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1C0DEC" w14:textId="77777777" w:rsidR="00937A31" w:rsidRDefault="00937A31" w:rsidP="00937A31">
      <w:pPr>
        <w:jc w:val="center"/>
        <w:rPr>
          <w:rFonts w:ascii="Arial" w:hAnsi="Arial" w:cs="Arial"/>
          <w:b/>
          <w:bCs/>
        </w:rPr>
      </w:pPr>
      <w:r w:rsidRPr="0028778D">
        <w:rPr>
          <w:rFonts w:ascii="Arial" w:hAnsi="Arial" w:cs="Arial"/>
          <w:b/>
          <w:bCs/>
        </w:rPr>
        <w:t>TERMO DE REFERÊNCIA</w:t>
      </w:r>
    </w:p>
    <w:p w14:paraId="1FBE75B0" w14:textId="77777777" w:rsidR="00BB0232" w:rsidRDefault="00BB0232" w:rsidP="00937A31">
      <w:pPr>
        <w:jc w:val="both"/>
        <w:rPr>
          <w:rFonts w:ascii="Arial" w:hAnsi="Arial" w:cs="Arial"/>
          <w:b/>
          <w:bCs/>
        </w:rPr>
      </w:pPr>
    </w:p>
    <w:p w14:paraId="68B5AF89" w14:textId="77777777" w:rsidR="00937A31" w:rsidRPr="00C132AC" w:rsidRDefault="00937A31" w:rsidP="003710FD">
      <w:pPr>
        <w:spacing w:after="120" w:line="360" w:lineRule="auto"/>
        <w:jc w:val="both"/>
        <w:rPr>
          <w:rFonts w:ascii="Arial" w:hAnsi="Arial" w:cs="Arial"/>
          <w:b/>
          <w:bCs/>
          <w:sz w:val="24"/>
          <w:szCs w:val="24"/>
        </w:rPr>
      </w:pPr>
      <w:r w:rsidRPr="00C132AC">
        <w:rPr>
          <w:rFonts w:ascii="Arial" w:hAnsi="Arial" w:cs="Arial"/>
          <w:b/>
          <w:bCs/>
          <w:sz w:val="24"/>
          <w:szCs w:val="24"/>
        </w:rPr>
        <w:t>1</w:t>
      </w:r>
      <w:r w:rsidR="00897047" w:rsidRPr="00C132AC">
        <w:rPr>
          <w:rFonts w:ascii="Arial" w:hAnsi="Arial" w:cs="Arial"/>
          <w:b/>
          <w:bCs/>
          <w:sz w:val="24"/>
          <w:szCs w:val="24"/>
        </w:rPr>
        <w:t>.</w:t>
      </w:r>
      <w:r w:rsidRPr="00C132AC">
        <w:rPr>
          <w:rFonts w:ascii="Arial" w:hAnsi="Arial" w:cs="Arial"/>
          <w:b/>
          <w:bCs/>
          <w:sz w:val="24"/>
          <w:szCs w:val="24"/>
        </w:rPr>
        <w:t xml:space="preserve"> OBJETO</w:t>
      </w:r>
    </w:p>
    <w:p w14:paraId="57A01285" w14:textId="5F9D5A2E" w:rsidR="00937A31" w:rsidRDefault="00F369CC" w:rsidP="003710FD">
      <w:pPr>
        <w:spacing w:after="120" w:line="360" w:lineRule="auto"/>
        <w:ind w:firstLine="708"/>
        <w:jc w:val="both"/>
        <w:rPr>
          <w:rFonts w:ascii="Arial" w:hAnsi="Arial" w:cs="Arial"/>
          <w:sz w:val="24"/>
          <w:szCs w:val="24"/>
        </w:rPr>
      </w:pPr>
      <w:r w:rsidRPr="00F369CC">
        <w:rPr>
          <w:rFonts w:ascii="Arial" w:hAnsi="Arial" w:cs="Arial"/>
          <w:sz w:val="24"/>
          <w:szCs w:val="24"/>
        </w:rPr>
        <w:t>Contratação de empresa para prestação de serviço de calibração e ensaio de desempenho (qualificação) para equipamentos da CESAMA.</w:t>
      </w:r>
    </w:p>
    <w:p w14:paraId="47EF0FD0" w14:textId="77777777" w:rsidR="00F369CC" w:rsidRPr="00C132AC" w:rsidRDefault="00F369CC" w:rsidP="003710FD">
      <w:pPr>
        <w:spacing w:after="120" w:line="360" w:lineRule="auto"/>
        <w:ind w:firstLine="708"/>
        <w:jc w:val="both"/>
        <w:rPr>
          <w:rFonts w:ascii="Arial" w:hAnsi="Arial" w:cs="Arial"/>
          <w:sz w:val="24"/>
          <w:szCs w:val="24"/>
        </w:rPr>
      </w:pPr>
    </w:p>
    <w:p w14:paraId="32F35B13" w14:textId="77777777" w:rsidR="00937A31" w:rsidRPr="00C132AC" w:rsidRDefault="00801193" w:rsidP="003710FD">
      <w:pPr>
        <w:spacing w:after="120" w:line="360" w:lineRule="auto"/>
        <w:jc w:val="both"/>
        <w:rPr>
          <w:rFonts w:ascii="Arial" w:hAnsi="Arial" w:cs="Arial"/>
          <w:b/>
          <w:bCs/>
          <w:sz w:val="24"/>
          <w:szCs w:val="24"/>
        </w:rPr>
      </w:pPr>
      <w:r w:rsidRPr="00C132AC">
        <w:rPr>
          <w:rFonts w:ascii="Arial" w:hAnsi="Arial" w:cs="Arial"/>
          <w:b/>
          <w:bCs/>
          <w:sz w:val="24"/>
          <w:szCs w:val="24"/>
        </w:rPr>
        <w:t>2</w:t>
      </w:r>
      <w:r w:rsidR="00897047" w:rsidRPr="00C132AC">
        <w:rPr>
          <w:rFonts w:ascii="Arial" w:hAnsi="Arial" w:cs="Arial"/>
          <w:b/>
          <w:bCs/>
          <w:sz w:val="24"/>
          <w:szCs w:val="24"/>
        </w:rPr>
        <w:t>.</w:t>
      </w:r>
      <w:r w:rsidR="00937A31" w:rsidRPr="00C132AC">
        <w:rPr>
          <w:rFonts w:ascii="Arial" w:hAnsi="Arial" w:cs="Arial"/>
          <w:b/>
          <w:bCs/>
          <w:sz w:val="24"/>
          <w:szCs w:val="24"/>
        </w:rPr>
        <w:t xml:space="preserve"> JUSTIFICATIVAS</w:t>
      </w:r>
    </w:p>
    <w:p w14:paraId="4A36874A" w14:textId="0E493236" w:rsidR="00B43735" w:rsidRPr="00B43735" w:rsidRDefault="00B43735" w:rsidP="003710FD">
      <w:pPr>
        <w:spacing w:after="120" w:line="360" w:lineRule="auto"/>
        <w:jc w:val="both"/>
        <w:rPr>
          <w:rFonts w:ascii="Arial" w:hAnsi="Arial" w:cs="Arial"/>
          <w:sz w:val="24"/>
        </w:rPr>
      </w:pPr>
      <w:r>
        <w:rPr>
          <w:rFonts w:ascii="Arial" w:hAnsi="Arial" w:cs="Arial"/>
          <w:sz w:val="24"/>
        </w:rPr>
        <w:t xml:space="preserve">2.1 </w:t>
      </w:r>
      <w:r w:rsidRPr="00B43735">
        <w:rPr>
          <w:rFonts w:ascii="Arial" w:hAnsi="Arial" w:cs="Arial"/>
          <w:sz w:val="24"/>
        </w:rPr>
        <w:t>A</w:t>
      </w:r>
      <w:r w:rsidRPr="00B43735">
        <w:rPr>
          <w:rFonts w:ascii="Arial" w:hAnsi="Arial" w:cs="Arial"/>
          <w:spacing w:val="1"/>
          <w:sz w:val="24"/>
        </w:rPr>
        <w:t xml:space="preserve"> </w:t>
      </w:r>
      <w:r w:rsidRPr="00B43735">
        <w:rPr>
          <w:rFonts w:ascii="Arial" w:hAnsi="Arial" w:cs="Arial"/>
          <w:sz w:val="24"/>
        </w:rPr>
        <w:t>abertura</w:t>
      </w:r>
      <w:r w:rsidRPr="00B43735">
        <w:rPr>
          <w:rFonts w:ascii="Arial" w:hAnsi="Arial" w:cs="Arial"/>
          <w:spacing w:val="1"/>
          <w:sz w:val="24"/>
        </w:rPr>
        <w:t xml:space="preserve"> </w:t>
      </w:r>
      <w:r w:rsidRPr="00B43735">
        <w:rPr>
          <w:rFonts w:ascii="Arial" w:hAnsi="Arial" w:cs="Arial"/>
          <w:sz w:val="24"/>
        </w:rPr>
        <w:t>do</w:t>
      </w:r>
      <w:r w:rsidRPr="00B43735">
        <w:rPr>
          <w:rFonts w:ascii="Arial" w:hAnsi="Arial" w:cs="Arial"/>
          <w:spacing w:val="1"/>
          <w:sz w:val="24"/>
        </w:rPr>
        <w:t xml:space="preserve"> </w:t>
      </w:r>
      <w:r w:rsidRPr="00B43735">
        <w:rPr>
          <w:rFonts w:ascii="Arial" w:hAnsi="Arial" w:cs="Arial"/>
          <w:sz w:val="24"/>
        </w:rPr>
        <w:t>processo</w:t>
      </w:r>
      <w:r w:rsidRPr="00B43735">
        <w:rPr>
          <w:rFonts w:ascii="Arial" w:hAnsi="Arial" w:cs="Arial"/>
          <w:spacing w:val="1"/>
          <w:sz w:val="24"/>
        </w:rPr>
        <w:t xml:space="preserve"> </w:t>
      </w:r>
      <w:r w:rsidRPr="00B43735">
        <w:rPr>
          <w:rFonts w:ascii="Arial" w:hAnsi="Arial" w:cs="Arial"/>
          <w:sz w:val="24"/>
        </w:rPr>
        <w:t>licitatório</w:t>
      </w:r>
      <w:r w:rsidRPr="00B43735">
        <w:rPr>
          <w:rFonts w:ascii="Arial" w:hAnsi="Arial" w:cs="Arial"/>
          <w:spacing w:val="1"/>
          <w:sz w:val="24"/>
        </w:rPr>
        <w:t xml:space="preserve"> </w:t>
      </w:r>
      <w:r w:rsidRPr="00B43735">
        <w:rPr>
          <w:rFonts w:ascii="Arial" w:hAnsi="Arial" w:cs="Arial"/>
          <w:sz w:val="24"/>
        </w:rPr>
        <w:t>atual</w:t>
      </w:r>
      <w:r w:rsidRPr="00B43735">
        <w:rPr>
          <w:rFonts w:ascii="Arial" w:hAnsi="Arial" w:cs="Arial"/>
          <w:spacing w:val="1"/>
          <w:sz w:val="24"/>
        </w:rPr>
        <w:t xml:space="preserve"> </w:t>
      </w:r>
      <w:r w:rsidRPr="00B43735">
        <w:rPr>
          <w:rFonts w:ascii="Arial" w:hAnsi="Arial" w:cs="Arial"/>
          <w:sz w:val="24"/>
        </w:rPr>
        <w:t>visa</w:t>
      </w:r>
      <w:r w:rsidRPr="00B43735">
        <w:rPr>
          <w:rFonts w:ascii="Arial" w:hAnsi="Arial" w:cs="Arial"/>
          <w:spacing w:val="1"/>
          <w:sz w:val="24"/>
        </w:rPr>
        <w:t xml:space="preserve"> </w:t>
      </w:r>
      <w:r w:rsidRPr="00B43735">
        <w:rPr>
          <w:rFonts w:ascii="Arial" w:hAnsi="Arial" w:cs="Arial"/>
          <w:sz w:val="24"/>
        </w:rPr>
        <w:t>atender</w:t>
      </w:r>
      <w:r w:rsidRPr="00B43735">
        <w:rPr>
          <w:rFonts w:ascii="Arial" w:hAnsi="Arial" w:cs="Arial"/>
          <w:spacing w:val="1"/>
          <w:sz w:val="24"/>
        </w:rPr>
        <w:t xml:space="preserve"> </w:t>
      </w:r>
      <w:r w:rsidRPr="00B43735">
        <w:rPr>
          <w:rFonts w:ascii="Arial" w:hAnsi="Arial" w:cs="Arial"/>
          <w:sz w:val="24"/>
        </w:rPr>
        <w:t>a</w:t>
      </w:r>
      <w:r w:rsidRPr="00B43735">
        <w:rPr>
          <w:rFonts w:ascii="Arial" w:hAnsi="Arial" w:cs="Arial"/>
          <w:spacing w:val="1"/>
          <w:sz w:val="24"/>
        </w:rPr>
        <w:t xml:space="preserve"> </w:t>
      </w:r>
      <w:r w:rsidRPr="00B43735">
        <w:rPr>
          <w:rFonts w:ascii="Arial" w:hAnsi="Arial" w:cs="Arial"/>
          <w:sz w:val="24"/>
        </w:rPr>
        <w:t>demanda</w:t>
      </w:r>
      <w:r w:rsidRPr="00B43735">
        <w:rPr>
          <w:rFonts w:ascii="Arial" w:hAnsi="Arial" w:cs="Arial"/>
          <w:spacing w:val="1"/>
          <w:sz w:val="24"/>
        </w:rPr>
        <w:t xml:space="preserve"> </w:t>
      </w:r>
      <w:r w:rsidRPr="00B43735">
        <w:rPr>
          <w:rFonts w:ascii="Arial" w:hAnsi="Arial" w:cs="Arial"/>
          <w:sz w:val="24"/>
        </w:rPr>
        <w:t>de</w:t>
      </w:r>
      <w:r w:rsidRPr="00B43735">
        <w:rPr>
          <w:rFonts w:ascii="Arial" w:hAnsi="Arial" w:cs="Arial"/>
          <w:spacing w:val="1"/>
          <w:sz w:val="24"/>
        </w:rPr>
        <w:t xml:space="preserve"> </w:t>
      </w:r>
      <w:r w:rsidRPr="00B43735">
        <w:rPr>
          <w:rFonts w:ascii="Arial" w:hAnsi="Arial" w:cs="Arial"/>
          <w:sz w:val="24"/>
        </w:rPr>
        <w:t>calibração dos equipamentos do Laboratório Central</w:t>
      </w:r>
      <w:r>
        <w:rPr>
          <w:rFonts w:ascii="Arial" w:hAnsi="Arial" w:cs="Arial"/>
          <w:sz w:val="24"/>
        </w:rPr>
        <w:t xml:space="preserve">, Departamento de Produção de </w:t>
      </w:r>
      <w:r w:rsidR="000F7E89">
        <w:rPr>
          <w:rFonts w:ascii="Arial" w:hAnsi="Arial" w:cs="Arial"/>
          <w:sz w:val="24"/>
        </w:rPr>
        <w:t>Á</w:t>
      </w:r>
      <w:r>
        <w:rPr>
          <w:rFonts w:ascii="Arial" w:hAnsi="Arial" w:cs="Arial"/>
          <w:sz w:val="24"/>
        </w:rPr>
        <w:t xml:space="preserve">gua e do </w:t>
      </w:r>
      <w:r w:rsidRPr="00B43735">
        <w:rPr>
          <w:rFonts w:ascii="Arial" w:hAnsi="Arial" w:cs="Arial"/>
          <w:sz w:val="24"/>
        </w:rPr>
        <w:t>Departamento de</w:t>
      </w:r>
      <w:r w:rsidRPr="00B43735">
        <w:rPr>
          <w:rFonts w:ascii="Arial" w:hAnsi="Arial" w:cs="Arial"/>
          <w:spacing w:val="1"/>
          <w:sz w:val="24"/>
        </w:rPr>
        <w:t xml:space="preserve"> </w:t>
      </w:r>
      <w:r>
        <w:rPr>
          <w:rFonts w:ascii="Arial" w:hAnsi="Arial" w:cs="Arial"/>
          <w:sz w:val="24"/>
        </w:rPr>
        <w:t>Tratamento de Efluentes</w:t>
      </w:r>
      <w:r w:rsidRPr="00B43735">
        <w:rPr>
          <w:rFonts w:ascii="Arial" w:hAnsi="Arial" w:cs="Arial"/>
          <w:sz w:val="24"/>
        </w:rPr>
        <w:t>.</w:t>
      </w:r>
    </w:p>
    <w:p w14:paraId="1139B71E" w14:textId="7700D231" w:rsidR="00B43735" w:rsidRPr="00B43735" w:rsidRDefault="00B43735" w:rsidP="003710FD">
      <w:pPr>
        <w:spacing w:after="120" w:line="360" w:lineRule="auto"/>
        <w:jc w:val="both"/>
        <w:rPr>
          <w:rFonts w:ascii="Arial" w:hAnsi="Arial" w:cs="Arial"/>
          <w:sz w:val="24"/>
        </w:rPr>
      </w:pPr>
      <w:r>
        <w:rPr>
          <w:rFonts w:ascii="Arial" w:hAnsi="Arial" w:cs="Arial"/>
          <w:sz w:val="24"/>
        </w:rPr>
        <w:t xml:space="preserve">2.2 </w:t>
      </w:r>
      <w:r w:rsidRPr="00B43735">
        <w:rPr>
          <w:rFonts w:ascii="Arial" w:hAnsi="Arial" w:cs="Arial"/>
          <w:sz w:val="24"/>
        </w:rPr>
        <w:t>Os</w:t>
      </w:r>
      <w:r w:rsidRPr="00B43735">
        <w:rPr>
          <w:rFonts w:ascii="Arial" w:hAnsi="Arial" w:cs="Arial"/>
          <w:spacing w:val="1"/>
          <w:sz w:val="24"/>
        </w:rPr>
        <w:t xml:space="preserve"> </w:t>
      </w:r>
      <w:r w:rsidRPr="00B43735">
        <w:rPr>
          <w:rFonts w:ascii="Arial" w:hAnsi="Arial" w:cs="Arial"/>
          <w:sz w:val="24"/>
        </w:rPr>
        <w:t>equipamentos</w:t>
      </w:r>
      <w:r w:rsidRPr="00B43735">
        <w:rPr>
          <w:rFonts w:ascii="Arial" w:hAnsi="Arial" w:cs="Arial"/>
          <w:spacing w:val="1"/>
          <w:sz w:val="24"/>
        </w:rPr>
        <w:t xml:space="preserve"> </w:t>
      </w:r>
      <w:r w:rsidRPr="00B43735">
        <w:rPr>
          <w:rFonts w:ascii="Arial" w:hAnsi="Arial" w:cs="Arial"/>
          <w:sz w:val="24"/>
        </w:rPr>
        <w:t>contemplados</w:t>
      </w:r>
      <w:r w:rsidRPr="00B43735">
        <w:rPr>
          <w:rFonts w:ascii="Arial" w:hAnsi="Arial" w:cs="Arial"/>
          <w:spacing w:val="1"/>
          <w:sz w:val="24"/>
        </w:rPr>
        <w:t xml:space="preserve"> </w:t>
      </w:r>
      <w:r w:rsidRPr="00B43735">
        <w:rPr>
          <w:rFonts w:ascii="Arial" w:hAnsi="Arial" w:cs="Arial"/>
          <w:sz w:val="24"/>
        </w:rPr>
        <w:t>são</w:t>
      </w:r>
      <w:r w:rsidRPr="00B43735">
        <w:rPr>
          <w:rFonts w:ascii="Arial" w:hAnsi="Arial" w:cs="Arial"/>
          <w:spacing w:val="1"/>
          <w:sz w:val="24"/>
        </w:rPr>
        <w:t xml:space="preserve"> </w:t>
      </w:r>
      <w:r w:rsidRPr="00B43735">
        <w:rPr>
          <w:rFonts w:ascii="Arial" w:hAnsi="Arial" w:cs="Arial"/>
          <w:sz w:val="24"/>
        </w:rPr>
        <w:t>críticos</w:t>
      </w:r>
      <w:r w:rsidRPr="00B43735">
        <w:rPr>
          <w:rFonts w:ascii="Arial" w:hAnsi="Arial" w:cs="Arial"/>
          <w:spacing w:val="1"/>
          <w:sz w:val="24"/>
        </w:rPr>
        <w:t xml:space="preserve"> </w:t>
      </w:r>
      <w:r w:rsidRPr="00B43735">
        <w:rPr>
          <w:rFonts w:ascii="Arial" w:hAnsi="Arial" w:cs="Arial"/>
          <w:sz w:val="24"/>
        </w:rPr>
        <w:t>e</w:t>
      </w:r>
      <w:r w:rsidRPr="00B43735">
        <w:rPr>
          <w:rFonts w:ascii="Arial" w:hAnsi="Arial" w:cs="Arial"/>
          <w:spacing w:val="1"/>
          <w:sz w:val="24"/>
        </w:rPr>
        <w:t xml:space="preserve"> </w:t>
      </w:r>
      <w:r w:rsidRPr="00B43735">
        <w:rPr>
          <w:rFonts w:ascii="Arial" w:hAnsi="Arial" w:cs="Arial"/>
          <w:sz w:val="24"/>
        </w:rPr>
        <w:t>fundamentais</w:t>
      </w:r>
      <w:r w:rsidRPr="00B43735">
        <w:rPr>
          <w:rFonts w:ascii="Arial" w:hAnsi="Arial" w:cs="Arial"/>
          <w:spacing w:val="1"/>
          <w:sz w:val="24"/>
        </w:rPr>
        <w:t xml:space="preserve"> </w:t>
      </w:r>
      <w:r w:rsidRPr="00B43735">
        <w:rPr>
          <w:rFonts w:ascii="Arial" w:hAnsi="Arial" w:cs="Arial"/>
          <w:sz w:val="24"/>
        </w:rPr>
        <w:t>para</w:t>
      </w:r>
      <w:r>
        <w:rPr>
          <w:rFonts w:ascii="Arial" w:hAnsi="Arial" w:cs="Arial"/>
          <w:sz w:val="24"/>
        </w:rPr>
        <w:t xml:space="preserve"> a</w:t>
      </w:r>
      <w:r w:rsidRPr="00B43735">
        <w:rPr>
          <w:rFonts w:ascii="Arial" w:hAnsi="Arial" w:cs="Arial"/>
          <w:spacing w:val="-64"/>
          <w:sz w:val="24"/>
        </w:rPr>
        <w:t xml:space="preserve"> </w:t>
      </w:r>
      <w:r>
        <w:rPr>
          <w:rFonts w:ascii="Arial" w:hAnsi="Arial" w:cs="Arial"/>
          <w:spacing w:val="-64"/>
          <w:sz w:val="24"/>
        </w:rPr>
        <w:t xml:space="preserve"> </w:t>
      </w:r>
      <w:r w:rsidRPr="00B43735">
        <w:rPr>
          <w:rFonts w:ascii="Arial" w:hAnsi="Arial" w:cs="Arial"/>
          <w:sz w:val="24"/>
        </w:rPr>
        <w:t>realização</w:t>
      </w:r>
      <w:r w:rsidRPr="00B43735">
        <w:rPr>
          <w:rFonts w:ascii="Arial" w:hAnsi="Arial" w:cs="Arial"/>
          <w:spacing w:val="1"/>
          <w:sz w:val="24"/>
        </w:rPr>
        <w:t xml:space="preserve"> </w:t>
      </w:r>
      <w:r w:rsidRPr="00B43735">
        <w:rPr>
          <w:rFonts w:ascii="Arial" w:hAnsi="Arial" w:cs="Arial"/>
          <w:sz w:val="24"/>
        </w:rPr>
        <w:t>das</w:t>
      </w:r>
      <w:r w:rsidRPr="00B43735">
        <w:rPr>
          <w:rFonts w:ascii="Arial" w:hAnsi="Arial" w:cs="Arial"/>
          <w:spacing w:val="1"/>
          <w:sz w:val="24"/>
        </w:rPr>
        <w:t xml:space="preserve"> </w:t>
      </w:r>
      <w:r w:rsidRPr="00B43735">
        <w:rPr>
          <w:rFonts w:ascii="Arial" w:hAnsi="Arial" w:cs="Arial"/>
          <w:sz w:val="24"/>
        </w:rPr>
        <w:t>análises</w:t>
      </w:r>
      <w:r w:rsidRPr="00B43735">
        <w:rPr>
          <w:rFonts w:ascii="Arial" w:hAnsi="Arial" w:cs="Arial"/>
          <w:spacing w:val="1"/>
          <w:sz w:val="24"/>
        </w:rPr>
        <w:t xml:space="preserve"> </w:t>
      </w:r>
      <w:r w:rsidRPr="00B43735">
        <w:rPr>
          <w:rFonts w:ascii="Arial" w:hAnsi="Arial" w:cs="Arial"/>
          <w:sz w:val="24"/>
        </w:rPr>
        <w:t>físico-químicas</w:t>
      </w:r>
      <w:r w:rsidRPr="00B43735">
        <w:rPr>
          <w:rFonts w:ascii="Arial" w:hAnsi="Arial" w:cs="Arial"/>
          <w:spacing w:val="1"/>
          <w:sz w:val="24"/>
        </w:rPr>
        <w:t xml:space="preserve"> </w:t>
      </w:r>
      <w:r w:rsidRPr="00B43735">
        <w:rPr>
          <w:rFonts w:ascii="Arial" w:hAnsi="Arial" w:cs="Arial"/>
          <w:sz w:val="24"/>
        </w:rPr>
        <w:t>e</w:t>
      </w:r>
      <w:r w:rsidRPr="00B43735">
        <w:rPr>
          <w:rFonts w:ascii="Arial" w:hAnsi="Arial" w:cs="Arial"/>
          <w:spacing w:val="1"/>
          <w:sz w:val="24"/>
        </w:rPr>
        <w:t xml:space="preserve"> </w:t>
      </w:r>
      <w:r w:rsidRPr="00B43735">
        <w:rPr>
          <w:rFonts w:ascii="Arial" w:hAnsi="Arial" w:cs="Arial"/>
          <w:sz w:val="24"/>
        </w:rPr>
        <w:t>biológicas.</w:t>
      </w:r>
      <w:r w:rsidRPr="00B43735">
        <w:rPr>
          <w:rFonts w:ascii="Arial" w:hAnsi="Arial" w:cs="Arial"/>
          <w:spacing w:val="1"/>
          <w:sz w:val="24"/>
        </w:rPr>
        <w:t xml:space="preserve"> </w:t>
      </w:r>
      <w:r w:rsidRPr="00B43735">
        <w:rPr>
          <w:rFonts w:ascii="Arial" w:hAnsi="Arial" w:cs="Arial"/>
          <w:sz w:val="24"/>
        </w:rPr>
        <w:t>A</w:t>
      </w:r>
      <w:r w:rsidRPr="00B43735">
        <w:rPr>
          <w:rFonts w:ascii="Arial" w:hAnsi="Arial" w:cs="Arial"/>
          <w:spacing w:val="1"/>
          <w:sz w:val="24"/>
        </w:rPr>
        <w:t xml:space="preserve"> </w:t>
      </w:r>
      <w:r w:rsidRPr="00B43735">
        <w:rPr>
          <w:rFonts w:ascii="Arial" w:hAnsi="Arial" w:cs="Arial"/>
          <w:sz w:val="24"/>
        </w:rPr>
        <w:t>calibração</w:t>
      </w:r>
      <w:r w:rsidRPr="00B43735">
        <w:rPr>
          <w:rFonts w:ascii="Arial" w:hAnsi="Arial" w:cs="Arial"/>
          <w:spacing w:val="1"/>
          <w:sz w:val="24"/>
        </w:rPr>
        <w:t xml:space="preserve"> </w:t>
      </w:r>
      <w:r w:rsidRPr="00B43735">
        <w:rPr>
          <w:rFonts w:ascii="Arial" w:hAnsi="Arial" w:cs="Arial"/>
          <w:sz w:val="24"/>
        </w:rPr>
        <w:t>desses</w:t>
      </w:r>
      <w:r w:rsidRPr="00B43735">
        <w:rPr>
          <w:rFonts w:ascii="Arial" w:hAnsi="Arial" w:cs="Arial"/>
          <w:spacing w:val="1"/>
          <w:sz w:val="24"/>
        </w:rPr>
        <w:t xml:space="preserve"> </w:t>
      </w:r>
      <w:r w:rsidRPr="00B43735">
        <w:rPr>
          <w:rFonts w:ascii="Arial" w:hAnsi="Arial" w:cs="Arial"/>
          <w:sz w:val="24"/>
        </w:rPr>
        <w:t>equipamentos</w:t>
      </w:r>
      <w:r w:rsidRPr="00B43735">
        <w:rPr>
          <w:rFonts w:ascii="Arial" w:hAnsi="Arial" w:cs="Arial"/>
          <w:spacing w:val="1"/>
          <w:sz w:val="24"/>
        </w:rPr>
        <w:t xml:space="preserve"> </w:t>
      </w:r>
      <w:r w:rsidRPr="00B43735">
        <w:rPr>
          <w:rFonts w:ascii="Arial" w:hAnsi="Arial" w:cs="Arial"/>
          <w:sz w:val="24"/>
        </w:rPr>
        <w:t>é</w:t>
      </w:r>
      <w:r w:rsidRPr="00B43735">
        <w:rPr>
          <w:rFonts w:ascii="Arial" w:hAnsi="Arial" w:cs="Arial"/>
          <w:spacing w:val="1"/>
          <w:sz w:val="24"/>
        </w:rPr>
        <w:t xml:space="preserve"> </w:t>
      </w:r>
      <w:r w:rsidRPr="00B43735">
        <w:rPr>
          <w:rFonts w:ascii="Arial" w:hAnsi="Arial" w:cs="Arial"/>
          <w:sz w:val="24"/>
        </w:rPr>
        <w:t>obrigatória</w:t>
      </w:r>
      <w:r w:rsidRPr="00B43735">
        <w:rPr>
          <w:rFonts w:ascii="Arial" w:hAnsi="Arial" w:cs="Arial"/>
          <w:spacing w:val="1"/>
          <w:sz w:val="24"/>
        </w:rPr>
        <w:t xml:space="preserve"> </w:t>
      </w:r>
      <w:r w:rsidRPr="00B43735">
        <w:rPr>
          <w:rFonts w:ascii="Arial" w:hAnsi="Arial" w:cs="Arial"/>
          <w:sz w:val="24"/>
        </w:rPr>
        <w:t>para</w:t>
      </w:r>
      <w:r w:rsidRPr="00B43735">
        <w:rPr>
          <w:rFonts w:ascii="Arial" w:hAnsi="Arial" w:cs="Arial"/>
          <w:spacing w:val="1"/>
          <w:sz w:val="24"/>
        </w:rPr>
        <w:t xml:space="preserve"> </w:t>
      </w:r>
      <w:r w:rsidRPr="00B43735">
        <w:rPr>
          <w:rFonts w:ascii="Arial" w:hAnsi="Arial" w:cs="Arial"/>
          <w:sz w:val="24"/>
        </w:rPr>
        <w:t>manutenção</w:t>
      </w:r>
      <w:r w:rsidRPr="00B43735">
        <w:rPr>
          <w:rFonts w:ascii="Arial" w:hAnsi="Arial" w:cs="Arial"/>
          <w:spacing w:val="1"/>
          <w:sz w:val="24"/>
        </w:rPr>
        <w:t xml:space="preserve"> </w:t>
      </w:r>
      <w:r w:rsidRPr="00B43735">
        <w:rPr>
          <w:rFonts w:ascii="Arial" w:hAnsi="Arial" w:cs="Arial"/>
          <w:sz w:val="24"/>
        </w:rPr>
        <w:t>dos</w:t>
      </w:r>
      <w:r w:rsidRPr="00B43735">
        <w:rPr>
          <w:rFonts w:ascii="Arial" w:hAnsi="Arial" w:cs="Arial"/>
          <w:spacing w:val="1"/>
          <w:sz w:val="24"/>
        </w:rPr>
        <w:t xml:space="preserve"> </w:t>
      </w:r>
      <w:r w:rsidRPr="00B43735">
        <w:rPr>
          <w:rFonts w:ascii="Arial" w:hAnsi="Arial" w:cs="Arial"/>
          <w:sz w:val="24"/>
        </w:rPr>
        <w:t>padrões</w:t>
      </w:r>
      <w:r w:rsidRPr="00B43735">
        <w:rPr>
          <w:rFonts w:ascii="Arial" w:hAnsi="Arial" w:cs="Arial"/>
          <w:spacing w:val="1"/>
          <w:sz w:val="24"/>
        </w:rPr>
        <w:t xml:space="preserve"> </w:t>
      </w:r>
      <w:r w:rsidRPr="00B43735">
        <w:rPr>
          <w:rFonts w:ascii="Arial" w:hAnsi="Arial" w:cs="Arial"/>
          <w:sz w:val="24"/>
        </w:rPr>
        <w:t>e</w:t>
      </w:r>
      <w:r w:rsidRPr="00B43735">
        <w:rPr>
          <w:rFonts w:ascii="Arial" w:hAnsi="Arial" w:cs="Arial"/>
          <w:spacing w:val="1"/>
          <w:sz w:val="24"/>
        </w:rPr>
        <w:t xml:space="preserve"> </w:t>
      </w:r>
      <w:r w:rsidRPr="00B43735">
        <w:rPr>
          <w:rFonts w:ascii="Arial" w:hAnsi="Arial" w:cs="Arial"/>
          <w:sz w:val="24"/>
        </w:rPr>
        <w:t>controle</w:t>
      </w:r>
      <w:r w:rsidRPr="00B43735">
        <w:rPr>
          <w:rFonts w:ascii="Arial" w:hAnsi="Arial" w:cs="Arial"/>
          <w:spacing w:val="1"/>
          <w:sz w:val="24"/>
        </w:rPr>
        <w:t xml:space="preserve"> </w:t>
      </w:r>
      <w:r w:rsidRPr="00B43735">
        <w:rPr>
          <w:rFonts w:ascii="Arial" w:hAnsi="Arial" w:cs="Arial"/>
          <w:sz w:val="24"/>
        </w:rPr>
        <w:t>de</w:t>
      </w:r>
      <w:r w:rsidRPr="00B43735">
        <w:rPr>
          <w:rFonts w:ascii="Arial" w:hAnsi="Arial" w:cs="Arial"/>
          <w:spacing w:val="1"/>
          <w:sz w:val="24"/>
        </w:rPr>
        <w:t xml:space="preserve"> </w:t>
      </w:r>
      <w:r w:rsidRPr="00B43735">
        <w:rPr>
          <w:rFonts w:ascii="Arial" w:hAnsi="Arial" w:cs="Arial"/>
          <w:sz w:val="24"/>
        </w:rPr>
        <w:t>qualidade das análises realizadas</w:t>
      </w:r>
      <w:r>
        <w:rPr>
          <w:rFonts w:ascii="Arial" w:hAnsi="Arial" w:cs="Arial"/>
          <w:sz w:val="24"/>
        </w:rPr>
        <w:t xml:space="preserve">, </w:t>
      </w:r>
      <w:r w:rsidR="002D5CE1">
        <w:rPr>
          <w:rFonts w:ascii="Arial" w:hAnsi="Arial" w:cs="Arial"/>
          <w:sz w:val="24"/>
        </w:rPr>
        <w:t xml:space="preserve">e </w:t>
      </w:r>
      <w:r w:rsidRPr="00B43735">
        <w:rPr>
          <w:rFonts w:ascii="Arial" w:hAnsi="Arial" w:cs="Arial"/>
          <w:sz w:val="24"/>
        </w:rPr>
        <w:t>para</w:t>
      </w:r>
      <w:r w:rsidRPr="00B43735">
        <w:rPr>
          <w:rFonts w:ascii="Arial" w:hAnsi="Arial" w:cs="Arial"/>
          <w:spacing w:val="1"/>
          <w:sz w:val="24"/>
        </w:rPr>
        <w:t xml:space="preserve"> </w:t>
      </w:r>
      <w:r w:rsidRPr="00B43735">
        <w:rPr>
          <w:rFonts w:ascii="Arial" w:hAnsi="Arial" w:cs="Arial"/>
          <w:sz w:val="24"/>
        </w:rPr>
        <w:t>atendimento</w:t>
      </w:r>
      <w:r w:rsidRPr="00B43735">
        <w:rPr>
          <w:rFonts w:ascii="Arial" w:hAnsi="Arial" w:cs="Arial"/>
          <w:spacing w:val="-2"/>
          <w:sz w:val="24"/>
        </w:rPr>
        <w:t xml:space="preserve"> </w:t>
      </w:r>
      <w:r w:rsidRPr="00B43735">
        <w:rPr>
          <w:rFonts w:ascii="Arial" w:hAnsi="Arial" w:cs="Arial"/>
          <w:sz w:val="24"/>
        </w:rPr>
        <w:t>às</w:t>
      </w:r>
      <w:r w:rsidRPr="00B43735">
        <w:rPr>
          <w:rFonts w:ascii="Arial" w:hAnsi="Arial" w:cs="Arial"/>
          <w:spacing w:val="-3"/>
          <w:sz w:val="24"/>
        </w:rPr>
        <w:t xml:space="preserve"> </w:t>
      </w:r>
      <w:r w:rsidRPr="00B43735">
        <w:rPr>
          <w:rFonts w:ascii="Arial" w:hAnsi="Arial" w:cs="Arial"/>
          <w:sz w:val="24"/>
        </w:rPr>
        <w:t>exigências legais</w:t>
      </w:r>
      <w:r>
        <w:rPr>
          <w:rFonts w:ascii="Arial" w:hAnsi="Arial" w:cs="Arial"/>
          <w:sz w:val="24"/>
        </w:rPr>
        <w:t>.</w:t>
      </w:r>
    </w:p>
    <w:p w14:paraId="1BB70874" w14:textId="48B908BA" w:rsidR="00B43735" w:rsidRPr="00B43735" w:rsidRDefault="00B43735" w:rsidP="003710FD">
      <w:pPr>
        <w:spacing w:after="120" w:line="360" w:lineRule="auto"/>
        <w:jc w:val="both"/>
        <w:rPr>
          <w:rFonts w:ascii="Arial" w:hAnsi="Arial" w:cs="Arial"/>
          <w:sz w:val="24"/>
        </w:rPr>
      </w:pPr>
      <w:r>
        <w:rPr>
          <w:rFonts w:ascii="Arial" w:hAnsi="Arial" w:cs="Arial"/>
          <w:sz w:val="24"/>
        </w:rPr>
        <w:t xml:space="preserve">2.3 </w:t>
      </w:r>
      <w:r w:rsidRPr="00B43735">
        <w:rPr>
          <w:rFonts w:ascii="Arial" w:hAnsi="Arial" w:cs="Arial"/>
          <w:sz w:val="24"/>
        </w:rPr>
        <w:t>Os parâmetros de avaliação da qualidade do tratamento de água e esgoto</w:t>
      </w:r>
      <w:r w:rsidRPr="00B43735">
        <w:rPr>
          <w:rFonts w:ascii="Arial" w:hAnsi="Arial" w:cs="Arial"/>
          <w:spacing w:val="1"/>
          <w:sz w:val="24"/>
        </w:rPr>
        <w:t xml:space="preserve"> </w:t>
      </w:r>
      <w:r w:rsidRPr="00B43735">
        <w:rPr>
          <w:rFonts w:ascii="Arial" w:hAnsi="Arial" w:cs="Arial"/>
          <w:sz w:val="24"/>
        </w:rPr>
        <w:t>são</w:t>
      </w:r>
      <w:r w:rsidRPr="00B43735">
        <w:rPr>
          <w:rFonts w:ascii="Arial" w:hAnsi="Arial" w:cs="Arial"/>
          <w:spacing w:val="1"/>
          <w:sz w:val="24"/>
        </w:rPr>
        <w:t xml:space="preserve"> </w:t>
      </w:r>
      <w:r w:rsidRPr="00B43735">
        <w:rPr>
          <w:rFonts w:ascii="Arial" w:hAnsi="Arial" w:cs="Arial"/>
          <w:sz w:val="24"/>
        </w:rPr>
        <w:t>realizados</w:t>
      </w:r>
      <w:r w:rsidRPr="00B43735">
        <w:rPr>
          <w:rFonts w:ascii="Arial" w:hAnsi="Arial" w:cs="Arial"/>
          <w:spacing w:val="1"/>
          <w:sz w:val="24"/>
        </w:rPr>
        <w:t xml:space="preserve"> </w:t>
      </w:r>
      <w:r w:rsidRPr="00B43735">
        <w:rPr>
          <w:rFonts w:ascii="Arial" w:hAnsi="Arial" w:cs="Arial"/>
          <w:sz w:val="24"/>
        </w:rPr>
        <w:t>por</w:t>
      </w:r>
      <w:r w:rsidRPr="00B43735">
        <w:rPr>
          <w:rFonts w:ascii="Arial" w:hAnsi="Arial" w:cs="Arial"/>
          <w:spacing w:val="1"/>
          <w:sz w:val="24"/>
        </w:rPr>
        <w:t xml:space="preserve"> </w:t>
      </w:r>
      <w:r w:rsidRPr="00B43735">
        <w:rPr>
          <w:rFonts w:ascii="Arial" w:hAnsi="Arial" w:cs="Arial"/>
          <w:sz w:val="24"/>
        </w:rPr>
        <w:t>metodologias</w:t>
      </w:r>
      <w:r w:rsidRPr="00B43735">
        <w:rPr>
          <w:rFonts w:ascii="Arial" w:hAnsi="Arial" w:cs="Arial"/>
          <w:spacing w:val="1"/>
          <w:sz w:val="24"/>
        </w:rPr>
        <w:t xml:space="preserve"> </w:t>
      </w:r>
      <w:r w:rsidRPr="00B43735">
        <w:rPr>
          <w:rFonts w:ascii="Arial" w:hAnsi="Arial" w:cs="Arial"/>
          <w:sz w:val="24"/>
        </w:rPr>
        <w:t>que</w:t>
      </w:r>
      <w:r w:rsidRPr="00B43735">
        <w:rPr>
          <w:rFonts w:ascii="Arial" w:hAnsi="Arial" w:cs="Arial"/>
          <w:spacing w:val="1"/>
          <w:sz w:val="24"/>
        </w:rPr>
        <w:t xml:space="preserve"> </w:t>
      </w:r>
      <w:r w:rsidRPr="00B43735">
        <w:rPr>
          <w:rFonts w:ascii="Arial" w:hAnsi="Arial" w:cs="Arial"/>
          <w:sz w:val="24"/>
        </w:rPr>
        <w:t>necessitam</w:t>
      </w:r>
      <w:r w:rsidRPr="00B43735">
        <w:rPr>
          <w:rFonts w:ascii="Arial" w:hAnsi="Arial" w:cs="Arial"/>
          <w:spacing w:val="1"/>
          <w:sz w:val="24"/>
        </w:rPr>
        <w:t xml:space="preserve"> </w:t>
      </w:r>
      <w:r w:rsidRPr="00B43735">
        <w:rPr>
          <w:rFonts w:ascii="Arial" w:hAnsi="Arial" w:cs="Arial"/>
          <w:sz w:val="24"/>
        </w:rPr>
        <w:t>serem</w:t>
      </w:r>
      <w:r w:rsidRPr="00B43735">
        <w:rPr>
          <w:rFonts w:ascii="Arial" w:hAnsi="Arial" w:cs="Arial"/>
          <w:spacing w:val="1"/>
          <w:sz w:val="24"/>
        </w:rPr>
        <w:t xml:space="preserve"> </w:t>
      </w:r>
      <w:r w:rsidRPr="00B43735">
        <w:rPr>
          <w:rFonts w:ascii="Arial" w:hAnsi="Arial" w:cs="Arial"/>
          <w:sz w:val="24"/>
        </w:rPr>
        <w:t>executadas</w:t>
      </w:r>
      <w:r w:rsidRPr="00B43735">
        <w:rPr>
          <w:rFonts w:ascii="Arial" w:hAnsi="Arial" w:cs="Arial"/>
          <w:spacing w:val="1"/>
          <w:sz w:val="24"/>
        </w:rPr>
        <w:t xml:space="preserve"> </w:t>
      </w:r>
      <w:r w:rsidRPr="00B43735">
        <w:rPr>
          <w:rFonts w:ascii="Arial" w:hAnsi="Arial" w:cs="Arial"/>
          <w:sz w:val="24"/>
        </w:rPr>
        <w:t>em</w:t>
      </w:r>
      <w:r w:rsidRPr="00B43735">
        <w:rPr>
          <w:rFonts w:ascii="Arial" w:hAnsi="Arial" w:cs="Arial"/>
          <w:spacing w:val="1"/>
          <w:sz w:val="24"/>
        </w:rPr>
        <w:t xml:space="preserve"> </w:t>
      </w:r>
      <w:r w:rsidRPr="00B43735">
        <w:rPr>
          <w:rFonts w:ascii="Arial" w:hAnsi="Arial" w:cs="Arial"/>
          <w:sz w:val="24"/>
        </w:rPr>
        <w:t>equipamentos devidamente calibrados. Caso os equipamentos não estejam</w:t>
      </w:r>
      <w:r w:rsidRPr="00B43735">
        <w:rPr>
          <w:rFonts w:ascii="Arial" w:hAnsi="Arial" w:cs="Arial"/>
          <w:spacing w:val="1"/>
          <w:sz w:val="24"/>
        </w:rPr>
        <w:t xml:space="preserve"> </w:t>
      </w:r>
      <w:r w:rsidRPr="00B43735">
        <w:rPr>
          <w:rFonts w:ascii="Arial" w:hAnsi="Arial" w:cs="Arial"/>
          <w:sz w:val="24"/>
        </w:rPr>
        <w:t>com</w:t>
      </w:r>
      <w:r w:rsidRPr="00B43735">
        <w:rPr>
          <w:rFonts w:ascii="Arial" w:hAnsi="Arial" w:cs="Arial"/>
          <w:spacing w:val="1"/>
          <w:sz w:val="24"/>
        </w:rPr>
        <w:t xml:space="preserve"> </w:t>
      </w:r>
      <w:r w:rsidRPr="00B43735">
        <w:rPr>
          <w:rFonts w:ascii="Arial" w:hAnsi="Arial" w:cs="Arial"/>
          <w:sz w:val="24"/>
        </w:rPr>
        <w:t>a</w:t>
      </w:r>
      <w:r w:rsidRPr="00B43735">
        <w:rPr>
          <w:rFonts w:ascii="Arial" w:hAnsi="Arial" w:cs="Arial"/>
          <w:spacing w:val="1"/>
          <w:sz w:val="24"/>
        </w:rPr>
        <w:t xml:space="preserve"> </w:t>
      </w:r>
      <w:r w:rsidRPr="00B43735">
        <w:rPr>
          <w:rFonts w:ascii="Arial" w:hAnsi="Arial" w:cs="Arial"/>
          <w:sz w:val="24"/>
        </w:rPr>
        <w:t>calibração</w:t>
      </w:r>
      <w:r w:rsidRPr="00B43735">
        <w:rPr>
          <w:rFonts w:ascii="Arial" w:hAnsi="Arial" w:cs="Arial"/>
          <w:spacing w:val="1"/>
          <w:sz w:val="24"/>
        </w:rPr>
        <w:t xml:space="preserve"> </w:t>
      </w:r>
      <w:r w:rsidRPr="00B43735">
        <w:rPr>
          <w:rFonts w:ascii="Arial" w:hAnsi="Arial" w:cs="Arial"/>
          <w:sz w:val="24"/>
        </w:rPr>
        <w:t>validada,</w:t>
      </w:r>
      <w:r w:rsidRPr="00B43735">
        <w:rPr>
          <w:rFonts w:ascii="Arial" w:hAnsi="Arial" w:cs="Arial"/>
          <w:spacing w:val="1"/>
          <w:sz w:val="24"/>
        </w:rPr>
        <w:t xml:space="preserve"> </w:t>
      </w:r>
      <w:r w:rsidRPr="00B43735">
        <w:rPr>
          <w:rFonts w:ascii="Arial" w:hAnsi="Arial" w:cs="Arial"/>
          <w:sz w:val="24"/>
        </w:rPr>
        <w:t>os</w:t>
      </w:r>
      <w:r w:rsidRPr="00B43735">
        <w:rPr>
          <w:rFonts w:ascii="Arial" w:hAnsi="Arial" w:cs="Arial"/>
          <w:spacing w:val="1"/>
          <w:sz w:val="24"/>
        </w:rPr>
        <w:t xml:space="preserve"> </w:t>
      </w:r>
      <w:r w:rsidRPr="00B43735">
        <w:rPr>
          <w:rFonts w:ascii="Arial" w:hAnsi="Arial" w:cs="Arial"/>
          <w:sz w:val="24"/>
        </w:rPr>
        <w:t>ensaios</w:t>
      </w:r>
      <w:r w:rsidRPr="00B43735">
        <w:rPr>
          <w:rFonts w:ascii="Arial" w:hAnsi="Arial" w:cs="Arial"/>
          <w:spacing w:val="1"/>
          <w:sz w:val="24"/>
        </w:rPr>
        <w:t xml:space="preserve"> </w:t>
      </w:r>
      <w:r w:rsidRPr="00B43735">
        <w:rPr>
          <w:rFonts w:ascii="Arial" w:hAnsi="Arial" w:cs="Arial"/>
          <w:sz w:val="24"/>
        </w:rPr>
        <w:t>realizados</w:t>
      </w:r>
      <w:r w:rsidRPr="00B43735">
        <w:rPr>
          <w:rFonts w:ascii="Arial" w:hAnsi="Arial" w:cs="Arial"/>
          <w:spacing w:val="1"/>
          <w:sz w:val="24"/>
        </w:rPr>
        <w:t xml:space="preserve"> </w:t>
      </w:r>
      <w:r w:rsidRPr="00B43735">
        <w:rPr>
          <w:rFonts w:ascii="Arial" w:hAnsi="Arial" w:cs="Arial"/>
          <w:sz w:val="24"/>
        </w:rPr>
        <w:t>também</w:t>
      </w:r>
      <w:r w:rsidRPr="00B43735">
        <w:rPr>
          <w:rFonts w:ascii="Arial" w:hAnsi="Arial" w:cs="Arial"/>
          <w:spacing w:val="1"/>
          <w:sz w:val="24"/>
        </w:rPr>
        <w:t xml:space="preserve"> </w:t>
      </w:r>
      <w:r w:rsidRPr="00B43735">
        <w:rPr>
          <w:rFonts w:ascii="Arial" w:hAnsi="Arial" w:cs="Arial"/>
          <w:sz w:val="24"/>
        </w:rPr>
        <w:t>não</w:t>
      </w:r>
      <w:r w:rsidRPr="00B43735">
        <w:rPr>
          <w:rFonts w:ascii="Arial" w:hAnsi="Arial" w:cs="Arial"/>
          <w:spacing w:val="1"/>
          <w:sz w:val="24"/>
        </w:rPr>
        <w:t xml:space="preserve"> </w:t>
      </w:r>
      <w:r w:rsidRPr="00B43735">
        <w:rPr>
          <w:rFonts w:ascii="Arial" w:hAnsi="Arial" w:cs="Arial"/>
          <w:sz w:val="24"/>
        </w:rPr>
        <w:t>têm</w:t>
      </w:r>
      <w:r w:rsidRPr="00B43735">
        <w:rPr>
          <w:rFonts w:ascii="Arial" w:hAnsi="Arial" w:cs="Arial"/>
          <w:spacing w:val="1"/>
          <w:sz w:val="24"/>
        </w:rPr>
        <w:t xml:space="preserve"> </w:t>
      </w:r>
      <w:r w:rsidRPr="00B43735">
        <w:rPr>
          <w:rFonts w:ascii="Arial" w:hAnsi="Arial" w:cs="Arial"/>
          <w:sz w:val="24"/>
        </w:rPr>
        <w:t>seu</w:t>
      </w:r>
      <w:r w:rsidRPr="00B43735">
        <w:rPr>
          <w:rFonts w:ascii="Arial" w:hAnsi="Arial" w:cs="Arial"/>
          <w:spacing w:val="1"/>
          <w:sz w:val="24"/>
        </w:rPr>
        <w:t xml:space="preserve"> </w:t>
      </w:r>
      <w:r w:rsidRPr="00B43735">
        <w:rPr>
          <w:rFonts w:ascii="Arial" w:hAnsi="Arial" w:cs="Arial"/>
          <w:sz w:val="24"/>
        </w:rPr>
        <w:t>resultado</w:t>
      </w:r>
      <w:r w:rsidRPr="00B43735">
        <w:rPr>
          <w:rFonts w:ascii="Arial" w:hAnsi="Arial" w:cs="Arial"/>
          <w:spacing w:val="1"/>
          <w:sz w:val="24"/>
        </w:rPr>
        <w:t xml:space="preserve"> </w:t>
      </w:r>
      <w:r w:rsidRPr="00B43735">
        <w:rPr>
          <w:rFonts w:ascii="Arial" w:hAnsi="Arial" w:cs="Arial"/>
          <w:sz w:val="24"/>
        </w:rPr>
        <w:t>validado.</w:t>
      </w:r>
      <w:r w:rsidRPr="00B43735">
        <w:rPr>
          <w:rFonts w:ascii="Arial" w:hAnsi="Arial" w:cs="Arial"/>
          <w:spacing w:val="1"/>
          <w:sz w:val="24"/>
        </w:rPr>
        <w:t xml:space="preserve"> </w:t>
      </w:r>
      <w:r w:rsidRPr="00B43735">
        <w:rPr>
          <w:rFonts w:ascii="Arial" w:hAnsi="Arial" w:cs="Arial"/>
          <w:sz w:val="24"/>
        </w:rPr>
        <w:t>O</w:t>
      </w:r>
      <w:r w:rsidRPr="00B43735">
        <w:rPr>
          <w:rFonts w:ascii="Arial" w:hAnsi="Arial" w:cs="Arial"/>
          <w:spacing w:val="1"/>
          <w:sz w:val="24"/>
        </w:rPr>
        <w:t xml:space="preserve"> </w:t>
      </w:r>
      <w:r w:rsidRPr="00B43735">
        <w:rPr>
          <w:rFonts w:ascii="Arial" w:hAnsi="Arial" w:cs="Arial"/>
          <w:sz w:val="24"/>
        </w:rPr>
        <w:t>monitoramento</w:t>
      </w:r>
      <w:r w:rsidRPr="00B43735">
        <w:rPr>
          <w:rFonts w:ascii="Arial" w:hAnsi="Arial" w:cs="Arial"/>
          <w:spacing w:val="1"/>
          <w:sz w:val="24"/>
        </w:rPr>
        <w:t xml:space="preserve"> </w:t>
      </w:r>
      <w:r w:rsidRPr="00B43735">
        <w:rPr>
          <w:rFonts w:ascii="Arial" w:hAnsi="Arial" w:cs="Arial"/>
          <w:sz w:val="24"/>
        </w:rPr>
        <w:t>desses</w:t>
      </w:r>
      <w:r w:rsidRPr="00B43735">
        <w:rPr>
          <w:rFonts w:ascii="Arial" w:hAnsi="Arial" w:cs="Arial"/>
          <w:spacing w:val="1"/>
          <w:sz w:val="24"/>
        </w:rPr>
        <w:t xml:space="preserve"> </w:t>
      </w:r>
      <w:r w:rsidRPr="00B43735">
        <w:rPr>
          <w:rFonts w:ascii="Arial" w:hAnsi="Arial" w:cs="Arial"/>
          <w:sz w:val="24"/>
        </w:rPr>
        <w:t>parâmetros</w:t>
      </w:r>
      <w:r w:rsidRPr="00B43735">
        <w:rPr>
          <w:rFonts w:ascii="Arial" w:hAnsi="Arial" w:cs="Arial"/>
          <w:spacing w:val="1"/>
          <w:sz w:val="24"/>
        </w:rPr>
        <w:t xml:space="preserve"> </w:t>
      </w:r>
      <w:r w:rsidRPr="00B43735">
        <w:rPr>
          <w:rFonts w:ascii="Arial" w:hAnsi="Arial" w:cs="Arial"/>
          <w:sz w:val="24"/>
        </w:rPr>
        <w:t>é</w:t>
      </w:r>
      <w:r w:rsidRPr="00B43735">
        <w:rPr>
          <w:rFonts w:ascii="Arial" w:hAnsi="Arial" w:cs="Arial"/>
          <w:spacing w:val="1"/>
          <w:sz w:val="24"/>
        </w:rPr>
        <w:t xml:space="preserve"> </w:t>
      </w:r>
      <w:r w:rsidRPr="00B43735">
        <w:rPr>
          <w:rFonts w:ascii="Arial" w:hAnsi="Arial" w:cs="Arial"/>
          <w:sz w:val="24"/>
        </w:rPr>
        <w:t>contínuo,</w:t>
      </w:r>
      <w:r w:rsidRPr="00B43735">
        <w:rPr>
          <w:rFonts w:ascii="Arial" w:hAnsi="Arial" w:cs="Arial"/>
          <w:spacing w:val="1"/>
          <w:sz w:val="24"/>
        </w:rPr>
        <w:t xml:space="preserve"> </w:t>
      </w:r>
      <w:r w:rsidRPr="00B43735">
        <w:rPr>
          <w:rFonts w:ascii="Arial" w:hAnsi="Arial" w:cs="Arial"/>
          <w:sz w:val="24"/>
        </w:rPr>
        <w:t>e</w:t>
      </w:r>
      <w:r w:rsidRPr="00B43735">
        <w:rPr>
          <w:rFonts w:ascii="Arial" w:hAnsi="Arial" w:cs="Arial"/>
          <w:spacing w:val="1"/>
          <w:sz w:val="24"/>
        </w:rPr>
        <w:t xml:space="preserve"> </w:t>
      </w:r>
      <w:r w:rsidRPr="00B43735">
        <w:rPr>
          <w:rFonts w:ascii="Arial" w:hAnsi="Arial" w:cs="Arial"/>
          <w:sz w:val="24"/>
        </w:rPr>
        <w:t>a</w:t>
      </w:r>
      <w:r w:rsidRPr="00B43735">
        <w:rPr>
          <w:rFonts w:ascii="Arial" w:hAnsi="Arial" w:cs="Arial"/>
          <w:spacing w:val="1"/>
          <w:sz w:val="24"/>
        </w:rPr>
        <w:t xml:space="preserve"> </w:t>
      </w:r>
      <w:r w:rsidRPr="00B43735">
        <w:rPr>
          <w:rFonts w:ascii="Arial" w:hAnsi="Arial" w:cs="Arial"/>
          <w:sz w:val="24"/>
        </w:rPr>
        <w:t>garantia da qualidade analítica se faz necessária a fim de não interromper a</w:t>
      </w:r>
      <w:r w:rsidRPr="00B43735">
        <w:rPr>
          <w:rFonts w:ascii="Arial" w:hAnsi="Arial" w:cs="Arial"/>
          <w:spacing w:val="1"/>
          <w:sz w:val="24"/>
        </w:rPr>
        <w:t xml:space="preserve"> </w:t>
      </w:r>
      <w:r w:rsidRPr="00B43735">
        <w:rPr>
          <w:rFonts w:ascii="Arial" w:hAnsi="Arial" w:cs="Arial"/>
          <w:sz w:val="24"/>
        </w:rPr>
        <w:t>continuidade</w:t>
      </w:r>
      <w:r w:rsidRPr="00B43735">
        <w:rPr>
          <w:rFonts w:ascii="Arial" w:hAnsi="Arial" w:cs="Arial"/>
          <w:spacing w:val="1"/>
          <w:sz w:val="24"/>
        </w:rPr>
        <w:t xml:space="preserve"> </w:t>
      </w:r>
      <w:r w:rsidRPr="00B43735">
        <w:rPr>
          <w:rFonts w:ascii="Arial" w:hAnsi="Arial" w:cs="Arial"/>
          <w:sz w:val="24"/>
        </w:rPr>
        <w:t>dos serviços de</w:t>
      </w:r>
      <w:r w:rsidRPr="00B43735">
        <w:rPr>
          <w:rFonts w:ascii="Arial" w:hAnsi="Arial" w:cs="Arial"/>
          <w:spacing w:val="-2"/>
          <w:sz w:val="24"/>
        </w:rPr>
        <w:t xml:space="preserve"> </w:t>
      </w:r>
      <w:r w:rsidRPr="00B43735">
        <w:rPr>
          <w:rFonts w:ascii="Arial" w:hAnsi="Arial" w:cs="Arial"/>
          <w:sz w:val="24"/>
        </w:rPr>
        <w:t>tratamento</w:t>
      </w:r>
      <w:r w:rsidRPr="00B43735">
        <w:rPr>
          <w:rFonts w:ascii="Arial" w:hAnsi="Arial" w:cs="Arial"/>
          <w:spacing w:val="-2"/>
          <w:sz w:val="24"/>
        </w:rPr>
        <w:t xml:space="preserve"> </w:t>
      </w:r>
      <w:r w:rsidRPr="00B43735">
        <w:rPr>
          <w:rFonts w:ascii="Arial" w:hAnsi="Arial" w:cs="Arial"/>
          <w:sz w:val="24"/>
        </w:rPr>
        <w:t>de</w:t>
      </w:r>
      <w:r w:rsidRPr="00B43735">
        <w:rPr>
          <w:rFonts w:ascii="Arial" w:hAnsi="Arial" w:cs="Arial"/>
          <w:spacing w:val="-2"/>
          <w:sz w:val="24"/>
        </w:rPr>
        <w:t xml:space="preserve"> </w:t>
      </w:r>
      <w:r w:rsidRPr="00B43735">
        <w:rPr>
          <w:rFonts w:ascii="Arial" w:hAnsi="Arial" w:cs="Arial"/>
          <w:sz w:val="24"/>
        </w:rPr>
        <w:t>água</w:t>
      </w:r>
      <w:r w:rsidRPr="00B43735">
        <w:rPr>
          <w:rFonts w:ascii="Arial" w:hAnsi="Arial" w:cs="Arial"/>
          <w:spacing w:val="-1"/>
          <w:sz w:val="24"/>
        </w:rPr>
        <w:t xml:space="preserve"> </w:t>
      </w:r>
      <w:r w:rsidRPr="00B43735">
        <w:rPr>
          <w:rFonts w:ascii="Arial" w:hAnsi="Arial" w:cs="Arial"/>
          <w:sz w:val="24"/>
        </w:rPr>
        <w:t>e</w:t>
      </w:r>
      <w:r w:rsidRPr="00B43735">
        <w:rPr>
          <w:rFonts w:ascii="Arial" w:hAnsi="Arial" w:cs="Arial"/>
          <w:spacing w:val="1"/>
          <w:sz w:val="24"/>
        </w:rPr>
        <w:t xml:space="preserve"> </w:t>
      </w:r>
      <w:r w:rsidRPr="00B43735">
        <w:rPr>
          <w:rFonts w:ascii="Arial" w:hAnsi="Arial" w:cs="Arial"/>
          <w:sz w:val="24"/>
        </w:rPr>
        <w:t>esgoto.</w:t>
      </w:r>
    </w:p>
    <w:p w14:paraId="78DF810E" w14:textId="06C18339" w:rsidR="00B43735" w:rsidRPr="00B43735" w:rsidRDefault="00B43735" w:rsidP="003710FD">
      <w:pPr>
        <w:spacing w:after="120" w:line="360" w:lineRule="auto"/>
        <w:jc w:val="both"/>
        <w:rPr>
          <w:rFonts w:ascii="Arial" w:hAnsi="Arial" w:cs="Arial"/>
          <w:sz w:val="24"/>
          <w:szCs w:val="24"/>
        </w:rPr>
      </w:pPr>
      <w:r w:rsidRPr="00B43735">
        <w:rPr>
          <w:rFonts w:ascii="Arial" w:hAnsi="Arial" w:cs="Arial"/>
          <w:sz w:val="24"/>
          <w:szCs w:val="24"/>
        </w:rPr>
        <w:t>2.4</w:t>
      </w:r>
      <w:r>
        <w:rPr>
          <w:rFonts w:ascii="Arial" w:hAnsi="Arial" w:cs="Arial"/>
          <w:sz w:val="24"/>
          <w:szCs w:val="24"/>
        </w:rPr>
        <w:t xml:space="preserve"> </w:t>
      </w:r>
      <w:r w:rsidRPr="00B43735">
        <w:rPr>
          <w:rFonts w:ascii="Arial" w:hAnsi="Arial" w:cs="Arial"/>
          <w:sz w:val="24"/>
          <w:szCs w:val="24"/>
        </w:rPr>
        <w:t>A calibração e ensaios de desempenho nos equipamentos são necessários para garantia da validade dos resultados relatados, sendo obrigatório para cumprimento do item “6. Requisitos de recursos” da norma ABNT NBR ISO/IEC</w:t>
      </w:r>
    </w:p>
    <w:p w14:paraId="564FFD53" w14:textId="42DAACFE" w:rsidR="00B43735" w:rsidRPr="00B43735" w:rsidRDefault="00B43735" w:rsidP="003710FD">
      <w:pPr>
        <w:spacing w:after="120" w:line="360" w:lineRule="auto"/>
        <w:jc w:val="both"/>
        <w:rPr>
          <w:rFonts w:ascii="Arial" w:hAnsi="Arial" w:cs="Arial"/>
          <w:sz w:val="24"/>
          <w:szCs w:val="24"/>
        </w:rPr>
      </w:pPr>
      <w:r w:rsidRPr="00B43735">
        <w:rPr>
          <w:rFonts w:ascii="Arial" w:hAnsi="Arial" w:cs="Arial"/>
          <w:sz w:val="24"/>
          <w:szCs w:val="24"/>
        </w:rPr>
        <w:t xml:space="preserve"> 17025, sendo indispensável para manutenção da certificação na referida norma.</w:t>
      </w:r>
    </w:p>
    <w:p w14:paraId="1DC3E089" w14:textId="403A7389" w:rsidR="004F6378" w:rsidRDefault="00A37599" w:rsidP="003710FD">
      <w:pPr>
        <w:spacing w:after="120" w:line="360" w:lineRule="auto"/>
        <w:jc w:val="both"/>
        <w:rPr>
          <w:rFonts w:ascii="Arial" w:hAnsi="Arial" w:cs="Arial"/>
          <w:sz w:val="24"/>
          <w:szCs w:val="24"/>
        </w:rPr>
      </w:pPr>
      <w:r w:rsidRPr="00C132AC">
        <w:rPr>
          <w:rFonts w:ascii="Arial" w:hAnsi="Arial" w:cs="Arial"/>
          <w:sz w:val="24"/>
          <w:szCs w:val="24"/>
        </w:rPr>
        <w:t>2.</w:t>
      </w:r>
      <w:r w:rsidR="00B43735">
        <w:rPr>
          <w:rFonts w:ascii="Arial" w:hAnsi="Arial" w:cs="Arial"/>
          <w:sz w:val="24"/>
          <w:szCs w:val="24"/>
        </w:rPr>
        <w:t>5</w:t>
      </w:r>
      <w:r w:rsidRPr="00C132AC">
        <w:rPr>
          <w:rFonts w:ascii="Arial" w:hAnsi="Arial" w:cs="Arial"/>
          <w:sz w:val="24"/>
          <w:szCs w:val="24"/>
        </w:rPr>
        <w:t xml:space="preserve"> </w:t>
      </w:r>
      <w:r w:rsidR="009473B3" w:rsidRPr="00C132AC">
        <w:rPr>
          <w:rFonts w:ascii="Arial" w:hAnsi="Arial" w:cs="Arial"/>
          <w:sz w:val="24"/>
          <w:szCs w:val="24"/>
        </w:rPr>
        <w:t>Esta</w:t>
      </w:r>
      <w:r w:rsidR="009473B3" w:rsidRPr="009473B3">
        <w:rPr>
          <w:rFonts w:ascii="Arial" w:hAnsi="Arial" w:cs="Arial"/>
          <w:sz w:val="24"/>
          <w:szCs w:val="24"/>
        </w:rPr>
        <w:t xml:space="preserve"> contratação refere-se à aquisição de objeto de natureza comum, cujo padrão de desempenho e qualidade é objetivamente definido por meio de </w:t>
      </w:r>
      <w:r w:rsidR="009473B3" w:rsidRPr="009473B3">
        <w:rPr>
          <w:rFonts w:ascii="Arial" w:hAnsi="Arial" w:cs="Arial"/>
          <w:sz w:val="24"/>
          <w:szCs w:val="24"/>
        </w:rPr>
        <w:lastRenderedPageBreak/>
        <w:t>especificações reconhecidas e usuais do mercado, enquadrando-se no art. 32, inciso</w:t>
      </w:r>
      <w:r w:rsidR="00240635">
        <w:rPr>
          <w:rFonts w:ascii="Arial" w:hAnsi="Arial" w:cs="Arial"/>
          <w:sz w:val="24"/>
          <w:szCs w:val="24"/>
        </w:rPr>
        <w:t xml:space="preserve"> IV da Lei Federal nº.13.303/16, </w:t>
      </w:r>
      <w:r w:rsidR="009473B3" w:rsidRPr="009473B3">
        <w:rPr>
          <w:rFonts w:ascii="Arial" w:hAnsi="Arial" w:cs="Arial"/>
          <w:sz w:val="24"/>
          <w:szCs w:val="24"/>
        </w:rPr>
        <w:t>a saber, a modalidade pregão.</w:t>
      </w:r>
    </w:p>
    <w:p w14:paraId="7BD40AD1" w14:textId="51CD0DED" w:rsidR="00BE6C80" w:rsidRPr="00877D3E" w:rsidRDefault="00BE6C80" w:rsidP="003710FD">
      <w:pPr>
        <w:spacing w:after="120" w:line="360" w:lineRule="auto"/>
        <w:jc w:val="both"/>
        <w:rPr>
          <w:rFonts w:ascii="Arial" w:hAnsi="Arial" w:cs="Arial"/>
          <w:sz w:val="24"/>
          <w:szCs w:val="24"/>
        </w:rPr>
      </w:pPr>
      <w:r w:rsidRPr="00877D3E">
        <w:rPr>
          <w:rFonts w:ascii="Arial" w:hAnsi="Arial" w:cs="Arial"/>
          <w:sz w:val="24"/>
          <w:szCs w:val="24"/>
        </w:rPr>
        <w:t>2.</w:t>
      </w:r>
      <w:r w:rsidR="001432CA" w:rsidRPr="00877D3E">
        <w:rPr>
          <w:rFonts w:ascii="Arial" w:hAnsi="Arial" w:cs="Arial"/>
          <w:sz w:val="24"/>
          <w:szCs w:val="24"/>
        </w:rPr>
        <w:t>6</w:t>
      </w:r>
      <w:r w:rsidRPr="00877D3E">
        <w:rPr>
          <w:rFonts w:ascii="Arial" w:hAnsi="Arial" w:cs="Arial"/>
          <w:sz w:val="24"/>
          <w:szCs w:val="24"/>
        </w:rPr>
        <w:t xml:space="preserve">. </w:t>
      </w:r>
      <w:r w:rsidR="00840159" w:rsidRPr="00877D3E">
        <w:rPr>
          <w:rFonts w:ascii="Arial" w:hAnsi="Arial" w:cs="Arial"/>
          <w:sz w:val="24"/>
          <w:szCs w:val="24"/>
        </w:rPr>
        <w:t>Justificativa do não parcelamento</w:t>
      </w:r>
      <w:r w:rsidR="001432CA" w:rsidRPr="00877D3E">
        <w:rPr>
          <w:rFonts w:ascii="Arial" w:hAnsi="Arial" w:cs="Arial"/>
          <w:sz w:val="24"/>
          <w:szCs w:val="24"/>
        </w:rPr>
        <w:t xml:space="preserve"> do objeto:</w:t>
      </w:r>
    </w:p>
    <w:p w14:paraId="7878873D" w14:textId="77777777" w:rsidR="00AF20E0" w:rsidRPr="00877D3E" w:rsidRDefault="001432CA" w:rsidP="003710FD">
      <w:pPr>
        <w:spacing w:after="120" w:line="360" w:lineRule="auto"/>
        <w:jc w:val="both"/>
        <w:rPr>
          <w:rFonts w:ascii="Arial" w:hAnsi="Arial" w:cs="Arial"/>
          <w:sz w:val="24"/>
          <w:szCs w:val="24"/>
        </w:rPr>
      </w:pPr>
      <w:r w:rsidRPr="00877D3E">
        <w:rPr>
          <w:rFonts w:ascii="Arial" w:hAnsi="Arial" w:cs="Arial"/>
          <w:sz w:val="24"/>
          <w:szCs w:val="24"/>
        </w:rPr>
        <w:t xml:space="preserve">2.6.1 </w:t>
      </w:r>
      <w:r w:rsidR="00AF20E0" w:rsidRPr="00877D3E">
        <w:rPr>
          <w:rFonts w:ascii="Arial" w:hAnsi="Arial" w:cs="Arial"/>
          <w:sz w:val="24"/>
          <w:szCs w:val="24"/>
        </w:rPr>
        <w:t xml:space="preserve">A não divisão do objeto pretendido se dá em virtude da possibilidade de ocorrência de prejuízos à Cesama em face dos riscos inerentes à própria execução e de prejuízos para o serviço demandado, pois, não restam dúvidas, o objeto pretendido, quando executado por vários contratados, poderá não ser integral ou satisfatoriamente prestado haja vista que poderia implicar a contratação de diversas empresas para a realização de um único evento. </w:t>
      </w:r>
    </w:p>
    <w:p w14:paraId="735C2522" w14:textId="0CEF2D72" w:rsidR="001432CA" w:rsidRPr="00877D3E" w:rsidRDefault="00C806F3" w:rsidP="003710FD">
      <w:pPr>
        <w:spacing w:after="120" w:line="360" w:lineRule="auto"/>
        <w:jc w:val="both"/>
        <w:rPr>
          <w:rFonts w:ascii="Arial" w:hAnsi="Arial" w:cs="Arial"/>
          <w:sz w:val="24"/>
          <w:szCs w:val="24"/>
        </w:rPr>
      </w:pPr>
      <w:r w:rsidRPr="00877D3E">
        <w:rPr>
          <w:rFonts w:ascii="Arial" w:hAnsi="Arial" w:cs="Arial"/>
          <w:sz w:val="24"/>
          <w:szCs w:val="24"/>
        </w:rPr>
        <w:t xml:space="preserve">2.6.2 </w:t>
      </w:r>
      <w:r w:rsidR="00AF20E0" w:rsidRPr="00877D3E">
        <w:rPr>
          <w:rFonts w:ascii="Arial" w:hAnsi="Arial" w:cs="Arial"/>
          <w:sz w:val="24"/>
          <w:szCs w:val="24"/>
        </w:rPr>
        <w:t>Somado isto, jus</w:t>
      </w:r>
      <w:r w:rsidRPr="00877D3E">
        <w:rPr>
          <w:rFonts w:ascii="Arial" w:hAnsi="Arial" w:cs="Arial"/>
          <w:sz w:val="24"/>
          <w:szCs w:val="24"/>
        </w:rPr>
        <w:t>ti</w:t>
      </w:r>
      <w:r w:rsidR="00AF20E0" w:rsidRPr="00877D3E">
        <w:rPr>
          <w:rFonts w:ascii="Arial" w:hAnsi="Arial" w:cs="Arial"/>
          <w:sz w:val="24"/>
          <w:szCs w:val="24"/>
        </w:rPr>
        <w:t>fica</w:t>
      </w:r>
      <w:r w:rsidRPr="00877D3E">
        <w:rPr>
          <w:rFonts w:ascii="Arial" w:hAnsi="Arial" w:cs="Arial"/>
          <w:sz w:val="24"/>
          <w:szCs w:val="24"/>
        </w:rPr>
        <w:t>ti</w:t>
      </w:r>
      <w:r w:rsidR="00AF20E0" w:rsidRPr="00877D3E">
        <w:rPr>
          <w:rFonts w:ascii="Arial" w:hAnsi="Arial" w:cs="Arial"/>
          <w:sz w:val="24"/>
          <w:szCs w:val="24"/>
        </w:rPr>
        <w:t>va para amparar o não parcelamento do objeto, apesar de tratar-se de serviços de baixa complexidade técnica, possui subsídio por ser evidente a perda da economia de escala e que divisão do objeto em vários itens não será técnica e economicamente viável, vide Súmula 247 do TCU:</w:t>
      </w:r>
    </w:p>
    <w:p w14:paraId="05C54426" w14:textId="561EED2A" w:rsidR="00BE6C80" w:rsidRDefault="00502EEF" w:rsidP="00AC6BD2">
      <w:pPr>
        <w:spacing w:after="0" w:line="360" w:lineRule="auto"/>
        <w:jc w:val="right"/>
        <w:rPr>
          <w:rFonts w:ascii="Arial" w:hAnsi="Arial" w:cs="Arial"/>
          <w:sz w:val="24"/>
          <w:szCs w:val="24"/>
        </w:rPr>
      </w:pPr>
      <w:r w:rsidRPr="00502EEF">
        <w:rPr>
          <w:rFonts w:ascii="Arial" w:hAnsi="Arial" w:cs="Arial"/>
          <w:noProof/>
          <w:sz w:val="24"/>
          <w:szCs w:val="24"/>
        </w:rPr>
        <w:drawing>
          <wp:inline distT="0" distB="0" distL="0" distR="0" wp14:anchorId="7B7D48A9" wp14:editId="50721629">
            <wp:extent cx="4077269" cy="1524213"/>
            <wp:effectExtent l="0" t="0" r="0" b="0"/>
            <wp:docPr id="1413712373" name="Imagem 1" descr="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712373" name="Imagem 1" descr="Texto&#10;&#10;O conteúdo gerado por IA pode estar incorreto."/>
                    <pic:cNvPicPr/>
                  </pic:nvPicPr>
                  <pic:blipFill>
                    <a:blip r:embed="rId10"/>
                    <a:stretch>
                      <a:fillRect/>
                    </a:stretch>
                  </pic:blipFill>
                  <pic:spPr>
                    <a:xfrm>
                      <a:off x="0" y="0"/>
                      <a:ext cx="4077269" cy="1524213"/>
                    </a:xfrm>
                    <a:prstGeom prst="rect">
                      <a:avLst/>
                    </a:prstGeom>
                  </pic:spPr>
                </pic:pic>
              </a:graphicData>
            </a:graphic>
          </wp:inline>
        </w:drawing>
      </w:r>
    </w:p>
    <w:p w14:paraId="211B4FC2" w14:textId="77777777" w:rsidR="004B7A00" w:rsidRDefault="00502EEF" w:rsidP="003710FD">
      <w:pPr>
        <w:spacing w:after="120" w:line="360" w:lineRule="auto"/>
        <w:jc w:val="both"/>
        <w:rPr>
          <w:rFonts w:ascii="Arial" w:hAnsi="Arial" w:cs="Arial"/>
          <w:sz w:val="24"/>
          <w:szCs w:val="24"/>
        </w:rPr>
      </w:pPr>
      <w:r>
        <w:rPr>
          <w:rFonts w:ascii="Arial" w:hAnsi="Arial" w:cs="Arial"/>
          <w:sz w:val="24"/>
          <w:szCs w:val="24"/>
        </w:rPr>
        <w:t xml:space="preserve">2.6.3 Para este caso, </w:t>
      </w:r>
      <w:r w:rsidR="00AC6BD2" w:rsidRPr="00AC6BD2">
        <w:rPr>
          <w:rFonts w:ascii="Arial" w:hAnsi="Arial" w:cs="Arial"/>
          <w:sz w:val="24"/>
          <w:szCs w:val="24"/>
        </w:rPr>
        <w:t>a aplicação do dispositivo da súmula é perfeitamente possível, visto que o objeto é divisível, mas economicamente desvantajosa, considerando o custo de diárias, deslocamento e outros, que por sua vez, oneraria demasiadamente a Cesama para a aquisição do objeto, se fosse contratada uma empresa para a execução de cada item do presente objeto.</w:t>
      </w:r>
    </w:p>
    <w:p w14:paraId="7E03C641" w14:textId="77777777" w:rsidR="00752DAD" w:rsidRDefault="004B7A00" w:rsidP="003710FD">
      <w:pPr>
        <w:spacing w:after="120" w:line="360" w:lineRule="auto"/>
        <w:jc w:val="both"/>
        <w:rPr>
          <w:rFonts w:ascii="Arial" w:hAnsi="Arial" w:cs="Arial"/>
          <w:sz w:val="24"/>
          <w:szCs w:val="24"/>
        </w:rPr>
      </w:pPr>
      <w:r>
        <w:rPr>
          <w:rFonts w:ascii="Arial" w:hAnsi="Arial" w:cs="Arial"/>
          <w:sz w:val="24"/>
          <w:szCs w:val="24"/>
        </w:rPr>
        <w:t>2.6.4</w:t>
      </w:r>
      <w:r w:rsidR="00AC6BD2" w:rsidRPr="00AC6BD2">
        <w:rPr>
          <w:rFonts w:ascii="Arial" w:hAnsi="Arial" w:cs="Arial"/>
          <w:sz w:val="24"/>
          <w:szCs w:val="24"/>
        </w:rPr>
        <w:t xml:space="preserve"> Ademais, esta aglu</w:t>
      </w:r>
      <w:r>
        <w:rPr>
          <w:rFonts w:ascii="Arial" w:hAnsi="Arial" w:cs="Arial"/>
          <w:sz w:val="24"/>
          <w:szCs w:val="24"/>
        </w:rPr>
        <w:t>ti</w:t>
      </w:r>
      <w:r w:rsidR="00AC6BD2" w:rsidRPr="00AC6BD2">
        <w:rPr>
          <w:rFonts w:ascii="Arial" w:hAnsi="Arial" w:cs="Arial"/>
          <w:sz w:val="24"/>
          <w:szCs w:val="24"/>
        </w:rPr>
        <w:t>nação contribui para gerenciamento mais eficiente do contrato, além de propiciar economia de escala, com já exposado. Neste sen</w:t>
      </w:r>
      <w:r w:rsidR="00752DAD">
        <w:rPr>
          <w:rFonts w:ascii="Arial" w:hAnsi="Arial" w:cs="Arial"/>
          <w:sz w:val="24"/>
          <w:szCs w:val="24"/>
        </w:rPr>
        <w:t>ti</w:t>
      </w:r>
      <w:r w:rsidR="00AC6BD2" w:rsidRPr="00AC6BD2">
        <w:rPr>
          <w:rFonts w:ascii="Arial" w:hAnsi="Arial" w:cs="Arial"/>
          <w:sz w:val="24"/>
          <w:szCs w:val="24"/>
        </w:rPr>
        <w:t xml:space="preserve">do, o agrupamento atende a jurisprudência do TCU, "inexiste ilegalidade na realização de pregão com previsão de adjudicação por lotes, e não por </w:t>
      </w:r>
      <w:r w:rsidR="00AC6BD2" w:rsidRPr="00AC6BD2">
        <w:rPr>
          <w:rFonts w:ascii="Arial" w:hAnsi="Arial" w:cs="Arial"/>
          <w:sz w:val="24"/>
          <w:szCs w:val="24"/>
        </w:rPr>
        <w:lastRenderedPageBreak/>
        <w:t>itens, desde que os lotes sejam integrados por itens de uma mesma natureza e que guardem relação entre si". (Acórdão 5.260/2011-1ª Câmara).</w:t>
      </w:r>
    </w:p>
    <w:p w14:paraId="3059B105" w14:textId="77777777" w:rsidR="00C16176" w:rsidRDefault="00752DAD" w:rsidP="003710FD">
      <w:pPr>
        <w:spacing w:after="120" w:line="360" w:lineRule="auto"/>
        <w:jc w:val="both"/>
        <w:rPr>
          <w:rFonts w:ascii="Arial" w:hAnsi="Arial" w:cs="Arial"/>
          <w:sz w:val="24"/>
          <w:szCs w:val="24"/>
        </w:rPr>
      </w:pPr>
      <w:r>
        <w:rPr>
          <w:rFonts w:ascii="Arial" w:hAnsi="Arial" w:cs="Arial"/>
          <w:sz w:val="24"/>
          <w:szCs w:val="24"/>
        </w:rPr>
        <w:t>2.6.5</w:t>
      </w:r>
      <w:r w:rsidR="00AC6BD2" w:rsidRPr="00AC6BD2">
        <w:rPr>
          <w:rFonts w:ascii="Arial" w:hAnsi="Arial" w:cs="Arial"/>
          <w:sz w:val="24"/>
          <w:szCs w:val="24"/>
        </w:rPr>
        <w:t xml:space="preserve"> O TCU também entendeu a legi</w:t>
      </w:r>
      <w:r>
        <w:rPr>
          <w:rFonts w:ascii="Arial" w:hAnsi="Arial" w:cs="Arial"/>
          <w:sz w:val="24"/>
          <w:szCs w:val="24"/>
        </w:rPr>
        <w:t>ti</w:t>
      </w:r>
      <w:r w:rsidR="00AC6BD2" w:rsidRPr="00AC6BD2">
        <w:rPr>
          <w:rFonts w:ascii="Arial" w:hAnsi="Arial" w:cs="Arial"/>
          <w:sz w:val="24"/>
          <w:szCs w:val="24"/>
        </w:rPr>
        <w:t>midade da reunião de elementos de mesma caracterís</w:t>
      </w:r>
      <w:r>
        <w:rPr>
          <w:rFonts w:ascii="Arial" w:hAnsi="Arial" w:cs="Arial"/>
          <w:sz w:val="24"/>
          <w:szCs w:val="24"/>
        </w:rPr>
        <w:t>ti</w:t>
      </w:r>
      <w:r w:rsidR="00AC6BD2" w:rsidRPr="00AC6BD2">
        <w:rPr>
          <w:rFonts w:ascii="Arial" w:hAnsi="Arial" w:cs="Arial"/>
          <w:sz w:val="24"/>
          <w:szCs w:val="24"/>
        </w:rPr>
        <w:t>ca, quando possa a adjudicação de itens isolados vir a onerar "o trabalho da administração</w:t>
      </w:r>
      <w:r w:rsidR="00AC6BD2">
        <w:rPr>
          <w:rFonts w:ascii="Arial" w:hAnsi="Arial" w:cs="Arial"/>
          <w:sz w:val="24"/>
          <w:szCs w:val="24"/>
        </w:rPr>
        <w:t xml:space="preserve"> </w:t>
      </w:r>
      <w:r w:rsidR="00AC6BD2" w:rsidRPr="00AC6BD2">
        <w:rPr>
          <w:rFonts w:ascii="Arial" w:hAnsi="Arial" w:cs="Arial"/>
          <w:sz w:val="24"/>
          <w:szCs w:val="24"/>
        </w:rPr>
        <w:t>pública, sob o ponto de vista do emprego de recursos humanos e da dificuldade de controle, de sorte que poderia colocar em risco a economia de escala e a celeridade processual, comprometendo a seleção da proposta mais vantajosa para a administração". (Acórdão 5.301/2013-2ª Câmara)</w:t>
      </w:r>
      <w:r w:rsidR="00C16176">
        <w:rPr>
          <w:rFonts w:ascii="Arial" w:hAnsi="Arial" w:cs="Arial"/>
          <w:sz w:val="24"/>
          <w:szCs w:val="24"/>
        </w:rPr>
        <w:t>.</w:t>
      </w:r>
    </w:p>
    <w:p w14:paraId="1A19DE9A" w14:textId="77777777" w:rsidR="00036917" w:rsidRDefault="00C16176" w:rsidP="003710FD">
      <w:pPr>
        <w:spacing w:after="120" w:line="360" w:lineRule="auto"/>
        <w:jc w:val="both"/>
        <w:rPr>
          <w:rFonts w:ascii="Arial" w:hAnsi="Arial" w:cs="Arial"/>
          <w:sz w:val="24"/>
          <w:szCs w:val="24"/>
        </w:rPr>
      </w:pPr>
      <w:r>
        <w:rPr>
          <w:rFonts w:ascii="Arial" w:hAnsi="Arial" w:cs="Arial"/>
          <w:sz w:val="24"/>
          <w:szCs w:val="24"/>
        </w:rPr>
        <w:t>2.6.6</w:t>
      </w:r>
      <w:r w:rsidR="00AC6BD2" w:rsidRPr="00AC6BD2">
        <w:rPr>
          <w:rFonts w:ascii="Arial" w:hAnsi="Arial" w:cs="Arial"/>
          <w:sz w:val="24"/>
          <w:szCs w:val="24"/>
        </w:rPr>
        <w:t xml:space="preserve"> Sustenta a per</w:t>
      </w:r>
      <w:r>
        <w:rPr>
          <w:rFonts w:ascii="Arial" w:hAnsi="Arial" w:cs="Arial"/>
          <w:sz w:val="24"/>
          <w:szCs w:val="24"/>
        </w:rPr>
        <w:t>ti</w:t>
      </w:r>
      <w:r w:rsidR="00AC6BD2" w:rsidRPr="00AC6BD2">
        <w:rPr>
          <w:rFonts w:ascii="Arial" w:hAnsi="Arial" w:cs="Arial"/>
          <w:sz w:val="24"/>
          <w:szCs w:val="24"/>
        </w:rPr>
        <w:t xml:space="preserve">nência do agrupamento ora pretendido o voto condutor, em Plenário do TCU, que avaliou certame conduzido pela Superintendência de Administração da Advocacia-Geral da União no Rio de Janeiro, do qual se extrai a </w:t>
      </w:r>
      <w:r w:rsidR="00036917" w:rsidRPr="00AC6BD2">
        <w:rPr>
          <w:rFonts w:ascii="Arial" w:hAnsi="Arial" w:cs="Arial"/>
          <w:sz w:val="24"/>
          <w:szCs w:val="24"/>
        </w:rPr>
        <w:t>afirmativa</w:t>
      </w:r>
      <w:r w:rsidR="00AC6BD2" w:rsidRPr="00AC6BD2">
        <w:rPr>
          <w:rFonts w:ascii="Arial" w:hAnsi="Arial" w:cs="Arial"/>
          <w:sz w:val="24"/>
          <w:szCs w:val="24"/>
        </w:rPr>
        <w:t xml:space="preserve"> de que "lidar com um único fornecedor diminui o custo </w:t>
      </w:r>
      <w:r w:rsidR="00036917" w:rsidRPr="00AC6BD2">
        <w:rPr>
          <w:rFonts w:ascii="Arial" w:hAnsi="Arial" w:cs="Arial"/>
          <w:sz w:val="24"/>
          <w:szCs w:val="24"/>
        </w:rPr>
        <w:t>administrativo</w:t>
      </w:r>
      <w:r w:rsidR="00AC6BD2" w:rsidRPr="00AC6BD2">
        <w:rPr>
          <w:rFonts w:ascii="Arial" w:hAnsi="Arial" w:cs="Arial"/>
          <w:sz w:val="24"/>
          <w:szCs w:val="24"/>
        </w:rPr>
        <w:t xml:space="preserve"> de gerenciamento de todo o processo de contratação" e "o aumento da eficiência </w:t>
      </w:r>
      <w:r w:rsidR="00036917" w:rsidRPr="00AC6BD2">
        <w:rPr>
          <w:rFonts w:ascii="Arial" w:hAnsi="Arial" w:cs="Arial"/>
          <w:sz w:val="24"/>
          <w:szCs w:val="24"/>
        </w:rPr>
        <w:t>administrava</w:t>
      </w:r>
      <w:r w:rsidR="00AC6BD2" w:rsidRPr="00AC6BD2">
        <w:rPr>
          <w:rFonts w:ascii="Arial" w:hAnsi="Arial" w:cs="Arial"/>
          <w:sz w:val="24"/>
          <w:szCs w:val="24"/>
        </w:rPr>
        <w:t xml:space="preserve"> do setor público passa pela o</w:t>
      </w:r>
      <w:r w:rsidR="00036917">
        <w:rPr>
          <w:rFonts w:ascii="Arial" w:hAnsi="Arial" w:cs="Arial"/>
          <w:sz w:val="24"/>
          <w:szCs w:val="24"/>
        </w:rPr>
        <w:t>ti</w:t>
      </w:r>
      <w:r w:rsidR="00AC6BD2" w:rsidRPr="00AC6BD2">
        <w:rPr>
          <w:rFonts w:ascii="Arial" w:hAnsi="Arial" w:cs="Arial"/>
          <w:sz w:val="24"/>
          <w:szCs w:val="24"/>
        </w:rPr>
        <w:t xml:space="preserve">mização do gerenciamento de seus contratos de fornecimento. Essa eficiência </w:t>
      </w:r>
      <w:r w:rsidR="00036917" w:rsidRPr="00AC6BD2">
        <w:rPr>
          <w:rFonts w:ascii="Arial" w:hAnsi="Arial" w:cs="Arial"/>
          <w:sz w:val="24"/>
          <w:szCs w:val="24"/>
        </w:rPr>
        <w:t>administrava</w:t>
      </w:r>
      <w:r w:rsidR="00AC6BD2" w:rsidRPr="00AC6BD2">
        <w:rPr>
          <w:rFonts w:ascii="Arial" w:hAnsi="Arial" w:cs="Arial"/>
          <w:sz w:val="24"/>
          <w:szCs w:val="24"/>
        </w:rPr>
        <w:t xml:space="preserve"> também é de estatura cons</w:t>
      </w:r>
      <w:r w:rsidR="00036917">
        <w:rPr>
          <w:rFonts w:ascii="Arial" w:hAnsi="Arial" w:cs="Arial"/>
          <w:sz w:val="24"/>
          <w:szCs w:val="24"/>
        </w:rPr>
        <w:t>ti</w:t>
      </w:r>
      <w:r w:rsidR="00AC6BD2" w:rsidRPr="00AC6BD2">
        <w:rPr>
          <w:rFonts w:ascii="Arial" w:hAnsi="Arial" w:cs="Arial"/>
          <w:sz w:val="24"/>
          <w:szCs w:val="24"/>
        </w:rPr>
        <w:t>tucional e deve ser buscada pela administração pública". (Acórdão 861/2013-Plenário).</w:t>
      </w:r>
    </w:p>
    <w:p w14:paraId="120D1908" w14:textId="4A8A6761" w:rsidR="00502EEF" w:rsidRDefault="002D4259" w:rsidP="003710FD">
      <w:pPr>
        <w:spacing w:after="120" w:line="360" w:lineRule="auto"/>
        <w:jc w:val="both"/>
        <w:rPr>
          <w:rFonts w:ascii="Arial" w:hAnsi="Arial" w:cs="Arial"/>
          <w:sz w:val="24"/>
          <w:szCs w:val="24"/>
        </w:rPr>
      </w:pPr>
      <w:r>
        <w:rPr>
          <w:rFonts w:ascii="Arial" w:hAnsi="Arial" w:cs="Arial"/>
          <w:sz w:val="24"/>
          <w:szCs w:val="24"/>
        </w:rPr>
        <w:t>2.6.7</w:t>
      </w:r>
      <w:r w:rsidR="00AC6BD2" w:rsidRPr="00AC6BD2">
        <w:rPr>
          <w:rFonts w:ascii="Arial" w:hAnsi="Arial" w:cs="Arial"/>
          <w:sz w:val="24"/>
          <w:szCs w:val="24"/>
        </w:rPr>
        <w:t xml:space="preserve"> Além destes fatores, entende-se que o agrupamento de vários elementos, sob o critério de julgamento será o de MENOR PREÇO, representado pelo MENOR PREÇO GLOBAL propiciará economia de escala, já que no máximo poderá ser contratado uma única empresa que prestará diversos serviços técnicos, além de poder u</w:t>
      </w:r>
      <w:r>
        <w:rPr>
          <w:rFonts w:ascii="Arial" w:hAnsi="Arial" w:cs="Arial"/>
          <w:sz w:val="24"/>
          <w:szCs w:val="24"/>
        </w:rPr>
        <w:t>ti</w:t>
      </w:r>
      <w:r w:rsidR="00AC6BD2" w:rsidRPr="00AC6BD2">
        <w:rPr>
          <w:rFonts w:ascii="Arial" w:hAnsi="Arial" w:cs="Arial"/>
          <w:sz w:val="24"/>
          <w:szCs w:val="24"/>
        </w:rPr>
        <w:t>lizar de instrumentos de gestão contratual que permitam a redução dos custos operacionais com diárias, deslocamentos, visitas, etc; já que o contrato será único.</w:t>
      </w:r>
    </w:p>
    <w:p w14:paraId="017A0187" w14:textId="6D459AF5" w:rsidR="004F6378" w:rsidRDefault="004F6378" w:rsidP="003710FD">
      <w:pPr>
        <w:spacing w:after="120" w:line="360" w:lineRule="auto"/>
        <w:jc w:val="both"/>
        <w:rPr>
          <w:rFonts w:ascii="Arial" w:hAnsi="Arial" w:cs="Arial"/>
          <w:color w:val="000000"/>
          <w:sz w:val="24"/>
          <w:szCs w:val="24"/>
        </w:rPr>
      </w:pPr>
      <w:r>
        <w:rPr>
          <w:rFonts w:ascii="Arial" w:hAnsi="Arial" w:cs="Arial"/>
          <w:color w:val="000000"/>
          <w:sz w:val="24"/>
          <w:szCs w:val="24"/>
        </w:rPr>
        <w:t>2.</w:t>
      </w:r>
      <w:r w:rsidR="003D66DD">
        <w:rPr>
          <w:rFonts w:ascii="Arial" w:hAnsi="Arial" w:cs="Arial"/>
          <w:sz w:val="24"/>
          <w:szCs w:val="24"/>
        </w:rPr>
        <w:t xml:space="preserve">7 </w:t>
      </w:r>
      <w:r w:rsidR="009473B3" w:rsidRPr="00E84F89">
        <w:rPr>
          <w:rFonts w:ascii="Arial" w:hAnsi="Arial" w:cs="Arial"/>
          <w:sz w:val="24"/>
          <w:szCs w:val="24"/>
        </w:rPr>
        <w:t xml:space="preserve">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w:t>
      </w:r>
      <w:r w:rsidR="009473B3" w:rsidRPr="00E84F89">
        <w:rPr>
          <w:rFonts w:ascii="Arial" w:hAnsi="Arial" w:cs="Arial"/>
          <w:sz w:val="24"/>
          <w:szCs w:val="24"/>
        </w:rPr>
        <w:lastRenderedPageBreak/>
        <w:t xml:space="preserve">neste </w:t>
      </w:r>
      <w:r w:rsidR="00D95295" w:rsidRPr="00E84F89">
        <w:rPr>
          <w:rFonts w:ascii="Arial" w:hAnsi="Arial" w:cs="Arial"/>
          <w:sz w:val="24"/>
          <w:szCs w:val="24"/>
        </w:rPr>
        <w:t>Termo de Referência</w:t>
      </w:r>
      <w:r w:rsidR="009473B3" w:rsidRPr="00E84F89">
        <w:rPr>
          <w:rFonts w:ascii="Arial" w:hAnsi="Arial" w:cs="Arial"/>
          <w:sz w:val="24"/>
          <w:szCs w:val="24"/>
        </w:rPr>
        <w:t xml:space="preserve">, entende-se que é conveniente a </w:t>
      </w:r>
      <w:r w:rsidR="009473B3" w:rsidRPr="00E84F89">
        <w:rPr>
          <w:rFonts w:ascii="Arial" w:hAnsi="Arial" w:cs="Arial"/>
          <w:b/>
          <w:sz w:val="24"/>
          <w:szCs w:val="24"/>
        </w:rPr>
        <w:t>vedação</w:t>
      </w:r>
      <w:r w:rsidR="009473B3" w:rsidRPr="00E84F89">
        <w:rPr>
          <w:rFonts w:ascii="Arial" w:hAnsi="Arial" w:cs="Arial"/>
          <w:sz w:val="24"/>
          <w:szCs w:val="24"/>
        </w:rPr>
        <w:t xml:space="preserve"> de participação de empresas em “consórcio” neste certame.</w:t>
      </w:r>
    </w:p>
    <w:p w14:paraId="016B78C7" w14:textId="77777777" w:rsidR="009E55D2" w:rsidRDefault="009E55D2" w:rsidP="003710FD">
      <w:pPr>
        <w:suppressAutoHyphens/>
        <w:spacing w:after="120" w:line="360" w:lineRule="auto"/>
        <w:jc w:val="both"/>
        <w:rPr>
          <w:rFonts w:ascii="Arial" w:hAnsi="Arial" w:cs="Arial"/>
          <w:b/>
          <w:sz w:val="24"/>
          <w:szCs w:val="24"/>
        </w:rPr>
      </w:pPr>
    </w:p>
    <w:p w14:paraId="2E6DC759" w14:textId="1DC3F3C4" w:rsidR="00801193" w:rsidRPr="00897047" w:rsidRDefault="00801193" w:rsidP="003710FD">
      <w:pPr>
        <w:suppressAutoHyphens/>
        <w:spacing w:after="120" w:line="360" w:lineRule="auto"/>
        <w:jc w:val="both"/>
        <w:rPr>
          <w:rFonts w:ascii="Arial" w:hAnsi="Arial" w:cs="Arial"/>
          <w:b/>
          <w:sz w:val="24"/>
          <w:szCs w:val="24"/>
        </w:rPr>
      </w:pPr>
      <w:r w:rsidRPr="00897047">
        <w:rPr>
          <w:rFonts w:ascii="Arial" w:hAnsi="Arial" w:cs="Arial"/>
          <w:b/>
          <w:sz w:val="24"/>
          <w:szCs w:val="24"/>
        </w:rPr>
        <w:t>3</w:t>
      </w:r>
      <w:r w:rsidR="00897047" w:rsidRPr="00897047">
        <w:rPr>
          <w:rFonts w:ascii="Arial" w:hAnsi="Arial" w:cs="Arial"/>
          <w:b/>
          <w:sz w:val="24"/>
          <w:szCs w:val="24"/>
        </w:rPr>
        <w:t>.</w:t>
      </w:r>
      <w:r w:rsidRPr="00897047">
        <w:rPr>
          <w:rFonts w:ascii="Arial" w:hAnsi="Arial" w:cs="Arial"/>
          <w:b/>
          <w:sz w:val="24"/>
          <w:szCs w:val="24"/>
        </w:rPr>
        <w:t xml:space="preserve"> RECURSOS FINANCEIROS</w:t>
      </w:r>
    </w:p>
    <w:p w14:paraId="4DA291E0" w14:textId="26AD7190" w:rsidR="00801193" w:rsidRDefault="00C132AC" w:rsidP="003710FD">
      <w:pPr>
        <w:spacing w:after="120" w:line="360" w:lineRule="auto"/>
        <w:jc w:val="both"/>
        <w:rPr>
          <w:rFonts w:ascii="Arial" w:hAnsi="Arial" w:cs="Arial"/>
          <w:sz w:val="24"/>
          <w:szCs w:val="24"/>
        </w:rPr>
      </w:pPr>
      <w:r w:rsidRPr="00E84F89">
        <w:rPr>
          <w:rFonts w:ascii="Arial" w:hAnsi="Arial" w:cs="Arial"/>
          <w:sz w:val="24"/>
          <w:szCs w:val="24"/>
        </w:rPr>
        <w:t xml:space="preserve">3.1 </w:t>
      </w:r>
      <w:r w:rsidR="00801193" w:rsidRPr="00E84F89">
        <w:rPr>
          <w:rFonts w:ascii="Arial" w:hAnsi="Arial" w:cs="Arial"/>
          <w:sz w:val="24"/>
          <w:szCs w:val="24"/>
        </w:rPr>
        <w:t xml:space="preserve">Os recursos financeiros necessários aos pagamentos do objeto desta </w:t>
      </w:r>
      <w:r w:rsidR="0087643A" w:rsidRPr="00E84F89">
        <w:rPr>
          <w:rFonts w:ascii="Arial" w:hAnsi="Arial" w:cs="Arial"/>
          <w:sz w:val="24"/>
          <w:szCs w:val="24"/>
        </w:rPr>
        <w:t>licitação</w:t>
      </w:r>
      <w:r w:rsidR="00801193" w:rsidRPr="00E84F89">
        <w:rPr>
          <w:rFonts w:ascii="Arial" w:hAnsi="Arial" w:cs="Arial"/>
          <w:sz w:val="24"/>
          <w:szCs w:val="24"/>
        </w:rPr>
        <w:t xml:space="preserve"> são oriundos da </w:t>
      </w:r>
      <w:r w:rsidR="00E84F89" w:rsidRPr="00E84F89">
        <w:rPr>
          <w:rFonts w:ascii="Arial" w:hAnsi="Arial" w:cs="Arial"/>
          <w:sz w:val="24"/>
          <w:szCs w:val="24"/>
        </w:rPr>
        <w:t>CESAMA</w:t>
      </w:r>
      <w:r w:rsidR="00801193" w:rsidRPr="00E84F89">
        <w:rPr>
          <w:rFonts w:ascii="Arial" w:hAnsi="Arial" w:cs="Arial"/>
          <w:sz w:val="24"/>
          <w:szCs w:val="24"/>
        </w:rPr>
        <w:t>.</w:t>
      </w:r>
    </w:p>
    <w:p w14:paraId="73B41B82" w14:textId="77777777" w:rsidR="00937B36" w:rsidRPr="00E84F89" w:rsidRDefault="00937B36" w:rsidP="003710FD">
      <w:pPr>
        <w:spacing w:after="120" w:line="360" w:lineRule="auto"/>
        <w:jc w:val="both"/>
        <w:rPr>
          <w:rFonts w:ascii="Arial" w:hAnsi="Arial" w:cs="Arial"/>
          <w:sz w:val="24"/>
          <w:szCs w:val="24"/>
        </w:rPr>
      </w:pPr>
    </w:p>
    <w:p w14:paraId="0725EBED" w14:textId="1E0098BF" w:rsidR="006B3E78" w:rsidRDefault="006B3E78" w:rsidP="003710FD">
      <w:pPr>
        <w:suppressAutoHyphens/>
        <w:spacing w:after="120" w:line="360" w:lineRule="auto"/>
        <w:jc w:val="both"/>
        <w:rPr>
          <w:rFonts w:ascii="Arial" w:hAnsi="Arial" w:cs="Arial"/>
          <w:b/>
          <w:bCs/>
          <w:sz w:val="24"/>
          <w:szCs w:val="24"/>
        </w:rPr>
      </w:pPr>
      <w:r w:rsidRPr="006B3E78">
        <w:rPr>
          <w:rFonts w:ascii="Arial" w:hAnsi="Arial" w:cs="Arial"/>
          <w:b/>
          <w:bCs/>
          <w:sz w:val="24"/>
          <w:szCs w:val="24"/>
        </w:rPr>
        <w:t>4</w:t>
      </w:r>
      <w:r w:rsidR="00897047">
        <w:rPr>
          <w:rFonts w:ascii="Arial" w:hAnsi="Arial" w:cs="Arial"/>
          <w:b/>
          <w:bCs/>
          <w:sz w:val="24"/>
          <w:szCs w:val="24"/>
        </w:rPr>
        <w:t>.</w:t>
      </w:r>
      <w:r w:rsidR="00E84F89">
        <w:rPr>
          <w:rFonts w:ascii="Arial" w:hAnsi="Arial" w:cs="Arial"/>
          <w:b/>
          <w:bCs/>
          <w:sz w:val="24"/>
          <w:szCs w:val="24"/>
        </w:rPr>
        <w:t xml:space="preserve"> </w:t>
      </w:r>
      <w:r w:rsidRPr="00A17582">
        <w:rPr>
          <w:rFonts w:ascii="Arial" w:hAnsi="Arial" w:cs="Arial"/>
          <w:b/>
          <w:bCs/>
          <w:sz w:val="24"/>
          <w:szCs w:val="24"/>
        </w:rPr>
        <w:t xml:space="preserve">ESPECIFICAÇÃO DO OBJETO </w:t>
      </w:r>
    </w:p>
    <w:p w14:paraId="722C8C3F" w14:textId="77777777" w:rsidR="00B41A41" w:rsidRPr="00A15F58" w:rsidRDefault="00B41A41" w:rsidP="003710FD">
      <w:pPr>
        <w:pStyle w:val="Corpodetexto"/>
        <w:shd w:val="clear" w:color="auto" w:fill="FFFFFF" w:themeFill="background1"/>
        <w:spacing w:after="120" w:line="360" w:lineRule="auto"/>
        <w:rPr>
          <w:rFonts w:cs="Arial"/>
          <w:sz w:val="24"/>
          <w:szCs w:val="24"/>
        </w:rPr>
      </w:pPr>
      <w:r w:rsidRPr="00A15F58">
        <w:rPr>
          <w:rFonts w:cs="Arial"/>
          <w:sz w:val="24"/>
          <w:szCs w:val="24"/>
        </w:rPr>
        <w:t xml:space="preserve">4.1 Considerando que o Laboratório Central da Cesama possui reconhecimento de competência técnica pela Rede Metrológica de Minas Gerais, segundo os requisitos estabelecidos na ABNT ISO/IEC 17025:2017, as calibrações e ensaios de desempenho dos equipamentos (qualificação) do Laboratório Central da Cesama só poderão ser realizadas por laboratório com situação ativa no Sistema de consulta a escopos de acreditação dos laboratórios de calibração e ensaios acreditados (Rede Brasileira de Calibração – RBC e Rede Brasileira de Laboratórios de Ensaio – RBLE). </w:t>
      </w:r>
      <w:r>
        <w:rPr>
          <w:rFonts w:cs="Arial"/>
          <w:sz w:val="24"/>
          <w:szCs w:val="24"/>
        </w:rPr>
        <w:t xml:space="preserve">Para os demais departamentos da Cesama serão utilizados os mesmos parâmetros para calibração. </w:t>
      </w:r>
    </w:p>
    <w:p w14:paraId="320D5362" w14:textId="0419C361" w:rsidR="00B41A41" w:rsidRPr="00A15F58" w:rsidRDefault="00B41A41" w:rsidP="003710FD">
      <w:pPr>
        <w:spacing w:after="120" w:line="360" w:lineRule="auto"/>
        <w:jc w:val="both"/>
        <w:rPr>
          <w:rFonts w:ascii="Arial" w:hAnsi="Arial" w:cs="Arial"/>
          <w:sz w:val="24"/>
          <w:szCs w:val="24"/>
        </w:rPr>
      </w:pPr>
      <w:r w:rsidRPr="00A15F58">
        <w:rPr>
          <w:rFonts w:ascii="Arial" w:hAnsi="Arial" w:cs="Arial"/>
          <w:sz w:val="24"/>
          <w:szCs w:val="24"/>
        </w:rPr>
        <w:t>4.2 Correrá por conta da CONTRATADA todo o ônus referente à alimentação, hospedagem e deslocamento das equipes para realização do atendimento presencial (</w:t>
      </w:r>
      <w:r>
        <w:rPr>
          <w:rFonts w:ascii="Arial" w:hAnsi="Arial" w:cs="Arial"/>
          <w:i/>
          <w:iCs/>
          <w:sz w:val="24"/>
          <w:szCs w:val="24"/>
        </w:rPr>
        <w:t xml:space="preserve">Laboratório Central da Cesama, </w:t>
      </w:r>
      <w:r w:rsidR="00ED22AE">
        <w:rPr>
          <w:rFonts w:ascii="Arial" w:hAnsi="Arial" w:cs="Arial"/>
          <w:i/>
          <w:iCs/>
          <w:sz w:val="24"/>
          <w:szCs w:val="24"/>
        </w:rPr>
        <w:t xml:space="preserve">Departamento de Produção de Água e </w:t>
      </w:r>
      <w:r>
        <w:rPr>
          <w:rFonts w:ascii="Arial" w:hAnsi="Arial" w:cs="Arial"/>
          <w:i/>
          <w:iCs/>
          <w:sz w:val="24"/>
          <w:szCs w:val="24"/>
        </w:rPr>
        <w:t>Departamento de Tratamento de Esgoto</w:t>
      </w:r>
      <w:r w:rsidRPr="00A15F58">
        <w:rPr>
          <w:rFonts w:ascii="Arial" w:hAnsi="Arial" w:cs="Arial"/>
          <w:sz w:val="24"/>
          <w:szCs w:val="24"/>
        </w:rPr>
        <w:t xml:space="preserve">) nos endereços especificados no presente Termo de Referência. </w:t>
      </w:r>
    </w:p>
    <w:p w14:paraId="4444B23D" w14:textId="77777777" w:rsidR="00B41A41" w:rsidRPr="00A15F58" w:rsidRDefault="00B41A41" w:rsidP="003710FD">
      <w:pPr>
        <w:autoSpaceDE w:val="0"/>
        <w:autoSpaceDN w:val="0"/>
        <w:adjustRightInd w:val="0"/>
        <w:spacing w:after="120" w:line="360" w:lineRule="auto"/>
        <w:jc w:val="both"/>
        <w:rPr>
          <w:rFonts w:ascii="Arial" w:hAnsi="Arial" w:cs="Arial"/>
          <w:sz w:val="24"/>
          <w:szCs w:val="24"/>
        </w:rPr>
      </w:pPr>
      <w:r w:rsidRPr="00A15F58">
        <w:rPr>
          <w:rFonts w:ascii="Arial" w:hAnsi="Arial" w:cs="Arial"/>
          <w:sz w:val="24"/>
          <w:szCs w:val="24"/>
        </w:rPr>
        <w:t xml:space="preserve">4.3 A Contratada fica responsável pela </w:t>
      </w:r>
      <w:r w:rsidRPr="00BD5B2B">
        <w:rPr>
          <w:rFonts w:ascii="Arial" w:hAnsi="Arial" w:cs="Arial"/>
          <w:sz w:val="24"/>
          <w:szCs w:val="24"/>
          <w:u w:val="single"/>
        </w:rPr>
        <w:t>retirada</w:t>
      </w:r>
      <w:r w:rsidRPr="00A15F58">
        <w:rPr>
          <w:rFonts w:ascii="Arial" w:hAnsi="Arial" w:cs="Arial"/>
          <w:sz w:val="24"/>
          <w:szCs w:val="24"/>
        </w:rPr>
        <w:t xml:space="preserve"> e </w:t>
      </w:r>
      <w:r w:rsidRPr="00BD5B2B">
        <w:rPr>
          <w:rFonts w:ascii="Arial" w:hAnsi="Arial" w:cs="Arial"/>
          <w:sz w:val="24"/>
          <w:szCs w:val="24"/>
          <w:u w:val="single"/>
        </w:rPr>
        <w:t>devolução</w:t>
      </w:r>
      <w:r w:rsidRPr="00A15F58">
        <w:rPr>
          <w:rFonts w:ascii="Arial" w:hAnsi="Arial" w:cs="Arial"/>
          <w:sz w:val="24"/>
          <w:szCs w:val="24"/>
        </w:rPr>
        <w:t xml:space="preserve"> dos equipamentos a serem calibrados em suas dependências.</w:t>
      </w:r>
    </w:p>
    <w:p w14:paraId="1A76AD9F" w14:textId="77777777" w:rsidR="00B41A41" w:rsidRPr="00A15F58" w:rsidRDefault="00B41A41" w:rsidP="003710FD">
      <w:pPr>
        <w:spacing w:after="120" w:line="360" w:lineRule="auto"/>
        <w:jc w:val="both"/>
        <w:rPr>
          <w:rFonts w:ascii="Arial" w:hAnsi="Arial" w:cs="Arial"/>
          <w:sz w:val="24"/>
          <w:szCs w:val="24"/>
        </w:rPr>
      </w:pPr>
      <w:r w:rsidRPr="00A15F58">
        <w:rPr>
          <w:rFonts w:ascii="Arial" w:hAnsi="Arial" w:cs="Arial"/>
          <w:sz w:val="24"/>
          <w:szCs w:val="24"/>
        </w:rPr>
        <w:t xml:space="preserve">4.4 Os equipamentos utilizados nas calibrações e verificações devem estar calibrados por laboratórios acreditados a RBC (com reconhecimento dos parâmetros junto à Rede Metrológica ou acreditação junto ao CGCRE/Inmetro </w:t>
      </w:r>
      <w:r w:rsidRPr="00A15F58">
        <w:rPr>
          <w:rFonts w:ascii="Arial" w:hAnsi="Arial" w:cs="Arial"/>
          <w:sz w:val="24"/>
          <w:szCs w:val="24"/>
        </w:rPr>
        <w:lastRenderedPageBreak/>
        <w:t>de acordo com a Norma ABNT NBR ISO/IEC 17025 e orientações vigentes) para os parâmetros solicitados pelo cliente nesta especificação técnica e nas condições exigidas.</w:t>
      </w:r>
    </w:p>
    <w:p w14:paraId="55EF6FF9" w14:textId="6280400F" w:rsidR="00B41A41" w:rsidRPr="00A15F58" w:rsidRDefault="00B41A41" w:rsidP="003710FD">
      <w:pPr>
        <w:spacing w:after="120" w:line="360" w:lineRule="auto"/>
        <w:jc w:val="both"/>
        <w:rPr>
          <w:rFonts w:ascii="Arial" w:hAnsi="Arial" w:cs="Arial"/>
          <w:sz w:val="24"/>
          <w:szCs w:val="24"/>
        </w:rPr>
      </w:pPr>
      <w:r w:rsidRPr="00A15F58">
        <w:rPr>
          <w:rFonts w:ascii="Arial" w:hAnsi="Arial" w:cs="Arial"/>
          <w:sz w:val="24"/>
          <w:szCs w:val="24"/>
        </w:rPr>
        <w:t xml:space="preserve">4.5 Os atendimentos, quando </w:t>
      </w:r>
      <w:r w:rsidR="00D66BF5">
        <w:rPr>
          <w:rFonts w:ascii="Arial" w:hAnsi="Arial" w:cs="Arial"/>
          <w:sz w:val="24"/>
          <w:szCs w:val="24"/>
        </w:rPr>
        <w:t>realizados nas dependências da Cesama (presenciais)</w:t>
      </w:r>
      <w:r>
        <w:rPr>
          <w:rFonts w:ascii="Arial" w:hAnsi="Arial" w:cs="Arial"/>
          <w:sz w:val="24"/>
          <w:szCs w:val="24"/>
        </w:rPr>
        <w:t>,</w:t>
      </w:r>
      <w:r w:rsidRPr="00A15F58">
        <w:rPr>
          <w:rFonts w:ascii="Arial" w:hAnsi="Arial" w:cs="Arial"/>
          <w:sz w:val="24"/>
          <w:szCs w:val="24"/>
        </w:rPr>
        <w:t xml:space="preserve"> devem ser feitos mediante agendamento, de </w:t>
      </w:r>
      <w:r>
        <w:rPr>
          <w:rFonts w:ascii="Arial" w:hAnsi="Arial" w:cs="Arial"/>
          <w:sz w:val="24"/>
          <w:szCs w:val="24"/>
        </w:rPr>
        <w:t>segunda-feira</w:t>
      </w:r>
      <w:r w:rsidRPr="00A15F58">
        <w:rPr>
          <w:rFonts w:ascii="Arial" w:hAnsi="Arial" w:cs="Arial"/>
          <w:sz w:val="24"/>
          <w:szCs w:val="24"/>
        </w:rPr>
        <w:t xml:space="preserve"> a </w:t>
      </w:r>
      <w:r>
        <w:rPr>
          <w:rFonts w:ascii="Arial" w:hAnsi="Arial" w:cs="Arial"/>
          <w:sz w:val="24"/>
          <w:szCs w:val="24"/>
        </w:rPr>
        <w:t>sexta</w:t>
      </w:r>
      <w:r w:rsidRPr="00A15F58">
        <w:rPr>
          <w:rFonts w:ascii="Arial" w:hAnsi="Arial" w:cs="Arial"/>
          <w:sz w:val="24"/>
          <w:szCs w:val="24"/>
        </w:rPr>
        <w:t>-feira, no horário das 0</w:t>
      </w:r>
      <w:r>
        <w:rPr>
          <w:rFonts w:ascii="Arial" w:hAnsi="Arial" w:cs="Arial"/>
          <w:sz w:val="24"/>
          <w:szCs w:val="24"/>
        </w:rPr>
        <w:t>7</w:t>
      </w:r>
      <w:r w:rsidRPr="00A15F58">
        <w:rPr>
          <w:rFonts w:ascii="Arial" w:hAnsi="Arial" w:cs="Arial"/>
          <w:sz w:val="24"/>
          <w:szCs w:val="24"/>
        </w:rPr>
        <w:t>h</w:t>
      </w:r>
      <w:r>
        <w:rPr>
          <w:rFonts w:ascii="Arial" w:hAnsi="Arial" w:cs="Arial"/>
          <w:sz w:val="24"/>
          <w:szCs w:val="24"/>
        </w:rPr>
        <w:t>3</w:t>
      </w:r>
      <w:r w:rsidRPr="00A15F58">
        <w:rPr>
          <w:rFonts w:ascii="Arial" w:hAnsi="Arial" w:cs="Arial"/>
          <w:sz w:val="24"/>
          <w:szCs w:val="24"/>
        </w:rPr>
        <w:t>0 min às 1</w:t>
      </w:r>
      <w:r>
        <w:rPr>
          <w:rFonts w:ascii="Arial" w:hAnsi="Arial" w:cs="Arial"/>
          <w:sz w:val="24"/>
          <w:szCs w:val="24"/>
        </w:rPr>
        <w:t>8</w:t>
      </w:r>
      <w:r w:rsidRPr="00A15F58">
        <w:rPr>
          <w:rFonts w:ascii="Arial" w:hAnsi="Arial" w:cs="Arial"/>
          <w:sz w:val="24"/>
          <w:szCs w:val="24"/>
        </w:rPr>
        <w:t>h00min.</w:t>
      </w:r>
    </w:p>
    <w:p w14:paraId="5DA77AAC" w14:textId="36621776" w:rsidR="00B41A41" w:rsidRPr="00A15F58" w:rsidRDefault="00B41A41" w:rsidP="003710FD">
      <w:pPr>
        <w:spacing w:after="120" w:line="360" w:lineRule="auto"/>
        <w:jc w:val="both"/>
        <w:rPr>
          <w:rFonts w:ascii="Arial" w:hAnsi="Arial" w:cs="Arial"/>
          <w:sz w:val="24"/>
          <w:szCs w:val="24"/>
        </w:rPr>
      </w:pPr>
      <w:r w:rsidRPr="00A15F58">
        <w:rPr>
          <w:rFonts w:ascii="Arial" w:hAnsi="Arial" w:cs="Arial"/>
          <w:sz w:val="24"/>
          <w:szCs w:val="24"/>
        </w:rPr>
        <w:t xml:space="preserve">4.6 Equipamentos que não constam na especificação deste termo de referência como calibração </w:t>
      </w:r>
      <w:r w:rsidR="00131506">
        <w:rPr>
          <w:rFonts w:ascii="Arial" w:hAnsi="Arial" w:cs="Arial"/>
          <w:sz w:val="24"/>
          <w:szCs w:val="24"/>
        </w:rPr>
        <w:t>nas dependências da Cesama</w:t>
      </w:r>
      <w:r>
        <w:rPr>
          <w:rFonts w:ascii="Arial" w:hAnsi="Arial" w:cs="Arial"/>
          <w:sz w:val="24"/>
          <w:szCs w:val="24"/>
        </w:rPr>
        <w:t xml:space="preserve"> </w:t>
      </w:r>
      <w:r w:rsidRPr="00A15F58">
        <w:rPr>
          <w:rFonts w:ascii="Arial" w:hAnsi="Arial" w:cs="Arial"/>
          <w:sz w:val="24"/>
          <w:szCs w:val="24"/>
        </w:rPr>
        <w:t>poderão ser enviados para calibração nas unidades da CONTRATADA, sendo os custos do envio</w:t>
      </w:r>
      <w:r>
        <w:rPr>
          <w:rFonts w:ascii="Arial" w:hAnsi="Arial" w:cs="Arial"/>
          <w:sz w:val="24"/>
          <w:szCs w:val="24"/>
        </w:rPr>
        <w:t xml:space="preserve"> e devolução</w:t>
      </w:r>
      <w:r w:rsidRPr="00A15F58">
        <w:rPr>
          <w:rFonts w:ascii="Arial" w:hAnsi="Arial" w:cs="Arial"/>
          <w:sz w:val="24"/>
          <w:szCs w:val="24"/>
        </w:rPr>
        <w:t xml:space="preserve">, sob a responsabilidade da CONTRATADA. </w:t>
      </w:r>
    </w:p>
    <w:p w14:paraId="7D1A02CE" w14:textId="77777777" w:rsidR="00B41A41" w:rsidRPr="00A15F58" w:rsidRDefault="00B41A41" w:rsidP="003710FD">
      <w:pPr>
        <w:spacing w:after="120" w:line="360" w:lineRule="auto"/>
        <w:jc w:val="both"/>
        <w:rPr>
          <w:rFonts w:ascii="Arial" w:hAnsi="Arial" w:cs="Arial"/>
          <w:sz w:val="24"/>
          <w:szCs w:val="24"/>
        </w:rPr>
      </w:pPr>
      <w:r w:rsidRPr="00A15F58">
        <w:rPr>
          <w:rFonts w:ascii="Arial" w:hAnsi="Arial" w:cs="Arial"/>
          <w:sz w:val="24"/>
          <w:szCs w:val="24"/>
        </w:rPr>
        <w:t>4.6.1 Será de inteira responsabilidade da empresa CONTRATADA a retirada e devolução do objeto no local indicado neste Termo de Referência. Todo e qualquer dano causado por acidentes na entrega será de inteira responsabilidade da CONTRATADA.</w:t>
      </w:r>
    </w:p>
    <w:p w14:paraId="69EA8F5F" w14:textId="77777777" w:rsidR="00B41A41" w:rsidRPr="00A15F58" w:rsidRDefault="00B41A41" w:rsidP="003710FD">
      <w:pPr>
        <w:spacing w:after="120" w:line="360" w:lineRule="auto"/>
        <w:jc w:val="both"/>
        <w:rPr>
          <w:rFonts w:ascii="Arial" w:hAnsi="Arial" w:cs="Arial"/>
          <w:sz w:val="24"/>
          <w:szCs w:val="24"/>
        </w:rPr>
      </w:pPr>
      <w:r w:rsidRPr="00A15F58">
        <w:rPr>
          <w:rFonts w:ascii="Arial" w:hAnsi="Arial" w:cs="Arial"/>
          <w:sz w:val="24"/>
          <w:szCs w:val="24"/>
        </w:rPr>
        <w:t>4.6.2</w:t>
      </w:r>
      <w:r>
        <w:rPr>
          <w:rFonts w:ascii="Arial" w:hAnsi="Arial" w:cs="Arial"/>
          <w:sz w:val="24"/>
          <w:szCs w:val="24"/>
        </w:rPr>
        <w:t xml:space="preserve"> </w:t>
      </w:r>
      <w:r w:rsidRPr="00A15F58">
        <w:rPr>
          <w:rFonts w:ascii="Arial" w:hAnsi="Arial" w:cs="Arial"/>
          <w:sz w:val="24"/>
          <w:szCs w:val="24"/>
        </w:rPr>
        <w:t xml:space="preserve">Caso o </w:t>
      </w:r>
      <w:r>
        <w:rPr>
          <w:rFonts w:ascii="Arial" w:hAnsi="Arial" w:cs="Arial"/>
          <w:sz w:val="24"/>
          <w:szCs w:val="24"/>
        </w:rPr>
        <w:t>equipamento</w:t>
      </w:r>
      <w:r w:rsidRPr="00A15F58">
        <w:rPr>
          <w:rFonts w:ascii="Arial" w:hAnsi="Arial" w:cs="Arial"/>
          <w:sz w:val="24"/>
          <w:szCs w:val="24"/>
        </w:rPr>
        <w:t xml:space="preserve"> sofra algum tipo de acidente durante o transporte, a CONTRATADA deverá se responsabilizar pelos danos causados, e substituir, sem ônus para CONTRATANTE, o objeto danificado. </w:t>
      </w:r>
    </w:p>
    <w:p w14:paraId="668B1723" w14:textId="77777777" w:rsidR="00B41A41" w:rsidRPr="00A15F58" w:rsidRDefault="00B41A41" w:rsidP="003710FD">
      <w:pPr>
        <w:spacing w:after="120" w:line="360" w:lineRule="auto"/>
        <w:jc w:val="both"/>
        <w:rPr>
          <w:rFonts w:ascii="Arial" w:hAnsi="Arial" w:cs="Arial"/>
          <w:sz w:val="24"/>
          <w:szCs w:val="24"/>
        </w:rPr>
      </w:pPr>
      <w:r w:rsidRPr="00A15F58">
        <w:rPr>
          <w:rFonts w:ascii="Arial" w:hAnsi="Arial" w:cs="Arial"/>
          <w:sz w:val="24"/>
          <w:szCs w:val="24"/>
        </w:rPr>
        <w:t>4.6.3 O prazo para substituição dos equipamentos avariados é de 60 dias corridos após a CONTRATANTE comunicar a CONTRATADA do incidente</w:t>
      </w:r>
      <w:r>
        <w:rPr>
          <w:rFonts w:ascii="Arial" w:hAnsi="Arial" w:cs="Arial"/>
          <w:sz w:val="24"/>
          <w:szCs w:val="24"/>
        </w:rPr>
        <w:t>.</w:t>
      </w:r>
    </w:p>
    <w:p w14:paraId="01037B93" w14:textId="77777777" w:rsidR="00B41A41" w:rsidRPr="00A15F58" w:rsidRDefault="00B41A41" w:rsidP="003710FD">
      <w:pPr>
        <w:spacing w:after="120" w:line="360" w:lineRule="auto"/>
        <w:jc w:val="both"/>
        <w:rPr>
          <w:rFonts w:ascii="Arial" w:hAnsi="Arial" w:cs="Arial"/>
          <w:sz w:val="24"/>
          <w:szCs w:val="24"/>
        </w:rPr>
      </w:pPr>
      <w:r w:rsidRPr="00715763">
        <w:rPr>
          <w:rFonts w:ascii="Arial" w:hAnsi="Arial" w:cs="Arial"/>
          <w:sz w:val="24"/>
          <w:szCs w:val="24"/>
        </w:rPr>
        <w:t>4.7 O quantitativo de serviços aqui solicitado, podem sofrer alterações devido às avarias e imprevistos que possam ocorrer nos equipamentos devido ao uso diário ou problemas relacionados a licitação impossibilitando a calibração dos mesmos durante a vigência do contrato. Assim o valor referente ao equipamento não calibrado não poderá ser faturado pela contratada.</w:t>
      </w:r>
      <w:r w:rsidRPr="00A15F58">
        <w:rPr>
          <w:rFonts w:ascii="Arial" w:hAnsi="Arial" w:cs="Arial"/>
          <w:sz w:val="24"/>
          <w:szCs w:val="24"/>
        </w:rPr>
        <w:t xml:space="preserve">  </w:t>
      </w:r>
    </w:p>
    <w:p w14:paraId="7DA8726B" w14:textId="5800A7B0" w:rsidR="00B41A41" w:rsidRPr="00A15F58" w:rsidRDefault="00B41A41" w:rsidP="003710FD">
      <w:pPr>
        <w:autoSpaceDE w:val="0"/>
        <w:autoSpaceDN w:val="0"/>
        <w:adjustRightInd w:val="0"/>
        <w:spacing w:after="120" w:line="360" w:lineRule="auto"/>
        <w:jc w:val="both"/>
        <w:rPr>
          <w:rFonts w:ascii="Arial" w:hAnsi="Arial" w:cs="Arial"/>
          <w:sz w:val="24"/>
          <w:szCs w:val="24"/>
        </w:rPr>
      </w:pPr>
      <w:r w:rsidRPr="00A15F58">
        <w:rPr>
          <w:rFonts w:ascii="Arial" w:hAnsi="Arial" w:cs="Arial"/>
          <w:sz w:val="24"/>
          <w:szCs w:val="24"/>
        </w:rPr>
        <w:t>4.8 Locais onde os serviços serão executados</w:t>
      </w:r>
      <w:r w:rsidR="001C18A1">
        <w:rPr>
          <w:rFonts w:ascii="Arial" w:hAnsi="Arial" w:cs="Arial"/>
          <w:sz w:val="24"/>
          <w:szCs w:val="24"/>
        </w:rPr>
        <w:t>:</w:t>
      </w:r>
    </w:p>
    <w:p w14:paraId="423A5FAB" w14:textId="70380147" w:rsidR="00B41A41" w:rsidRDefault="001B14C3" w:rsidP="003710FD">
      <w:pPr>
        <w:pStyle w:val="PargrafodaLista"/>
        <w:numPr>
          <w:ilvl w:val="0"/>
          <w:numId w:val="30"/>
        </w:numPr>
        <w:autoSpaceDE w:val="0"/>
        <w:autoSpaceDN w:val="0"/>
        <w:adjustRightInd w:val="0"/>
        <w:spacing w:after="120" w:line="360" w:lineRule="auto"/>
        <w:jc w:val="both"/>
        <w:rPr>
          <w:rFonts w:ascii="Arial" w:hAnsi="Arial" w:cs="Arial"/>
          <w:b/>
          <w:bCs/>
          <w:sz w:val="24"/>
          <w:szCs w:val="24"/>
        </w:rPr>
      </w:pPr>
      <w:r>
        <w:rPr>
          <w:rFonts w:ascii="Arial" w:hAnsi="Arial" w:cs="Arial"/>
          <w:b/>
          <w:bCs/>
          <w:sz w:val="24"/>
          <w:szCs w:val="24"/>
        </w:rPr>
        <w:t>Assessoria de Controle de Qualidade</w:t>
      </w:r>
      <w:r w:rsidR="000C3DC2">
        <w:rPr>
          <w:rFonts w:ascii="Arial" w:hAnsi="Arial" w:cs="Arial"/>
          <w:b/>
          <w:bCs/>
          <w:sz w:val="24"/>
          <w:szCs w:val="24"/>
        </w:rPr>
        <w:t xml:space="preserve"> (ACQ)</w:t>
      </w:r>
    </w:p>
    <w:tbl>
      <w:tblPr>
        <w:tblW w:w="9781" w:type="dxa"/>
        <w:jc w:val="center"/>
        <w:tblCellMar>
          <w:left w:w="70" w:type="dxa"/>
          <w:right w:w="70" w:type="dxa"/>
        </w:tblCellMar>
        <w:tblLook w:val="04A0" w:firstRow="1" w:lastRow="0" w:firstColumn="1" w:lastColumn="0" w:noHBand="0" w:noVBand="1"/>
      </w:tblPr>
      <w:tblGrid>
        <w:gridCol w:w="3194"/>
        <w:gridCol w:w="6587"/>
      </w:tblGrid>
      <w:tr w:rsidR="001B14C3" w:rsidRPr="001B14C3" w14:paraId="57BD32F2" w14:textId="77777777" w:rsidTr="00937B36">
        <w:trPr>
          <w:trHeight w:val="397"/>
          <w:jc w:val="center"/>
        </w:trPr>
        <w:tc>
          <w:tcPr>
            <w:tcW w:w="319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EB83760" w14:textId="77777777" w:rsidR="001B14C3" w:rsidRPr="001B14C3" w:rsidRDefault="001B14C3" w:rsidP="00937B36">
            <w:pPr>
              <w:spacing w:after="0" w:line="240" w:lineRule="auto"/>
              <w:jc w:val="center"/>
              <w:rPr>
                <w:rFonts w:ascii="Arial" w:eastAsia="Times New Roman" w:hAnsi="Arial" w:cs="Arial"/>
                <w:b/>
                <w:bCs/>
                <w:sz w:val="18"/>
                <w:szCs w:val="18"/>
                <w:lang w:eastAsia="pt-BR"/>
              </w:rPr>
            </w:pPr>
            <w:r w:rsidRPr="001B14C3">
              <w:rPr>
                <w:rFonts w:ascii="Arial" w:eastAsia="Times New Roman" w:hAnsi="Arial" w:cs="Arial"/>
                <w:b/>
                <w:bCs/>
                <w:sz w:val="18"/>
                <w:szCs w:val="18"/>
                <w:lang w:eastAsia="pt-BR"/>
              </w:rPr>
              <w:t>Ponto</w:t>
            </w:r>
          </w:p>
        </w:tc>
        <w:tc>
          <w:tcPr>
            <w:tcW w:w="6587" w:type="dxa"/>
            <w:tcBorders>
              <w:top w:val="single" w:sz="4" w:space="0" w:color="auto"/>
              <w:left w:val="nil"/>
              <w:bottom w:val="single" w:sz="4" w:space="0" w:color="auto"/>
              <w:right w:val="single" w:sz="4" w:space="0" w:color="auto"/>
            </w:tcBorders>
            <w:shd w:val="clear" w:color="000000" w:fill="D9D9D9"/>
            <w:vAlign w:val="center"/>
            <w:hideMark/>
          </w:tcPr>
          <w:p w14:paraId="0C313B50" w14:textId="77777777" w:rsidR="001B14C3" w:rsidRPr="001B14C3" w:rsidRDefault="001B14C3" w:rsidP="00937B36">
            <w:pPr>
              <w:spacing w:after="0" w:line="240" w:lineRule="auto"/>
              <w:jc w:val="center"/>
              <w:rPr>
                <w:rFonts w:ascii="Arial" w:eastAsia="Times New Roman" w:hAnsi="Arial" w:cs="Arial"/>
                <w:b/>
                <w:bCs/>
                <w:sz w:val="18"/>
                <w:szCs w:val="18"/>
                <w:lang w:eastAsia="pt-BR"/>
              </w:rPr>
            </w:pPr>
            <w:r w:rsidRPr="001B14C3">
              <w:rPr>
                <w:rFonts w:ascii="Arial" w:eastAsia="Times New Roman" w:hAnsi="Arial" w:cs="Arial"/>
                <w:b/>
                <w:bCs/>
                <w:sz w:val="18"/>
                <w:szCs w:val="18"/>
                <w:lang w:eastAsia="pt-BR"/>
              </w:rPr>
              <w:t>Localização</w:t>
            </w:r>
          </w:p>
        </w:tc>
      </w:tr>
      <w:tr w:rsidR="001B14C3" w:rsidRPr="001B14C3" w14:paraId="1A75CDD1" w14:textId="77777777" w:rsidTr="00937B36">
        <w:trPr>
          <w:trHeight w:val="397"/>
          <w:jc w:val="center"/>
        </w:trPr>
        <w:tc>
          <w:tcPr>
            <w:tcW w:w="3194" w:type="dxa"/>
            <w:tcBorders>
              <w:top w:val="nil"/>
              <w:left w:val="single" w:sz="4" w:space="0" w:color="auto"/>
              <w:bottom w:val="single" w:sz="4" w:space="0" w:color="auto"/>
              <w:right w:val="single" w:sz="4" w:space="0" w:color="auto"/>
            </w:tcBorders>
            <w:shd w:val="clear" w:color="auto" w:fill="auto"/>
            <w:vAlign w:val="center"/>
            <w:hideMark/>
          </w:tcPr>
          <w:p w14:paraId="10584150" w14:textId="5608B571" w:rsidR="001B14C3" w:rsidRPr="001B14C3" w:rsidRDefault="001B14C3" w:rsidP="00937B36">
            <w:pPr>
              <w:spacing w:after="0" w:line="240" w:lineRule="auto"/>
              <w:jc w:val="center"/>
              <w:rPr>
                <w:rFonts w:ascii="Arial" w:eastAsia="Times New Roman" w:hAnsi="Arial" w:cs="Arial"/>
                <w:b/>
                <w:bCs/>
                <w:sz w:val="18"/>
                <w:szCs w:val="18"/>
                <w:lang w:eastAsia="pt-BR"/>
              </w:rPr>
            </w:pPr>
            <w:r w:rsidRPr="001B14C3">
              <w:rPr>
                <w:rFonts w:ascii="Arial" w:eastAsia="Times New Roman" w:hAnsi="Arial" w:cs="Arial"/>
                <w:b/>
                <w:bCs/>
                <w:sz w:val="18"/>
                <w:szCs w:val="18"/>
                <w:lang w:eastAsia="pt-BR"/>
              </w:rPr>
              <w:t>Laboratório Central da Cesama</w:t>
            </w:r>
          </w:p>
        </w:tc>
        <w:tc>
          <w:tcPr>
            <w:tcW w:w="6587" w:type="dxa"/>
            <w:tcBorders>
              <w:top w:val="nil"/>
              <w:left w:val="nil"/>
              <w:bottom w:val="single" w:sz="4" w:space="0" w:color="auto"/>
              <w:right w:val="single" w:sz="4" w:space="0" w:color="auto"/>
            </w:tcBorders>
            <w:shd w:val="clear" w:color="auto" w:fill="auto"/>
            <w:vAlign w:val="center"/>
            <w:hideMark/>
          </w:tcPr>
          <w:p w14:paraId="24CE53E9" w14:textId="4378C6CB" w:rsidR="001B14C3" w:rsidRPr="001B14C3" w:rsidRDefault="001B14C3" w:rsidP="00937B36">
            <w:pPr>
              <w:autoSpaceDE w:val="0"/>
              <w:autoSpaceDN w:val="0"/>
              <w:adjustRightInd w:val="0"/>
              <w:spacing w:after="0" w:line="240" w:lineRule="auto"/>
              <w:jc w:val="center"/>
              <w:rPr>
                <w:rFonts w:ascii="Arial" w:eastAsia="Times New Roman" w:hAnsi="Arial" w:cs="Arial"/>
                <w:sz w:val="18"/>
                <w:szCs w:val="18"/>
                <w:lang w:eastAsia="pt-BR"/>
              </w:rPr>
            </w:pPr>
            <w:r w:rsidRPr="001B14C3">
              <w:rPr>
                <w:rFonts w:ascii="Arial" w:hAnsi="Arial" w:cs="Arial"/>
                <w:sz w:val="18"/>
                <w:szCs w:val="18"/>
              </w:rPr>
              <w:t>Rua Tupi, 260, Centenário, Juiz de Fora / MG - CEP 36.045-380</w:t>
            </w:r>
          </w:p>
        </w:tc>
      </w:tr>
    </w:tbl>
    <w:p w14:paraId="3A8A3B74" w14:textId="77777777" w:rsidR="00B41A41" w:rsidRPr="00AB6038" w:rsidRDefault="00B41A41" w:rsidP="003710FD">
      <w:pPr>
        <w:pStyle w:val="PargrafodaLista"/>
        <w:numPr>
          <w:ilvl w:val="0"/>
          <w:numId w:val="30"/>
        </w:numPr>
        <w:autoSpaceDE w:val="0"/>
        <w:autoSpaceDN w:val="0"/>
        <w:adjustRightInd w:val="0"/>
        <w:spacing w:after="120" w:line="360" w:lineRule="auto"/>
        <w:jc w:val="both"/>
        <w:rPr>
          <w:rFonts w:ascii="Arial" w:hAnsi="Arial" w:cs="Arial"/>
          <w:b/>
          <w:bCs/>
          <w:sz w:val="24"/>
          <w:szCs w:val="24"/>
        </w:rPr>
      </w:pPr>
      <w:r w:rsidRPr="00AB6038">
        <w:rPr>
          <w:rFonts w:ascii="Arial" w:hAnsi="Arial" w:cs="Arial"/>
          <w:b/>
          <w:bCs/>
          <w:sz w:val="24"/>
          <w:szCs w:val="24"/>
        </w:rPr>
        <w:lastRenderedPageBreak/>
        <w:t>Departamento de Tratamento de Esgoto (DETE)</w:t>
      </w:r>
    </w:p>
    <w:tbl>
      <w:tblPr>
        <w:tblW w:w="9781"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194"/>
        <w:gridCol w:w="6587"/>
      </w:tblGrid>
      <w:tr w:rsidR="00B41A41" w:rsidRPr="00130CE1" w14:paraId="05D4BF73" w14:textId="77777777" w:rsidTr="00937B36">
        <w:trPr>
          <w:trHeight w:val="397"/>
        </w:trPr>
        <w:tc>
          <w:tcPr>
            <w:tcW w:w="3194" w:type="dxa"/>
            <w:shd w:val="clear" w:color="000000" w:fill="D9D9D9"/>
            <w:vAlign w:val="center"/>
            <w:hideMark/>
          </w:tcPr>
          <w:p w14:paraId="64179570" w14:textId="77777777" w:rsidR="00B41A41" w:rsidRPr="00130CE1" w:rsidRDefault="00B41A41" w:rsidP="00937B36">
            <w:pPr>
              <w:spacing w:after="0" w:line="240" w:lineRule="auto"/>
              <w:jc w:val="center"/>
              <w:rPr>
                <w:rFonts w:ascii="Arial" w:eastAsia="Times New Roman" w:hAnsi="Arial" w:cs="Arial"/>
                <w:b/>
                <w:bCs/>
                <w:sz w:val="18"/>
                <w:szCs w:val="18"/>
                <w:lang w:eastAsia="pt-BR"/>
              </w:rPr>
            </w:pPr>
            <w:r>
              <w:rPr>
                <w:rFonts w:ascii="Arial" w:eastAsia="Times New Roman" w:hAnsi="Arial" w:cs="Arial"/>
                <w:b/>
                <w:bCs/>
                <w:sz w:val="18"/>
                <w:szCs w:val="18"/>
                <w:lang w:eastAsia="pt-BR"/>
              </w:rPr>
              <w:t>Ponto</w:t>
            </w:r>
          </w:p>
        </w:tc>
        <w:tc>
          <w:tcPr>
            <w:tcW w:w="6587" w:type="dxa"/>
            <w:shd w:val="clear" w:color="000000" w:fill="D9D9D9"/>
            <w:vAlign w:val="center"/>
            <w:hideMark/>
          </w:tcPr>
          <w:p w14:paraId="77CCC5FF" w14:textId="77777777" w:rsidR="00B41A41" w:rsidRPr="00130CE1" w:rsidRDefault="00B41A41" w:rsidP="00937B36">
            <w:pPr>
              <w:spacing w:after="0" w:line="240" w:lineRule="auto"/>
              <w:jc w:val="center"/>
              <w:rPr>
                <w:rFonts w:ascii="Arial" w:eastAsia="Times New Roman" w:hAnsi="Arial" w:cs="Arial"/>
                <w:b/>
                <w:bCs/>
                <w:sz w:val="18"/>
                <w:szCs w:val="18"/>
                <w:lang w:eastAsia="pt-BR"/>
              </w:rPr>
            </w:pPr>
            <w:r w:rsidRPr="00130CE1">
              <w:rPr>
                <w:rFonts w:ascii="Arial" w:eastAsia="Times New Roman" w:hAnsi="Arial" w:cs="Arial"/>
                <w:b/>
                <w:bCs/>
                <w:sz w:val="18"/>
                <w:szCs w:val="18"/>
                <w:lang w:eastAsia="pt-BR"/>
              </w:rPr>
              <w:t>Localização</w:t>
            </w:r>
          </w:p>
        </w:tc>
      </w:tr>
      <w:tr w:rsidR="00FA0804" w:rsidRPr="00FA0804" w14:paraId="768D6DFA" w14:textId="77777777" w:rsidTr="00937B36">
        <w:trPr>
          <w:trHeight w:val="397"/>
        </w:trPr>
        <w:tc>
          <w:tcPr>
            <w:tcW w:w="3194" w:type="dxa"/>
            <w:shd w:val="clear" w:color="auto" w:fill="auto"/>
            <w:vAlign w:val="center"/>
            <w:hideMark/>
          </w:tcPr>
          <w:p w14:paraId="4DC16356" w14:textId="0A374119" w:rsidR="00B41A41" w:rsidRPr="00FA0804" w:rsidRDefault="00B41A41" w:rsidP="00937B36">
            <w:pPr>
              <w:spacing w:after="0" w:line="240" w:lineRule="auto"/>
              <w:jc w:val="center"/>
              <w:rPr>
                <w:rFonts w:ascii="Arial" w:eastAsia="Times New Roman" w:hAnsi="Arial" w:cs="Arial"/>
                <w:b/>
                <w:bCs/>
                <w:sz w:val="18"/>
                <w:szCs w:val="18"/>
                <w:lang w:eastAsia="pt-BR"/>
              </w:rPr>
            </w:pPr>
            <w:r w:rsidRPr="00FA0804">
              <w:rPr>
                <w:rFonts w:ascii="Arial" w:eastAsia="Times New Roman" w:hAnsi="Arial" w:cs="Arial"/>
                <w:b/>
                <w:bCs/>
                <w:sz w:val="18"/>
                <w:szCs w:val="18"/>
                <w:lang w:eastAsia="pt-BR"/>
              </w:rPr>
              <w:t>ETE Barbosa Lage</w:t>
            </w:r>
            <w:r w:rsidR="009E55D2" w:rsidRPr="00FA0804">
              <w:rPr>
                <w:rFonts w:ascii="Arial" w:eastAsia="Times New Roman" w:hAnsi="Arial" w:cs="Arial"/>
                <w:b/>
                <w:bCs/>
                <w:sz w:val="18"/>
                <w:szCs w:val="18"/>
                <w:lang w:eastAsia="pt-BR"/>
              </w:rPr>
              <w:t xml:space="preserve"> (ETE-BL)</w:t>
            </w:r>
          </w:p>
        </w:tc>
        <w:tc>
          <w:tcPr>
            <w:tcW w:w="6587" w:type="dxa"/>
            <w:shd w:val="clear" w:color="auto" w:fill="auto"/>
            <w:vAlign w:val="center"/>
          </w:tcPr>
          <w:p w14:paraId="45A0067A" w14:textId="77777777" w:rsidR="00FA0804" w:rsidRDefault="00A71D83" w:rsidP="00937B36">
            <w:pPr>
              <w:spacing w:after="0" w:line="240" w:lineRule="auto"/>
              <w:jc w:val="center"/>
              <w:rPr>
                <w:rFonts w:ascii="Arial" w:eastAsia="Times New Roman" w:hAnsi="Arial" w:cs="Arial"/>
                <w:sz w:val="18"/>
                <w:szCs w:val="18"/>
                <w:lang w:eastAsia="pt-BR"/>
              </w:rPr>
            </w:pPr>
            <w:r w:rsidRPr="00FA0804">
              <w:rPr>
                <w:rFonts w:ascii="Arial" w:eastAsia="Times New Roman" w:hAnsi="Arial" w:cs="Arial"/>
                <w:sz w:val="18"/>
                <w:szCs w:val="18"/>
                <w:lang w:eastAsia="pt-BR"/>
              </w:rPr>
              <w:t xml:space="preserve">Rua Ribeirão das Rosas S/N – Barbosa Lage, Juiz de Fora – MG </w:t>
            </w:r>
          </w:p>
          <w:p w14:paraId="0F0CBBCD" w14:textId="1709F7A1" w:rsidR="00B41A41" w:rsidRPr="00FA0804" w:rsidRDefault="00A71D83" w:rsidP="00937B36">
            <w:pPr>
              <w:spacing w:after="0" w:line="240" w:lineRule="auto"/>
              <w:jc w:val="center"/>
              <w:rPr>
                <w:rFonts w:ascii="Arial" w:eastAsia="Times New Roman" w:hAnsi="Arial" w:cs="Arial"/>
                <w:sz w:val="18"/>
                <w:szCs w:val="18"/>
                <w:lang w:eastAsia="pt-BR"/>
              </w:rPr>
            </w:pPr>
            <w:r w:rsidRPr="00FA0804">
              <w:rPr>
                <w:rFonts w:ascii="Arial" w:eastAsia="Times New Roman" w:hAnsi="Arial" w:cs="Arial"/>
                <w:sz w:val="18"/>
                <w:szCs w:val="18"/>
                <w:lang w:eastAsia="pt-BR"/>
              </w:rPr>
              <w:t xml:space="preserve"> -21°40’04” S</w:t>
            </w:r>
            <w:r w:rsidR="00FA0804">
              <w:rPr>
                <w:rFonts w:ascii="Arial" w:eastAsia="Times New Roman" w:hAnsi="Arial" w:cs="Arial"/>
                <w:sz w:val="18"/>
                <w:szCs w:val="18"/>
                <w:lang w:eastAsia="pt-BR"/>
              </w:rPr>
              <w:t xml:space="preserve"> /</w:t>
            </w:r>
            <w:r w:rsidRPr="00FA0804">
              <w:rPr>
                <w:rFonts w:ascii="Arial" w:eastAsia="Times New Roman" w:hAnsi="Arial" w:cs="Arial"/>
                <w:sz w:val="18"/>
                <w:szCs w:val="18"/>
                <w:lang w:eastAsia="pt-BR"/>
              </w:rPr>
              <w:t xml:space="preserve"> -43°26’20” W</w:t>
            </w:r>
          </w:p>
        </w:tc>
      </w:tr>
      <w:tr w:rsidR="00FA0804" w:rsidRPr="00FA0804" w14:paraId="1C5C0136" w14:textId="77777777" w:rsidTr="00937B36">
        <w:trPr>
          <w:trHeight w:val="397"/>
        </w:trPr>
        <w:tc>
          <w:tcPr>
            <w:tcW w:w="3194" w:type="dxa"/>
            <w:shd w:val="clear" w:color="auto" w:fill="auto"/>
            <w:vAlign w:val="center"/>
            <w:hideMark/>
          </w:tcPr>
          <w:p w14:paraId="7CC903CE" w14:textId="2FB587ED" w:rsidR="00B41A41" w:rsidRPr="00FA0804" w:rsidRDefault="00B41A41" w:rsidP="00937B36">
            <w:pPr>
              <w:spacing w:after="0" w:line="240" w:lineRule="auto"/>
              <w:jc w:val="center"/>
              <w:rPr>
                <w:rFonts w:ascii="Arial" w:eastAsia="Times New Roman" w:hAnsi="Arial" w:cs="Arial"/>
                <w:b/>
                <w:bCs/>
                <w:sz w:val="18"/>
                <w:szCs w:val="18"/>
                <w:lang w:eastAsia="pt-BR"/>
              </w:rPr>
            </w:pPr>
            <w:r w:rsidRPr="00FA0804">
              <w:rPr>
                <w:rFonts w:ascii="Arial" w:eastAsia="Times New Roman" w:hAnsi="Arial" w:cs="Arial"/>
                <w:b/>
                <w:bCs/>
                <w:sz w:val="18"/>
                <w:szCs w:val="18"/>
                <w:lang w:eastAsia="pt-BR"/>
              </w:rPr>
              <w:t>ETE União Indústria</w:t>
            </w:r>
            <w:r w:rsidR="009E55D2" w:rsidRPr="00FA0804">
              <w:rPr>
                <w:rFonts w:ascii="Arial" w:eastAsia="Times New Roman" w:hAnsi="Arial" w:cs="Arial"/>
                <w:b/>
                <w:bCs/>
                <w:sz w:val="18"/>
                <w:szCs w:val="18"/>
                <w:lang w:eastAsia="pt-BR"/>
              </w:rPr>
              <w:t xml:space="preserve"> (ETE-UI)</w:t>
            </w:r>
          </w:p>
        </w:tc>
        <w:tc>
          <w:tcPr>
            <w:tcW w:w="6587" w:type="dxa"/>
            <w:shd w:val="clear" w:color="auto" w:fill="auto"/>
            <w:vAlign w:val="center"/>
          </w:tcPr>
          <w:p w14:paraId="09BFB85E" w14:textId="77777777" w:rsidR="00FA0804" w:rsidRDefault="009432D4" w:rsidP="00937B36">
            <w:pPr>
              <w:spacing w:after="0" w:line="240" w:lineRule="auto"/>
              <w:jc w:val="center"/>
              <w:rPr>
                <w:rFonts w:ascii="Arial" w:eastAsia="Times New Roman" w:hAnsi="Arial" w:cs="Arial"/>
                <w:sz w:val="18"/>
                <w:szCs w:val="18"/>
                <w:lang w:eastAsia="pt-BR"/>
              </w:rPr>
            </w:pPr>
            <w:r w:rsidRPr="00FA0804">
              <w:rPr>
                <w:rFonts w:ascii="Arial" w:eastAsia="Times New Roman" w:hAnsi="Arial" w:cs="Arial"/>
                <w:sz w:val="18"/>
                <w:szCs w:val="18"/>
                <w:lang w:eastAsia="pt-BR"/>
              </w:rPr>
              <w:t xml:space="preserve">Estr. União Indústria - Granjas Betel, Juiz de Fora - MG, 36073-120 </w:t>
            </w:r>
          </w:p>
          <w:p w14:paraId="46A3FE35" w14:textId="746D9EEC" w:rsidR="00B41A41" w:rsidRPr="00FA0804" w:rsidRDefault="009432D4" w:rsidP="00937B36">
            <w:pPr>
              <w:spacing w:after="0" w:line="240" w:lineRule="auto"/>
              <w:jc w:val="center"/>
              <w:rPr>
                <w:rFonts w:ascii="Arial" w:eastAsia="Times New Roman" w:hAnsi="Arial" w:cs="Arial"/>
                <w:sz w:val="18"/>
                <w:szCs w:val="18"/>
                <w:lang w:eastAsia="pt-BR"/>
              </w:rPr>
            </w:pPr>
            <w:r w:rsidRPr="00FA0804">
              <w:rPr>
                <w:rFonts w:ascii="Arial" w:eastAsia="Times New Roman" w:hAnsi="Arial" w:cs="Arial"/>
                <w:sz w:val="18"/>
                <w:szCs w:val="18"/>
                <w:lang w:eastAsia="pt-BR"/>
              </w:rPr>
              <w:t>-21°43’04”</w:t>
            </w:r>
            <w:r w:rsidR="00937B36">
              <w:rPr>
                <w:rFonts w:ascii="Arial" w:eastAsia="Times New Roman" w:hAnsi="Arial" w:cs="Arial"/>
                <w:sz w:val="18"/>
                <w:szCs w:val="18"/>
                <w:lang w:eastAsia="pt-BR"/>
              </w:rPr>
              <w:t xml:space="preserve"> </w:t>
            </w:r>
            <w:r w:rsidRPr="00FA0804">
              <w:rPr>
                <w:rFonts w:ascii="Arial" w:eastAsia="Times New Roman" w:hAnsi="Arial" w:cs="Arial"/>
                <w:sz w:val="18"/>
                <w:szCs w:val="18"/>
                <w:lang w:eastAsia="pt-BR"/>
              </w:rPr>
              <w:t>S</w:t>
            </w:r>
            <w:r w:rsidR="00FA0804">
              <w:rPr>
                <w:rFonts w:ascii="Arial" w:eastAsia="Times New Roman" w:hAnsi="Arial" w:cs="Arial"/>
                <w:sz w:val="18"/>
                <w:szCs w:val="18"/>
                <w:lang w:eastAsia="pt-BR"/>
              </w:rPr>
              <w:t xml:space="preserve"> /</w:t>
            </w:r>
            <w:r w:rsidRPr="00FA0804">
              <w:rPr>
                <w:rFonts w:ascii="Arial" w:eastAsia="Times New Roman" w:hAnsi="Arial" w:cs="Arial"/>
                <w:sz w:val="18"/>
                <w:szCs w:val="18"/>
                <w:lang w:eastAsia="pt-BR"/>
              </w:rPr>
              <w:t xml:space="preserve"> -43°23’41” W</w:t>
            </w:r>
          </w:p>
        </w:tc>
      </w:tr>
      <w:tr w:rsidR="00FA0804" w:rsidRPr="00FA0804" w14:paraId="671DD262" w14:textId="77777777" w:rsidTr="00937B36">
        <w:trPr>
          <w:trHeight w:val="397"/>
        </w:trPr>
        <w:tc>
          <w:tcPr>
            <w:tcW w:w="3194" w:type="dxa"/>
            <w:shd w:val="clear" w:color="auto" w:fill="auto"/>
            <w:vAlign w:val="center"/>
          </w:tcPr>
          <w:p w14:paraId="2E848A64" w14:textId="634D270E" w:rsidR="00361C23" w:rsidRPr="00FA0804" w:rsidRDefault="00361C23" w:rsidP="00937B36">
            <w:pPr>
              <w:spacing w:after="0" w:line="240" w:lineRule="auto"/>
              <w:jc w:val="center"/>
              <w:rPr>
                <w:rFonts w:ascii="Arial" w:eastAsia="Times New Roman" w:hAnsi="Arial" w:cs="Arial"/>
                <w:b/>
                <w:bCs/>
                <w:sz w:val="18"/>
                <w:szCs w:val="18"/>
                <w:lang w:eastAsia="pt-BR"/>
              </w:rPr>
            </w:pPr>
            <w:r w:rsidRPr="00FA0804">
              <w:rPr>
                <w:rFonts w:ascii="Arial" w:eastAsia="Times New Roman" w:hAnsi="Arial" w:cs="Arial"/>
                <w:b/>
                <w:bCs/>
                <w:sz w:val="18"/>
                <w:szCs w:val="18"/>
                <w:lang w:eastAsia="pt-BR"/>
              </w:rPr>
              <w:t>E</w:t>
            </w:r>
            <w:r w:rsidR="00477552" w:rsidRPr="00FA0804">
              <w:rPr>
                <w:rFonts w:ascii="Arial" w:eastAsia="Times New Roman" w:hAnsi="Arial" w:cs="Arial"/>
                <w:b/>
                <w:bCs/>
                <w:sz w:val="18"/>
                <w:szCs w:val="18"/>
                <w:lang w:eastAsia="pt-BR"/>
              </w:rPr>
              <w:t>TE Barreira do Triunfo (ETE-BT)</w:t>
            </w:r>
          </w:p>
        </w:tc>
        <w:tc>
          <w:tcPr>
            <w:tcW w:w="6587" w:type="dxa"/>
            <w:shd w:val="clear" w:color="auto" w:fill="auto"/>
            <w:vAlign w:val="center"/>
          </w:tcPr>
          <w:p w14:paraId="2DBDD840" w14:textId="06768214" w:rsidR="00361C23" w:rsidRPr="00FA0804" w:rsidRDefault="009120ED" w:rsidP="00937B36">
            <w:pPr>
              <w:spacing w:after="0" w:line="240" w:lineRule="auto"/>
              <w:jc w:val="center"/>
              <w:rPr>
                <w:rFonts w:ascii="Arial" w:eastAsia="Times New Roman" w:hAnsi="Arial" w:cs="Arial"/>
                <w:sz w:val="18"/>
                <w:szCs w:val="18"/>
                <w:lang w:eastAsia="pt-BR"/>
              </w:rPr>
            </w:pPr>
            <w:r w:rsidRPr="00FA0804">
              <w:rPr>
                <w:rFonts w:ascii="Arial" w:eastAsia="Times New Roman" w:hAnsi="Arial" w:cs="Arial"/>
                <w:sz w:val="18"/>
                <w:szCs w:val="18"/>
                <w:lang w:eastAsia="pt-BR"/>
              </w:rPr>
              <w:t>BR 040 – Entrada 773 B – Distrito Industrial - Barreira do Triunfo, Juiz de Fora   -21°47’34” S</w:t>
            </w:r>
            <w:r w:rsidR="00FA0804">
              <w:rPr>
                <w:rFonts w:ascii="Arial" w:eastAsia="Times New Roman" w:hAnsi="Arial" w:cs="Arial"/>
                <w:sz w:val="18"/>
                <w:szCs w:val="18"/>
                <w:lang w:eastAsia="pt-BR"/>
              </w:rPr>
              <w:t xml:space="preserve"> /</w:t>
            </w:r>
            <w:r w:rsidRPr="00FA0804">
              <w:rPr>
                <w:rFonts w:ascii="Arial" w:eastAsia="Times New Roman" w:hAnsi="Arial" w:cs="Arial"/>
                <w:sz w:val="18"/>
                <w:szCs w:val="18"/>
                <w:lang w:eastAsia="pt-BR"/>
              </w:rPr>
              <w:t xml:space="preserve"> -43°18’22” W</w:t>
            </w:r>
          </w:p>
        </w:tc>
      </w:tr>
    </w:tbl>
    <w:p w14:paraId="10A732D0" w14:textId="77777777" w:rsidR="00B41A41" w:rsidRDefault="00B41A41" w:rsidP="003710FD">
      <w:pPr>
        <w:pStyle w:val="PargrafodaLista"/>
        <w:autoSpaceDE w:val="0"/>
        <w:autoSpaceDN w:val="0"/>
        <w:adjustRightInd w:val="0"/>
        <w:spacing w:after="120" w:line="360" w:lineRule="auto"/>
        <w:jc w:val="both"/>
        <w:rPr>
          <w:rFonts w:ascii="Arial" w:hAnsi="Arial" w:cs="Arial"/>
          <w:sz w:val="24"/>
          <w:szCs w:val="24"/>
        </w:rPr>
      </w:pPr>
    </w:p>
    <w:p w14:paraId="365EF23E" w14:textId="0A0F6072" w:rsidR="007E3B9F" w:rsidRPr="00B631A6" w:rsidRDefault="00804012" w:rsidP="00B178F2">
      <w:pPr>
        <w:pStyle w:val="PargrafodaLista"/>
        <w:numPr>
          <w:ilvl w:val="0"/>
          <w:numId w:val="30"/>
        </w:numPr>
        <w:autoSpaceDE w:val="0"/>
        <w:autoSpaceDN w:val="0"/>
        <w:adjustRightInd w:val="0"/>
        <w:spacing w:after="120" w:line="360" w:lineRule="auto"/>
        <w:jc w:val="both"/>
        <w:rPr>
          <w:rFonts w:ascii="Arial" w:hAnsi="Arial" w:cs="Arial"/>
          <w:sz w:val="24"/>
          <w:szCs w:val="24"/>
        </w:rPr>
      </w:pPr>
      <w:r w:rsidRPr="00B631A6">
        <w:rPr>
          <w:rFonts w:ascii="Arial" w:hAnsi="Arial" w:cs="Arial"/>
          <w:b/>
          <w:bCs/>
          <w:sz w:val="24"/>
          <w:szCs w:val="24"/>
        </w:rPr>
        <w:t xml:space="preserve">Departamento de </w:t>
      </w:r>
      <w:r w:rsidR="007E3B9F" w:rsidRPr="00B631A6">
        <w:rPr>
          <w:rFonts w:ascii="Arial" w:hAnsi="Arial" w:cs="Arial"/>
          <w:b/>
          <w:bCs/>
          <w:sz w:val="24"/>
          <w:szCs w:val="24"/>
        </w:rPr>
        <w:t xml:space="preserve">Produção de </w:t>
      </w:r>
      <w:r w:rsidR="00AC7C1C">
        <w:rPr>
          <w:rFonts w:ascii="Arial" w:hAnsi="Arial" w:cs="Arial"/>
          <w:b/>
          <w:bCs/>
          <w:sz w:val="24"/>
          <w:szCs w:val="24"/>
        </w:rPr>
        <w:t>Á</w:t>
      </w:r>
      <w:r w:rsidR="007E3B9F" w:rsidRPr="00B631A6">
        <w:rPr>
          <w:rFonts w:ascii="Arial" w:hAnsi="Arial" w:cs="Arial"/>
          <w:b/>
          <w:bCs/>
          <w:sz w:val="24"/>
          <w:szCs w:val="24"/>
        </w:rPr>
        <w:t>gua</w:t>
      </w:r>
      <w:r w:rsidR="00B631A6" w:rsidRPr="00B631A6">
        <w:rPr>
          <w:rFonts w:ascii="Arial" w:hAnsi="Arial" w:cs="Arial"/>
          <w:b/>
          <w:bCs/>
          <w:sz w:val="24"/>
          <w:szCs w:val="24"/>
        </w:rPr>
        <w:t xml:space="preserve">: </w:t>
      </w:r>
      <w:r w:rsidR="007E3B9F" w:rsidRPr="00B631A6">
        <w:rPr>
          <w:rFonts w:ascii="Arial" w:hAnsi="Arial" w:cs="Arial"/>
          <w:sz w:val="24"/>
          <w:szCs w:val="24"/>
        </w:rPr>
        <w:t>Os equipamentos d</w:t>
      </w:r>
      <w:r w:rsidR="00B631A6" w:rsidRPr="00B631A6">
        <w:rPr>
          <w:rFonts w:ascii="Arial" w:hAnsi="Arial" w:cs="Arial"/>
          <w:sz w:val="24"/>
          <w:szCs w:val="24"/>
        </w:rPr>
        <w:t>este</w:t>
      </w:r>
      <w:r w:rsidR="00B631A6">
        <w:rPr>
          <w:rFonts w:ascii="Arial" w:hAnsi="Arial" w:cs="Arial"/>
          <w:sz w:val="24"/>
          <w:szCs w:val="24"/>
        </w:rPr>
        <w:t xml:space="preserve"> departamento serão levados para o Laboratório Central da Cesama para serem calibrados, facilitando a logística do serviço.</w:t>
      </w:r>
    </w:p>
    <w:p w14:paraId="7954FFE5" w14:textId="316E1F33" w:rsidR="00B41A41" w:rsidRPr="00AB6038" w:rsidRDefault="00B41A41" w:rsidP="003710FD">
      <w:pPr>
        <w:autoSpaceDE w:val="0"/>
        <w:autoSpaceDN w:val="0"/>
        <w:adjustRightInd w:val="0"/>
        <w:spacing w:after="120" w:line="360" w:lineRule="auto"/>
        <w:jc w:val="both"/>
        <w:rPr>
          <w:rFonts w:ascii="Arial" w:hAnsi="Arial" w:cs="Arial"/>
          <w:sz w:val="24"/>
          <w:szCs w:val="24"/>
        </w:rPr>
      </w:pPr>
      <w:r w:rsidRPr="00AB6038">
        <w:rPr>
          <w:rFonts w:ascii="Arial" w:hAnsi="Arial" w:cs="Arial"/>
          <w:sz w:val="24"/>
          <w:szCs w:val="24"/>
        </w:rPr>
        <w:t xml:space="preserve">4.9 </w:t>
      </w:r>
      <w:r w:rsidRPr="00E2388E">
        <w:rPr>
          <w:rFonts w:ascii="Arial" w:hAnsi="Arial" w:cs="Arial"/>
          <w:sz w:val="24"/>
          <w:szCs w:val="24"/>
        </w:rPr>
        <w:t xml:space="preserve">As calibrações / qualificações dos equipamentos seguirão o programa de calibração, </w:t>
      </w:r>
      <w:r w:rsidRPr="00A81F95">
        <w:rPr>
          <w:rFonts w:ascii="Arial" w:hAnsi="Arial" w:cs="Arial"/>
          <w:sz w:val="24"/>
          <w:szCs w:val="24"/>
        </w:rPr>
        <w:t xml:space="preserve">podendo abranger até </w:t>
      </w:r>
      <w:r w:rsidR="00E2388E" w:rsidRPr="00A81F95">
        <w:rPr>
          <w:rFonts w:ascii="Arial" w:hAnsi="Arial" w:cs="Arial"/>
          <w:sz w:val="24"/>
          <w:szCs w:val="24"/>
        </w:rPr>
        <w:t>4</w:t>
      </w:r>
      <w:r w:rsidRPr="00A81F95">
        <w:rPr>
          <w:rFonts w:ascii="Arial" w:hAnsi="Arial" w:cs="Arial"/>
          <w:sz w:val="24"/>
          <w:szCs w:val="24"/>
        </w:rPr>
        <w:t xml:space="preserve"> visitas </w:t>
      </w:r>
      <w:r w:rsidR="00D77934" w:rsidRPr="00A81F95">
        <w:rPr>
          <w:rFonts w:ascii="Arial" w:hAnsi="Arial" w:cs="Arial"/>
          <w:sz w:val="24"/>
          <w:szCs w:val="24"/>
        </w:rPr>
        <w:t xml:space="preserve">técnicas e </w:t>
      </w:r>
      <w:r w:rsidR="00E2388E" w:rsidRPr="00A81F95">
        <w:rPr>
          <w:rFonts w:ascii="Arial" w:hAnsi="Arial" w:cs="Arial"/>
          <w:sz w:val="24"/>
          <w:szCs w:val="24"/>
        </w:rPr>
        <w:t>3</w:t>
      </w:r>
      <w:r w:rsidR="00D77934" w:rsidRPr="00A81F95">
        <w:rPr>
          <w:rFonts w:ascii="Arial" w:hAnsi="Arial" w:cs="Arial"/>
          <w:sz w:val="24"/>
          <w:szCs w:val="24"/>
        </w:rPr>
        <w:t xml:space="preserve"> envios de equipamento</w:t>
      </w:r>
      <w:r w:rsidR="00F1703D" w:rsidRPr="00A81F95">
        <w:rPr>
          <w:rFonts w:ascii="Arial" w:hAnsi="Arial" w:cs="Arial"/>
          <w:sz w:val="24"/>
          <w:szCs w:val="24"/>
        </w:rPr>
        <w:t>,</w:t>
      </w:r>
      <w:r w:rsidR="00D24B1F" w:rsidRPr="00A81F95">
        <w:rPr>
          <w:rFonts w:ascii="Arial" w:hAnsi="Arial" w:cs="Arial"/>
          <w:sz w:val="24"/>
          <w:szCs w:val="24"/>
        </w:rPr>
        <w:t xml:space="preserve"> conforme demanda da Cesama</w:t>
      </w:r>
      <w:r w:rsidR="00F1703D" w:rsidRPr="00A81F95">
        <w:rPr>
          <w:rFonts w:ascii="Arial" w:hAnsi="Arial" w:cs="Arial"/>
          <w:sz w:val="24"/>
          <w:szCs w:val="24"/>
        </w:rPr>
        <w:t xml:space="preserve"> (vide </w:t>
      </w:r>
      <w:r w:rsidR="00E2388E" w:rsidRPr="00A81F95">
        <w:rPr>
          <w:rFonts w:ascii="Arial" w:hAnsi="Arial" w:cs="Arial"/>
          <w:sz w:val="24"/>
          <w:szCs w:val="24"/>
        </w:rPr>
        <w:t xml:space="preserve">4.19 </w:t>
      </w:r>
      <w:r w:rsidR="00F1703D" w:rsidRPr="00A81F95">
        <w:rPr>
          <w:rFonts w:ascii="Arial" w:hAnsi="Arial" w:cs="Arial"/>
          <w:sz w:val="24"/>
          <w:szCs w:val="24"/>
        </w:rPr>
        <w:t>Cronograma</w:t>
      </w:r>
      <w:r w:rsidR="00E2388E" w:rsidRPr="00A81F95">
        <w:rPr>
          <w:rFonts w:ascii="Arial" w:hAnsi="Arial" w:cs="Arial"/>
          <w:sz w:val="24"/>
          <w:szCs w:val="24"/>
        </w:rPr>
        <w:t xml:space="preserve"> de execução de serviços</w:t>
      </w:r>
      <w:r w:rsidR="00F1703D" w:rsidRPr="00A81F95">
        <w:rPr>
          <w:rFonts w:ascii="Arial" w:hAnsi="Arial" w:cs="Arial"/>
          <w:sz w:val="24"/>
          <w:szCs w:val="24"/>
        </w:rPr>
        <w:t>)</w:t>
      </w:r>
      <w:r w:rsidR="00590C6A" w:rsidRPr="00A81F95">
        <w:rPr>
          <w:rFonts w:ascii="Arial" w:hAnsi="Arial" w:cs="Arial"/>
          <w:sz w:val="24"/>
          <w:szCs w:val="24"/>
        </w:rPr>
        <w:t>.</w:t>
      </w:r>
      <w:r w:rsidR="00671B07">
        <w:rPr>
          <w:rFonts w:ascii="Arial" w:hAnsi="Arial" w:cs="Arial"/>
          <w:sz w:val="24"/>
          <w:szCs w:val="24"/>
        </w:rPr>
        <w:t xml:space="preserve"> As visitas ou envios de equipamentos não programados neste termo de referência serão </w:t>
      </w:r>
      <w:r w:rsidR="00234BA4">
        <w:rPr>
          <w:rFonts w:ascii="Arial" w:hAnsi="Arial" w:cs="Arial"/>
          <w:sz w:val="24"/>
          <w:szCs w:val="24"/>
        </w:rPr>
        <w:t xml:space="preserve">acordados com a CONTRATADA </w:t>
      </w:r>
      <w:r w:rsidR="00371F93">
        <w:rPr>
          <w:rFonts w:ascii="Arial" w:hAnsi="Arial" w:cs="Arial"/>
          <w:sz w:val="24"/>
          <w:szCs w:val="24"/>
        </w:rPr>
        <w:t>quando houver uma</w:t>
      </w:r>
      <w:r w:rsidR="00234BA4">
        <w:rPr>
          <w:rFonts w:ascii="Arial" w:hAnsi="Arial" w:cs="Arial"/>
          <w:sz w:val="24"/>
          <w:szCs w:val="24"/>
        </w:rPr>
        <w:t xml:space="preserve"> necessidade de calibração</w:t>
      </w:r>
      <w:r w:rsidR="00371F93">
        <w:rPr>
          <w:rFonts w:ascii="Arial" w:hAnsi="Arial" w:cs="Arial"/>
          <w:sz w:val="24"/>
          <w:szCs w:val="24"/>
        </w:rPr>
        <w:t>.</w:t>
      </w:r>
    </w:p>
    <w:p w14:paraId="4CE9E615" w14:textId="7D06BA3A" w:rsidR="00B41A41" w:rsidRPr="00A15F58" w:rsidRDefault="00B41A41" w:rsidP="003710FD">
      <w:pPr>
        <w:spacing w:after="120" w:line="360" w:lineRule="auto"/>
        <w:jc w:val="both"/>
        <w:rPr>
          <w:rFonts w:ascii="Arial" w:hAnsi="Arial" w:cs="Arial"/>
          <w:sz w:val="24"/>
          <w:szCs w:val="24"/>
        </w:rPr>
      </w:pPr>
      <w:r w:rsidRPr="00A15F58">
        <w:rPr>
          <w:rFonts w:ascii="Arial" w:hAnsi="Arial" w:cs="Arial"/>
          <w:sz w:val="24"/>
          <w:szCs w:val="24"/>
        </w:rPr>
        <w:t>4.</w:t>
      </w:r>
      <w:r>
        <w:rPr>
          <w:rFonts w:ascii="Arial" w:hAnsi="Arial" w:cs="Arial"/>
          <w:sz w:val="24"/>
          <w:szCs w:val="24"/>
        </w:rPr>
        <w:t>10</w:t>
      </w:r>
      <w:r w:rsidRPr="00A15F58">
        <w:rPr>
          <w:rFonts w:ascii="Arial" w:hAnsi="Arial" w:cs="Arial"/>
          <w:sz w:val="24"/>
          <w:szCs w:val="24"/>
        </w:rPr>
        <w:t xml:space="preserve"> A CONTRATADA deverá devolver os equipamentos à CESAMA devidamente calibrados no prazo máximo de 20 (vinte) dias,</w:t>
      </w:r>
      <w:r w:rsidRPr="00A15F58">
        <w:rPr>
          <w:rFonts w:ascii="Arial" w:hAnsi="Arial" w:cs="Arial"/>
          <w:bCs/>
          <w:sz w:val="24"/>
          <w:szCs w:val="24"/>
        </w:rPr>
        <w:t xml:space="preserve"> contados da </w:t>
      </w:r>
      <w:r w:rsidR="0029691F">
        <w:rPr>
          <w:rFonts w:ascii="Arial" w:hAnsi="Arial" w:cs="Arial"/>
          <w:bCs/>
          <w:sz w:val="24"/>
          <w:szCs w:val="24"/>
        </w:rPr>
        <w:t>retirada</w:t>
      </w:r>
      <w:r w:rsidRPr="00A15F58">
        <w:rPr>
          <w:rFonts w:ascii="Arial" w:hAnsi="Arial" w:cs="Arial"/>
          <w:bCs/>
          <w:sz w:val="24"/>
          <w:szCs w:val="24"/>
        </w:rPr>
        <w:t xml:space="preserve"> dos equipamentos</w:t>
      </w:r>
      <w:r w:rsidR="0029691F">
        <w:rPr>
          <w:rFonts w:ascii="Arial" w:hAnsi="Arial" w:cs="Arial"/>
          <w:bCs/>
          <w:sz w:val="24"/>
          <w:szCs w:val="24"/>
        </w:rPr>
        <w:t xml:space="preserve"> d</w:t>
      </w:r>
      <w:r w:rsidR="000C3DC2">
        <w:rPr>
          <w:rFonts w:ascii="Arial" w:hAnsi="Arial" w:cs="Arial"/>
          <w:bCs/>
          <w:sz w:val="24"/>
          <w:szCs w:val="24"/>
        </w:rPr>
        <w:t>a ACQ</w:t>
      </w:r>
      <w:r w:rsidR="00BB491A">
        <w:rPr>
          <w:rFonts w:ascii="Arial" w:hAnsi="Arial" w:cs="Arial"/>
          <w:bCs/>
          <w:sz w:val="24"/>
          <w:szCs w:val="24"/>
        </w:rPr>
        <w:t xml:space="preserve"> (a retirada dos equipamentos será centralizada)</w:t>
      </w:r>
      <w:r w:rsidR="000C3DC2">
        <w:rPr>
          <w:rFonts w:ascii="Arial" w:hAnsi="Arial" w:cs="Arial"/>
          <w:bCs/>
          <w:sz w:val="24"/>
          <w:szCs w:val="24"/>
        </w:rPr>
        <w:t>.</w:t>
      </w:r>
    </w:p>
    <w:p w14:paraId="442C9111" w14:textId="4B43E748" w:rsidR="00B41A41" w:rsidRPr="00A15F58" w:rsidRDefault="00B41A41" w:rsidP="003710FD">
      <w:pPr>
        <w:spacing w:after="120" w:line="360" w:lineRule="auto"/>
        <w:jc w:val="both"/>
        <w:rPr>
          <w:rFonts w:ascii="Arial" w:hAnsi="Arial" w:cs="Arial"/>
          <w:bCs/>
          <w:sz w:val="24"/>
          <w:szCs w:val="24"/>
        </w:rPr>
      </w:pPr>
      <w:r w:rsidRPr="00A15F58">
        <w:rPr>
          <w:rFonts w:ascii="Arial" w:hAnsi="Arial" w:cs="Arial"/>
          <w:bCs/>
          <w:sz w:val="24"/>
          <w:szCs w:val="24"/>
        </w:rPr>
        <w:t>4.</w:t>
      </w:r>
      <w:r>
        <w:rPr>
          <w:rFonts w:ascii="Arial" w:hAnsi="Arial" w:cs="Arial"/>
          <w:bCs/>
          <w:sz w:val="24"/>
          <w:szCs w:val="24"/>
        </w:rPr>
        <w:t>11</w:t>
      </w:r>
      <w:r w:rsidRPr="00A15F58">
        <w:rPr>
          <w:rFonts w:ascii="Arial" w:hAnsi="Arial" w:cs="Arial"/>
          <w:bCs/>
          <w:sz w:val="24"/>
          <w:szCs w:val="24"/>
        </w:rPr>
        <w:t xml:space="preserve"> Os equipamentos deverão ser devolvidos a Assessoria de Controle de Qualidade</w:t>
      </w:r>
      <w:r w:rsidRPr="00A15F58">
        <w:rPr>
          <w:rFonts w:ascii="Arial" w:hAnsi="Arial" w:cs="Arial"/>
          <w:sz w:val="24"/>
          <w:szCs w:val="24"/>
        </w:rPr>
        <w:t>,</w:t>
      </w:r>
      <w:r w:rsidR="001B14C3">
        <w:rPr>
          <w:rFonts w:ascii="Arial" w:hAnsi="Arial" w:cs="Arial"/>
          <w:sz w:val="24"/>
          <w:szCs w:val="24"/>
        </w:rPr>
        <w:t xml:space="preserve"> </w:t>
      </w:r>
      <w:r w:rsidRPr="007C7041">
        <w:rPr>
          <w:rFonts w:ascii="Arial" w:hAnsi="Arial" w:cs="Arial"/>
          <w:sz w:val="24"/>
          <w:szCs w:val="24"/>
        </w:rPr>
        <w:t>à Rua Tupi, nº. 260, Bairro Centenário, Juiz de Fora / MG, CEP 36.045-380, em dias úteis, das 07h30 min às 18h00min.</w:t>
      </w:r>
    </w:p>
    <w:p w14:paraId="7CC6000E" w14:textId="77777777" w:rsidR="00B41A41" w:rsidRPr="00A15F58" w:rsidRDefault="00B41A41" w:rsidP="003710FD">
      <w:pPr>
        <w:autoSpaceDE w:val="0"/>
        <w:autoSpaceDN w:val="0"/>
        <w:adjustRightInd w:val="0"/>
        <w:spacing w:after="120" w:line="360" w:lineRule="auto"/>
        <w:jc w:val="both"/>
        <w:rPr>
          <w:rFonts w:ascii="Arial" w:hAnsi="Arial" w:cs="Arial"/>
          <w:sz w:val="24"/>
          <w:szCs w:val="24"/>
        </w:rPr>
      </w:pPr>
      <w:r w:rsidRPr="00A15F58">
        <w:rPr>
          <w:rFonts w:ascii="Arial" w:hAnsi="Arial" w:cs="Arial"/>
          <w:sz w:val="24"/>
          <w:szCs w:val="24"/>
        </w:rPr>
        <w:t>4.</w:t>
      </w:r>
      <w:r>
        <w:rPr>
          <w:rFonts w:ascii="Arial" w:hAnsi="Arial" w:cs="Arial"/>
          <w:sz w:val="24"/>
          <w:szCs w:val="24"/>
        </w:rPr>
        <w:t>11</w:t>
      </w:r>
      <w:r w:rsidRPr="00A15F58">
        <w:rPr>
          <w:rFonts w:ascii="Arial" w:hAnsi="Arial" w:cs="Arial"/>
          <w:sz w:val="24"/>
          <w:szCs w:val="24"/>
        </w:rPr>
        <w:t xml:space="preserve">.1 Os equipamentos enviados para calibração deverão ser entregues devidamente embalados, acondicionados e transportados com segurança e sob a responsabilidade da CONTRATADA. </w:t>
      </w:r>
    </w:p>
    <w:p w14:paraId="52FD12D8" w14:textId="77777777" w:rsidR="00B41A41" w:rsidRPr="00A15F58" w:rsidRDefault="00B41A41" w:rsidP="003710FD">
      <w:pPr>
        <w:autoSpaceDE w:val="0"/>
        <w:autoSpaceDN w:val="0"/>
        <w:adjustRightInd w:val="0"/>
        <w:spacing w:after="120" w:line="360" w:lineRule="auto"/>
        <w:jc w:val="both"/>
        <w:rPr>
          <w:rFonts w:ascii="Arial" w:hAnsi="Arial" w:cs="Arial"/>
          <w:sz w:val="24"/>
          <w:szCs w:val="24"/>
        </w:rPr>
      </w:pPr>
      <w:r w:rsidRPr="00A15F58">
        <w:rPr>
          <w:rFonts w:ascii="Arial" w:hAnsi="Arial" w:cs="Arial"/>
          <w:sz w:val="24"/>
          <w:szCs w:val="24"/>
        </w:rPr>
        <w:t>4.</w:t>
      </w:r>
      <w:r>
        <w:rPr>
          <w:rFonts w:ascii="Arial" w:hAnsi="Arial" w:cs="Arial"/>
          <w:sz w:val="24"/>
          <w:szCs w:val="24"/>
        </w:rPr>
        <w:t>11</w:t>
      </w:r>
      <w:r w:rsidRPr="00A15F58">
        <w:rPr>
          <w:rFonts w:ascii="Arial" w:hAnsi="Arial" w:cs="Arial"/>
          <w:sz w:val="24"/>
          <w:szCs w:val="24"/>
        </w:rPr>
        <w:t>.2 As despesas de remessa dos equipamentos serão por conta da CONTRATADA.</w:t>
      </w:r>
    </w:p>
    <w:p w14:paraId="51C8C8C0" w14:textId="77777777" w:rsidR="00B41A41" w:rsidRPr="00A15F58" w:rsidRDefault="00B41A41" w:rsidP="003710FD">
      <w:pPr>
        <w:spacing w:after="120" w:line="360" w:lineRule="auto"/>
        <w:jc w:val="both"/>
        <w:rPr>
          <w:rFonts w:ascii="Arial" w:hAnsi="Arial" w:cs="Arial"/>
          <w:sz w:val="24"/>
          <w:szCs w:val="24"/>
        </w:rPr>
      </w:pPr>
      <w:r w:rsidRPr="00A15F58">
        <w:rPr>
          <w:rFonts w:ascii="Arial" w:hAnsi="Arial" w:cs="Arial"/>
          <w:sz w:val="24"/>
          <w:szCs w:val="24"/>
        </w:rPr>
        <w:lastRenderedPageBreak/>
        <w:t>4.</w:t>
      </w:r>
      <w:r>
        <w:rPr>
          <w:rFonts w:ascii="Arial" w:hAnsi="Arial" w:cs="Arial"/>
          <w:sz w:val="24"/>
          <w:szCs w:val="24"/>
        </w:rPr>
        <w:t>11</w:t>
      </w:r>
      <w:r w:rsidRPr="00A15F58">
        <w:rPr>
          <w:rFonts w:ascii="Arial" w:hAnsi="Arial" w:cs="Arial"/>
          <w:sz w:val="24"/>
          <w:szCs w:val="24"/>
        </w:rPr>
        <w:t>.3 Se houver alguma desconformidade com os equipamentos, a CONTRATADA será notificada para a responsabilização e a CESAMA não autorizará o pagamento pelo serviço até a resolução do problema.</w:t>
      </w:r>
    </w:p>
    <w:p w14:paraId="1ECA5740" w14:textId="51D329DA" w:rsidR="00B41A41" w:rsidRPr="00A15F58" w:rsidRDefault="00B41A41" w:rsidP="003710FD">
      <w:pPr>
        <w:pStyle w:val="Corpodetexto"/>
        <w:spacing w:after="120" w:line="360" w:lineRule="auto"/>
        <w:rPr>
          <w:rFonts w:cs="Arial"/>
          <w:sz w:val="24"/>
          <w:szCs w:val="24"/>
        </w:rPr>
      </w:pPr>
      <w:r w:rsidRPr="00A15F58">
        <w:rPr>
          <w:rFonts w:cs="Arial"/>
          <w:sz w:val="24"/>
          <w:szCs w:val="24"/>
        </w:rPr>
        <w:t>4.</w:t>
      </w:r>
      <w:r>
        <w:rPr>
          <w:rFonts w:cs="Arial"/>
          <w:sz w:val="24"/>
          <w:szCs w:val="24"/>
        </w:rPr>
        <w:t>12</w:t>
      </w:r>
      <w:r w:rsidRPr="00A15F58">
        <w:rPr>
          <w:rFonts w:cs="Arial"/>
          <w:sz w:val="24"/>
          <w:szCs w:val="24"/>
        </w:rPr>
        <w:t xml:space="preserve"> Durante a execução dos serviços</w:t>
      </w:r>
      <w:r>
        <w:rPr>
          <w:rFonts w:cs="Arial"/>
          <w:sz w:val="24"/>
          <w:szCs w:val="24"/>
        </w:rPr>
        <w:t>,</w:t>
      </w:r>
      <w:r w:rsidRPr="00A15F58">
        <w:rPr>
          <w:rFonts w:cs="Arial"/>
          <w:sz w:val="24"/>
          <w:szCs w:val="24"/>
        </w:rPr>
        <w:t xml:space="preserve"> as informações pertinentes a</w:t>
      </w:r>
      <w:r w:rsidR="00B7364A">
        <w:rPr>
          <w:rFonts w:cs="Arial"/>
          <w:sz w:val="24"/>
          <w:szCs w:val="24"/>
        </w:rPr>
        <w:t>s</w:t>
      </w:r>
      <w:r w:rsidRPr="00A15F58">
        <w:rPr>
          <w:rFonts w:cs="Arial"/>
          <w:sz w:val="24"/>
          <w:szCs w:val="24"/>
        </w:rPr>
        <w:t xml:space="preserve"> calibraç</w:t>
      </w:r>
      <w:r w:rsidR="00B7364A">
        <w:rPr>
          <w:rFonts w:cs="Arial"/>
          <w:sz w:val="24"/>
          <w:szCs w:val="24"/>
        </w:rPr>
        <w:t>ões</w:t>
      </w:r>
      <w:r w:rsidRPr="00A15F58">
        <w:rPr>
          <w:rFonts w:cs="Arial"/>
          <w:sz w:val="24"/>
          <w:szCs w:val="24"/>
        </w:rPr>
        <w:t xml:space="preserve"> só dever</w:t>
      </w:r>
      <w:r>
        <w:rPr>
          <w:rFonts w:cs="Arial"/>
          <w:sz w:val="24"/>
          <w:szCs w:val="24"/>
        </w:rPr>
        <w:t>ão</w:t>
      </w:r>
      <w:r w:rsidRPr="00A15F58">
        <w:rPr>
          <w:rFonts w:cs="Arial"/>
          <w:sz w:val="24"/>
          <w:szCs w:val="24"/>
        </w:rPr>
        <w:t xml:space="preserve"> ser tomadas pelos prestadores de serviço da CONTRATADA de funcionários d</w:t>
      </w:r>
      <w:r>
        <w:rPr>
          <w:rFonts w:cs="Arial"/>
          <w:sz w:val="24"/>
          <w:szCs w:val="24"/>
        </w:rPr>
        <w:t xml:space="preserve">a Cesama </w:t>
      </w:r>
      <w:r w:rsidRPr="00A15F58">
        <w:rPr>
          <w:rFonts w:cs="Arial"/>
          <w:sz w:val="24"/>
          <w:szCs w:val="24"/>
        </w:rPr>
        <w:t>especificamente apresentados para este fim.</w:t>
      </w:r>
    </w:p>
    <w:p w14:paraId="5382027F" w14:textId="77777777" w:rsidR="00B41A41" w:rsidRPr="00A15F58" w:rsidRDefault="00B41A41" w:rsidP="003710FD">
      <w:pPr>
        <w:autoSpaceDE w:val="0"/>
        <w:autoSpaceDN w:val="0"/>
        <w:adjustRightInd w:val="0"/>
        <w:spacing w:after="120" w:line="360" w:lineRule="auto"/>
        <w:jc w:val="both"/>
        <w:rPr>
          <w:rFonts w:ascii="Arial" w:hAnsi="Arial" w:cs="Arial"/>
          <w:sz w:val="24"/>
          <w:szCs w:val="24"/>
        </w:rPr>
      </w:pPr>
      <w:r w:rsidRPr="00A15F58">
        <w:rPr>
          <w:rFonts w:ascii="Arial" w:hAnsi="Arial" w:cs="Arial"/>
          <w:sz w:val="24"/>
          <w:szCs w:val="24"/>
        </w:rPr>
        <w:t>4.1</w:t>
      </w:r>
      <w:r>
        <w:rPr>
          <w:rFonts w:ascii="Arial" w:hAnsi="Arial" w:cs="Arial"/>
          <w:sz w:val="24"/>
          <w:szCs w:val="24"/>
        </w:rPr>
        <w:t>3</w:t>
      </w:r>
      <w:r w:rsidRPr="00A15F58">
        <w:rPr>
          <w:rFonts w:ascii="Arial" w:hAnsi="Arial" w:cs="Arial"/>
          <w:sz w:val="24"/>
          <w:szCs w:val="24"/>
        </w:rPr>
        <w:t xml:space="preserve"> Realizada a calibração e/ou qualificação deverá ser emitido pela CONTRATADA um certificado e selo de calibração e/ou qualificação para cada equipamento, conforme descrição da ABNT NBR ISO/IEC 17025 em até 15 dias corridos após a execução da calibração do equipamento. </w:t>
      </w:r>
    </w:p>
    <w:p w14:paraId="3DA6B095" w14:textId="789DF288" w:rsidR="00B41A41" w:rsidRDefault="00B41A41" w:rsidP="003710FD">
      <w:pPr>
        <w:autoSpaceDE w:val="0"/>
        <w:autoSpaceDN w:val="0"/>
        <w:adjustRightInd w:val="0"/>
        <w:spacing w:after="120" w:line="360" w:lineRule="auto"/>
        <w:jc w:val="both"/>
        <w:rPr>
          <w:rFonts w:ascii="Arial" w:hAnsi="Arial" w:cs="Arial"/>
          <w:sz w:val="24"/>
          <w:szCs w:val="24"/>
        </w:rPr>
      </w:pPr>
      <w:r w:rsidRPr="006A60E9">
        <w:rPr>
          <w:rFonts w:ascii="Arial" w:hAnsi="Arial" w:cs="Arial"/>
          <w:sz w:val="24"/>
          <w:szCs w:val="24"/>
        </w:rPr>
        <w:t xml:space="preserve">4.13.1 No certificado deverá constar como nome do cliente “Companhia de Saneamento Municipal Cesama”. </w:t>
      </w:r>
    </w:p>
    <w:p w14:paraId="3ED113EE" w14:textId="2122D031" w:rsidR="00B41A41" w:rsidRDefault="00B41A41" w:rsidP="003710FD">
      <w:pPr>
        <w:autoSpaceDE w:val="0"/>
        <w:autoSpaceDN w:val="0"/>
        <w:adjustRightInd w:val="0"/>
        <w:spacing w:after="120" w:line="360" w:lineRule="auto"/>
        <w:jc w:val="both"/>
        <w:rPr>
          <w:rFonts w:ascii="Arial" w:hAnsi="Arial" w:cs="Arial"/>
          <w:sz w:val="24"/>
          <w:szCs w:val="24"/>
        </w:rPr>
      </w:pPr>
      <w:r w:rsidRPr="00AF0420">
        <w:rPr>
          <w:rFonts w:ascii="Arial" w:hAnsi="Arial" w:cs="Arial"/>
          <w:sz w:val="24"/>
          <w:szCs w:val="24"/>
        </w:rPr>
        <w:t xml:space="preserve">4.13.2 O </w:t>
      </w:r>
      <w:r w:rsidRPr="00EA1BED">
        <w:rPr>
          <w:rFonts w:ascii="Arial" w:hAnsi="Arial" w:cs="Arial"/>
          <w:sz w:val="24"/>
          <w:szCs w:val="24"/>
        </w:rPr>
        <w:t>endereço utilizado será conforme indicação do local de alocação do equipamento conforme 4.8</w:t>
      </w:r>
      <w:r w:rsidR="00EA1BED" w:rsidRPr="00EA1BED">
        <w:rPr>
          <w:rFonts w:ascii="Arial" w:hAnsi="Arial" w:cs="Arial"/>
          <w:sz w:val="24"/>
          <w:szCs w:val="24"/>
        </w:rPr>
        <w:t xml:space="preserve"> e 4.18</w:t>
      </w:r>
      <w:r w:rsidRPr="00EA1BED">
        <w:rPr>
          <w:rFonts w:ascii="Arial" w:hAnsi="Arial" w:cs="Arial"/>
          <w:sz w:val="24"/>
          <w:szCs w:val="24"/>
        </w:rPr>
        <w:t>.</w:t>
      </w:r>
    </w:p>
    <w:p w14:paraId="75F65618" w14:textId="77777777" w:rsidR="00B41A41" w:rsidRPr="00A15F58" w:rsidRDefault="00B41A41" w:rsidP="003710FD">
      <w:pPr>
        <w:autoSpaceDE w:val="0"/>
        <w:autoSpaceDN w:val="0"/>
        <w:adjustRightInd w:val="0"/>
        <w:spacing w:after="120" w:line="360" w:lineRule="auto"/>
        <w:jc w:val="both"/>
        <w:rPr>
          <w:rFonts w:ascii="Arial" w:hAnsi="Arial" w:cs="Arial"/>
          <w:sz w:val="24"/>
          <w:szCs w:val="24"/>
        </w:rPr>
      </w:pPr>
      <w:r w:rsidRPr="00A15F58">
        <w:rPr>
          <w:rFonts w:ascii="Arial" w:hAnsi="Arial" w:cs="Arial"/>
          <w:sz w:val="24"/>
          <w:szCs w:val="24"/>
        </w:rPr>
        <w:t>4.1</w:t>
      </w:r>
      <w:r>
        <w:rPr>
          <w:rFonts w:ascii="Arial" w:hAnsi="Arial" w:cs="Arial"/>
          <w:sz w:val="24"/>
          <w:szCs w:val="24"/>
        </w:rPr>
        <w:t>3</w:t>
      </w:r>
      <w:r w:rsidRPr="00A15F58">
        <w:rPr>
          <w:rFonts w:ascii="Arial" w:hAnsi="Arial" w:cs="Arial"/>
          <w:sz w:val="24"/>
          <w:szCs w:val="24"/>
        </w:rPr>
        <w:t>.</w:t>
      </w:r>
      <w:r>
        <w:rPr>
          <w:rFonts w:ascii="Arial" w:hAnsi="Arial" w:cs="Arial"/>
          <w:sz w:val="24"/>
          <w:szCs w:val="24"/>
        </w:rPr>
        <w:t>3</w:t>
      </w:r>
      <w:r w:rsidRPr="00A15F58">
        <w:rPr>
          <w:rFonts w:ascii="Arial" w:hAnsi="Arial" w:cs="Arial"/>
          <w:sz w:val="24"/>
          <w:szCs w:val="24"/>
        </w:rPr>
        <w:t xml:space="preserve"> No selo de calibração deverá constar a identificação do equipamento, designada neste Termo de Referência, o número do certificado de calibração e símbolo do Inmetro.</w:t>
      </w:r>
    </w:p>
    <w:p w14:paraId="0651BF3F" w14:textId="77777777" w:rsidR="00B41A41" w:rsidRPr="00A15F58" w:rsidRDefault="00B41A41" w:rsidP="003710FD">
      <w:pPr>
        <w:spacing w:after="120" w:line="360" w:lineRule="auto"/>
        <w:jc w:val="both"/>
        <w:rPr>
          <w:rFonts w:ascii="Arial" w:hAnsi="Arial" w:cs="Arial"/>
          <w:sz w:val="24"/>
          <w:szCs w:val="24"/>
        </w:rPr>
      </w:pPr>
      <w:r w:rsidRPr="00A15F58">
        <w:rPr>
          <w:rFonts w:ascii="Arial" w:hAnsi="Arial" w:cs="Arial"/>
          <w:sz w:val="24"/>
          <w:szCs w:val="24"/>
        </w:rPr>
        <w:t>4.1</w:t>
      </w:r>
      <w:r>
        <w:rPr>
          <w:rFonts w:ascii="Arial" w:hAnsi="Arial" w:cs="Arial"/>
          <w:sz w:val="24"/>
          <w:szCs w:val="24"/>
        </w:rPr>
        <w:t>4</w:t>
      </w:r>
      <w:r w:rsidRPr="00A15F58">
        <w:rPr>
          <w:rFonts w:ascii="Arial" w:hAnsi="Arial" w:cs="Arial"/>
          <w:sz w:val="24"/>
          <w:szCs w:val="24"/>
        </w:rPr>
        <w:t xml:space="preserve"> A CESAMA irá designar funcionários qualificados para analisar criticamente os certificados de calibração. Se houver alguma desconformidade com os certificados, a Contratada será notificada para a correção dos certificados, e a CESAMA não autorizará o pagamento pelo serviço até a resolução do problema.</w:t>
      </w:r>
    </w:p>
    <w:p w14:paraId="0922965A" w14:textId="77777777" w:rsidR="00B41A41" w:rsidRDefault="00B41A41" w:rsidP="003710FD">
      <w:pPr>
        <w:spacing w:after="120" w:line="360" w:lineRule="auto"/>
        <w:jc w:val="both"/>
        <w:rPr>
          <w:rFonts w:ascii="Arial" w:hAnsi="Arial" w:cs="Arial"/>
          <w:sz w:val="24"/>
          <w:szCs w:val="24"/>
        </w:rPr>
      </w:pPr>
      <w:r w:rsidRPr="00A15F58">
        <w:rPr>
          <w:rFonts w:ascii="Arial" w:hAnsi="Arial" w:cs="Arial"/>
          <w:sz w:val="24"/>
          <w:szCs w:val="24"/>
        </w:rPr>
        <w:t>4.1</w:t>
      </w:r>
      <w:r>
        <w:rPr>
          <w:rFonts w:ascii="Arial" w:hAnsi="Arial" w:cs="Arial"/>
          <w:sz w:val="24"/>
          <w:szCs w:val="24"/>
        </w:rPr>
        <w:t>5</w:t>
      </w:r>
      <w:r w:rsidRPr="00A15F58">
        <w:rPr>
          <w:rFonts w:ascii="Arial" w:hAnsi="Arial" w:cs="Arial"/>
          <w:sz w:val="24"/>
          <w:szCs w:val="24"/>
        </w:rPr>
        <w:t xml:space="preserve"> O serviço de calibração será julgado finalizado pela CONTRATANTE após o recebimento do certificado de calibração e a CONTRATANTE der o aceite do serviço. </w:t>
      </w:r>
    </w:p>
    <w:p w14:paraId="7498AEF0" w14:textId="77777777" w:rsidR="0037042C" w:rsidRPr="0037042C" w:rsidRDefault="0037042C" w:rsidP="003710FD">
      <w:pPr>
        <w:spacing w:after="120" w:line="360" w:lineRule="auto"/>
        <w:jc w:val="both"/>
        <w:rPr>
          <w:rFonts w:ascii="Arial" w:hAnsi="Arial" w:cs="Arial"/>
          <w:sz w:val="24"/>
          <w:szCs w:val="24"/>
        </w:rPr>
      </w:pPr>
      <w:r w:rsidRPr="0037042C">
        <w:rPr>
          <w:rFonts w:ascii="Arial" w:hAnsi="Arial" w:cs="Arial"/>
          <w:sz w:val="24"/>
          <w:szCs w:val="24"/>
        </w:rPr>
        <w:t>4.16</w:t>
      </w:r>
      <w:r w:rsidRPr="0037042C">
        <w:rPr>
          <w:rFonts w:ascii="Arial" w:hAnsi="Arial" w:cs="Arial"/>
          <w:sz w:val="24"/>
          <w:szCs w:val="24"/>
        </w:rPr>
        <w:tab/>
        <w:t>Para os serviços de calibração / qualificação será contratada uma única empresa.</w:t>
      </w:r>
    </w:p>
    <w:p w14:paraId="207C10C5" w14:textId="77777777" w:rsidR="0037042C" w:rsidRPr="0037042C" w:rsidRDefault="0037042C" w:rsidP="003710FD">
      <w:pPr>
        <w:spacing w:after="120" w:line="360" w:lineRule="auto"/>
        <w:jc w:val="both"/>
        <w:rPr>
          <w:rFonts w:ascii="Arial" w:hAnsi="Arial" w:cs="Arial"/>
          <w:sz w:val="24"/>
          <w:szCs w:val="24"/>
        </w:rPr>
      </w:pPr>
      <w:r w:rsidRPr="0037042C">
        <w:rPr>
          <w:rFonts w:ascii="Arial" w:hAnsi="Arial" w:cs="Arial"/>
          <w:sz w:val="24"/>
          <w:szCs w:val="24"/>
        </w:rPr>
        <w:lastRenderedPageBreak/>
        <w:t>4.16.1</w:t>
      </w:r>
      <w:r w:rsidRPr="0037042C">
        <w:rPr>
          <w:rFonts w:ascii="Arial" w:hAnsi="Arial" w:cs="Arial"/>
          <w:sz w:val="24"/>
          <w:szCs w:val="24"/>
        </w:rPr>
        <w:tab/>
        <w:t>Conforme previsto no Artigo 32 da Lei 13.303/16, a não divisão do objeto licitatório pode se justificar quando a medida resultar em economia de escala. Licitações de maior volume (grande quantidade de equipamentos) permitem que fornecedores ofereçam preços mais competitivos devido à redução de custos operacionais, administrativos e logísticos. Dessa forma, espera-se obter uma proposta global mais vantajosa para a administração pública.</w:t>
      </w:r>
    </w:p>
    <w:p w14:paraId="786EFFF5" w14:textId="22990A3E" w:rsidR="007A6A22" w:rsidRDefault="0037042C" w:rsidP="003710FD">
      <w:pPr>
        <w:spacing w:after="120" w:line="360" w:lineRule="auto"/>
        <w:jc w:val="both"/>
        <w:rPr>
          <w:rFonts w:ascii="Arial" w:hAnsi="Arial" w:cs="Arial"/>
          <w:sz w:val="24"/>
          <w:szCs w:val="24"/>
        </w:rPr>
      </w:pPr>
      <w:r w:rsidRPr="0037042C">
        <w:rPr>
          <w:rFonts w:ascii="Arial" w:hAnsi="Arial" w:cs="Arial"/>
          <w:sz w:val="24"/>
          <w:szCs w:val="24"/>
        </w:rPr>
        <w:t>4.16.2</w:t>
      </w:r>
      <w:r w:rsidRPr="0037042C">
        <w:rPr>
          <w:rFonts w:ascii="Arial" w:hAnsi="Arial" w:cs="Arial"/>
          <w:sz w:val="24"/>
          <w:szCs w:val="24"/>
        </w:rPr>
        <w:tab/>
        <w:t>Considerando que a variedade de equipamentos que solicitamos calibração e/ou qualificação é muito ampla até mesmo grandes empresas especializadas neste ramo podem não possuir certificação na Rede Brasileira de Calibração (RBC) para todos os equipamentos. Sendo assim, a CONTRATADA, na execução do contrato, sem prejuízo das responsabilidades contratuais e legais, poderá SUBCONTRATAR parte do serviço, até o limite admitido de até 30% (trinta por cento). Na ocasião da licitação, a CONTRATADA deverá apresentar a documentação correspondente à qualificação técnica da empresa SUBCONTRATADA, para aprovação do Laboratório Central da Cesama.</w:t>
      </w:r>
    </w:p>
    <w:p w14:paraId="0EEEB298" w14:textId="40BFA615" w:rsidR="00B41A41" w:rsidRDefault="00B41A41" w:rsidP="003710FD">
      <w:pPr>
        <w:widowControl w:val="0"/>
        <w:tabs>
          <w:tab w:val="left" w:pos="1677"/>
        </w:tabs>
        <w:autoSpaceDE w:val="0"/>
        <w:autoSpaceDN w:val="0"/>
        <w:spacing w:after="120" w:line="360" w:lineRule="auto"/>
        <w:jc w:val="both"/>
        <w:rPr>
          <w:rFonts w:ascii="Arial" w:hAnsi="Arial" w:cs="Arial"/>
          <w:sz w:val="24"/>
        </w:rPr>
      </w:pPr>
      <w:r w:rsidRPr="00A96931">
        <w:rPr>
          <w:rFonts w:ascii="Arial" w:hAnsi="Arial" w:cs="Arial"/>
          <w:sz w:val="24"/>
        </w:rPr>
        <w:t>4.17 Especificação</w:t>
      </w:r>
      <w:r w:rsidRPr="00A96931">
        <w:rPr>
          <w:rFonts w:ascii="Arial" w:hAnsi="Arial" w:cs="Arial"/>
          <w:spacing w:val="-1"/>
          <w:sz w:val="24"/>
        </w:rPr>
        <w:t xml:space="preserve"> </w:t>
      </w:r>
      <w:r w:rsidRPr="00A96931">
        <w:rPr>
          <w:rFonts w:ascii="Arial" w:hAnsi="Arial" w:cs="Arial"/>
          <w:sz w:val="24"/>
        </w:rPr>
        <w:t>de</w:t>
      </w:r>
      <w:r w:rsidRPr="00A96931">
        <w:rPr>
          <w:rFonts w:ascii="Arial" w:hAnsi="Arial" w:cs="Arial"/>
          <w:spacing w:val="-4"/>
          <w:sz w:val="24"/>
        </w:rPr>
        <w:t xml:space="preserve"> </w:t>
      </w:r>
      <w:r w:rsidRPr="00A96931">
        <w:rPr>
          <w:rFonts w:ascii="Arial" w:hAnsi="Arial" w:cs="Arial"/>
          <w:sz w:val="24"/>
        </w:rPr>
        <w:t>equipamentos</w:t>
      </w:r>
      <w:r w:rsidRPr="00A96931">
        <w:rPr>
          <w:rFonts w:ascii="Arial" w:hAnsi="Arial" w:cs="Arial"/>
          <w:spacing w:val="-1"/>
          <w:sz w:val="24"/>
        </w:rPr>
        <w:t xml:space="preserve"> </w:t>
      </w:r>
      <w:r w:rsidRPr="00A96931">
        <w:rPr>
          <w:rFonts w:ascii="Arial" w:hAnsi="Arial" w:cs="Arial"/>
          <w:sz w:val="24"/>
        </w:rPr>
        <w:t>para</w:t>
      </w:r>
      <w:r w:rsidRPr="00A96931">
        <w:rPr>
          <w:rFonts w:ascii="Arial" w:hAnsi="Arial" w:cs="Arial"/>
          <w:spacing w:val="-1"/>
          <w:sz w:val="24"/>
        </w:rPr>
        <w:t xml:space="preserve"> </w:t>
      </w:r>
      <w:r w:rsidRPr="00A96931">
        <w:rPr>
          <w:rFonts w:ascii="Arial" w:hAnsi="Arial" w:cs="Arial"/>
          <w:sz w:val="24"/>
        </w:rPr>
        <w:t>calibração:</w:t>
      </w:r>
    </w:p>
    <w:tbl>
      <w:tblPr>
        <w:tblStyle w:val="Tabelacomgrade"/>
        <w:tblW w:w="9391" w:type="dxa"/>
        <w:jc w:val="center"/>
        <w:tblLayout w:type="fixed"/>
        <w:tblLook w:val="04A0" w:firstRow="1" w:lastRow="0" w:firstColumn="1" w:lastColumn="0" w:noHBand="0" w:noVBand="1"/>
      </w:tblPr>
      <w:tblGrid>
        <w:gridCol w:w="703"/>
        <w:gridCol w:w="5255"/>
        <w:gridCol w:w="708"/>
        <w:gridCol w:w="709"/>
        <w:gridCol w:w="809"/>
        <w:gridCol w:w="1207"/>
      </w:tblGrid>
      <w:tr w:rsidR="003B26DC" w:rsidRPr="001672F5" w14:paraId="2BA6BA7D" w14:textId="77777777" w:rsidTr="003B26DC">
        <w:trPr>
          <w:trHeight w:val="283"/>
          <w:jc w:val="center"/>
        </w:trPr>
        <w:tc>
          <w:tcPr>
            <w:tcW w:w="703" w:type="dxa"/>
            <w:shd w:val="clear" w:color="auto" w:fill="226E4A"/>
            <w:vAlign w:val="center"/>
          </w:tcPr>
          <w:p w14:paraId="79C37E6B" w14:textId="77777777" w:rsidR="003B26DC" w:rsidRPr="001672F5" w:rsidRDefault="003B26DC" w:rsidP="0067535C">
            <w:pPr>
              <w:spacing w:after="0" w:line="240" w:lineRule="auto"/>
              <w:jc w:val="center"/>
              <w:rPr>
                <w:rFonts w:ascii="Arial" w:hAnsi="Arial" w:cs="Arial"/>
                <w:b/>
                <w:bCs/>
                <w:color w:val="FFFFFF" w:themeColor="background1"/>
                <w:sz w:val="18"/>
                <w:szCs w:val="18"/>
              </w:rPr>
            </w:pPr>
            <w:r w:rsidRPr="001672F5">
              <w:rPr>
                <w:rFonts w:ascii="Arial" w:hAnsi="Arial" w:cs="Arial"/>
                <w:b/>
                <w:bCs/>
                <w:color w:val="FFFFFF" w:themeColor="background1"/>
                <w:sz w:val="18"/>
                <w:szCs w:val="18"/>
              </w:rPr>
              <w:t>Itens</w:t>
            </w:r>
            <w:r w:rsidRPr="001672F5">
              <w:rPr>
                <w:rFonts w:ascii="Arial" w:hAnsi="Arial" w:cs="Arial"/>
                <w:b/>
                <w:bCs/>
                <w:color w:val="FFFFFF" w:themeColor="background1"/>
                <w:sz w:val="18"/>
                <w:szCs w:val="18"/>
                <w:vertAlign w:val="superscript"/>
              </w:rPr>
              <w:t>1</w:t>
            </w:r>
          </w:p>
        </w:tc>
        <w:tc>
          <w:tcPr>
            <w:tcW w:w="5255" w:type="dxa"/>
            <w:shd w:val="clear" w:color="auto" w:fill="226E4A"/>
            <w:vAlign w:val="center"/>
          </w:tcPr>
          <w:p w14:paraId="5BD5D777" w14:textId="77777777" w:rsidR="003B26DC" w:rsidRPr="001672F5" w:rsidRDefault="003B26DC" w:rsidP="0067535C">
            <w:pPr>
              <w:spacing w:after="0" w:line="240" w:lineRule="auto"/>
              <w:jc w:val="center"/>
              <w:rPr>
                <w:rFonts w:ascii="Arial" w:hAnsi="Arial" w:cs="Arial"/>
                <w:b/>
                <w:bCs/>
                <w:color w:val="FFFFFF" w:themeColor="background1"/>
                <w:sz w:val="18"/>
                <w:szCs w:val="18"/>
              </w:rPr>
            </w:pPr>
            <w:r w:rsidRPr="001672F5">
              <w:rPr>
                <w:rFonts w:ascii="Arial" w:hAnsi="Arial" w:cs="Arial"/>
                <w:b/>
                <w:bCs/>
                <w:color w:val="FFFFFF" w:themeColor="background1"/>
                <w:sz w:val="18"/>
                <w:szCs w:val="18"/>
              </w:rPr>
              <w:t>Equipamento</w:t>
            </w:r>
          </w:p>
        </w:tc>
        <w:tc>
          <w:tcPr>
            <w:tcW w:w="708" w:type="dxa"/>
            <w:shd w:val="clear" w:color="auto" w:fill="226E4A"/>
            <w:vAlign w:val="center"/>
          </w:tcPr>
          <w:p w14:paraId="35B7CF2A" w14:textId="77777777" w:rsidR="003B26DC" w:rsidRPr="001672F5" w:rsidRDefault="003B26DC" w:rsidP="0067535C">
            <w:pPr>
              <w:spacing w:after="0" w:line="240" w:lineRule="auto"/>
              <w:jc w:val="center"/>
              <w:rPr>
                <w:rFonts w:ascii="Arial" w:hAnsi="Arial" w:cs="Arial"/>
                <w:b/>
                <w:bCs/>
                <w:color w:val="FFFFFF" w:themeColor="background1"/>
                <w:sz w:val="18"/>
                <w:szCs w:val="18"/>
              </w:rPr>
            </w:pPr>
            <w:r>
              <w:rPr>
                <w:rFonts w:ascii="Arial" w:hAnsi="Arial" w:cs="Arial"/>
                <w:b/>
                <w:bCs/>
                <w:color w:val="FFFFFF" w:themeColor="background1"/>
                <w:sz w:val="18"/>
                <w:szCs w:val="18"/>
              </w:rPr>
              <w:t>ACQ</w:t>
            </w:r>
          </w:p>
        </w:tc>
        <w:tc>
          <w:tcPr>
            <w:tcW w:w="709" w:type="dxa"/>
            <w:shd w:val="clear" w:color="auto" w:fill="226E4A"/>
            <w:vAlign w:val="center"/>
          </w:tcPr>
          <w:p w14:paraId="67935D6A" w14:textId="77777777" w:rsidR="003B26DC" w:rsidRPr="001672F5" w:rsidRDefault="003B26DC" w:rsidP="0067535C">
            <w:pPr>
              <w:spacing w:after="0" w:line="240" w:lineRule="auto"/>
              <w:jc w:val="center"/>
              <w:rPr>
                <w:rFonts w:ascii="Arial" w:hAnsi="Arial" w:cs="Arial"/>
                <w:b/>
                <w:bCs/>
                <w:color w:val="FFFFFF" w:themeColor="background1"/>
                <w:sz w:val="18"/>
                <w:szCs w:val="18"/>
              </w:rPr>
            </w:pPr>
            <w:r>
              <w:rPr>
                <w:rFonts w:ascii="Arial" w:hAnsi="Arial" w:cs="Arial"/>
                <w:b/>
                <w:bCs/>
                <w:color w:val="FFFFFF" w:themeColor="background1"/>
                <w:sz w:val="18"/>
                <w:szCs w:val="18"/>
              </w:rPr>
              <w:t>DETE</w:t>
            </w:r>
          </w:p>
        </w:tc>
        <w:tc>
          <w:tcPr>
            <w:tcW w:w="809" w:type="dxa"/>
            <w:shd w:val="clear" w:color="auto" w:fill="226E4A"/>
            <w:vAlign w:val="center"/>
          </w:tcPr>
          <w:p w14:paraId="1B739F93" w14:textId="77777777" w:rsidR="003B26DC" w:rsidRPr="001672F5" w:rsidRDefault="003B26DC" w:rsidP="0067535C">
            <w:pPr>
              <w:spacing w:after="0" w:line="240" w:lineRule="auto"/>
              <w:jc w:val="center"/>
              <w:rPr>
                <w:rFonts w:ascii="Arial" w:hAnsi="Arial" w:cs="Arial"/>
                <w:b/>
                <w:bCs/>
                <w:color w:val="FFFFFF" w:themeColor="background1"/>
                <w:sz w:val="18"/>
                <w:szCs w:val="18"/>
              </w:rPr>
            </w:pPr>
            <w:r>
              <w:rPr>
                <w:rFonts w:ascii="Arial" w:hAnsi="Arial" w:cs="Arial"/>
                <w:b/>
                <w:bCs/>
                <w:color w:val="FFFFFF" w:themeColor="background1"/>
                <w:sz w:val="18"/>
                <w:szCs w:val="18"/>
              </w:rPr>
              <w:t>DEPA</w:t>
            </w:r>
          </w:p>
        </w:tc>
        <w:tc>
          <w:tcPr>
            <w:tcW w:w="1207" w:type="dxa"/>
            <w:shd w:val="clear" w:color="auto" w:fill="226E4A"/>
            <w:vAlign w:val="center"/>
          </w:tcPr>
          <w:p w14:paraId="3DBD8BBE" w14:textId="77777777" w:rsidR="003B26DC" w:rsidRPr="001672F5" w:rsidRDefault="003B26DC" w:rsidP="0067535C">
            <w:pPr>
              <w:spacing w:after="0" w:line="240" w:lineRule="auto"/>
              <w:jc w:val="center"/>
              <w:rPr>
                <w:rFonts w:ascii="Arial" w:hAnsi="Arial" w:cs="Arial"/>
                <w:b/>
                <w:bCs/>
                <w:color w:val="FFFFFF" w:themeColor="background1"/>
                <w:sz w:val="18"/>
                <w:szCs w:val="18"/>
              </w:rPr>
            </w:pPr>
            <w:r w:rsidRPr="001672F5">
              <w:rPr>
                <w:rFonts w:ascii="Arial" w:hAnsi="Arial" w:cs="Arial"/>
                <w:b/>
                <w:bCs/>
                <w:color w:val="FFFFFF" w:themeColor="background1"/>
                <w:sz w:val="18"/>
                <w:szCs w:val="18"/>
              </w:rPr>
              <w:t>Quantidade total</w:t>
            </w:r>
          </w:p>
        </w:tc>
      </w:tr>
      <w:tr w:rsidR="003B26DC" w:rsidRPr="001672F5" w14:paraId="2AA4277E" w14:textId="77777777" w:rsidTr="00F626E4">
        <w:trPr>
          <w:trHeight w:val="227"/>
          <w:jc w:val="center"/>
        </w:trPr>
        <w:tc>
          <w:tcPr>
            <w:tcW w:w="703" w:type="dxa"/>
            <w:shd w:val="clear" w:color="auto" w:fill="auto"/>
            <w:vAlign w:val="center"/>
          </w:tcPr>
          <w:p w14:paraId="43D16E82"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1</w:t>
            </w:r>
          </w:p>
        </w:tc>
        <w:tc>
          <w:tcPr>
            <w:tcW w:w="5255" w:type="dxa"/>
            <w:shd w:val="clear" w:color="auto" w:fill="auto"/>
            <w:vAlign w:val="center"/>
          </w:tcPr>
          <w:p w14:paraId="54893DA7"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Condutivímetro</w:t>
            </w:r>
          </w:p>
        </w:tc>
        <w:tc>
          <w:tcPr>
            <w:tcW w:w="708" w:type="dxa"/>
            <w:shd w:val="clear" w:color="auto" w:fill="auto"/>
            <w:vAlign w:val="center"/>
          </w:tcPr>
          <w:p w14:paraId="300F1400"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5</w:t>
            </w:r>
          </w:p>
        </w:tc>
        <w:tc>
          <w:tcPr>
            <w:tcW w:w="709" w:type="dxa"/>
            <w:shd w:val="clear" w:color="auto" w:fill="auto"/>
            <w:vAlign w:val="center"/>
          </w:tcPr>
          <w:p w14:paraId="4D7EFFCB"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1</w:t>
            </w:r>
          </w:p>
        </w:tc>
        <w:tc>
          <w:tcPr>
            <w:tcW w:w="809" w:type="dxa"/>
            <w:shd w:val="clear" w:color="auto" w:fill="auto"/>
            <w:vAlign w:val="center"/>
          </w:tcPr>
          <w:p w14:paraId="1C27E6A4"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41C7D787"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6</w:t>
            </w:r>
          </w:p>
        </w:tc>
      </w:tr>
      <w:tr w:rsidR="003B26DC" w:rsidRPr="001672F5" w14:paraId="71A82279" w14:textId="77777777" w:rsidTr="00F626E4">
        <w:trPr>
          <w:trHeight w:val="227"/>
          <w:jc w:val="center"/>
        </w:trPr>
        <w:tc>
          <w:tcPr>
            <w:tcW w:w="703" w:type="dxa"/>
            <w:shd w:val="clear" w:color="auto" w:fill="auto"/>
            <w:vAlign w:val="center"/>
          </w:tcPr>
          <w:p w14:paraId="6CE7AB90"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2</w:t>
            </w:r>
          </w:p>
        </w:tc>
        <w:tc>
          <w:tcPr>
            <w:tcW w:w="5255" w:type="dxa"/>
            <w:shd w:val="clear" w:color="auto" w:fill="auto"/>
            <w:vAlign w:val="center"/>
          </w:tcPr>
          <w:p w14:paraId="0EADA462"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pHmetro</w:t>
            </w:r>
          </w:p>
        </w:tc>
        <w:tc>
          <w:tcPr>
            <w:tcW w:w="708" w:type="dxa"/>
            <w:shd w:val="clear" w:color="auto" w:fill="auto"/>
            <w:vAlign w:val="center"/>
          </w:tcPr>
          <w:p w14:paraId="3687FAD3"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6</w:t>
            </w:r>
          </w:p>
        </w:tc>
        <w:tc>
          <w:tcPr>
            <w:tcW w:w="709" w:type="dxa"/>
            <w:shd w:val="clear" w:color="auto" w:fill="auto"/>
            <w:vAlign w:val="center"/>
          </w:tcPr>
          <w:p w14:paraId="19AE457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c>
          <w:tcPr>
            <w:tcW w:w="809" w:type="dxa"/>
            <w:shd w:val="clear" w:color="auto" w:fill="auto"/>
            <w:vAlign w:val="center"/>
          </w:tcPr>
          <w:p w14:paraId="4DABFE1C"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9</w:t>
            </w:r>
          </w:p>
        </w:tc>
        <w:tc>
          <w:tcPr>
            <w:tcW w:w="1207" w:type="dxa"/>
            <w:shd w:val="clear" w:color="auto" w:fill="auto"/>
            <w:vAlign w:val="center"/>
          </w:tcPr>
          <w:p w14:paraId="5A405921"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17</w:t>
            </w:r>
          </w:p>
        </w:tc>
      </w:tr>
      <w:tr w:rsidR="003B26DC" w:rsidRPr="001672F5" w14:paraId="722CE93F" w14:textId="77777777" w:rsidTr="00F626E4">
        <w:trPr>
          <w:trHeight w:val="227"/>
          <w:jc w:val="center"/>
        </w:trPr>
        <w:tc>
          <w:tcPr>
            <w:tcW w:w="703" w:type="dxa"/>
            <w:shd w:val="clear" w:color="auto" w:fill="auto"/>
            <w:vAlign w:val="center"/>
          </w:tcPr>
          <w:p w14:paraId="4F4BF0EC"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3</w:t>
            </w:r>
          </w:p>
        </w:tc>
        <w:tc>
          <w:tcPr>
            <w:tcW w:w="5255" w:type="dxa"/>
            <w:shd w:val="clear" w:color="auto" w:fill="auto"/>
            <w:vAlign w:val="center"/>
          </w:tcPr>
          <w:p w14:paraId="2F666434" w14:textId="77777777" w:rsidR="003B26DC" w:rsidRPr="00385C29" w:rsidRDefault="003B26DC" w:rsidP="0067535C">
            <w:pPr>
              <w:spacing w:after="0" w:line="240" w:lineRule="auto"/>
              <w:jc w:val="center"/>
              <w:rPr>
                <w:rFonts w:ascii="Arial" w:hAnsi="Arial" w:cs="Arial"/>
                <w:sz w:val="18"/>
                <w:szCs w:val="18"/>
              </w:rPr>
            </w:pPr>
            <w:r w:rsidRPr="00385C29">
              <w:rPr>
                <w:rFonts w:ascii="Arial" w:hAnsi="Arial" w:cs="Arial"/>
                <w:color w:val="000000"/>
                <w:sz w:val="18"/>
                <w:szCs w:val="18"/>
              </w:rPr>
              <w:t>Termômetro Digital com sensor Termoresistivo – até 3 pontos calibração</w:t>
            </w:r>
          </w:p>
        </w:tc>
        <w:tc>
          <w:tcPr>
            <w:tcW w:w="708" w:type="dxa"/>
            <w:shd w:val="clear" w:color="auto" w:fill="auto"/>
            <w:vAlign w:val="center"/>
          </w:tcPr>
          <w:p w14:paraId="061EE9E6"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29</w:t>
            </w:r>
          </w:p>
        </w:tc>
        <w:tc>
          <w:tcPr>
            <w:tcW w:w="709" w:type="dxa"/>
            <w:shd w:val="clear" w:color="auto" w:fill="auto"/>
            <w:vAlign w:val="center"/>
          </w:tcPr>
          <w:p w14:paraId="6AFFC936"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3</w:t>
            </w:r>
          </w:p>
        </w:tc>
        <w:tc>
          <w:tcPr>
            <w:tcW w:w="809" w:type="dxa"/>
            <w:shd w:val="clear" w:color="auto" w:fill="auto"/>
            <w:vAlign w:val="center"/>
          </w:tcPr>
          <w:p w14:paraId="71D70058"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6035272E"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32</w:t>
            </w:r>
          </w:p>
        </w:tc>
      </w:tr>
      <w:tr w:rsidR="003B26DC" w:rsidRPr="001672F5" w14:paraId="085815E8" w14:textId="77777777" w:rsidTr="00F626E4">
        <w:trPr>
          <w:trHeight w:val="227"/>
          <w:jc w:val="center"/>
        </w:trPr>
        <w:tc>
          <w:tcPr>
            <w:tcW w:w="703" w:type="dxa"/>
            <w:shd w:val="clear" w:color="auto" w:fill="auto"/>
            <w:vAlign w:val="center"/>
          </w:tcPr>
          <w:p w14:paraId="6B9E5E2A"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4</w:t>
            </w:r>
          </w:p>
        </w:tc>
        <w:tc>
          <w:tcPr>
            <w:tcW w:w="5255" w:type="dxa"/>
            <w:shd w:val="clear" w:color="auto" w:fill="auto"/>
            <w:vAlign w:val="center"/>
          </w:tcPr>
          <w:p w14:paraId="358F7249" w14:textId="77777777" w:rsidR="003B26DC" w:rsidRPr="00385C29" w:rsidRDefault="003B26DC" w:rsidP="0067535C">
            <w:pPr>
              <w:spacing w:after="0" w:line="240" w:lineRule="auto"/>
              <w:jc w:val="center"/>
              <w:rPr>
                <w:rFonts w:ascii="Arial" w:hAnsi="Arial" w:cs="Arial"/>
                <w:sz w:val="18"/>
                <w:szCs w:val="18"/>
              </w:rPr>
            </w:pPr>
            <w:r w:rsidRPr="00385C29">
              <w:rPr>
                <w:rFonts w:ascii="Arial" w:hAnsi="Arial" w:cs="Arial"/>
                <w:sz w:val="18"/>
                <w:szCs w:val="18"/>
              </w:rPr>
              <w:t>Autoclave</w:t>
            </w:r>
          </w:p>
        </w:tc>
        <w:tc>
          <w:tcPr>
            <w:tcW w:w="708" w:type="dxa"/>
            <w:shd w:val="clear" w:color="auto" w:fill="auto"/>
            <w:vAlign w:val="center"/>
          </w:tcPr>
          <w:p w14:paraId="5B202C44"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c>
          <w:tcPr>
            <w:tcW w:w="709" w:type="dxa"/>
            <w:shd w:val="clear" w:color="auto" w:fill="auto"/>
            <w:vAlign w:val="center"/>
          </w:tcPr>
          <w:p w14:paraId="7C4F0D0F"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809" w:type="dxa"/>
            <w:shd w:val="clear" w:color="auto" w:fill="auto"/>
            <w:vAlign w:val="center"/>
          </w:tcPr>
          <w:p w14:paraId="7FB4E8EA"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5A584B92"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r>
      <w:tr w:rsidR="003B26DC" w:rsidRPr="001672F5" w14:paraId="1E285B30" w14:textId="77777777" w:rsidTr="00F626E4">
        <w:trPr>
          <w:trHeight w:val="227"/>
          <w:jc w:val="center"/>
        </w:trPr>
        <w:tc>
          <w:tcPr>
            <w:tcW w:w="703" w:type="dxa"/>
            <w:shd w:val="clear" w:color="auto" w:fill="auto"/>
            <w:vAlign w:val="center"/>
          </w:tcPr>
          <w:p w14:paraId="45208EA4"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5</w:t>
            </w:r>
          </w:p>
        </w:tc>
        <w:tc>
          <w:tcPr>
            <w:tcW w:w="5255" w:type="dxa"/>
            <w:shd w:val="clear" w:color="auto" w:fill="auto"/>
            <w:vAlign w:val="center"/>
          </w:tcPr>
          <w:p w14:paraId="0D0D10D5" w14:textId="77777777" w:rsidR="003B26DC" w:rsidRPr="00142D6C" w:rsidRDefault="003B26DC" w:rsidP="0067535C">
            <w:pPr>
              <w:spacing w:after="0" w:line="240" w:lineRule="auto"/>
              <w:jc w:val="center"/>
              <w:rPr>
                <w:rFonts w:ascii="Arial" w:eastAsia="Times New Roman" w:hAnsi="Arial" w:cs="Arial"/>
                <w:color w:val="000000"/>
                <w:sz w:val="18"/>
                <w:szCs w:val="18"/>
                <w:lang w:eastAsia="pt-BR"/>
              </w:rPr>
            </w:pPr>
            <w:r>
              <w:rPr>
                <w:rFonts w:ascii="Arial" w:hAnsi="Arial" w:cs="Arial"/>
                <w:color w:val="000000"/>
                <w:sz w:val="18"/>
                <w:szCs w:val="18"/>
              </w:rPr>
              <w:t>Meios térmicos</w:t>
            </w:r>
            <w:r w:rsidRPr="00142D6C">
              <w:rPr>
                <w:rFonts w:ascii="Arial" w:hAnsi="Arial" w:cs="Arial"/>
                <w:color w:val="000000"/>
                <w:sz w:val="18"/>
                <w:szCs w:val="18"/>
              </w:rPr>
              <w:t xml:space="preserve">: 100 </w:t>
            </w:r>
            <w:r>
              <w:rPr>
                <w:rFonts w:ascii="Arial" w:hAnsi="Arial" w:cs="Arial"/>
                <w:color w:val="000000"/>
                <w:sz w:val="18"/>
                <w:szCs w:val="18"/>
              </w:rPr>
              <w:t>a</w:t>
            </w:r>
            <w:r w:rsidRPr="00142D6C">
              <w:rPr>
                <w:rFonts w:ascii="Arial" w:hAnsi="Arial" w:cs="Arial"/>
                <w:color w:val="000000"/>
                <w:sz w:val="18"/>
                <w:szCs w:val="18"/>
              </w:rPr>
              <w:t xml:space="preserve"> 180°C / 1 h</w:t>
            </w:r>
          </w:p>
        </w:tc>
        <w:tc>
          <w:tcPr>
            <w:tcW w:w="708" w:type="dxa"/>
            <w:shd w:val="clear" w:color="auto" w:fill="auto"/>
            <w:vAlign w:val="center"/>
          </w:tcPr>
          <w:p w14:paraId="494B7A65"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3</w:t>
            </w:r>
          </w:p>
        </w:tc>
        <w:tc>
          <w:tcPr>
            <w:tcW w:w="709" w:type="dxa"/>
            <w:shd w:val="clear" w:color="auto" w:fill="auto"/>
            <w:vAlign w:val="center"/>
          </w:tcPr>
          <w:p w14:paraId="6FA34550"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809" w:type="dxa"/>
            <w:shd w:val="clear" w:color="auto" w:fill="auto"/>
            <w:vAlign w:val="center"/>
          </w:tcPr>
          <w:p w14:paraId="65A6F8FC"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51AABD2D"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3</w:t>
            </w:r>
          </w:p>
        </w:tc>
      </w:tr>
      <w:tr w:rsidR="003B26DC" w:rsidRPr="001672F5" w14:paraId="5BF7BF75" w14:textId="77777777" w:rsidTr="00F626E4">
        <w:trPr>
          <w:trHeight w:val="227"/>
          <w:jc w:val="center"/>
        </w:trPr>
        <w:tc>
          <w:tcPr>
            <w:tcW w:w="703" w:type="dxa"/>
            <w:shd w:val="clear" w:color="auto" w:fill="auto"/>
            <w:vAlign w:val="center"/>
          </w:tcPr>
          <w:p w14:paraId="47D1B39F"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6</w:t>
            </w:r>
          </w:p>
        </w:tc>
        <w:tc>
          <w:tcPr>
            <w:tcW w:w="5255" w:type="dxa"/>
            <w:shd w:val="clear" w:color="auto" w:fill="auto"/>
            <w:vAlign w:val="center"/>
          </w:tcPr>
          <w:p w14:paraId="52E4B7E6" w14:textId="77777777" w:rsidR="003B26DC" w:rsidRPr="00142D6C" w:rsidRDefault="003B26DC" w:rsidP="0067535C">
            <w:pPr>
              <w:spacing w:after="0" w:line="240" w:lineRule="auto"/>
              <w:jc w:val="center"/>
              <w:rPr>
                <w:rFonts w:ascii="Arial" w:hAnsi="Arial" w:cs="Arial"/>
                <w:sz w:val="18"/>
                <w:szCs w:val="18"/>
              </w:rPr>
            </w:pPr>
            <w:r>
              <w:rPr>
                <w:rFonts w:ascii="Arial" w:hAnsi="Arial" w:cs="Arial"/>
                <w:color w:val="000000"/>
                <w:sz w:val="18"/>
                <w:szCs w:val="18"/>
              </w:rPr>
              <w:t>Meios térmicos</w:t>
            </w:r>
            <w:r w:rsidRPr="00142D6C">
              <w:rPr>
                <w:rFonts w:ascii="Arial" w:hAnsi="Arial" w:cs="Arial"/>
                <w:color w:val="000000"/>
                <w:sz w:val="18"/>
                <w:szCs w:val="18"/>
              </w:rPr>
              <w:t>: -</w:t>
            </w:r>
            <w:r>
              <w:rPr>
                <w:rFonts w:ascii="Arial" w:hAnsi="Arial" w:cs="Arial"/>
                <w:color w:val="000000"/>
                <w:sz w:val="18"/>
                <w:szCs w:val="18"/>
              </w:rPr>
              <w:t>20</w:t>
            </w:r>
            <w:r w:rsidRPr="00142D6C">
              <w:rPr>
                <w:rFonts w:ascii="Arial" w:hAnsi="Arial" w:cs="Arial"/>
                <w:color w:val="000000"/>
                <w:sz w:val="18"/>
                <w:szCs w:val="18"/>
              </w:rPr>
              <w:t xml:space="preserve"> </w:t>
            </w:r>
            <w:r>
              <w:rPr>
                <w:rFonts w:ascii="Arial" w:hAnsi="Arial" w:cs="Arial"/>
                <w:color w:val="000000"/>
                <w:sz w:val="18"/>
                <w:szCs w:val="18"/>
              </w:rPr>
              <w:t>a</w:t>
            </w:r>
            <w:r w:rsidRPr="00142D6C">
              <w:rPr>
                <w:rFonts w:ascii="Arial" w:hAnsi="Arial" w:cs="Arial"/>
                <w:color w:val="000000"/>
                <w:sz w:val="18"/>
                <w:szCs w:val="18"/>
              </w:rPr>
              <w:t xml:space="preserve"> </w:t>
            </w:r>
            <w:r>
              <w:rPr>
                <w:rFonts w:ascii="Arial" w:hAnsi="Arial" w:cs="Arial"/>
                <w:color w:val="000000"/>
                <w:sz w:val="18"/>
                <w:szCs w:val="18"/>
              </w:rPr>
              <w:t>50</w:t>
            </w:r>
            <w:r w:rsidRPr="00142D6C">
              <w:rPr>
                <w:rFonts w:ascii="Arial" w:hAnsi="Arial" w:cs="Arial"/>
                <w:color w:val="000000"/>
                <w:sz w:val="18"/>
                <w:szCs w:val="18"/>
              </w:rPr>
              <w:t>°C / 2 h</w:t>
            </w:r>
          </w:p>
        </w:tc>
        <w:tc>
          <w:tcPr>
            <w:tcW w:w="708" w:type="dxa"/>
            <w:shd w:val="clear" w:color="auto" w:fill="auto"/>
            <w:vAlign w:val="center"/>
          </w:tcPr>
          <w:p w14:paraId="2B6FC3EE"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6</w:t>
            </w:r>
          </w:p>
        </w:tc>
        <w:tc>
          <w:tcPr>
            <w:tcW w:w="709" w:type="dxa"/>
            <w:shd w:val="clear" w:color="auto" w:fill="auto"/>
            <w:vAlign w:val="center"/>
          </w:tcPr>
          <w:p w14:paraId="79BC3EF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809" w:type="dxa"/>
            <w:shd w:val="clear" w:color="auto" w:fill="auto"/>
            <w:vAlign w:val="center"/>
          </w:tcPr>
          <w:p w14:paraId="45C8DB88"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459ABAA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6</w:t>
            </w:r>
          </w:p>
        </w:tc>
      </w:tr>
      <w:tr w:rsidR="003B26DC" w:rsidRPr="001672F5" w14:paraId="5727718E" w14:textId="77777777" w:rsidTr="00F626E4">
        <w:trPr>
          <w:trHeight w:val="227"/>
          <w:jc w:val="center"/>
        </w:trPr>
        <w:tc>
          <w:tcPr>
            <w:tcW w:w="703" w:type="dxa"/>
            <w:shd w:val="clear" w:color="auto" w:fill="auto"/>
            <w:vAlign w:val="center"/>
          </w:tcPr>
          <w:p w14:paraId="18203CA8"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7</w:t>
            </w:r>
          </w:p>
        </w:tc>
        <w:tc>
          <w:tcPr>
            <w:tcW w:w="5255" w:type="dxa"/>
            <w:shd w:val="clear" w:color="auto" w:fill="auto"/>
            <w:vAlign w:val="center"/>
          </w:tcPr>
          <w:p w14:paraId="27C3C862" w14:textId="77777777" w:rsidR="003B26DC" w:rsidRPr="00142D6C" w:rsidRDefault="003B26DC" w:rsidP="0067535C">
            <w:pPr>
              <w:spacing w:after="0" w:line="240" w:lineRule="auto"/>
              <w:jc w:val="center"/>
              <w:rPr>
                <w:rFonts w:ascii="Arial" w:hAnsi="Arial" w:cs="Arial"/>
                <w:sz w:val="18"/>
                <w:szCs w:val="18"/>
              </w:rPr>
            </w:pPr>
            <w:r>
              <w:rPr>
                <w:rFonts w:ascii="Arial" w:hAnsi="Arial" w:cs="Arial"/>
                <w:color w:val="000000"/>
                <w:sz w:val="18"/>
                <w:szCs w:val="18"/>
              </w:rPr>
              <w:t>Meios térmicos:</w:t>
            </w:r>
            <w:r w:rsidRPr="00142D6C">
              <w:rPr>
                <w:rFonts w:ascii="Arial" w:hAnsi="Arial" w:cs="Arial"/>
                <w:color w:val="000000"/>
                <w:sz w:val="18"/>
                <w:szCs w:val="18"/>
              </w:rPr>
              <w:t xml:space="preserve"> 20 </w:t>
            </w:r>
            <w:r>
              <w:rPr>
                <w:rFonts w:ascii="Arial" w:hAnsi="Arial" w:cs="Arial"/>
                <w:color w:val="000000"/>
                <w:sz w:val="18"/>
                <w:szCs w:val="18"/>
              </w:rPr>
              <w:t>a</w:t>
            </w:r>
            <w:r w:rsidRPr="00142D6C">
              <w:rPr>
                <w:rFonts w:ascii="Arial" w:hAnsi="Arial" w:cs="Arial"/>
                <w:color w:val="000000"/>
                <w:sz w:val="18"/>
                <w:szCs w:val="18"/>
              </w:rPr>
              <w:t xml:space="preserve"> 44,5°C - 24h</w:t>
            </w:r>
          </w:p>
        </w:tc>
        <w:tc>
          <w:tcPr>
            <w:tcW w:w="708" w:type="dxa"/>
            <w:shd w:val="clear" w:color="auto" w:fill="auto"/>
            <w:vAlign w:val="center"/>
          </w:tcPr>
          <w:p w14:paraId="1CEB18CB"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4</w:t>
            </w:r>
          </w:p>
        </w:tc>
        <w:tc>
          <w:tcPr>
            <w:tcW w:w="709" w:type="dxa"/>
            <w:shd w:val="clear" w:color="auto" w:fill="auto"/>
            <w:vAlign w:val="center"/>
          </w:tcPr>
          <w:p w14:paraId="0222D846"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809" w:type="dxa"/>
            <w:shd w:val="clear" w:color="auto" w:fill="auto"/>
            <w:vAlign w:val="center"/>
          </w:tcPr>
          <w:p w14:paraId="0DCFB592"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7475681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4</w:t>
            </w:r>
          </w:p>
        </w:tc>
      </w:tr>
      <w:tr w:rsidR="003B26DC" w:rsidRPr="001672F5" w14:paraId="2940CCE4" w14:textId="77777777" w:rsidTr="00F626E4">
        <w:trPr>
          <w:trHeight w:val="227"/>
          <w:jc w:val="center"/>
        </w:trPr>
        <w:tc>
          <w:tcPr>
            <w:tcW w:w="703" w:type="dxa"/>
            <w:shd w:val="clear" w:color="auto" w:fill="auto"/>
            <w:vAlign w:val="center"/>
          </w:tcPr>
          <w:p w14:paraId="637495C4"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8</w:t>
            </w:r>
          </w:p>
        </w:tc>
        <w:tc>
          <w:tcPr>
            <w:tcW w:w="5255" w:type="dxa"/>
            <w:shd w:val="clear" w:color="auto" w:fill="auto"/>
            <w:vAlign w:val="center"/>
          </w:tcPr>
          <w:p w14:paraId="0AA2771E"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color w:val="000000"/>
                <w:sz w:val="18"/>
                <w:szCs w:val="18"/>
              </w:rPr>
              <w:t>Reator DQO: 150°C - 2h</w:t>
            </w:r>
          </w:p>
        </w:tc>
        <w:tc>
          <w:tcPr>
            <w:tcW w:w="708" w:type="dxa"/>
            <w:shd w:val="clear" w:color="auto" w:fill="auto"/>
            <w:vAlign w:val="center"/>
          </w:tcPr>
          <w:p w14:paraId="15C0777E"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4</w:t>
            </w:r>
          </w:p>
        </w:tc>
        <w:tc>
          <w:tcPr>
            <w:tcW w:w="709" w:type="dxa"/>
            <w:shd w:val="clear" w:color="auto" w:fill="auto"/>
            <w:vAlign w:val="center"/>
          </w:tcPr>
          <w:p w14:paraId="13B4DC17"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809" w:type="dxa"/>
            <w:shd w:val="clear" w:color="auto" w:fill="auto"/>
            <w:vAlign w:val="center"/>
          </w:tcPr>
          <w:p w14:paraId="1C6C247E"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7BC0A9D8"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4</w:t>
            </w:r>
          </w:p>
        </w:tc>
      </w:tr>
      <w:tr w:rsidR="003B26DC" w:rsidRPr="001672F5" w14:paraId="18B32078" w14:textId="77777777" w:rsidTr="00F626E4">
        <w:trPr>
          <w:trHeight w:val="227"/>
          <w:jc w:val="center"/>
        </w:trPr>
        <w:tc>
          <w:tcPr>
            <w:tcW w:w="703" w:type="dxa"/>
            <w:shd w:val="clear" w:color="auto" w:fill="auto"/>
            <w:vAlign w:val="center"/>
          </w:tcPr>
          <w:p w14:paraId="5F52CB36"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9</w:t>
            </w:r>
          </w:p>
        </w:tc>
        <w:tc>
          <w:tcPr>
            <w:tcW w:w="5255" w:type="dxa"/>
            <w:shd w:val="clear" w:color="auto" w:fill="auto"/>
            <w:vAlign w:val="center"/>
          </w:tcPr>
          <w:p w14:paraId="064ACAAF" w14:textId="77777777" w:rsidR="003B26DC" w:rsidRPr="00142D6C" w:rsidRDefault="003B26DC" w:rsidP="0067535C">
            <w:pPr>
              <w:spacing w:after="0" w:line="240" w:lineRule="auto"/>
              <w:jc w:val="center"/>
              <w:rPr>
                <w:rFonts w:ascii="Arial" w:hAnsi="Arial" w:cs="Arial"/>
                <w:color w:val="000000"/>
                <w:sz w:val="18"/>
                <w:szCs w:val="18"/>
              </w:rPr>
            </w:pPr>
            <w:r>
              <w:rPr>
                <w:rFonts w:ascii="Arial" w:hAnsi="Arial" w:cs="Arial"/>
                <w:color w:val="000000"/>
                <w:sz w:val="18"/>
                <w:szCs w:val="18"/>
              </w:rPr>
              <w:t>Calibração sensores térmicos</w:t>
            </w:r>
          </w:p>
        </w:tc>
        <w:tc>
          <w:tcPr>
            <w:tcW w:w="708" w:type="dxa"/>
            <w:shd w:val="clear" w:color="auto" w:fill="auto"/>
            <w:vAlign w:val="center"/>
          </w:tcPr>
          <w:p w14:paraId="7E4E5CE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709" w:type="dxa"/>
            <w:shd w:val="clear" w:color="auto" w:fill="auto"/>
            <w:vAlign w:val="center"/>
          </w:tcPr>
          <w:p w14:paraId="1F4F3F7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7</w:t>
            </w:r>
          </w:p>
        </w:tc>
        <w:tc>
          <w:tcPr>
            <w:tcW w:w="809" w:type="dxa"/>
            <w:shd w:val="clear" w:color="auto" w:fill="auto"/>
            <w:vAlign w:val="center"/>
          </w:tcPr>
          <w:p w14:paraId="3E42BCEE"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2156C43D"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7</w:t>
            </w:r>
          </w:p>
        </w:tc>
      </w:tr>
      <w:tr w:rsidR="003B26DC" w:rsidRPr="001672F5" w14:paraId="0474262C" w14:textId="77777777" w:rsidTr="00F626E4">
        <w:trPr>
          <w:trHeight w:val="227"/>
          <w:jc w:val="center"/>
        </w:trPr>
        <w:tc>
          <w:tcPr>
            <w:tcW w:w="703" w:type="dxa"/>
            <w:shd w:val="clear" w:color="auto" w:fill="auto"/>
            <w:vAlign w:val="center"/>
          </w:tcPr>
          <w:p w14:paraId="08140476" w14:textId="77777777" w:rsidR="003B26DC" w:rsidRDefault="003B26DC" w:rsidP="0067535C">
            <w:pPr>
              <w:spacing w:after="0" w:line="240" w:lineRule="auto"/>
              <w:jc w:val="center"/>
              <w:rPr>
                <w:rFonts w:ascii="Arial" w:hAnsi="Arial" w:cs="Arial"/>
                <w:sz w:val="18"/>
                <w:szCs w:val="18"/>
              </w:rPr>
            </w:pPr>
            <w:r>
              <w:rPr>
                <w:rFonts w:ascii="Arial" w:hAnsi="Arial" w:cs="Arial"/>
                <w:sz w:val="18"/>
                <w:szCs w:val="18"/>
              </w:rPr>
              <w:t>10</w:t>
            </w:r>
          </w:p>
        </w:tc>
        <w:tc>
          <w:tcPr>
            <w:tcW w:w="5255" w:type="dxa"/>
            <w:shd w:val="clear" w:color="auto" w:fill="auto"/>
            <w:vAlign w:val="center"/>
          </w:tcPr>
          <w:p w14:paraId="02FBE628" w14:textId="77777777" w:rsidR="003B26DC" w:rsidRDefault="003B26DC" w:rsidP="0067535C">
            <w:pPr>
              <w:spacing w:after="0" w:line="240" w:lineRule="auto"/>
              <w:jc w:val="center"/>
              <w:rPr>
                <w:rFonts w:ascii="Arial" w:hAnsi="Arial" w:cs="Arial"/>
                <w:color w:val="000000"/>
                <w:sz w:val="18"/>
                <w:szCs w:val="18"/>
              </w:rPr>
            </w:pPr>
            <w:r w:rsidRPr="00142D6C">
              <w:rPr>
                <w:rFonts w:ascii="Arial" w:hAnsi="Arial" w:cs="Arial"/>
                <w:sz w:val="18"/>
                <w:szCs w:val="18"/>
              </w:rPr>
              <w:t>Manômetro</w:t>
            </w:r>
          </w:p>
        </w:tc>
        <w:tc>
          <w:tcPr>
            <w:tcW w:w="708" w:type="dxa"/>
            <w:shd w:val="clear" w:color="auto" w:fill="auto"/>
            <w:vAlign w:val="center"/>
          </w:tcPr>
          <w:p w14:paraId="14B9445B"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c>
          <w:tcPr>
            <w:tcW w:w="709" w:type="dxa"/>
            <w:shd w:val="clear" w:color="auto" w:fill="auto"/>
            <w:vAlign w:val="center"/>
          </w:tcPr>
          <w:p w14:paraId="228016E7"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809" w:type="dxa"/>
            <w:shd w:val="clear" w:color="auto" w:fill="auto"/>
            <w:vAlign w:val="center"/>
          </w:tcPr>
          <w:p w14:paraId="26FB5D1C"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142FAFB3"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r>
      <w:tr w:rsidR="003B26DC" w:rsidRPr="001672F5" w14:paraId="538CE033" w14:textId="77777777" w:rsidTr="00F626E4">
        <w:trPr>
          <w:trHeight w:val="227"/>
          <w:jc w:val="center"/>
        </w:trPr>
        <w:tc>
          <w:tcPr>
            <w:tcW w:w="703" w:type="dxa"/>
            <w:shd w:val="clear" w:color="auto" w:fill="auto"/>
            <w:vAlign w:val="center"/>
          </w:tcPr>
          <w:p w14:paraId="648BB7AE"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11</w:t>
            </w:r>
          </w:p>
        </w:tc>
        <w:tc>
          <w:tcPr>
            <w:tcW w:w="5255" w:type="dxa"/>
            <w:shd w:val="clear" w:color="auto" w:fill="auto"/>
            <w:vAlign w:val="center"/>
          </w:tcPr>
          <w:p w14:paraId="5F127589" w14:textId="77777777" w:rsidR="003B26DC" w:rsidRPr="00142D6C" w:rsidRDefault="003B26DC" w:rsidP="0067535C">
            <w:pPr>
              <w:spacing w:after="0" w:line="240" w:lineRule="auto"/>
              <w:jc w:val="center"/>
              <w:rPr>
                <w:rFonts w:ascii="Arial" w:eastAsia="Times New Roman" w:hAnsi="Arial" w:cs="Arial"/>
                <w:color w:val="000000"/>
                <w:sz w:val="18"/>
                <w:szCs w:val="18"/>
                <w:lang w:eastAsia="pt-BR"/>
              </w:rPr>
            </w:pPr>
            <w:r w:rsidRPr="00142D6C">
              <w:rPr>
                <w:rFonts w:ascii="Arial" w:hAnsi="Arial" w:cs="Arial"/>
                <w:color w:val="000000"/>
                <w:sz w:val="18"/>
                <w:szCs w:val="18"/>
              </w:rPr>
              <w:t xml:space="preserve">Termômetro digital tipo espeto a prova d’água </w:t>
            </w:r>
            <w:r>
              <w:rPr>
                <w:rFonts w:ascii="Arial" w:hAnsi="Arial" w:cs="Arial"/>
                <w:color w:val="000000"/>
                <w:sz w:val="18"/>
                <w:szCs w:val="18"/>
              </w:rPr>
              <w:t>–</w:t>
            </w:r>
            <w:r w:rsidRPr="00142D6C">
              <w:rPr>
                <w:rFonts w:ascii="Arial" w:hAnsi="Arial" w:cs="Arial"/>
                <w:color w:val="000000"/>
                <w:sz w:val="18"/>
                <w:szCs w:val="18"/>
              </w:rPr>
              <w:t xml:space="preserve"> </w:t>
            </w:r>
            <w:r>
              <w:rPr>
                <w:rFonts w:ascii="Arial" w:hAnsi="Arial" w:cs="Arial"/>
                <w:color w:val="000000"/>
                <w:sz w:val="18"/>
                <w:szCs w:val="18"/>
              </w:rPr>
              <w:t>até 3</w:t>
            </w:r>
            <w:r w:rsidRPr="00142D6C">
              <w:rPr>
                <w:rFonts w:ascii="Arial" w:hAnsi="Arial" w:cs="Arial"/>
                <w:color w:val="000000"/>
                <w:sz w:val="18"/>
                <w:szCs w:val="18"/>
              </w:rPr>
              <w:t xml:space="preserve"> ponto</w:t>
            </w:r>
            <w:r>
              <w:rPr>
                <w:rFonts w:ascii="Arial" w:hAnsi="Arial" w:cs="Arial"/>
                <w:color w:val="000000"/>
                <w:sz w:val="18"/>
                <w:szCs w:val="18"/>
              </w:rPr>
              <w:t>s</w:t>
            </w:r>
            <w:r w:rsidRPr="00142D6C">
              <w:rPr>
                <w:rFonts w:ascii="Arial" w:hAnsi="Arial" w:cs="Arial"/>
                <w:color w:val="000000"/>
                <w:sz w:val="18"/>
                <w:szCs w:val="18"/>
              </w:rPr>
              <w:t xml:space="preserve"> de calibração</w:t>
            </w:r>
          </w:p>
        </w:tc>
        <w:tc>
          <w:tcPr>
            <w:tcW w:w="708" w:type="dxa"/>
            <w:shd w:val="clear" w:color="auto" w:fill="auto"/>
            <w:vAlign w:val="center"/>
          </w:tcPr>
          <w:p w14:paraId="6233F51D"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6</w:t>
            </w:r>
          </w:p>
        </w:tc>
        <w:tc>
          <w:tcPr>
            <w:tcW w:w="709" w:type="dxa"/>
            <w:shd w:val="clear" w:color="auto" w:fill="auto"/>
            <w:vAlign w:val="center"/>
          </w:tcPr>
          <w:p w14:paraId="7E4F4C66"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809" w:type="dxa"/>
            <w:shd w:val="clear" w:color="auto" w:fill="auto"/>
            <w:vAlign w:val="center"/>
          </w:tcPr>
          <w:p w14:paraId="4332D05A"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0F6FEABC"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6</w:t>
            </w:r>
          </w:p>
        </w:tc>
      </w:tr>
      <w:tr w:rsidR="003B26DC" w:rsidRPr="001672F5" w14:paraId="505AF831" w14:textId="77777777" w:rsidTr="00F626E4">
        <w:trPr>
          <w:trHeight w:val="227"/>
          <w:jc w:val="center"/>
        </w:trPr>
        <w:tc>
          <w:tcPr>
            <w:tcW w:w="703" w:type="dxa"/>
            <w:shd w:val="clear" w:color="auto" w:fill="auto"/>
            <w:vAlign w:val="center"/>
          </w:tcPr>
          <w:p w14:paraId="37144FA2"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12</w:t>
            </w:r>
          </w:p>
        </w:tc>
        <w:tc>
          <w:tcPr>
            <w:tcW w:w="5255" w:type="dxa"/>
            <w:shd w:val="clear" w:color="auto" w:fill="auto"/>
            <w:vAlign w:val="center"/>
          </w:tcPr>
          <w:p w14:paraId="213FC036" w14:textId="77777777" w:rsidR="003B26DC" w:rsidRPr="00142D6C" w:rsidRDefault="003B26DC" w:rsidP="0067535C">
            <w:pPr>
              <w:spacing w:after="0" w:line="240" w:lineRule="auto"/>
              <w:jc w:val="center"/>
              <w:rPr>
                <w:rFonts w:ascii="Arial" w:eastAsia="Times New Roman" w:hAnsi="Arial" w:cs="Arial"/>
                <w:color w:val="000000"/>
                <w:sz w:val="18"/>
                <w:szCs w:val="18"/>
                <w:lang w:eastAsia="pt-BR"/>
              </w:rPr>
            </w:pPr>
            <w:r w:rsidRPr="00142D6C">
              <w:rPr>
                <w:rFonts w:ascii="Arial" w:hAnsi="Arial" w:cs="Arial"/>
                <w:color w:val="000000"/>
                <w:sz w:val="18"/>
                <w:szCs w:val="18"/>
              </w:rPr>
              <w:t>Termômetro de líquido em vidro com escala interna -</w:t>
            </w:r>
            <w:r>
              <w:rPr>
                <w:rFonts w:ascii="Arial" w:hAnsi="Arial" w:cs="Arial"/>
                <w:color w:val="000000"/>
                <w:sz w:val="18"/>
                <w:szCs w:val="18"/>
              </w:rPr>
              <w:t xml:space="preserve"> até</w:t>
            </w:r>
            <w:r w:rsidRPr="00142D6C">
              <w:rPr>
                <w:rFonts w:ascii="Arial" w:hAnsi="Arial" w:cs="Arial"/>
                <w:color w:val="000000"/>
                <w:sz w:val="18"/>
                <w:szCs w:val="18"/>
              </w:rPr>
              <w:t xml:space="preserve"> 3 pontos calibração</w:t>
            </w:r>
          </w:p>
        </w:tc>
        <w:tc>
          <w:tcPr>
            <w:tcW w:w="708" w:type="dxa"/>
            <w:shd w:val="clear" w:color="auto" w:fill="auto"/>
            <w:vAlign w:val="center"/>
          </w:tcPr>
          <w:p w14:paraId="25BDA09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9</w:t>
            </w:r>
          </w:p>
        </w:tc>
        <w:tc>
          <w:tcPr>
            <w:tcW w:w="709" w:type="dxa"/>
            <w:shd w:val="clear" w:color="auto" w:fill="auto"/>
            <w:vAlign w:val="center"/>
          </w:tcPr>
          <w:p w14:paraId="76C6E445"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3</w:t>
            </w:r>
          </w:p>
        </w:tc>
        <w:tc>
          <w:tcPr>
            <w:tcW w:w="809" w:type="dxa"/>
            <w:shd w:val="clear" w:color="auto" w:fill="auto"/>
            <w:vAlign w:val="center"/>
          </w:tcPr>
          <w:p w14:paraId="47303156"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1EE19D44"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12</w:t>
            </w:r>
          </w:p>
        </w:tc>
      </w:tr>
      <w:tr w:rsidR="003B26DC" w:rsidRPr="001672F5" w14:paraId="3A4D12DB" w14:textId="77777777" w:rsidTr="00F626E4">
        <w:trPr>
          <w:trHeight w:val="227"/>
          <w:jc w:val="center"/>
        </w:trPr>
        <w:tc>
          <w:tcPr>
            <w:tcW w:w="703" w:type="dxa"/>
            <w:shd w:val="clear" w:color="auto" w:fill="auto"/>
            <w:vAlign w:val="center"/>
          </w:tcPr>
          <w:p w14:paraId="3C1489EB"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13</w:t>
            </w:r>
          </w:p>
        </w:tc>
        <w:tc>
          <w:tcPr>
            <w:tcW w:w="5255" w:type="dxa"/>
            <w:shd w:val="clear" w:color="auto" w:fill="auto"/>
            <w:vAlign w:val="center"/>
          </w:tcPr>
          <w:p w14:paraId="7AFBDB4D" w14:textId="77777777" w:rsidR="003B26DC" w:rsidRPr="00142D6C" w:rsidRDefault="003B26DC" w:rsidP="0067535C">
            <w:pPr>
              <w:spacing w:after="0" w:line="240" w:lineRule="auto"/>
              <w:jc w:val="center"/>
              <w:rPr>
                <w:rFonts w:ascii="Arial" w:eastAsia="Times New Roman" w:hAnsi="Arial" w:cs="Arial"/>
                <w:color w:val="000000"/>
                <w:sz w:val="18"/>
                <w:szCs w:val="18"/>
                <w:lang w:eastAsia="pt-BR"/>
              </w:rPr>
            </w:pPr>
            <w:r w:rsidRPr="00142D6C">
              <w:rPr>
                <w:rFonts w:ascii="Arial" w:hAnsi="Arial" w:cs="Arial"/>
                <w:sz w:val="18"/>
                <w:szCs w:val="18"/>
              </w:rPr>
              <w:t>Oxímetro</w:t>
            </w:r>
          </w:p>
        </w:tc>
        <w:tc>
          <w:tcPr>
            <w:tcW w:w="708" w:type="dxa"/>
            <w:shd w:val="clear" w:color="auto" w:fill="auto"/>
            <w:vAlign w:val="center"/>
          </w:tcPr>
          <w:p w14:paraId="2B191E7F"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3</w:t>
            </w:r>
          </w:p>
        </w:tc>
        <w:tc>
          <w:tcPr>
            <w:tcW w:w="709" w:type="dxa"/>
            <w:shd w:val="clear" w:color="auto" w:fill="auto"/>
            <w:vAlign w:val="center"/>
          </w:tcPr>
          <w:p w14:paraId="7DB3BBFC"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c>
          <w:tcPr>
            <w:tcW w:w="809" w:type="dxa"/>
            <w:shd w:val="clear" w:color="auto" w:fill="auto"/>
            <w:vAlign w:val="center"/>
          </w:tcPr>
          <w:p w14:paraId="733FA82E"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6C23F3CE"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5</w:t>
            </w:r>
          </w:p>
        </w:tc>
      </w:tr>
      <w:tr w:rsidR="003B26DC" w:rsidRPr="001672F5" w14:paraId="0E4C0178" w14:textId="77777777" w:rsidTr="00F626E4">
        <w:trPr>
          <w:trHeight w:val="227"/>
          <w:jc w:val="center"/>
        </w:trPr>
        <w:tc>
          <w:tcPr>
            <w:tcW w:w="703" w:type="dxa"/>
            <w:shd w:val="clear" w:color="auto" w:fill="auto"/>
            <w:vAlign w:val="center"/>
          </w:tcPr>
          <w:p w14:paraId="5E8BC896" w14:textId="77777777"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14</w:t>
            </w:r>
          </w:p>
        </w:tc>
        <w:tc>
          <w:tcPr>
            <w:tcW w:w="5255" w:type="dxa"/>
            <w:shd w:val="clear" w:color="auto" w:fill="auto"/>
            <w:vAlign w:val="center"/>
          </w:tcPr>
          <w:p w14:paraId="339AFFC7" w14:textId="77777777" w:rsidR="003B26DC" w:rsidRPr="00142D6C" w:rsidRDefault="003B26DC" w:rsidP="0067535C">
            <w:pPr>
              <w:spacing w:after="0" w:line="240" w:lineRule="auto"/>
              <w:jc w:val="center"/>
              <w:rPr>
                <w:rFonts w:ascii="Arial" w:eastAsia="Times New Roman" w:hAnsi="Arial" w:cs="Arial"/>
                <w:color w:val="000000"/>
                <w:sz w:val="18"/>
                <w:szCs w:val="18"/>
                <w:lang w:eastAsia="pt-BR"/>
              </w:rPr>
            </w:pPr>
            <w:r w:rsidRPr="00142D6C">
              <w:rPr>
                <w:rFonts w:ascii="Arial" w:hAnsi="Arial" w:cs="Arial"/>
                <w:sz w:val="18"/>
                <w:szCs w:val="18"/>
              </w:rPr>
              <w:t>Termômetro digital com sensor termoresistivo</w:t>
            </w:r>
          </w:p>
        </w:tc>
        <w:tc>
          <w:tcPr>
            <w:tcW w:w="708" w:type="dxa"/>
            <w:shd w:val="clear" w:color="auto" w:fill="auto"/>
            <w:vAlign w:val="center"/>
          </w:tcPr>
          <w:p w14:paraId="5C53549A"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3</w:t>
            </w:r>
          </w:p>
        </w:tc>
        <w:tc>
          <w:tcPr>
            <w:tcW w:w="709" w:type="dxa"/>
            <w:shd w:val="clear" w:color="auto" w:fill="auto"/>
            <w:vAlign w:val="center"/>
          </w:tcPr>
          <w:p w14:paraId="03E17396"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c>
          <w:tcPr>
            <w:tcW w:w="809" w:type="dxa"/>
            <w:shd w:val="clear" w:color="auto" w:fill="auto"/>
            <w:vAlign w:val="center"/>
          </w:tcPr>
          <w:p w14:paraId="7B1BFA96"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7B693610"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5</w:t>
            </w:r>
          </w:p>
        </w:tc>
      </w:tr>
      <w:tr w:rsidR="003B26DC" w:rsidRPr="001672F5" w14:paraId="05F27325" w14:textId="77777777" w:rsidTr="00F626E4">
        <w:trPr>
          <w:trHeight w:val="227"/>
          <w:jc w:val="center"/>
        </w:trPr>
        <w:tc>
          <w:tcPr>
            <w:tcW w:w="703" w:type="dxa"/>
            <w:shd w:val="clear" w:color="auto" w:fill="auto"/>
            <w:vAlign w:val="center"/>
          </w:tcPr>
          <w:p w14:paraId="1C1F779B"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1</w:t>
            </w:r>
            <w:r>
              <w:rPr>
                <w:rFonts w:ascii="Arial" w:hAnsi="Arial" w:cs="Arial"/>
                <w:sz w:val="18"/>
                <w:szCs w:val="18"/>
              </w:rPr>
              <w:t>5</w:t>
            </w:r>
          </w:p>
        </w:tc>
        <w:tc>
          <w:tcPr>
            <w:tcW w:w="5255" w:type="dxa"/>
            <w:shd w:val="clear" w:color="auto" w:fill="auto"/>
            <w:vAlign w:val="center"/>
          </w:tcPr>
          <w:p w14:paraId="7E3C32AC" w14:textId="77777777" w:rsidR="003B26DC" w:rsidRPr="00142D6C" w:rsidRDefault="003B26DC" w:rsidP="0067535C">
            <w:pPr>
              <w:spacing w:after="0" w:line="240" w:lineRule="auto"/>
              <w:jc w:val="center"/>
              <w:rPr>
                <w:rFonts w:ascii="Arial" w:hAnsi="Arial" w:cs="Arial"/>
                <w:sz w:val="18"/>
                <w:szCs w:val="18"/>
              </w:rPr>
            </w:pPr>
            <w:r w:rsidRPr="00142D6C">
              <w:rPr>
                <w:rFonts w:ascii="Arial" w:eastAsia="Times New Roman" w:hAnsi="Arial" w:cs="Arial"/>
                <w:color w:val="000000"/>
                <w:sz w:val="18"/>
                <w:szCs w:val="18"/>
                <w:lang w:eastAsia="pt-BR"/>
              </w:rPr>
              <w:t>Balança (max 220 g - 5 pontos calibração)</w:t>
            </w:r>
          </w:p>
        </w:tc>
        <w:tc>
          <w:tcPr>
            <w:tcW w:w="708" w:type="dxa"/>
            <w:shd w:val="clear" w:color="auto" w:fill="auto"/>
            <w:vAlign w:val="center"/>
          </w:tcPr>
          <w:p w14:paraId="6670E79E"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c>
          <w:tcPr>
            <w:tcW w:w="709" w:type="dxa"/>
            <w:shd w:val="clear" w:color="auto" w:fill="auto"/>
            <w:vAlign w:val="center"/>
          </w:tcPr>
          <w:p w14:paraId="1472916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1</w:t>
            </w:r>
          </w:p>
        </w:tc>
        <w:tc>
          <w:tcPr>
            <w:tcW w:w="809" w:type="dxa"/>
            <w:shd w:val="clear" w:color="auto" w:fill="auto"/>
            <w:vAlign w:val="center"/>
          </w:tcPr>
          <w:p w14:paraId="0A412A0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00F65A4A"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3</w:t>
            </w:r>
          </w:p>
        </w:tc>
      </w:tr>
      <w:tr w:rsidR="003B26DC" w:rsidRPr="001672F5" w14:paraId="3BB21F65" w14:textId="77777777" w:rsidTr="00F626E4">
        <w:trPr>
          <w:trHeight w:val="227"/>
          <w:jc w:val="center"/>
        </w:trPr>
        <w:tc>
          <w:tcPr>
            <w:tcW w:w="703" w:type="dxa"/>
            <w:shd w:val="clear" w:color="auto" w:fill="auto"/>
            <w:vAlign w:val="center"/>
          </w:tcPr>
          <w:p w14:paraId="1FD7480E"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1</w:t>
            </w:r>
            <w:r>
              <w:rPr>
                <w:rFonts w:ascii="Arial" w:hAnsi="Arial" w:cs="Arial"/>
                <w:sz w:val="18"/>
                <w:szCs w:val="18"/>
              </w:rPr>
              <w:t>6</w:t>
            </w:r>
          </w:p>
        </w:tc>
        <w:tc>
          <w:tcPr>
            <w:tcW w:w="5255" w:type="dxa"/>
            <w:shd w:val="clear" w:color="auto" w:fill="auto"/>
            <w:vAlign w:val="center"/>
          </w:tcPr>
          <w:p w14:paraId="20F40EA4" w14:textId="77777777" w:rsidR="003B26DC" w:rsidRPr="00142D6C" w:rsidRDefault="003B26DC" w:rsidP="0067535C">
            <w:pPr>
              <w:spacing w:after="0" w:line="240" w:lineRule="auto"/>
              <w:jc w:val="center"/>
              <w:rPr>
                <w:rFonts w:ascii="Arial" w:hAnsi="Arial" w:cs="Arial"/>
                <w:sz w:val="18"/>
                <w:szCs w:val="18"/>
              </w:rPr>
            </w:pPr>
            <w:r w:rsidRPr="00142D6C">
              <w:rPr>
                <w:rFonts w:ascii="Arial" w:eastAsia="Times New Roman" w:hAnsi="Arial" w:cs="Arial"/>
                <w:color w:val="000000"/>
                <w:sz w:val="18"/>
                <w:szCs w:val="18"/>
                <w:lang w:eastAsia="pt-BR"/>
              </w:rPr>
              <w:t>Balança (max 400 g - 4 pontos calibração)</w:t>
            </w:r>
          </w:p>
        </w:tc>
        <w:tc>
          <w:tcPr>
            <w:tcW w:w="708" w:type="dxa"/>
            <w:shd w:val="clear" w:color="auto" w:fill="auto"/>
            <w:vAlign w:val="center"/>
          </w:tcPr>
          <w:p w14:paraId="4DE25CFA"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1</w:t>
            </w:r>
          </w:p>
        </w:tc>
        <w:tc>
          <w:tcPr>
            <w:tcW w:w="709" w:type="dxa"/>
            <w:shd w:val="clear" w:color="auto" w:fill="auto"/>
            <w:vAlign w:val="center"/>
          </w:tcPr>
          <w:p w14:paraId="0015D3E4"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1</w:t>
            </w:r>
          </w:p>
        </w:tc>
        <w:tc>
          <w:tcPr>
            <w:tcW w:w="809" w:type="dxa"/>
            <w:shd w:val="clear" w:color="auto" w:fill="auto"/>
            <w:vAlign w:val="center"/>
          </w:tcPr>
          <w:p w14:paraId="606E88F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0B89ACAD"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r>
      <w:tr w:rsidR="003B26DC" w:rsidRPr="001672F5" w14:paraId="0DB06A56" w14:textId="77777777" w:rsidTr="00F626E4">
        <w:trPr>
          <w:trHeight w:val="227"/>
          <w:jc w:val="center"/>
        </w:trPr>
        <w:tc>
          <w:tcPr>
            <w:tcW w:w="703" w:type="dxa"/>
            <w:shd w:val="clear" w:color="auto" w:fill="auto"/>
            <w:vAlign w:val="center"/>
          </w:tcPr>
          <w:p w14:paraId="1DCA0690"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1</w:t>
            </w:r>
            <w:r>
              <w:rPr>
                <w:rFonts w:ascii="Arial" w:hAnsi="Arial" w:cs="Arial"/>
                <w:sz w:val="18"/>
                <w:szCs w:val="18"/>
              </w:rPr>
              <w:t>7</w:t>
            </w:r>
          </w:p>
        </w:tc>
        <w:tc>
          <w:tcPr>
            <w:tcW w:w="5255" w:type="dxa"/>
            <w:shd w:val="clear" w:color="auto" w:fill="auto"/>
            <w:vAlign w:val="center"/>
          </w:tcPr>
          <w:p w14:paraId="6A6A7988"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Espectrofotômetro</w:t>
            </w:r>
          </w:p>
        </w:tc>
        <w:tc>
          <w:tcPr>
            <w:tcW w:w="708" w:type="dxa"/>
            <w:shd w:val="clear" w:color="auto" w:fill="auto"/>
            <w:vAlign w:val="center"/>
          </w:tcPr>
          <w:p w14:paraId="11C55197"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3</w:t>
            </w:r>
          </w:p>
        </w:tc>
        <w:tc>
          <w:tcPr>
            <w:tcW w:w="709" w:type="dxa"/>
            <w:shd w:val="clear" w:color="auto" w:fill="auto"/>
            <w:vAlign w:val="center"/>
          </w:tcPr>
          <w:p w14:paraId="59D7D902"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c>
          <w:tcPr>
            <w:tcW w:w="809" w:type="dxa"/>
            <w:shd w:val="clear" w:color="auto" w:fill="auto"/>
            <w:vAlign w:val="center"/>
          </w:tcPr>
          <w:p w14:paraId="48AD02AF"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304CCF10"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5</w:t>
            </w:r>
          </w:p>
        </w:tc>
      </w:tr>
      <w:tr w:rsidR="003B26DC" w:rsidRPr="001672F5" w14:paraId="6F8723E4" w14:textId="77777777" w:rsidTr="00F626E4">
        <w:trPr>
          <w:trHeight w:val="227"/>
          <w:jc w:val="center"/>
        </w:trPr>
        <w:tc>
          <w:tcPr>
            <w:tcW w:w="703" w:type="dxa"/>
            <w:shd w:val="clear" w:color="auto" w:fill="auto"/>
            <w:vAlign w:val="center"/>
          </w:tcPr>
          <w:p w14:paraId="5714F321"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1</w:t>
            </w:r>
            <w:r>
              <w:rPr>
                <w:rFonts w:ascii="Arial" w:hAnsi="Arial" w:cs="Arial"/>
                <w:sz w:val="18"/>
                <w:szCs w:val="18"/>
              </w:rPr>
              <w:t>8</w:t>
            </w:r>
          </w:p>
        </w:tc>
        <w:tc>
          <w:tcPr>
            <w:tcW w:w="5255" w:type="dxa"/>
            <w:shd w:val="clear" w:color="auto" w:fill="auto"/>
            <w:vAlign w:val="center"/>
          </w:tcPr>
          <w:p w14:paraId="59C02A5B"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Leitora de Microplacas</w:t>
            </w:r>
          </w:p>
        </w:tc>
        <w:tc>
          <w:tcPr>
            <w:tcW w:w="708" w:type="dxa"/>
            <w:shd w:val="clear" w:color="auto" w:fill="auto"/>
            <w:vAlign w:val="center"/>
          </w:tcPr>
          <w:p w14:paraId="3C25B814"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c>
          <w:tcPr>
            <w:tcW w:w="709" w:type="dxa"/>
            <w:shd w:val="clear" w:color="auto" w:fill="auto"/>
            <w:vAlign w:val="center"/>
          </w:tcPr>
          <w:p w14:paraId="0E13BB00"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809" w:type="dxa"/>
            <w:shd w:val="clear" w:color="auto" w:fill="auto"/>
            <w:vAlign w:val="center"/>
          </w:tcPr>
          <w:p w14:paraId="25F9996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737F23A3" w14:textId="1F3DFA80" w:rsidR="003B26DC" w:rsidRPr="00F626E4" w:rsidRDefault="00F13A6B" w:rsidP="0067535C">
            <w:pPr>
              <w:spacing w:after="0" w:line="240" w:lineRule="auto"/>
              <w:jc w:val="center"/>
              <w:rPr>
                <w:rFonts w:ascii="Arial" w:hAnsi="Arial" w:cs="Arial"/>
                <w:sz w:val="18"/>
                <w:szCs w:val="18"/>
              </w:rPr>
            </w:pPr>
            <w:r w:rsidRPr="00F626E4">
              <w:rPr>
                <w:rFonts w:ascii="Arial" w:hAnsi="Arial" w:cs="Arial"/>
                <w:sz w:val="18"/>
                <w:szCs w:val="18"/>
              </w:rPr>
              <w:t>2</w:t>
            </w:r>
          </w:p>
        </w:tc>
      </w:tr>
      <w:tr w:rsidR="00D229D1" w:rsidRPr="001672F5" w14:paraId="5AEDFB1D" w14:textId="77777777" w:rsidTr="00EC7134">
        <w:trPr>
          <w:trHeight w:val="283"/>
          <w:jc w:val="center"/>
        </w:trPr>
        <w:tc>
          <w:tcPr>
            <w:tcW w:w="703" w:type="dxa"/>
            <w:shd w:val="clear" w:color="auto" w:fill="226E4A"/>
            <w:vAlign w:val="center"/>
          </w:tcPr>
          <w:p w14:paraId="1FAE3FFF" w14:textId="77777777" w:rsidR="00D229D1" w:rsidRPr="001672F5" w:rsidRDefault="00D229D1" w:rsidP="00EC7134">
            <w:pPr>
              <w:spacing w:after="0" w:line="240" w:lineRule="auto"/>
              <w:jc w:val="center"/>
              <w:rPr>
                <w:rFonts w:ascii="Arial" w:hAnsi="Arial" w:cs="Arial"/>
                <w:b/>
                <w:bCs/>
                <w:color w:val="FFFFFF" w:themeColor="background1"/>
                <w:sz w:val="18"/>
                <w:szCs w:val="18"/>
              </w:rPr>
            </w:pPr>
            <w:r w:rsidRPr="001672F5">
              <w:rPr>
                <w:rFonts w:ascii="Arial" w:hAnsi="Arial" w:cs="Arial"/>
                <w:b/>
                <w:bCs/>
                <w:color w:val="FFFFFF" w:themeColor="background1"/>
                <w:sz w:val="18"/>
                <w:szCs w:val="18"/>
              </w:rPr>
              <w:lastRenderedPageBreak/>
              <w:t>Itens</w:t>
            </w:r>
            <w:r w:rsidRPr="001672F5">
              <w:rPr>
                <w:rFonts w:ascii="Arial" w:hAnsi="Arial" w:cs="Arial"/>
                <w:b/>
                <w:bCs/>
                <w:color w:val="FFFFFF" w:themeColor="background1"/>
                <w:sz w:val="18"/>
                <w:szCs w:val="18"/>
                <w:vertAlign w:val="superscript"/>
              </w:rPr>
              <w:t>1</w:t>
            </w:r>
          </w:p>
        </w:tc>
        <w:tc>
          <w:tcPr>
            <w:tcW w:w="5255" w:type="dxa"/>
            <w:shd w:val="clear" w:color="auto" w:fill="226E4A"/>
            <w:vAlign w:val="center"/>
          </w:tcPr>
          <w:p w14:paraId="7AD9E9BB" w14:textId="77777777" w:rsidR="00D229D1" w:rsidRPr="001672F5" w:rsidRDefault="00D229D1" w:rsidP="00EC7134">
            <w:pPr>
              <w:spacing w:after="0" w:line="240" w:lineRule="auto"/>
              <w:jc w:val="center"/>
              <w:rPr>
                <w:rFonts w:ascii="Arial" w:hAnsi="Arial" w:cs="Arial"/>
                <w:b/>
                <w:bCs/>
                <w:color w:val="FFFFFF" w:themeColor="background1"/>
                <w:sz w:val="18"/>
                <w:szCs w:val="18"/>
              </w:rPr>
            </w:pPr>
            <w:r w:rsidRPr="001672F5">
              <w:rPr>
                <w:rFonts w:ascii="Arial" w:hAnsi="Arial" w:cs="Arial"/>
                <w:b/>
                <w:bCs/>
                <w:color w:val="FFFFFF" w:themeColor="background1"/>
                <w:sz w:val="18"/>
                <w:szCs w:val="18"/>
              </w:rPr>
              <w:t>Equipamento</w:t>
            </w:r>
          </w:p>
        </w:tc>
        <w:tc>
          <w:tcPr>
            <w:tcW w:w="708" w:type="dxa"/>
            <w:shd w:val="clear" w:color="auto" w:fill="226E4A"/>
            <w:vAlign w:val="center"/>
          </w:tcPr>
          <w:p w14:paraId="14E8B1CF" w14:textId="77777777" w:rsidR="00D229D1" w:rsidRPr="001672F5" w:rsidRDefault="00D229D1" w:rsidP="00EC7134">
            <w:pPr>
              <w:spacing w:after="0" w:line="240" w:lineRule="auto"/>
              <w:jc w:val="center"/>
              <w:rPr>
                <w:rFonts w:ascii="Arial" w:hAnsi="Arial" w:cs="Arial"/>
                <w:b/>
                <w:bCs/>
                <w:color w:val="FFFFFF" w:themeColor="background1"/>
                <w:sz w:val="18"/>
                <w:szCs w:val="18"/>
              </w:rPr>
            </w:pPr>
            <w:r>
              <w:rPr>
                <w:rFonts w:ascii="Arial" w:hAnsi="Arial" w:cs="Arial"/>
                <w:b/>
                <w:bCs/>
                <w:color w:val="FFFFFF" w:themeColor="background1"/>
                <w:sz w:val="18"/>
                <w:szCs w:val="18"/>
              </w:rPr>
              <w:t>ACQ</w:t>
            </w:r>
          </w:p>
        </w:tc>
        <w:tc>
          <w:tcPr>
            <w:tcW w:w="709" w:type="dxa"/>
            <w:shd w:val="clear" w:color="auto" w:fill="226E4A"/>
            <w:vAlign w:val="center"/>
          </w:tcPr>
          <w:p w14:paraId="3DFA03E1" w14:textId="77777777" w:rsidR="00D229D1" w:rsidRPr="001672F5" w:rsidRDefault="00D229D1" w:rsidP="00EC7134">
            <w:pPr>
              <w:spacing w:after="0" w:line="240" w:lineRule="auto"/>
              <w:jc w:val="center"/>
              <w:rPr>
                <w:rFonts w:ascii="Arial" w:hAnsi="Arial" w:cs="Arial"/>
                <w:b/>
                <w:bCs/>
                <w:color w:val="FFFFFF" w:themeColor="background1"/>
                <w:sz w:val="18"/>
                <w:szCs w:val="18"/>
              </w:rPr>
            </w:pPr>
            <w:r>
              <w:rPr>
                <w:rFonts w:ascii="Arial" w:hAnsi="Arial" w:cs="Arial"/>
                <w:b/>
                <w:bCs/>
                <w:color w:val="FFFFFF" w:themeColor="background1"/>
                <w:sz w:val="18"/>
                <w:szCs w:val="18"/>
              </w:rPr>
              <w:t>DETE</w:t>
            </w:r>
          </w:p>
        </w:tc>
        <w:tc>
          <w:tcPr>
            <w:tcW w:w="809" w:type="dxa"/>
            <w:shd w:val="clear" w:color="auto" w:fill="226E4A"/>
            <w:vAlign w:val="center"/>
          </w:tcPr>
          <w:p w14:paraId="3B7392A0" w14:textId="77777777" w:rsidR="00D229D1" w:rsidRPr="001672F5" w:rsidRDefault="00D229D1" w:rsidP="00EC7134">
            <w:pPr>
              <w:spacing w:after="0" w:line="240" w:lineRule="auto"/>
              <w:jc w:val="center"/>
              <w:rPr>
                <w:rFonts w:ascii="Arial" w:hAnsi="Arial" w:cs="Arial"/>
                <w:b/>
                <w:bCs/>
                <w:color w:val="FFFFFF" w:themeColor="background1"/>
                <w:sz w:val="18"/>
                <w:szCs w:val="18"/>
              </w:rPr>
            </w:pPr>
            <w:r>
              <w:rPr>
                <w:rFonts w:ascii="Arial" w:hAnsi="Arial" w:cs="Arial"/>
                <w:b/>
                <w:bCs/>
                <w:color w:val="FFFFFF" w:themeColor="background1"/>
                <w:sz w:val="18"/>
                <w:szCs w:val="18"/>
              </w:rPr>
              <w:t>DEPA</w:t>
            </w:r>
          </w:p>
        </w:tc>
        <w:tc>
          <w:tcPr>
            <w:tcW w:w="1207" w:type="dxa"/>
            <w:shd w:val="clear" w:color="auto" w:fill="226E4A"/>
            <w:vAlign w:val="center"/>
          </w:tcPr>
          <w:p w14:paraId="5BCCCD54" w14:textId="77777777" w:rsidR="00D229D1" w:rsidRPr="001672F5" w:rsidRDefault="00D229D1" w:rsidP="00EC7134">
            <w:pPr>
              <w:spacing w:after="0" w:line="240" w:lineRule="auto"/>
              <w:jc w:val="center"/>
              <w:rPr>
                <w:rFonts w:ascii="Arial" w:hAnsi="Arial" w:cs="Arial"/>
                <w:b/>
                <w:bCs/>
                <w:color w:val="FFFFFF" w:themeColor="background1"/>
                <w:sz w:val="18"/>
                <w:szCs w:val="18"/>
              </w:rPr>
            </w:pPr>
            <w:r w:rsidRPr="001672F5">
              <w:rPr>
                <w:rFonts w:ascii="Arial" w:hAnsi="Arial" w:cs="Arial"/>
                <w:b/>
                <w:bCs/>
                <w:color w:val="FFFFFF" w:themeColor="background1"/>
                <w:sz w:val="18"/>
                <w:szCs w:val="18"/>
              </w:rPr>
              <w:t>Quantidade total</w:t>
            </w:r>
          </w:p>
        </w:tc>
      </w:tr>
      <w:tr w:rsidR="003B26DC" w:rsidRPr="001672F5" w14:paraId="4D8DF18E" w14:textId="77777777" w:rsidTr="00F626E4">
        <w:trPr>
          <w:trHeight w:val="227"/>
          <w:jc w:val="center"/>
        </w:trPr>
        <w:tc>
          <w:tcPr>
            <w:tcW w:w="703" w:type="dxa"/>
            <w:shd w:val="clear" w:color="auto" w:fill="auto"/>
            <w:vAlign w:val="center"/>
          </w:tcPr>
          <w:p w14:paraId="7B49C2C9" w14:textId="646E959B" w:rsidR="003B26DC" w:rsidRPr="00142D6C" w:rsidRDefault="001F45D7" w:rsidP="0067535C">
            <w:pPr>
              <w:spacing w:after="0" w:line="240" w:lineRule="auto"/>
              <w:jc w:val="center"/>
              <w:rPr>
                <w:rFonts w:ascii="Arial" w:hAnsi="Arial" w:cs="Arial"/>
                <w:sz w:val="18"/>
                <w:szCs w:val="18"/>
              </w:rPr>
            </w:pPr>
            <w:r>
              <w:rPr>
                <w:rFonts w:ascii="Arial" w:hAnsi="Arial" w:cs="Arial"/>
                <w:sz w:val="18"/>
                <w:szCs w:val="18"/>
              </w:rPr>
              <w:t>19</w:t>
            </w:r>
          </w:p>
        </w:tc>
        <w:tc>
          <w:tcPr>
            <w:tcW w:w="5255" w:type="dxa"/>
            <w:shd w:val="clear" w:color="auto" w:fill="auto"/>
            <w:vAlign w:val="center"/>
          </w:tcPr>
          <w:p w14:paraId="57C284FD"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Bureta digital</w:t>
            </w:r>
          </w:p>
        </w:tc>
        <w:tc>
          <w:tcPr>
            <w:tcW w:w="708" w:type="dxa"/>
            <w:shd w:val="clear" w:color="auto" w:fill="auto"/>
            <w:vAlign w:val="center"/>
          </w:tcPr>
          <w:p w14:paraId="5C74D45F"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4</w:t>
            </w:r>
          </w:p>
        </w:tc>
        <w:tc>
          <w:tcPr>
            <w:tcW w:w="709" w:type="dxa"/>
            <w:shd w:val="clear" w:color="auto" w:fill="auto"/>
            <w:vAlign w:val="center"/>
          </w:tcPr>
          <w:p w14:paraId="09042106"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809" w:type="dxa"/>
            <w:shd w:val="clear" w:color="auto" w:fill="auto"/>
            <w:vAlign w:val="center"/>
          </w:tcPr>
          <w:p w14:paraId="7E7394DB"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33227FCF"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4</w:t>
            </w:r>
          </w:p>
        </w:tc>
      </w:tr>
      <w:tr w:rsidR="003B26DC" w:rsidRPr="001672F5" w14:paraId="01B70132" w14:textId="77777777" w:rsidTr="00F626E4">
        <w:trPr>
          <w:trHeight w:val="227"/>
          <w:jc w:val="center"/>
        </w:trPr>
        <w:tc>
          <w:tcPr>
            <w:tcW w:w="703" w:type="dxa"/>
            <w:shd w:val="clear" w:color="auto" w:fill="auto"/>
            <w:vAlign w:val="center"/>
          </w:tcPr>
          <w:p w14:paraId="04C888C9" w14:textId="16B968E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2</w:t>
            </w:r>
            <w:r w:rsidR="00317230">
              <w:rPr>
                <w:rFonts w:ascii="Arial" w:hAnsi="Arial" w:cs="Arial"/>
                <w:sz w:val="18"/>
                <w:szCs w:val="18"/>
              </w:rPr>
              <w:t>0</w:t>
            </w:r>
          </w:p>
        </w:tc>
        <w:tc>
          <w:tcPr>
            <w:tcW w:w="5255" w:type="dxa"/>
            <w:shd w:val="clear" w:color="auto" w:fill="auto"/>
            <w:vAlign w:val="center"/>
          </w:tcPr>
          <w:p w14:paraId="1C342930" w14:textId="77777777" w:rsidR="003B26DC" w:rsidRPr="00142D6C" w:rsidRDefault="003B26DC" w:rsidP="0067535C">
            <w:pPr>
              <w:spacing w:after="0" w:line="240" w:lineRule="auto"/>
              <w:jc w:val="center"/>
              <w:rPr>
                <w:rFonts w:ascii="Arial" w:hAnsi="Arial" w:cs="Arial"/>
                <w:sz w:val="18"/>
                <w:szCs w:val="18"/>
              </w:rPr>
            </w:pPr>
            <w:r w:rsidRPr="00142D6C">
              <w:rPr>
                <w:rFonts w:ascii="Arial" w:hAnsi="Arial" w:cs="Arial"/>
                <w:sz w:val="18"/>
                <w:szCs w:val="18"/>
              </w:rPr>
              <w:t>Pipeta de microvolume variável analógica monocanal</w:t>
            </w:r>
          </w:p>
        </w:tc>
        <w:tc>
          <w:tcPr>
            <w:tcW w:w="708" w:type="dxa"/>
            <w:shd w:val="clear" w:color="auto" w:fill="auto"/>
            <w:vAlign w:val="center"/>
          </w:tcPr>
          <w:p w14:paraId="181CE9B0"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14</w:t>
            </w:r>
          </w:p>
        </w:tc>
        <w:tc>
          <w:tcPr>
            <w:tcW w:w="709" w:type="dxa"/>
            <w:shd w:val="clear" w:color="auto" w:fill="auto"/>
            <w:vAlign w:val="center"/>
          </w:tcPr>
          <w:p w14:paraId="283DB0D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809" w:type="dxa"/>
            <w:shd w:val="clear" w:color="auto" w:fill="auto"/>
            <w:vAlign w:val="center"/>
          </w:tcPr>
          <w:p w14:paraId="61B6393D"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26BED325"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14</w:t>
            </w:r>
          </w:p>
        </w:tc>
      </w:tr>
      <w:tr w:rsidR="003B26DC" w:rsidRPr="001672F5" w14:paraId="35144050" w14:textId="77777777" w:rsidTr="00F626E4">
        <w:trPr>
          <w:trHeight w:val="227"/>
          <w:jc w:val="center"/>
        </w:trPr>
        <w:tc>
          <w:tcPr>
            <w:tcW w:w="703" w:type="dxa"/>
            <w:shd w:val="clear" w:color="auto" w:fill="auto"/>
            <w:vAlign w:val="center"/>
          </w:tcPr>
          <w:p w14:paraId="23A12197" w14:textId="6BD47495" w:rsidR="003B26DC" w:rsidRPr="00142D6C" w:rsidRDefault="003B26DC" w:rsidP="0067535C">
            <w:pPr>
              <w:spacing w:after="0" w:line="240" w:lineRule="auto"/>
              <w:jc w:val="center"/>
              <w:rPr>
                <w:rFonts w:ascii="Arial" w:hAnsi="Arial" w:cs="Arial"/>
                <w:sz w:val="18"/>
                <w:szCs w:val="18"/>
              </w:rPr>
            </w:pPr>
            <w:r>
              <w:rPr>
                <w:rFonts w:ascii="Arial" w:hAnsi="Arial" w:cs="Arial"/>
                <w:sz w:val="18"/>
                <w:szCs w:val="18"/>
              </w:rPr>
              <w:t>2</w:t>
            </w:r>
            <w:r w:rsidR="00B50E9A">
              <w:rPr>
                <w:rFonts w:ascii="Arial" w:hAnsi="Arial" w:cs="Arial"/>
                <w:sz w:val="18"/>
                <w:szCs w:val="18"/>
              </w:rPr>
              <w:t>1</w:t>
            </w:r>
          </w:p>
        </w:tc>
        <w:tc>
          <w:tcPr>
            <w:tcW w:w="5255" w:type="dxa"/>
            <w:shd w:val="clear" w:color="auto" w:fill="auto"/>
            <w:vAlign w:val="center"/>
          </w:tcPr>
          <w:p w14:paraId="779271FF" w14:textId="77777777" w:rsidR="003B26DC" w:rsidRDefault="003B26DC" w:rsidP="0067535C">
            <w:pPr>
              <w:spacing w:after="0" w:line="240" w:lineRule="auto"/>
              <w:jc w:val="center"/>
              <w:rPr>
                <w:rFonts w:ascii="Arial" w:hAnsi="Arial" w:cs="Arial"/>
                <w:color w:val="000000"/>
                <w:sz w:val="18"/>
                <w:szCs w:val="18"/>
              </w:rPr>
            </w:pPr>
            <w:r>
              <w:rPr>
                <w:rFonts w:ascii="Arial" w:hAnsi="Arial" w:cs="Arial"/>
                <w:color w:val="000000"/>
                <w:sz w:val="18"/>
                <w:szCs w:val="18"/>
              </w:rPr>
              <w:t>Capela de exaustão</w:t>
            </w:r>
          </w:p>
        </w:tc>
        <w:tc>
          <w:tcPr>
            <w:tcW w:w="708" w:type="dxa"/>
            <w:shd w:val="clear" w:color="auto" w:fill="auto"/>
            <w:vAlign w:val="center"/>
          </w:tcPr>
          <w:p w14:paraId="482C432A"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709" w:type="dxa"/>
            <w:shd w:val="clear" w:color="auto" w:fill="auto"/>
            <w:vAlign w:val="center"/>
          </w:tcPr>
          <w:p w14:paraId="65198217"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c>
          <w:tcPr>
            <w:tcW w:w="809" w:type="dxa"/>
            <w:shd w:val="clear" w:color="auto" w:fill="auto"/>
            <w:vAlign w:val="center"/>
          </w:tcPr>
          <w:p w14:paraId="1EA09269"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w:t>
            </w:r>
          </w:p>
        </w:tc>
        <w:tc>
          <w:tcPr>
            <w:tcW w:w="1207" w:type="dxa"/>
            <w:shd w:val="clear" w:color="auto" w:fill="auto"/>
            <w:vAlign w:val="center"/>
          </w:tcPr>
          <w:p w14:paraId="111D88C2" w14:textId="77777777" w:rsidR="003B26DC" w:rsidRPr="00F626E4" w:rsidRDefault="003B26DC" w:rsidP="0067535C">
            <w:pPr>
              <w:spacing w:after="0" w:line="240" w:lineRule="auto"/>
              <w:jc w:val="center"/>
              <w:rPr>
                <w:rFonts w:ascii="Arial" w:hAnsi="Arial" w:cs="Arial"/>
                <w:sz w:val="18"/>
                <w:szCs w:val="18"/>
              </w:rPr>
            </w:pPr>
            <w:r w:rsidRPr="00F626E4">
              <w:rPr>
                <w:rFonts w:ascii="Arial" w:hAnsi="Arial" w:cs="Arial"/>
                <w:sz w:val="18"/>
                <w:szCs w:val="18"/>
              </w:rPr>
              <w:t>2</w:t>
            </w:r>
          </w:p>
        </w:tc>
      </w:tr>
    </w:tbl>
    <w:p w14:paraId="64F3FBA0" w14:textId="77777777" w:rsidR="00B41A41" w:rsidRDefault="00B41A41" w:rsidP="00B41A41">
      <w:pPr>
        <w:pStyle w:val="Corpodetexto"/>
        <w:spacing w:after="240" w:line="360" w:lineRule="auto"/>
        <w:ind w:left="720"/>
        <w:rPr>
          <w:rFonts w:cs="Arial"/>
          <w:sz w:val="20"/>
        </w:rPr>
      </w:pPr>
      <w:r w:rsidRPr="00A96931">
        <w:rPr>
          <w:rFonts w:cs="Arial"/>
          <w:sz w:val="20"/>
          <w:vertAlign w:val="superscript"/>
        </w:rPr>
        <w:t>1</w:t>
      </w:r>
      <w:r>
        <w:rPr>
          <w:rFonts w:cs="Arial"/>
          <w:sz w:val="20"/>
        </w:rPr>
        <w:t xml:space="preserve"> Ver item 4.18 </w:t>
      </w:r>
      <w:r w:rsidRPr="00523884">
        <w:rPr>
          <w:rFonts w:cs="Arial"/>
          <w:sz w:val="20"/>
        </w:rPr>
        <w:t>Lista detalhada</w:t>
      </w:r>
      <w:r>
        <w:rPr>
          <w:rFonts w:cs="Arial"/>
          <w:sz w:val="20"/>
        </w:rPr>
        <w:t>.</w:t>
      </w:r>
    </w:p>
    <w:p w14:paraId="7F091CA9" w14:textId="04A4ADC8" w:rsidR="00B41A41" w:rsidRDefault="00B41A41" w:rsidP="00B41A41">
      <w:pPr>
        <w:pStyle w:val="Corpodetexto"/>
        <w:spacing w:after="240" w:line="360" w:lineRule="auto"/>
        <w:rPr>
          <w:rFonts w:cs="Arial"/>
          <w:sz w:val="24"/>
          <w:szCs w:val="24"/>
        </w:rPr>
      </w:pPr>
      <w:r>
        <w:rPr>
          <w:rFonts w:cs="Arial"/>
          <w:sz w:val="24"/>
          <w:szCs w:val="24"/>
        </w:rPr>
        <w:t>4.18 Lista detalhada dos equipamentos e serviços</w:t>
      </w:r>
    </w:p>
    <w:p w14:paraId="04B91C62" w14:textId="77777777" w:rsidR="00B41A41" w:rsidRPr="009F2F9E" w:rsidRDefault="00B41A41" w:rsidP="00B41A41">
      <w:pPr>
        <w:rPr>
          <w:rFonts w:ascii="Arial" w:hAnsi="Arial" w:cs="Arial"/>
          <w:b/>
          <w:bCs/>
          <w:sz w:val="24"/>
          <w:szCs w:val="24"/>
        </w:rPr>
      </w:pPr>
      <w:r>
        <w:rPr>
          <w:rFonts w:ascii="Arial" w:hAnsi="Arial" w:cs="Arial"/>
          <w:b/>
          <w:bCs/>
          <w:sz w:val="24"/>
          <w:szCs w:val="24"/>
        </w:rPr>
        <w:t>1- Condutivímetro</w:t>
      </w: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537"/>
        <w:gridCol w:w="2693"/>
        <w:gridCol w:w="3265"/>
      </w:tblGrid>
      <w:tr w:rsidR="00B41A41" w:rsidRPr="00B12FE6" w14:paraId="56130CC9" w14:textId="77777777" w:rsidTr="0067535C">
        <w:trPr>
          <w:jc w:val="center"/>
        </w:trPr>
        <w:tc>
          <w:tcPr>
            <w:tcW w:w="7230" w:type="dxa"/>
            <w:gridSpan w:val="2"/>
            <w:tcBorders>
              <w:top w:val="single" w:sz="4" w:space="0" w:color="000000"/>
              <w:left w:val="single" w:sz="4" w:space="0" w:color="000000"/>
              <w:bottom w:val="single" w:sz="4" w:space="0" w:color="000000"/>
            </w:tcBorders>
            <w:shd w:val="clear" w:color="auto" w:fill="E5E5E5"/>
          </w:tcPr>
          <w:p w14:paraId="4C8297D8"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1.1</w:t>
            </w:r>
            <w:r w:rsidRPr="00B12FE6">
              <w:rPr>
                <w:rFonts w:ascii="Arial" w:hAnsi="Arial" w:cs="Arial"/>
                <w:b/>
                <w:sz w:val="20"/>
                <w:szCs w:val="20"/>
              </w:rPr>
              <w:t>:</w:t>
            </w:r>
            <w:r w:rsidRPr="00B12FE6">
              <w:rPr>
                <w:rFonts w:ascii="Arial" w:hAnsi="Arial" w:cs="Arial"/>
                <w:sz w:val="20"/>
                <w:szCs w:val="20"/>
              </w:rPr>
              <w:t xml:space="preserve"> Condutivímetro</w:t>
            </w:r>
          </w:p>
        </w:tc>
        <w:tc>
          <w:tcPr>
            <w:tcW w:w="3265" w:type="dxa"/>
            <w:tcBorders>
              <w:top w:val="single" w:sz="4" w:space="0" w:color="000000"/>
              <w:bottom w:val="single" w:sz="4" w:space="0" w:color="000000"/>
              <w:right w:val="single" w:sz="4" w:space="0" w:color="000000"/>
            </w:tcBorders>
            <w:shd w:val="clear" w:color="auto" w:fill="E5E5E5"/>
          </w:tcPr>
          <w:p w14:paraId="490814CE"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CON-02</w:t>
            </w:r>
          </w:p>
        </w:tc>
      </w:tr>
      <w:tr w:rsidR="00B41A41" w:rsidRPr="00B12FE6" w14:paraId="7DA1AE92" w14:textId="77777777" w:rsidTr="0067535C">
        <w:trPr>
          <w:jc w:val="center"/>
        </w:trPr>
        <w:tc>
          <w:tcPr>
            <w:tcW w:w="7230" w:type="dxa"/>
            <w:gridSpan w:val="2"/>
            <w:tcBorders>
              <w:top w:val="single" w:sz="4" w:space="0" w:color="000000"/>
              <w:left w:val="single" w:sz="4" w:space="0" w:color="000000"/>
            </w:tcBorders>
            <w:shd w:val="clear" w:color="auto" w:fill="auto"/>
          </w:tcPr>
          <w:p w14:paraId="33DE4EB7"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Marca:</w:t>
            </w:r>
            <w:r w:rsidRPr="00B12FE6">
              <w:rPr>
                <w:rFonts w:ascii="Arial" w:eastAsia="Times New Roman" w:hAnsi="Arial" w:cs="Arial"/>
                <w:sz w:val="20"/>
                <w:szCs w:val="20"/>
              </w:rPr>
              <w:t xml:space="preserve"> Thermo Scientific (DuraProbe® 4-Eletrodo)</w:t>
            </w:r>
          </w:p>
        </w:tc>
        <w:tc>
          <w:tcPr>
            <w:tcW w:w="3265" w:type="dxa"/>
            <w:tcBorders>
              <w:top w:val="single" w:sz="4" w:space="0" w:color="000000"/>
              <w:right w:val="single" w:sz="4" w:space="0" w:color="000000"/>
            </w:tcBorders>
            <w:shd w:val="clear" w:color="auto" w:fill="auto"/>
          </w:tcPr>
          <w:p w14:paraId="727E983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B12FE6">
              <w:rPr>
                <w:rFonts w:ascii="Arial" w:eastAsia="Times New Roman" w:hAnsi="Arial" w:cs="Arial"/>
                <w:sz w:val="20"/>
                <w:szCs w:val="20"/>
              </w:rPr>
              <w:t>Orion Star A212</w:t>
            </w:r>
          </w:p>
        </w:tc>
      </w:tr>
      <w:tr w:rsidR="00B41A41" w:rsidRPr="00B12FE6" w14:paraId="6F91F01B" w14:textId="77777777" w:rsidTr="0067535C">
        <w:trPr>
          <w:jc w:val="center"/>
        </w:trPr>
        <w:tc>
          <w:tcPr>
            <w:tcW w:w="4537" w:type="dxa"/>
            <w:tcBorders>
              <w:left w:val="single" w:sz="4" w:space="0" w:color="000000"/>
              <w:bottom w:val="single" w:sz="4" w:space="0" w:color="000000"/>
            </w:tcBorders>
            <w:shd w:val="clear" w:color="auto" w:fill="auto"/>
          </w:tcPr>
          <w:p w14:paraId="3EB31358"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bCs/>
                <w:sz w:val="20"/>
                <w:szCs w:val="20"/>
              </w:rPr>
              <w:t>0</w:t>
            </w:r>
            <w:r w:rsidRPr="00B12FE6">
              <w:rPr>
                <w:rFonts w:ascii="Arial" w:eastAsia="Times New Roman" w:hAnsi="Arial" w:cs="Arial"/>
                <w:sz w:val="20"/>
                <w:szCs w:val="20"/>
              </w:rPr>
              <w:t xml:space="preserve"> – 3000 µS/cm</w:t>
            </w:r>
          </w:p>
        </w:tc>
        <w:tc>
          <w:tcPr>
            <w:tcW w:w="5958" w:type="dxa"/>
            <w:gridSpan w:val="2"/>
            <w:tcBorders>
              <w:bottom w:val="single" w:sz="4" w:space="0" w:color="000000"/>
              <w:right w:val="single" w:sz="4" w:space="0" w:color="000000"/>
            </w:tcBorders>
            <w:shd w:val="clear" w:color="auto" w:fill="auto"/>
          </w:tcPr>
          <w:p w14:paraId="76F9FDFE"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26C8F54A" w14:textId="77777777" w:rsidTr="0067535C">
        <w:trPr>
          <w:jc w:val="center"/>
        </w:trPr>
        <w:tc>
          <w:tcPr>
            <w:tcW w:w="4537" w:type="dxa"/>
            <w:tcBorders>
              <w:top w:val="single" w:sz="4" w:space="0" w:color="000000"/>
              <w:left w:val="single" w:sz="4" w:space="0" w:color="000000"/>
              <w:bottom w:val="single" w:sz="4" w:space="0" w:color="000000"/>
            </w:tcBorders>
            <w:shd w:val="clear" w:color="auto" w:fill="auto"/>
          </w:tcPr>
          <w:p w14:paraId="4CB53F4F"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(µS/cm)</w:t>
            </w:r>
          </w:p>
        </w:tc>
        <w:tc>
          <w:tcPr>
            <w:tcW w:w="5958" w:type="dxa"/>
            <w:gridSpan w:val="2"/>
            <w:tcBorders>
              <w:top w:val="single" w:sz="4" w:space="0" w:color="000000"/>
              <w:bottom w:val="single" w:sz="4" w:space="0" w:color="000000"/>
              <w:right w:val="single" w:sz="4" w:space="0" w:color="000000"/>
            </w:tcBorders>
            <w:shd w:val="clear" w:color="auto" w:fill="auto"/>
            <w:vAlign w:val="center"/>
          </w:tcPr>
          <w:p w14:paraId="604A8B25"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(µS/cm)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7E750F08" w14:textId="77777777" w:rsidTr="0067535C">
        <w:trPr>
          <w:jc w:val="center"/>
        </w:trPr>
        <w:tc>
          <w:tcPr>
            <w:tcW w:w="4537" w:type="dxa"/>
            <w:tcBorders>
              <w:top w:val="single" w:sz="4" w:space="0" w:color="000000"/>
              <w:left w:val="single" w:sz="4" w:space="0" w:color="000000"/>
            </w:tcBorders>
            <w:shd w:val="clear" w:color="auto" w:fill="auto"/>
          </w:tcPr>
          <w:p w14:paraId="0676F27A"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c>
          <w:tcPr>
            <w:tcW w:w="5958" w:type="dxa"/>
            <w:gridSpan w:val="2"/>
            <w:tcBorders>
              <w:top w:val="single" w:sz="4" w:space="0" w:color="000000"/>
              <w:right w:val="single" w:sz="4" w:space="0" w:color="000000"/>
            </w:tcBorders>
            <w:shd w:val="clear" w:color="auto" w:fill="auto"/>
          </w:tcPr>
          <w:p w14:paraId="1C40D69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0,4</w:t>
            </w:r>
          </w:p>
        </w:tc>
      </w:tr>
      <w:tr w:rsidR="00B41A41" w:rsidRPr="00B12FE6" w14:paraId="4BBFF628" w14:textId="77777777" w:rsidTr="0067535C">
        <w:trPr>
          <w:jc w:val="center"/>
        </w:trPr>
        <w:tc>
          <w:tcPr>
            <w:tcW w:w="4537" w:type="dxa"/>
            <w:tcBorders>
              <w:left w:val="single" w:sz="4" w:space="0" w:color="000000"/>
            </w:tcBorders>
            <w:shd w:val="clear" w:color="auto" w:fill="auto"/>
          </w:tcPr>
          <w:p w14:paraId="6BCE9E3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5,0</w:t>
            </w:r>
          </w:p>
        </w:tc>
        <w:tc>
          <w:tcPr>
            <w:tcW w:w="5958" w:type="dxa"/>
            <w:gridSpan w:val="2"/>
            <w:tcBorders>
              <w:right w:val="single" w:sz="4" w:space="0" w:color="000000"/>
            </w:tcBorders>
            <w:shd w:val="clear" w:color="auto" w:fill="auto"/>
          </w:tcPr>
          <w:p w14:paraId="70997F9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r>
      <w:tr w:rsidR="00B41A41" w:rsidRPr="00B12FE6" w14:paraId="3D934495" w14:textId="77777777" w:rsidTr="0067535C">
        <w:trPr>
          <w:jc w:val="center"/>
        </w:trPr>
        <w:tc>
          <w:tcPr>
            <w:tcW w:w="4537" w:type="dxa"/>
            <w:tcBorders>
              <w:left w:val="single" w:sz="4" w:space="0" w:color="000000"/>
            </w:tcBorders>
            <w:shd w:val="clear" w:color="auto" w:fill="auto"/>
          </w:tcPr>
          <w:p w14:paraId="1E53289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w:t>
            </w:r>
          </w:p>
        </w:tc>
        <w:tc>
          <w:tcPr>
            <w:tcW w:w="5958" w:type="dxa"/>
            <w:gridSpan w:val="2"/>
            <w:tcBorders>
              <w:right w:val="single" w:sz="4" w:space="0" w:color="000000"/>
            </w:tcBorders>
            <w:shd w:val="clear" w:color="auto" w:fill="auto"/>
          </w:tcPr>
          <w:p w14:paraId="7748C3FA"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04AB6210" w14:textId="77777777" w:rsidTr="0067535C">
        <w:trPr>
          <w:jc w:val="center"/>
        </w:trPr>
        <w:tc>
          <w:tcPr>
            <w:tcW w:w="4537" w:type="dxa"/>
            <w:tcBorders>
              <w:left w:val="single" w:sz="4" w:space="0" w:color="000000"/>
            </w:tcBorders>
            <w:shd w:val="clear" w:color="auto" w:fill="auto"/>
          </w:tcPr>
          <w:p w14:paraId="55BADE3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500,0</w:t>
            </w:r>
          </w:p>
        </w:tc>
        <w:tc>
          <w:tcPr>
            <w:tcW w:w="5958" w:type="dxa"/>
            <w:gridSpan w:val="2"/>
            <w:tcBorders>
              <w:right w:val="single" w:sz="4" w:space="0" w:color="000000"/>
            </w:tcBorders>
            <w:shd w:val="clear" w:color="auto" w:fill="auto"/>
          </w:tcPr>
          <w:p w14:paraId="7CEBFF3A"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522EA02B" w14:textId="77777777" w:rsidTr="0067535C">
        <w:trPr>
          <w:jc w:val="center"/>
        </w:trPr>
        <w:tc>
          <w:tcPr>
            <w:tcW w:w="4537" w:type="dxa"/>
            <w:tcBorders>
              <w:left w:val="single" w:sz="4" w:space="0" w:color="000000"/>
              <w:bottom w:val="single" w:sz="4" w:space="0" w:color="auto"/>
            </w:tcBorders>
            <w:shd w:val="clear" w:color="auto" w:fill="auto"/>
          </w:tcPr>
          <w:p w14:paraId="3DDDBB6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1000,0</w:t>
            </w:r>
          </w:p>
        </w:tc>
        <w:tc>
          <w:tcPr>
            <w:tcW w:w="5958" w:type="dxa"/>
            <w:gridSpan w:val="2"/>
            <w:tcBorders>
              <w:bottom w:val="single" w:sz="4" w:space="0" w:color="auto"/>
              <w:right w:val="single" w:sz="4" w:space="0" w:color="000000"/>
            </w:tcBorders>
            <w:shd w:val="clear" w:color="auto" w:fill="auto"/>
          </w:tcPr>
          <w:p w14:paraId="7E6A619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50,0</w:t>
            </w:r>
          </w:p>
        </w:tc>
      </w:tr>
      <w:tr w:rsidR="00B41A41" w:rsidRPr="00B12FE6" w14:paraId="1F942FD6" w14:textId="77777777" w:rsidTr="0067535C">
        <w:trPr>
          <w:jc w:val="center"/>
        </w:trPr>
        <w:tc>
          <w:tcPr>
            <w:tcW w:w="10495" w:type="dxa"/>
            <w:gridSpan w:val="3"/>
            <w:tcBorders>
              <w:top w:val="single" w:sz="4" w:space="0" w:color="auto"/>
              <w:left w:val="single" w:sz="4" w:space="0" w:color="000000"/>
              <w:bottom w:val="single" w:sz="4" w:space="0" w:color="000000"/>
              <w:right w:val="single" w:sz="4" w:space="0" w:color="000000"/>
            </w:tcBorders>
            <w:shd w:val="clear" w:color="auto" w:fill="auto"/>
          </w:tcPr>
          <w:p w14:paraId="61C36204" w14:textId="77777777" w:rsidR="00B41A41" w:rsidRPr="00B12FE6" w:rsidRDefault="00B41A41" w:rsidP="0067535C">
            <w:pPr>
              <w:autoSpaceDE w:val="0"/>
              <w:snapToGrid w:val="0"/>
              <w:spacing w:after="0" w:line="240" w:lineRule="auto"/>
              <w:jc w:val="both"/>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r w:rsidRPr="00B12FE6">
              <w:rPr>
                <w:rFonts w:ascii="Arial" w:eastAsia="Times New Roman" w:hAnsi="Arial" w:cs="Arial"/>
                <w:sz w:val="20"/>
                <w:szCs w:val="20"/>
              </w:rPr>
              <w:t xml:space="preserve"> realizada nas dependências do Laboratório Central da Cesama. O procedimento de análise do laboratório é de calibração em ponto único o mais próximo da condutividade apresentada pela amostra. Solicitada calibração elétrica e com MRC.</w:t>
            </w:r>
          </w:p>
        </w:tc>
      </w:tr>
    </w:tbl>
    <w:p w14:paraId="11BA2F5F" w14:textId="77777777" w:rsidR="00C4312C" w:rsidRPr="00B12FE6" w:rsidRDefault="00C4312C"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537"/>
        <w:gridCol w:w="2693"/>
        <w:gridCol w:w="3265"/>
      </w:tblGrid>
      <w:tr w:rsidR="00B41A41" w:rsidRPr="00B12FE6" w14:paraId="40102B09" w14:textId="77777777" w:rsidTr="0067535C">
        <w:trPr>
          <w:jc w:val="center"/>
        </w:trPr>
        <w:tc>
          <w:tcPr>
            <w:tcW w:w="7230" w:type="dxa"/>
            <w:gridSpan w:val="2"/>
            <w:tcBorders>
              <w:top w:val="single" w:sz="4" w:space="0" w:color="000000"/>
              <w:left w:val="single" w:sz="4" w:space="0" w:color="000000"/>
              <w:bottom w:val="single" w:sz="4" w:space="0" w:color="000000"/>
            </w:tcBorders>
            <w:shd w:val="clear" w:color="auto" w:fill="E5E5E5"/>
          </w:tcPr>
          <w:p w14:paraId="65A50B5B"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1.2</w:t>
            </w:r>
            <w:r w:rsidRPr="00B12FE6">
              <w:rPr>
                <w:rFonts w:ascii="Arial" w:hAnsi="Arial" w:cs="Arial"/>
                <w:b/>
                <w:sz w:val="20"/>
                <w:szCs w:val="20"/>
              </w:rPr>
              <w:t>:</w:t>
            </w:r>
            <w:r w:rsidRPr="00B12FE6">
              <w:rPr>
                <w:rFonts w:ascii="Arial" w:hAnsi="Arial" w:cs="Arial"/>
                <w:sz w:val="20"/>
                <w:szCs w:val="20"/>
              </w:rPr>
              <w:t xml:space="preserve"> Condutivímetro</w:t>
            </w:r>
          </w:p>
        </w:tc>
        <w:tc>
          <w:tcPr>
            <w:tcW w:w="3265" w:type="dxa"/>
            <w:tcBorders>
              <w:top w:val="single" w:sz="4" w:space="0" w:color="000000"/>
              <w:bottom w:val="single" w:sz="4" w:space="0" w:color="000000"/>
              <w:right w:val="single" w:sz="4" w:space="0" w:color="000000"/>
            </w:tcBorders>
            <w:shd w:val="clear" w:color="auto" w:fill="E5E5E5"/>
          </w:tcPr>
          <w:p w14:paraId="07B1838B"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CON-02</w:t>
            </w:r>
          </w:p>
        </w:tc>
      </w:tr>
      <w:tr w:rsidR="00B41A41" w:rsidRPr="00B12FE6" w14:paraId="74E9CF1B" w14:textId="77777777" w:rsidTr="0067535C">
        <w:trPr>
          <w:jc w:val="center"/>
        </w:trPr>
        <w:tc>
          <w:tcPr>
            <w:tcW w:w="7230" w:type="dxa"/>
            <w:gridSpan w:val="2"/>
            <w:tcBorders>
              <w:top w:val="single" w:sz="4" w:space="0" w:color="000000"/>
              <w:left w:val="single" w:sz="4" w:space="0" w:color="000000"/>
            </w:tcBorders>
            <w:shd w:val="clear" w:color="auto" w:fill="auto"/>
          </w:tcPr>
          <w:p w14:paraId="474FD34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Marca:</w:t>
            </w:r>
            <w:r w:rsidRPr="00B12FE6">
              <w:rPr>
                <w:rFonts w:ascii="Arial" w:eastAsia="Times New Roman" w:hAnsi="Arial" w:cs="Arial"/>
                <w:sz w:val="20"/>
                <w:szCs w:val="20"/>
              </w:rPr>
              <w:t xml:space="preserve"> Thermo Scientific (Eletrodo Aço)</w:t>
            </w:r>
          </w:p>
        </w:tc>
        <w:tc>
          <w:tcPr>
            <w:tcW w:w="3265" w:type="dxa"/>
            <w:tcBorders>
              <w:top w:val="single" w:sz="4" w:space="0" w:color="000000"/>
              <w:right w:val="single" w:sz="4" w:space="0" w:color="000000"/>
            </w:tcBorders>
            <w:shd w:val="clear" w:color="auto" w:fill="auto"/>
          </w:tcPr>
          <w:p w14:paraId="5C6A4BC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B12FE6">
              <w:rPr>
                <w:rFonts w:ascii="Arial" w:eastAsia="Times New Roman" w:hAnsi="Arial" w:cs="Arial"/>
                <w:sz w:val="20"/>
                <w:szCs w:val="20"/>
              </w:rPr>
              <w:t>Orion Star A212</w:t>
            </w:r>
          </w:p>
        </w:tc>
      </w:tr>
      <w:tr w:rsidR="00B41A41" w:rsidRPr="00B12FE6" w14:paraId="71FA376D" w14:textId="77777777" w:rsidTr="0067535C">
        <w:trPr>
          <w:jc w:val="center"/>
        </w:trPr>
        <w:tc>
          <w:tcPr>
            <w:tcW w:w="4537" w:type="dxa"/>
            <w:tcBorders>
              <w:left w:val="single" w:sz="4" w:space="0" w:color="000000"/>
              <w:bottom w:val="single" w:sz="4" w:space="0" w:color="000000"/>
            </w:tcBorders>
            <w:shd w:val="clear" w:color="auto" w:fill="auto"/>
          </w:tcPr>
          <w:p w14:paraId="48BB3964"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0,01 – 300 µS/cm</w:t>
            </w:r>
          </w:p>
        </w:tc>
        <w:tc>
          <w:tcPr>
            <w:tcW w:w="5958" w:type="dxa"/>
            <w:gridSpan w:val="2"/>
            <w:tcBorders>
              <w:bottom w:val="single" w:sz="4" w:space="0" w:color="000000"/>
              <w:right w:val="single" w:sz="4" w:space="0" w:color="000000"/>
            </w:tcBorders>
            <w:shd w:val="clear" w:color="auto" w:fill="auto"/>
          </w:tcPr>
          <w:p w14:paraId="5195917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1612C4AC" w14:textId="77777777" w:rsidTr="0067535C">
        <w:trPr>
          <w:jc w:val="center"/>
        </w:trPr>
        <w:tc>
          <w:tcPr>
            <w:tcW w:w="4537" w:type="dxa"/>
            <w:tcBorders>
              <w:top w:val="single" w:sz="4" w:space="0" w:color="000000"/>
              <w:left w:val="single" w:sz="4" w:space="0" w:color="000000"/>
              <w:bottom w:val="single" w:sz="4" w:space="0" w:color="000000"/>
            </w:tcBorders>
            <w:shd w:val="clear" w:color="auto" w:fill="auto"/>
          </w:tcPr>
          <w:p w14:paraId="272D4F74"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(µS/cm)</w:t>
            </w:r>
          </w:p>
        </w:tc>
        <w:tc>
          <w:tcPr>
            <w:tcW w:w="5958" w:type="dxa"/>
            <w:gridSpan w:val="2"/>
            <w:tcBorders>
              <w:top w:val="single" w:sz="4" w:space="0" w:color="000000"/>
              <w:bottom w:val="single" w:sz="4" w:space="0" w:color="000000"/>
              <w:right w:val="single" w:sz="4" w:space="0" w:color="000000"/>
            </w:tcBorders>
            <w:shd w:val="clear" w:color="auto" w:fill="auto"/>
            <w:vAlign w:val="center"/>
          </w:tcPr>
          <w:p w14:paraId="104DDC8D"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(µS/cm)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516C71D8" w14:textId="77777777" w:rsidTr="0067535C">
        <w:trPr>
          <w:jc w:val="center"/>
        </w:trPr>
        <w:tc>
          <w:tcPr>
            <w:tcW w:w="4537" w:type="dxa"/>
            <w:tcBorders>
              <w:top w:val="single" w:sz="4" w:space="0" w:color="000000"/>
              <w:left w:val="single" w:sz="4" w:space="0" w:color="000000"/>
            </w:tcBorders>
            <w:shd w:val="clear" w:color="auto" w:fill="auto"/>
          </w:tcPr>
          <w:p w14:paraId="690FBDD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c>
          <w:tcPr>
            <w:tcW w:w="5958" w:type="dxa"/>
            <w:gridSpan w:val="2"/>
            <w:tcBorders>
              <w:top w:val="single" w:sz="4" w:space="0" w:color="000000"/>
              <w:right w:val="single" w:sz="4" w:space="0" w:color="000000"/>
            </w:tcBorders>
            <w:shd w:val="clear" w:color="auto" w:fill="auto"/>
          </w:tcPr>
          <w:p w14:paraId="1BF2ECA0"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0,4</w:t>
            </w:r>
          </w:p>
        </w:tc>
      </w:tr>
      <w:tr w:rsidR="00B41A41" w:rsidRPr="00B12FE6" w14:paraId="4C8411E9" w14:textId="77777777" w:rsidTr="0067535C">
        <w:trPr>
          <w:jc w:val="center"/>
        </w:trPr>
        <w:tc>
          <w:tcPr>
            <w:tcW w:w="4537" w:type="dxa"/>
            <w:tcBorders>
              <w:left w:val="single" w:sz="4" w:space="0" w:color="000000"/>
            </w:tcBorders>
            <w:shd w:val="clear" w:color="auto" w:fill="auto"/>
          </w:tcPr>
          <w:p w14:paraId="48583C6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5,0</w:t>
            </w:r>
          </w:p>
        </w:tc>
        <w:tc>
          <w:tcPr>
            <w:tcW w:w="5958" w:type="dxa"/>
            <w:gridSpan w:val="2"/>
            <w:tcBorders>
              <w:right w:val="single" w:sz="4" w:space="0" w:color="000000"/>
            </w:tcBorders>
            <w:shd w:val="clear" w:color="auto" w:fill="auto"/>
          </w:tcPr>
          <w:p w14:paraId="7C11A8C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r>
      <w:tr w:rsidR="00B41A41" w:rsidRPr="00B12FE6" w14:paraId="09AFDD10" w14:textId="77777777" w:rsidTr="0067535C">
        <w:trPr>
          <w:jc w:val="center"/>
        </w:trPr>
        <w:tc>
          <w:tcPr>
            <w:tcW w:w="4537" w:type="dxa"/>
            <w:tcBorders>
              <w:left w:val="single" w:sz="4" w:space="0" w:color="000000"/>
            </w:tcBorders>
            <w:shd w:val="clear" w:color="auto" w:fill="auto"/>
          </w:tcPr>
          <w:p w14:paraId="01B0062B"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w:t>
            </w:r>
          </w:p>
        </w:tc>
        <w:tc>
          <w:tcPr>
            <w:tcW w:w="5958" w:type="dxa"/>
            <w:gridSpan w:val="2"/>
            <w:tcBorders>
              <w:right w:val="single" w:sz="4" w:space="0" w:color="000000"/>
            </w:tcBorders>
            <w:shd w:val="clear" w:color="auto" w:fill="auto"/>
          </w:tcPr>
          <w:p w14:paraId="58E9500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0D8EB36B" w14:textId="77777777" w:rsidTr="0067535C">
        <w:trPr>
          <w:jc w:val="center"/>
        </w:trPr>
        <w:tc>
          <w:tcPr>
            <w:tcW w:w="4537" w:type="dxa"/>
            <w:tcBorders>
              <w:left w:val="single" w:sz="4" w:space="0" w:color="000000"/>
            </w:tcBorders>
            <w:shd w:val="clear" w:color="auto" w:fill="auto"/>
          </w:tcPr>
          <w:p w14:paraId="3AC061F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w:t>
            </w:r>
            <w:r w:rsidRPr="00B12FE6">
              <w:rPr>
                <w:rFonts w:ascii="Arial" w:eastAsia="Times New Roman" w:hAnsi="Arial" w:cs="Arial"/>
                <w:sz w:val="20"/>
                <w:szCs w:val="20"/>
              </w:rPr>
              <w:t>00,0</w:t>
            </w:r>
          </w:p>
        </w:tc>
        <w:tc>
          <w:tcPr>
            <w:tcW w:w="5958" w:type="dxa"/>
            <w:gridSpan w:val="2"/>
            <w:tcBorders>
              <w:right w:val="single" w:sz="4" w:space="0" w:color="000000"/>
            </w:tcBorders>
            <w:shd w:val="clear" w:color="auto" w:fill="auto"/>
          </w:tcPr>
          <w:p w14:paraId="017C0313"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42AD0123" w14:textId="77777777" w:rsidTr="0067535C">
        <w:trPr>
          <w:jc w:val="center"/>
        </w:trPr>
        <w:tc>
          <w:tcPr>
            <w:tcW w:w="10495" w:type="dxa"/>
            <w:gridSpan w:val="3"/>
            <w:tcBorders>
              <w:top w:val="single" w:sz="4" w:space="0" w:color="auto"/>
              <w:left w:val="single" w:sz="4" w:space="0" w:color="000000"/>
              <w:bottom w:val="single" w:sz="4" w:space="0" w:color="000000"/>
              <w:right w:val="single" w:sz="4" w:space="0" w:color="000000"/>
            </w:tcBorders>
            <w:shd w:val="clear" w:color="auto" w:fill="auto"/>
          </w:tcPr>
          <w:p w14:paraId="3685B63D" w14:textId="77777777" w:rsidR="00B41A41" w:rsidRPr="00B12FE6" w:rsidRDefault="00B41A41" w:rsidP="0067535C">
            <w:pPr>
              <w:autoSpaceDE w:val="0"/>
              <w:snapToGrid w:val="0"/>
              <w:spacing w:after="0" w:line="240" w:lineRule="auto"/>
              <w:jc w:val="both"/>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r w:rsidRPr="00B12FE6">
              <w:rPr>
                <w:rFonts w:ascii="Arial" w:eastAsia="Times New Roman" w:hAnsi="Arial" w:cs="Arial"/>
                <w:sz w:val="20"/>
                <w:szCs w:val="20"/>
              </w:rPr>
              <w:t xml:space="preserve"> realizada nas dependências do Laboratório Central da Cesama. O procedimento de análise do laboratório é de calibração em ponto único o mais próximo da condutividade apresentada pela amostra. Solicitada calibração elétrica e com MRC.</w:t>
            </w:r>
          </w:p>
        </w:tc>
      </w:tr>
    </w:tbl>
    <w:p w14:paraId="02117C14" w14:textId="77777777" w:rsidR="00B41A41" w:rsidRDefault="00B41A41" w:rsidP="00AA7BAD">
      <w:pPr>
        <w:spacing w:after="0" w:line="240" w:lineRule="auto"/>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537"/>
        <w:gridCol w:w="2693"/>
        <w:gridCol w:w="3265"/>
      </w:tblGrid>
      <w:tr w:rsidR="00B41A41" w:rsidRPr="00B12FE6" w14:paraId="2F54D018" w14:textId="77777777" w:rsidTr="0067535C">
        <w:trPr>
          <w:jc w:val="center"/>
        </w:trPr>
        <w:tc>
          <w:tcPr>
            <w:tcW w:w="7230" w:type="dxa"/>
            <w:gridSpan w:val="2"/>
            <w:tcBorders>
              <w:top w:val="single" w:sz="4" w:space="0" w:color="000000"/>
              <w:left w:val="single" w:sz="4" w:space="0" w:color="000000"/>
              <w:bottom w:val="single" w:sz="4" w:space="0" w:color="000000"/>
            </w:tcBorders>
            <w:shd w:val="clear" w:color="auto" w:fill="BFBFBF" w:themeFill="background1" w:themeFillShade="BF"/>
          </w:tcPr>
          <w:p w14:paraId="73D1AF01"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1.3</w:t>
            </w:r>
            <w:r w:rsidRPr="00B12FE6">
              <w:rPr>
                <w:rFonts w:ascii="Arial" w:hAnsi="Arial" w:cs="Arial"/>
                <w:sz w:val="20"/>
                <w:szCs w:val="20"/>
              </w:rPr>
              <w:t xml:space="preserve"> Condutivímetro</w:t>
            </w:r>
          </w:p>
        </w:tc>
        <w:tc>
          <w:tcPr>
            <w:tcW w:w="3265" w:type="dxa"/>
            <w:tcBorders>
              <w:top w:val="single" w:sz="4" w:space="0" w:color="000000"/>
              <w:bottom w:val="single" w:sz="4" w:space="0" w:color="000000"/>
              <w:right w:val="single" w:sz="4" w:space="0" w:color="000000"/>
            </w:tcBorders>
            <w:shd w:val="clear" w:color="auto" w:fill="BFBFBF" w:themeFill="background1" w:themeFillShade="BF"/>
          </w:tcPr>
          <w:p w14:paraId="4E33ABDB"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Pr>
                <w:rFonts w:ascii="Arial" w:hAnsi="Arial" w:cs="Arial"/>
                <w:b/>
                <w:sz w:val="20"/>
                <w:szCs w:val="20"/>
              </w:rPr>
              <w:t>-</w:t>
            </w:r>
          </w:p>
        </w:tc>
      </w:tr>
      <w:tr w:rsidR="00B41A41" w:rsidRPr="00B12FE6" w14:paraId="15AEAF01" w14:textId="77777777" w:rsidTr="0067535C">
        <w:trPr>
          <w:jc w:val="center"/>
        </w:trPr>
        <w:tc>
          <w:tcPr>
            <w:tcW w:w="7230" w:type="dxa"/>
            <w:gridSpan w:val="2"/>
            <w:tcBorders>
              <w:top w:val="single" w:sz="4" w:space="0" w:color="000000"/>
              <w:left w:val="single" w:sz="4" w:space="0" w:color="000000"/>
            </w:tcBorders>
            <w:shd w:val="clear" w:color="auto" w:fill="auto"/>
          </w:tcPr>
          <w:p w14:paraId="63BFF2E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Marca:</w:t>
            </w:r>
            <w:r w:rsidRPr="00B12FE6">
              <w:rPr>
                <w:rFonts w:ascii="Arial" w:eastAsia="Times New Roman" w:hAnsi="Arial" w:cs="Arial"/>
                <w:sz w:val="20"/>
                <w:szCs w:val="20"/>
              </w:rPr>
              <w:t xml:space="preserve"> </w:t>
            </w:r>
            <w:r>
              <w:rPr>
                <w:rFonts w:ascii="Arial" w:eastAsia="Times New Roman" w:hAnsi="Arial" w:cs="Arial"/>
                <w:sz w:val="20"/>
                <w:szCs w:val="20"/>
              </w:rPr>
              <w:t>Quimis</w:t>
            </w:r>
          </w:p>
        </w:tc>
        <w:tc>
          <w:tcPr>
            <w:tcW w:w="3265" w:type="dxa"/>
            <w:tcBorders>
              <w:top w:val="single" w:sz="4" w:space="0" w:color="000000"/>
              <w:right w:val="single" w:sz="4" w:space="0" w:color="000000"/>
            </w:tcBorders>
            <w:shd w:val="clear" w:color="auto" w:fill="auto"/>
          </w:tcPr>
          <w:p w14:paraId="55D634A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E83CF0">
              <w:rPr>
                <w:rFonts w:ascii="Arial" w:eastAsia="Times New Roman" w:hAnsi="Arial" w:cs="Arial"/>
                <w:bCs/>
                <w:sz w:val="20"/>
                <w:szCs w:val="20"/>
              </w:rPr>
              <w:t>405</w:t>
            </w:r>
            <w:r>
              <w:rPr>
                <w:rFonts w:ascii="Arial" w:eastAsia="Times New Roman" w:hAnsi="Arial" w:cs="Arial"/>
                <w:bCs/>
                <w:sz w:val="20"/>
                <w:szCs w:val="20"/>
              </w:rPr>
              <w:t>A</w:t>
            </w:r>
            <w:r w:rsidRPr="00E83CF0">
              <w:rPr>
                <w:rFonts w:ascii="Arial" w:eastAsia="Times New Roman" w:hAnsi="Arial" w:cs="Arial"/>
                <w:bCs/>
                <w:sz w:val="20"/>
                <w:szCs w:val="20"/>
              </w:rPr>
              <w:t>2</w:t>
            </w:r>
          </w:p>
        </w:tc>
      </w:tr>
      <w:tr w:rsidR="00B41A41" w:rsidRPr="00B12FE6" w14:paraId="28B4B7F2" w14:textId="77777777" w:rsidTr="0067535C">
        <w:trPr>
          <w:jc w:val="center"/>
        </w:trPr>
        <w:tc>
          <w:tcPr>
            <w:tcW w:w="4537" w:type="dxa"/>
            <w:tcBorders>
              <w:left w:val="single" w:sz="4" w:space="0" w:color="000000"/>
              <w:bottom w:val="single" w:sz="4" w:space="0" w:color="000000"/>
            </w:tcBorders>
            <w:shd w:val="clear" w:color="auto" w:fill="auto"/>
          </w:tcPr>
          <w:p w14:paraId="697C8603"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Pr>
                <w:rFonts w:ascii="Arial" w:eastAsia="Times New Roman" w:hAnsi="Arial" w:cs="Arial"/>
                <w:b/>
                <w:sz w:val="20"/>
                <w:szCs w:val="20"/>
              </w:rPr>
              <w:t>-</w:t>
            </w:r>
          </w:p>
        </w:tc>
        <w:tc>
          <w:tcPr>
            <w:tcW w:w="5958" w:type="dxa"/>
            <w:gridSpan w:val="2"/>
            <w:tcBorders>
              <w:bottom w:val="single" w:sz="4" w:space="0" w:color="000000"/>
              <w:right w:val="single" w:sz="4" w:space="0" w:color="000000"/>
            </w:tcBorders>
            <w:shd w:val="clear" w:color="auto" w:fill="auto"/>
          </w:tcPr>
          <w:p w14:paraId="692E1A5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7CD46C9C" w14:textId="77777777" w:rsidTr="0067535C">
        <w:trPr>
          <w:jc w:val="center"/>
        </w:trPr>
        <w:tc>
          <w:tcPr>
            <w:tcW w:w="4537" w:type="dxa"/>
            <w:tcBorders>
              <w:top w:val="single" w:sz="4" w:space="0" w:color="000000"/>
              <w:left w:val="single" w:sz="4" w:space="0" w:color="000000"/>
              <w:bottom w:val="single" w:sz="4" w:space="0" w:color="000000"/>
            </w:tcBorders>
            <w:shd w:val="clear" w:color="auto" w:fill="auto"/>
          </w:tcPr>
          <w:p w14:paraId="380197EE"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(µS/cm)</w:t>
            </w:r>
          </w:p>
        </w:tc>
        <w:tc>
          <w:tcPr>
            <w:tcW w:w="5958" w:type="dxa"/>
            <w:gridSpan w:val="2"/>
            <w:tcBorders>
              <w:top w:val="single" w:sz="4" w:space="0" w:color="000000"/>
              <w:bottom w:val="single" w:sz="4" w:space="0" w:color="000000"/>
              <w:right w:val="single" w:sz="4" w:space="0" w:color="000000"/>
            </w:tcBorders>
            <w:shd w:val="clear" w:color="auto" w:fill="auto"/>
            <w:vAlign w:val="center"/>
          </w:tcPr>
          <w:p w14:paraId="302E5736"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(µS/cm)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1AD01BA8" w14:textId="77777777" w:rsidTr="0067535C">
        <w:trPr>
          <w:jc w:val="center"/>
        </w:trPr>
        <w:tc>
          <w:tcPr>
            <w:tcW w:w="4537" w:type="dxa"/>
            <w:tcBorders>
              <w:top w:val="single" w:sz="4" w:space="0" w:color="000000"/>
              <w:left w:val="single" w:sz="4" w:space="0" w:color="000000"/>
            </w:tcBorders>
            <w:shd w:val="clear" w:color="auto" w:fill="auto"/>
          </w:tcPr>
          <w:p w14:paraId="7C578D23"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c>
          <w:tcPr>
            <w:tcW w:w="5958" w:type="dxa"/>
            <w:gridSpan w:val="2"/>
            <w:tcBorders>
              <w:top w:val="single" w:sz="4" w:space="0" w:color="000000"/>
              <w:right w:val="single" w:sz="4" w:space="0" w:color="000000"/>
            </w:tcBorders>
            <w:shd w:val="clear" w:color="auto" w:fill="auto"/>
          </w:tcPr>
          <w:p w14:paraId="45CE6A4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0,4</w:t>
            </w:r>
          </w:p>
        </w:tc>
      </w:tr>
      <w:tr w:rsidR="00B41A41" w:rsidRPr="00B12FE6" w14:paraId="77F6F599" w14:textId="77777777" w:rsidTr="0067535C">
        <w:trPr>
          <w:jc w:val="center"/>
        </w:trPr>
        <w:tc>
          <w:tcPr>
            <w:tcW w:w="4537" w:type="dxa"/>
            <w:tcBorders>
              <w:left w:val="single" w:sz="4" w:space="0" w:color="000000"/>
            </w:tcBorders>
            <w:shd w:val="clear" w:color="auto" w:fill="auto"/>
          </w:tcPr>
          <w:p w14:paraId="3CC1CB2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lastRenderedPageBreak/>
              <w:t>5,0</w:t>
            </w:r>
          </w:p>
        </w:tc>
        <w:tc>
          <w:tcPr>
            <w:tcW w:w="5958" w:type="dxa"/>
            <w:gridSpan w:val="2"/>
            <w:tcBorders>
              <w:right w:val="single" w:sz="4" w:space="0" w:color="000000"/>
            </w:tcBorders>
            <w:shd w:val="clear" w:color="auto" w:fill="auto"/>
          </w:tcPr>
          <w:p w14:paraId="719B902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r>
      <w:tr w:rsidR="00B41A41" w:rsidRPr="00B12FE6" w14:paraId="5DE10C7C" w14:textId="77777777" w:rsidTr="0067535C">
        <w:trPr>
          <w:jc w:val="center"/>
        </w:trPr>
        <w:tc>
          <w:tcPr>
            <w:tcW w:w="4537" w:type="dxa"/>
            <w:tcBorders>
              <w:left w:val="single" w:sz="4" w:space="0" w:color="000000"/>
            </w:tcBorders>
            <w:shd w:val="clear" w:color="auto" w:fill="auto"/>
          </w:tcPr>
          <w:p w14:paraId="5838D41C"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w:t>
            </w:r>
          </w:p>
        </w:tc>
        <w:tc>
          <w:tcPr>
            <w:tcW w:w="5958" w:type="dxa"/>
            <w:gridSpan w:val="2"/>
            <w:tcBorders>
              <w:right w:val="single" w:sz="4" w:space="0" w:color="000000"/>
            </w:tcBorders>
            <w:shd w:val="clear" w:color="auto" w:fill="auto"/>
          </w:tcPr>
          <w:p w14:paraId="172E14C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07766DC4" w14:textId="77777777" w:rsidTr="0067535C">
        <w:trPr>
          <w:jc w:val="center"/>
        </w:trPr>
        <w:tc>
          <w:tcPr>
            <w:tcW w:w="4537" w:type="dxa"/>
            <w:tcBorders>
              <w:left w:val="single" w:sz="4" w:space="0" w:color="000000"/>
            </w:tcBorders>
            <w:shd w:val="clear" w:color="auto" w:fill="auto"/>
          </w:tcPr>
          <w:p w14:paraId="1DA8CF3C"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500,0</w:t>
            </w:r>
          </w:p>
        </w:tc>
        <w:tc>
          <w:tcPr>
            <w:tcW w:w="5958" w:type="dxa"/>
            <w:gridSpan w:val="2"/>
            <w:tcBorders>
              <w:right w:val="single" w:sz="4" w:space="0" w:color="000000"/>
            </w:tcBorders>
            <w:shd w:val="clear" w:color="auto" w:fill="auto"/>
          </w:tcPr>
          <w:p w14:paraId="7022F0A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265A0FA0" w14:textId="77777777" w:rsidTr="0067535C">
        <w:trPr>
          <w:jc w:val="center"/>
        </w:trPr>
        <w:tc>
          <w:tcPr>
            <w:tcW w:w="4537" w:type="dxa"/>
            <w:tcBorders>
              <w:left w:val="single" w:sz="4" w:space="0" w:color="000000"/>
              <w:bottom w:val="single" w:sz="4" w:space="0" w:color="auto"/>
            </w:tcBorders>
            <w:shd w:val="clear" w:color="auto" w:fill="auto"/>
          </w:tcPr>
          <w:p w14:paraId="655DB5DE"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1000,0</w:t>
            </w:r>
          </w:p>
        </w:tc>
        <w:tc>
          <w:tcPr>
            <w:tcW w:w="5958" w:type="dxa"/>
            <w:gridSpan w:val="2"/>
            <w:tcBorders>
              <w:bottom w:val="single" w:sz="4" w:space="0" w:color="auto"/>
              <w:right w:val="single" w:sz="4" w:space="0" w:color="000000"/>
            </w:tcBorders>
            <w:shd w:val="clear" w:color="auto" w:fill="auto"/>
          </w:tcPr>
          <w:p w14:paraId="5716F24B"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50,0</w:t>
            </w:r>
          </w:p>
        </w:tc>
      </w:tr>
      <w:tr w:rsidR="00B41A41" w:rsidRPr="00B12FE6" w14:paraId="3412E3F0" w14:textId="77777777" w:rsidTr="0067535C">
        <w:trPr>
          <w:jc w:val="center"/>
        </w:trPr>
        <w:tc>
          <w:tcPr>
            <w:tcW w:w="10495" w:type="dxa"/>
            <w:gridSpan w:val="3"/>
            <w:tcBorders>
              <w:top w:val="single" w:sz="4" w:space="0" w:color="auto"/>
              <w:left w:val="single" w:sz="4" w:space="0" w:color="000000"/>
              <w:bottom w:val="single" w:sz="4" w:space="0" w:color="000000"/>
              <w:right w:val="single" w:sz="4" w:space="0" w:color="000000"/>
            </w:tcBorders>
            <w:shd w:val="clear" w:color="auto" w:fill="auto"/>
          </w:tcPr>
          <w:p w14:paraId="68162193" w14:textId="77777777" w:rsidR="00B41A41" w:rsidRPr="00B12FE6" w:rsidRDefault="00B41A41" w:rsidP="0067535C">
            <w:pPr>
              <w:autoSpaceDE w:val="0"/>
              <w:snapToGrid w:val="0"/>
              <w:spacing w:after="0" w:line="240" w:lineRule="auto"/>
              <w:jc w:val="both"/>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r w:rsidRPr="00B12FE6">
              <w:rPr>
                <w:rFonts w:ascii="Arial" w:eastAsia="Times New Roman" w:hAnsi="Arial" w:cs="Arial"/>
                <w:sz w:val="20"/>
                <w:szCs w:val="20"/>
              </w:rPr>
              <w:t xml:space="preserve"> realizada nas dependências do </w:t>
            </w:r>
            <w:r w:rsidRPr="00517479">
              <w:rPr>
                <w:rFonts w:ascii="Arial" w:eastAsia="Times New Roman" w:hAnsi="Arial" w:cs="Arial"/>
                <w:sz w:val="20"/>
                <w:szCs w:val="20"/>
              </w:rPr>
              <w:t>DETE (ETE-BL).</w:t>
            </w:r>
            <w:r w:rsidRPr="008A3BE7">
              <w:rPr>
                <w:rFonts w:ascii="Arial" w:eastAsia="Times New Roman" w:hAnsi="Arial" w:cs="Arial"/>
                <w:sz w:val="20"/>
                <w:szCs w:val="20"/>
              </w:rPr>
              <w:t xml:space="preserve"> </w:t>
            </w:r>
            <w:r w:rsidRPr="00B12FE6">
              <w:rPr>
                <w:rFonts w:ascii="Arial" w:eastAsia="Times New Roman" w:hAnsi="Arial" w:cs="Arial"/>
                <w:sz w:val="20"/>
                <w:szCs w:val="20"/>
              </w:rPr>
              <w:t>O procedimento de análise do laboratório é de calibração em ponto único o mais próximo da condutividade apresentada pela amostra. Solicitada calibração elétrica e com MRC.</w:t>
            </w:r>
          </w:p>
        </w:tc>
      </w:tr>
    </w:tbl>
    <w:p w14:paraId="53BF385E" w14:textId="77777777" w:rsidR="00B41A41" w:rsidRDefault="00B41A41" w:rsidP="00AA7BAD">
      <w:pPr>
        <w:spacing w:after="0" w:line="240" w:lineRule="auto"/>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537"/>
        <w:gridCol w:w="2693"/>
        <w:gridCol w:w="3265"/>
      </w:tblGrid>
      <w:tr w:rsidR="00B41A41" w:rsidRPr="00B12FE6" w14:paraId="69A6A15B" w14:textId="77777777" w:rsidTr="0067535C">
        <w:trPr>
          <w:jc w:val="center"/>
        </w:trPr>
        <w:tc>
          <w:tcPr>
            <w:tcW w:w="7230" w:type="dxa"/>
            <w:gridSpan w:val="2"/>
            <w:tcBorders>
              <w:top w:val="single" w:sz="4" w:space="0" w:color="000000"/>
              <w:left w:val="single" w:sz="4" w:space="0" w:color="000000"/>
              <w:bottom w:val="single" w:sz="4" w:space="0" w:color="000000"/>
            </w:tcBorders>
            <w:shd w:val="clear" w:color="auto" w:fill="E5E5E5"/>
          </w:tcPr>
          <w:p w14:paraId="69E2413E"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1.4</w:t>
            </w:r>
            <w:r w:rsidRPr="00B12FE6">
              <w:rPr>
                <w:rFonts w:ascii="Arial" w:hAnsi="Arial" w:cs="Arial"/>
                <w:sz w:val="20"/>
                <w:szCs w:val="20"/>
              </w:rPr>
              <w:t xml:space="preserve"> Condutivímetro</w:t>
            </w:r>
          </w:p>
        </w:tc>
        <w:tc>
          <w:tcPr>
            <w:tcW w:w="3265" w:type="dxa"/>
            <w:tcBorders>
              <w:top w:val="single" w:sz="4" w:space="0" w:color="000000"/>
              <w:bottom w:val="single" w:sz="4" w:space="0" w:color="000000"/>
              <w:right w:val="single" w:sz="4" w:space="0" w:color="000000"/>
            </w:tcBorders>
            <w:shd w:val="clear" w:color="auto" w:fill="E5E5E5"/>
          </w:tcPr>
          <w:p w14:paraId="27EDD239"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CON-0</w:t>
            </w:r>
            <w:r>
              <w:rPr>
                <w:rFonts w:ascii="Arial" w:hAnsi="Arial" w:cs="Arial"/>
                <w:sz w:val="20"/>
                <w:szCs w:val="20"/>
              </w:rPr>
              <w:t>3</w:t>
            </w:r>
          </w:p>
        </w:tc>
      </w:tr>
      <w:tr w:rsidR="00B41A41" w:rsidRPr="00B12FE6" w14:paraId="47B8E0A6" w14:textId="77777777" w:rsidTr="0067535C">
        <w:trPr>
          <w:jc w:val="center"/>
        </w:trPr>
        <w:tc>
          <w:tcPr>
            <w:tcW w:w="7230" w:type="dxa"/>
            <w:gridSpan w:val="2"/>
            <w:tcBorders>
              <w:top w:val="single" w:sz="4" w:space="0" w:color="000000"/>
              <w:left w:val="single" w:sz="4" w:space="0" w:color="000000"/>
            </w:tcBorders>
            <w:shd w:val="clear" w:color="auto" w:fill="auto"/>
          </w:tcPr>
          <w:p w14:paraId="3889194B"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Marca:</w:t>
            </w:r>
            <w:r w:rsidRPr="00B12FE6">
              <w:rPr>
                <w:rFonts w:ascii="Arial" w:eastAsia="Times New Roman" w:hAnsi="Arial" w:cs="Arial"/>
                <w:sz w:val="20"/>
                <w:szCs w:val="20"/>
              </w:rPr>
              <w:t xml:space="preserve"> </w:t>
            </w:r>
            <w:r w:rsidRPr="0048536C">
              <w:rPr>
                <w:rFonts w:ascii="Arial" w:eastAsia="Times New Roman" w:hAnsi="Arial" w:cs="Arial"/>
                <w:sz w:val="20"/>
                <w:szCs w:val="20"/>
              </w:rPr>
              <w:t>Em licitação</w:t>
            </w:r>
          </w:p>
        </w:tc>
        <w:tc>
          <w:tcPr>
            <w:tcW w:w="3265" w:type="dxa"/>
            <w:tcBorders>
              <w:top w:val="single" w:sz="4" w:space="0" w:color="000000"/>
              <w:right w:val="single" w:sz="4" w:space="0" w:color="000000"/>
            </w:tcBorders>
            <w:shd w:val="clear" w:color="auto" w:fill="auto"/>
          </w:tcPr>
          <w:p w14:paraId="7E9C280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Pr>
                <w:rFonts w:ascii="Arial" w:eastAsia="Times New Roman" w:hAnsi="Arial" w:cs="Arial"/>
                <w:sz w:val="20"/>
                <w:szCs w:val="20"/>
              </w:rPr>
              <w:t>-</w:t>
            </w:r>
          </w:p>
        </w:tc>
      </w:tr>
      <w:tr w:rsidR="00B41A41" w:rsidRPr="00B12FE6" w14:paraId="0B63B8BD" w14:textId="77777777" w:rsidTr="0067535C">
        <w:trPr>
          <w:jc w:val="center"/>
        </w:trPr>
        <w:tc>
          <w:tcPr>
            <w:tcW w:w="4537" w:type="dxa"/>
            <w:tcBorders>
              <w:left w:val="single" w:sz="4" w:space="0" w:color="000000"/>
              <w:bottom w:val="single" w:sz="4" w:space="0" w:color="000000"/>
            </w:tcBorders>
            <w:shd w:val="clear" w:color="auto" w:fill="auto"/>
          </w:tcPr>
          <w:p w14:paraId="1A8F120E"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p>
        </w:tc>
        <w:tc>
          <w:tcPr>
            <w:tcW w:w="5958" w:type="dxa"/>
            <w:gridSpan w:val="2"/>
            <w:tcBorders>
              <w:bottom w:val="single" w:sz="4" w:space="0" w:color="000000"/>
              <w:right w:val="single" w:sz="4" w:space="0" w:color="000000"/>
            </w:tcBorders>
            <w:shd w:val="clear" w:color="auto" w:fill="auto"/>
          </w:tcPr>
          <w:p w14:paraId="7DB45D14"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18528542" w14:textId="77777777" w:rsidTr="0067535C">
        <w:trPr>
          <w:jc w:val="center"/>
        </w:trPr>
        <w:tc>
          <w:tcPr>
            <w:tcW w:w="4537" w:type="dxa"/>
            <w:tcBorders>
              <w:top w:val="single" w:sz="4" w:space="0" w:color="000000"/>
              <w:left w:val="single" w:sz="4" w:space="0" w:color="000000"/>
              <w:bottom w:val="single" w:sz="4" w:space="0" w:color="000000"/>
            </w:tcBorders>
            <w:shd w:val="clear" w:color="auto" w:fill="auto"/>
          </w:tcPr>
          <w:p w14:paraId="0BB2D081"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(µS/cm)</w:t>
            </w:r>
          </w:p>
        </w:tc>
        <w:tc>
          <w:tcPr>
            <w:tcW w:w="5958" w:type="dxa"/>
            <w:gridSpan w:val="2"/>
            <w:tcBorders>
              <w:top w:val="single" w:sz="4" w:space="0" w:color="000000"/>
              <w:bottom w:val="single" w:sz="4" w:space="0" w:color="000000"/>
              <w:right w:val="single" w:sz="4" w:space="0" w:color="000000"/>
            </w:tcBorders>
            <w:shd w:val="clear" w:color="auto" w:fill="auto"/>
            <w:vAlign w:val="center"/>
          </w:tcPr>
          <w:p w14:paraId="65F58DEC"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(µS/cm)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732BBE6F" w14:textId="77777777" w:rsidTr="0067535C">
        <w:trPr>
          <w:jc w:val="center"/>
        </w:trPr>
        <w:tc>
          <w:tcPr>
            <w:tcW w:w="4537" w:type="dxa"/>
            <w:tcBorders>
              <w:top w:val="single" w:sz="4" w:space="0" w:color="000000"/>
              <w:left w:val="single" w:sz="4" w:space="0" w:color="000000"/>
            </w:tcBorders>
            <w:shd w:val="clear" w:color="auto" w:fill="auto"/>
          </w:tcPr>
          <w:p w14:paraId="30CEE56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c>
          <w:tcPr>
            <w:tcW w:w="5958" w:type="dxa"/>
            <w:gridSpan w:val="2"/>
            <w:tcBorders>
              <w:top w:val="single" w:sz="4" w:space="0" w:color="000000"/>
              <w:right w:val="single" w:sz="4" w:space="0" w:color="000000"/>
            </w:tcBorders>
            <w:shd w:val="clear" w:color="auto" w:fill="auto"/>
          </w:tcPr>
          <w:p w14:paraId="0C42A11E"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0,4</w:t>
            </w:r>
          </w:p>
        </w:tc>
      </w:tr>
      <w:tr w:rsidR="00B41A41" w:rsidRPr="00B12FE6" w14:paraId="5A18812D" w14:textId="77777777" w:rsidTr="0067535C">
        <w:trPr>
          <w:jc w:val="center"/>
        </w:trPr>
        <w:tc>
          <w:tcPr>
            <w:tcW w:w="4537" w:type="dxa"/>
            <w:tcBorders>
              <w:left w:val="single" w:sz="4" w:space="0" w:color="000000"/>
            </w:tcBorders>
            <w:shd w:val="clear" w:color="auto" w:fill="auto"/>
          </w:tcPr>
          <w:p w14:paraId="70358D8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5,0</w:t>
            </w:r>
          </w:p>
        </w:tc>
        <w:tc>
          <w:tcPr>
            <w:tcW w:w="5958" w:type="dxa"/>
            <w:gridSpan w:val="2"/>
            <w:tcBorders>
              <w:right w:val="single" w:sz="4" w:space="0" w:color="000000"/>
            </w:tcBorders>
            <w:shd w:val="clear" w:color="auto" w:fill="auto"/>
          </w:tcPr>
          <w:p w14:paraId="51844359"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r>
      <w:tr w:rsidR="00B41A41" w:rsidRPr="00B12FE6" w14:paraId="33AD2F50" w14:textId="77777777" w:rsidTr="0067535C">
        <w:trPr>
          <w:jc w:val="center"/>
        </w:trPr>
        <w:tc>
          <w:tcPr>
            <w:tcW w:w="4537" w:type="dxa"/>
            <w:tcBorders>
              <w:left w:val="single" w:sz="4" w:space="0" w:color="000000"/>
            </w:tcBorders>
            <w:shd w:val="clear" w:color="auto" w:fill="auto"/>
          </w:tcPr>
          <w:p w14:paraId="79207F00"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w:t>
            </w:r>
          </w:p>
        </w:tc>
        <w:tc>
          <w:tcPr>
            <w:tcW w:w="5958" w:type="dxa"/>
            <w:gridSpan w:val="2"/>
            <w:tcBorders>
              <w:right w:val="single" w:sz="4" w:space="0" w:color="000000"/>
            </w:tcBorders>
            <w:shd w:val="clear" w:color="auto" w:fill="auto"/>
          </w:tcPr>
          <w:p w14:paraId="6EB5132A"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2AFEA948" w14:textId="77777777" w:rsidTr="0067535C">
        <w:trPr>
          <w:jc w:val="center"/>
        </w:trPr>
        <w:tc>
          <w:tcPr>
            <w:tcW w:w="4537" w:type="dxa"/>
            <w:tcBorders>
              <w:left w:val="single" w:sz="4" w:space="0" w:color="000000"/>
            </w:tcBorders>
            <w:shd w:val="clear" w:color="auto" w:fill="auto"/>
          </w:tcPr>
          <w:p w14:paraId="15FCF00C"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w:t>
            </w:r>
            <w:r w:rsidRPr="00B12FE6">
              <w:rPr>
                <w:rFonts w:ascii="Arial" w:eastAsia="Times New Roman" w:hAnsi="Arial" w:cs="Arial"/>
                <w:sz w:val="20"/>
                <w:szCs w:val="20"/>
              </w:rPr>
              <w:t>00,0</w:t>
            </w:r>
          </w:p>
        </w:tc>
        <w:tc>
          <w:tcPr>
            <w:tcW w:w="5958" w:type="dxa"/>
            <w:gridSpan w:val="2"/>
            <w:tcBorders>
              <w:right w:val="single" w:sz="4" w:space="0" w:color="000000"/>
            </w:tcBorders>
            <w:shd w:val="clear" w:color="auto" w:fill="auto"/>
          </w:tcPr>
          <w:p w14:paraId="2391C9F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4DD0318B" w14:textId="77777777" w:rsidTr="0067535C">
        <w:trPr>
          <w:jc w:val="center"/>
        </w:trPr>
        <w:tc>
          <w:tcPr>
            <w:tcW w:w="10495" w:type="dxa"/>
            <w:gridSpan w:val="3"/>
            <w:tcBorders>
              <w:top w:val="single" w:sz="4" w:space="0" w:color="auto"/>
              <w:left w:val="single" w:sz="4" w:space="0" w:color="000000"/>
              <w:bottom w:val="single" w:sz="4" w:space="0" w:color="000000"/>
              <w:right w:val="single" w:sz="4" w:space="0" w:color="000000"/>
            </w:tcBorders>
            <w:shd w:val="clear" w:color="auto" w:fill="auto"/>
          </w:tcPr>
          <w:p w14:paraId="06B0F5BE" w14:textId="77777777" w:rsidR="00B41A41" w:rsidRPr="00B12FE6" w:rsidRDefault="00B41A41" w:rsidP="0067535C">
            <w:pPr>
              <w:autoSpaceDE w:val="0"/>
              <w:snapToGrid w:val="0"/>
              <w:spacing w:after="0" w:line="240" w:lineRule="auto"/>
              <w:jc w:val="both"/>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r w:rsidRPr="00B12FE6">
              <w:rPr>
                <w:rFonts w:ascii="Arial" w:eastAsia="Times New Roman" w:hAnsi="Arial" w:cs="Arial"/>
                <w:sz w:val="20"/>
                <w:szCs w:val="20"/>
              </w:rPr>
              <w:t xml:space="preserve"> realizada nas dependências do Laboratório Central da Cesama. O procedimento de análise do laboratório é de calibração em ponto único o mais próximo da condutividade apresentada pela amostra. Solicitada calibração elétrica e com MRC.</w:t>
            </w:r>
          </w:p>
        </w:tc>
      </w:tr>
    </w:tbl>
    <w:p w14:paraId="47099230" w14:textId="77777777" w:rsidR="00B41A41" w:rsidRDefault="00B41A41" w:rsidP="00D4201A">
      <w:pPr>
        <w:spacing w:after="0" w:line="240" w:lineRule="auto"/>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537"/>
        <w:gridCol w:w="2693"/>
        <w:gridCol w:w="3265"/>
      </w:tblGrid>
      <w:tr w:rsidR="00B41A41" w:rsidRPr="00B12FE6" w14:paraId="3F856220" w14:textId="77777777" w:rsidTr="0067535C">
        <w:trPr>
          <w:jc w:val="center"/>
        </w:trPr>
        <w:tc>
          <w:tcPr>
            <w:tcW w:w="7230" w:type="dxa"/>
            <w:gridSpan w:val="2"/>
            <w:tcBorders>
              <w:top w:val="single" w:sz="4" w:space="0" w:color="000000"/>
              <w:left w:val="single" w:sz="4" w:space="0" w:color="000000"/>
              <w:bottom w:val="single" w:sz="4" w:space="0" w:color="000000"/>
            </w:tcBorders>
            <w:shd w:val="clear" w:color="auto" w:fill="E5E5E5"/>
          </w:tcPr>
          <w:p w14:paraId="553A1C78"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1.5</w:t>
            </w:r>
            <w:r w:rsidRPr="00B12FE6">
              <w:rPr>
                <w:rFonts w:ascii="Arial" w:hAnsi="Arial" w:cs="Arial"/>
                <w:sz w:val="20"/>
                <w:szCs w:val="20"/>
              </w:rPr>
              <w:t xml:space="preserve"> </w:t>
            </w:r>
            <w:r w:rsidRPr="00651E91">
              <w:rPr>
                <w:rFonts w:ascii="Arial" w:hAnsi="Arial" w:cs="Arial"/>
                <w:sz w:val="20"/>
                <w:szCs w:val="20"/>
              </w:rPr>
              <w:t>Medidor Portátil à Prova D’água para pH/EC/TDS</w:t>
            </w:r>
          </w:p>
        </w:tc>
        <w:tc>
          <w:tcPr>
            <w:tcW w:w="3265" w:type="dxa"/>
            <w:tcBorders>
              <w:top w:val="single" w:sz="4" w:space="0" w:color="000000"/>
              <w:bottom w:val="single" w:sz="4" w:space="0" w:color="000000"/>
              <w:right w:val="single" w:sz="4" w:space="0" w:color="000000"/>
            </w:tcBorders>
            <w:shd w:val="clear" w:color="auto" w:fill="E5E5E5"/>
          </w:tcPr>
          <w:p w14:paraId="31630A0D"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Pr>
                <w:rFonts w:ascii="Arial" w:hAnsi="Arial" w:cs="Arial"/>
                <w:sz w:val="20"/>
                <w:szCs w:val="20"/>
              </w:rPr>
              <w:t>MED-01</w:t>
            </w:r>
          </w:p>
        </w:tc>
      </w:tr>
      <w:tr w:rsidR="00B41A41" w:rsidRPr="00B12FE6" w14:paraId="0F5CE2D5" w14:textId="77777777" w:rsidTr="0067535C">
        <w:trPr>
          <w:jc w:val="center"/>
        </w:trPr>
        <w:tc>
          <w:tcPr>
            <w:tcW w:w="7230" w:type="dxa"/>
            <w:gridSpan w:val="2"/>
            <w:tcBorders>
              <w:top w:val="single" w:sz="4" w:space="0" w:color="000000"/>
              <w:left w:val="single" w:sz="4" w:space="0" w:color="000000"/>
            </w:tcBorders>
            <w:shd w:val="clear" w:color="auto" w:fill="auto"/>
          </w:tcPr>
          <w:p w14:paraId="7B123173"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Marca:</w:t>
            </w:r>
            <w:r w:rsidRPr="00B12FE6">
              <w:rPr>
                <w:rFonts w:ascii="Arial" w:eastAsia="Times New Roman" w:hAnsi="Arial" w:cs="Arial"/>
                <w:sz w:val="20"/>
                <w:szCs w:val="20"/>
              </w:rPr>
              <w:t xml:space="preserve"> </w:t>
            </w:r>
            <w:r w:rsidRPr="0048536C">
              <w:rPr>
                <w:rFonts w:ascii="Arial" w:eastAsia="Times New Roman" w:hAnsi="Arial" w:cs="Arial"/>
                <w:sz w:val="20"/>
                <w:szCs w:val="20"/>
              </w:rPr>
              <w:t>Em licitação</w:t>
            </w:r>
          </w:p>
        </w:tc>
        <w:tc>
          <w:tcPr>
            <w:tcW w:w="3265" w:type="dxa"/>
            <w:tcBorders>
              <w:top w:val="single" w:sz="4" w:space="0" w:color="000000"/>
              <w:right w:val="single" w:sz="4" w:space="0" w:color="000000"/>
            </w:tcBorders>
            <w:shd w:val="clear" w:color="auto" w:fill="auto"/>
          </w:tcPr>
          <w:p w14:paraId="04000217"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Pr>
                <w:rFonts w:ascii="Arial" w:eastAsia="Times New Roman" w:hAnsi="Arial" w:cs="Arial"/>
                <w:sz w:val="20"/>
                <w:szCs w:val="20"/>
              </w:rPr>
              <w:t>-</w:t>
            </w:r>
          </w:p>
        </w:tc>
      </w:tr>
      <w:tr w:rsidR="00B41A41" w:rsidRPr="00B12FE6" w14:paraId="2E578AF3" w14:textId="77777777" w:rsidTr="0067535C">
        <w:trPr>
          <w:jc w:val="center"/>
        </w:trPr>
        <w:tc>
          <w:tcPr>
            <w:tcW w:w="4537" w:type="dxa"/>
            <w:tcBorders>
              <w:left w:val="single" w:sz="4" w:space="0" w:color="000000"/>
              <w:bottom w:val="single" w:sz="4" w:space="0" w:color="000000"/>
            </w:tcBorders>
            <w:shd w:val="clear" w:color="auto" w:fill="auto"/>
          </w:tcPr>
          <w:p w14:paraId="7976BAE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p>
        </w:tc>
        <w:tc>
          <w:tcPr>
            <w:tcW w:w="5958" w:type="dxa"/>
            <w:gridSpan w:val="2"/>
            <w:tcBorders>
              <w:bottom w:val="single" w:sz="4" w:space="0" w:color="000000"/>
              <w:right w:val="single" w:sz="4" w:space="0" w:color="000000"/>
            </w:tcBorders>
            <w:shd w:val="clear" w:color="auto" w:fill="auto"/>
          </w:tcPr>
          <w:p w14:paraId="5AEC17BD"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65F54A80" w14:textId="77777777" w:rsidTr="0067535C">
        <w:trPr>
          <w:jc w:val="center"/>
        </w:trPr>
        <w:tc>
          <w:tcPr>
            <w:tcW w:w="4537" w:type="dxa"/>
            <w:tcBorders>
              <w:top w:val="single" w:sz="4" w:space="0" w:color="000000"/>
              <w:left w:val="single" w:sz="4" w:space="0" w:color="000000"/>
              <w:bottom w:val="single" w:sz="4" w:space="0" w:color="000000"/>
            </w:tcBorders>
            <w:shd w:val="clear" w:color="auto" w:fill="auto"/>
          </w:tcPr>
          <w:p w14:paraId="6F7A4538"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(µS/cm)</w:t>
            </w:r>
          </w:p>
        </w:tc>
        <w:tc>
          <w:tcPr>
            <w:tcW w:w="5958" w:type="dxa"/>
            <w:gridSpan w:val="2"/>
            <w:tcBorders>
              <w:top w:val="single" w:sz="4" w:space="0" w:color="000000"/>
              <w:bottom w:val="single" w:sz="4" w:space="0" w:color="000000"/>
              <w:right w:val="single" w:sz="4" w:space="0" w:color="000000"/>
            </w:tcBorders>
            <w:shd w:val="clear" w:color="auto" w:fill="auto"/>
            <w:vAlign w:val="center"/>
          </w:tcPr>
          <w:p w14:paraId="40BE7758"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(µS/cm)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56FE1B0D" w14:textId="77777777" w:rsidTr="0067535C">
        <w:trPr>
          <w:jc w:val="center"/>
        </w:trPr>
        <w:tc>
          <w:tcPr>
            <w:tcW w:w="4537" w:type="dxa"/>
            <w:tcBorders>
              <w:top w:val="single" w:sz="4" w:space="0" w:color="000000"/>
              <w:left w:val="single" w:sz="4" w:space="0" w:color="000000"/>
            </w:tcBorders>
            <w:shd w:val="clear" w:color="auto" w:fill="auto"/>
          </w:tcPr>
          <w:p w14:paraId="0E38010C"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c>
          <w:tcPr>
            <w:tcW w:w="5958" w:type="dxa"/>
            <w:gridSpan w:val="2"/>
            <w:tcBorders>
              <w:top w:val="single" w:sz="4" w:space="0" w:color="000000"/>
              <w:right w:val="single" w:sz="4" w:space="0" w:color="000000"/>
            </w:tcBorders>
            <w:shd w:val="clear" w:color="auto" w:fill="auto"/>
          </w:tcPr>
          <w:p w14:paraId="158CD61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0,4</w:t>
            </w:r>
          </w:p>
        </w:tc>
      </w:tr>
      <w:tr w:rsidR="00B41A41" w:rsidRPr="00B12FE6" w14:paraId="2662FC5A" w14:textId="77777777" w:rsidTr="0067535C">
        <w:trPr>
          <w:jc w:val="center"/>
        </w:trPr>
        <w:tc>
          <w:tcPr>
            <w:tcW w:w="4537" w:type="dxa"/>
            <w:tcBorders>
              <w:left w:val="single" w:sz="4" w:space="0" w:color="000000"/>
            </w:tcBorders>
            <w:shd w:val="clear" w:color="auto" w:fill="auto"/>
          </w:tcPr>
          <w:p w14:paraId="6D60B4BC"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5,0</w:t>
            </w:r>
          </w:p>
        </w:tc>
        <w:tc>
          <w:tcPr>
            <w:tcW w:w="5958" w:type="dxa"/>
            <w:gridSpan w:val="2"/>
            <w:tcBorders>
              <w:right w:val="single" w:sz="4" w:space="0" w:color="000000"/>
            </w:tcBorders>
            <w:shd w:val="clear" w:color="auto" w:fill="auto"/>
          </w:tcPr>
          <w:p w14:paraId="3202898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r>
      <w:tr w:rsidR="00B41A41" w:rsidRPr="00B12FE6" w14:paraId="6ABA2A49" w14:textId="77777777" w:rsidTr="0067535C">
        <w:trPr>
          <w:jc w:val="center"/>
        </w:trPr>
        <w:tc>
          <w:tcPr>
            <w:tcW w:w="4537" w:type="dxa"/>
            <w:tcBorders>
              <w:left w:val="single" w:sz="4" w:space="0" w:color="000000"/>
            </w:tcBorders>
            <w:shd w:val="clear" w:color="auto" w:fill="auto"/>
          </w:tcPr>
          <w:p w14:paraId="3E77C949"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w:t>
            </w:r>
          </w:p>
        </w:tc>
        <w:tc>
          <w:tcPr>
            <w:tcW w:w="5958" w:type="dxa"/>
            <w:gridSpan w:val="2"/>
            <w:tcBorders>
              <w:right w:val="single" w:sz="4" w:space="0" w:color="000000"/>
            </w:tcBorders>
            <w:shd w:val="clear" w:color="auto" w:fill="auto"/>
          </w:tcPr>
          <w:p w14:paraId="1471BF0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3035365F" w14:textId="77777777" w:rsidTr="0067535C">
        <w:trPr>
          <w:jc w:val="center"/>
        </w:trPr>
        <w:tc>
          <w:tcPr>
            <w:tcW w:w="4537" w:type="dxa"/>
            <w:tcBorders>
              <w:left w:val="single" w:sz="4" w:space="0" w:color="000000"/>
            </w:tcBorders>
            <w:shd w:val="clear" w:color="auto" w:fill="auto"/>
          </w:tcPr>
          <w:p w14:paraId="02F51BF3"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w:t>
            </w:r>
            <w:r w:rsidRPr="00B12FE6">
              <w:rPr>
                <w:rFonts w:ascii="Arial" w:eastAsia="Times New Roman" w:hAnsi="Arial" w:cs="Arial"/>
                <w:sz w:val="20"/>
                <w:szCs w:val="20"/>
              </w:rPr>
              <w:t>00,0</w:t>
            </w:r>
          </w:p>
        </w:tc>
        <w:tc>
          <w:tcPr>
            <w:tcW w:w="5958" w:type="dxa"/>
            <w:gridSpan w:val="2"/>
            <w:tcBorders>
              <w:right w:val="single" w:sz="4" w:space="0" w:color="000000"/>
            </w:tcBorders>
            <w:shd w:val="clear" w:color="auto" w:fill="auto"/>
          </w:tcPr>
          <w:p w14:paraId="103DDC3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61FDDEDA" w14:textId="77777777" w:rsidTr="0067535C">
        <w:trPr>
          <w:jc w:val="center"/>
        </w:trPr>
        <w:tc>
          <w:tcPr>
            <w:tcW w:w="10495" w:type="dxa"/>
            <w:gridSpan w:val="3"/>
            <w:tcBorders>
              <w:top w:val="single" w:sz="4" w:space="0" w:color="auto"/>
              <w:left w:val="single" w:sz="4" w:space="0" w:color="000000"/>
              <w:bottom w:val="single" w:sz="4" w:space="0" w:color="000000"/>
              <w:right w:val="single" w:sz="4" w:space="0" w:color="000000"/>
            </w:tcBorders>
            <w:shd w:val="clear" w:color="auto" w:fill="auto"/>
          </w:tcPr>
          <w:p w14:paraId="04739A94" w14:textId="77777777" w:rsidR="00B41A41" w:rsidRPr="00B12FE6" w:rsidRDefault="00B41A41" w:rsidP="0067535C">
            <w:pPr>
              <w:autoSpaceDE w:val="0"/>
              <w:snapToGrid w:val="0"/>
              <w:spacing w:after="0" w:line="240" w:lineRule="auto"/>
              <w:jc w:val="both"/>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r w:rsidRPr="00B12FE6">
              <w:rPr>
                <w:rFonts w:ascii="Arial" w:eastAsia="Times New Roman" w:hAnsi="Arial" w:cs="Arial"/>
                <w:sz w:val="20"/>
                <w:szCs w:val="20"/>
              </w:rPr>
              <w:t xml:space="preserve"> realizada nas dependências do Laboratório Central da Cesama. O procedimento de análise do laboratório é de calibração em ponto único o mais próximo da condutividade apresentada pela amostra. Solicitada calibração elétrica e com MRC.</w:t>
            </w:r>
          </w:p>
        </w:tc>
      </w:tr>
    </w:tbl>
    <w:p w14:paraId="635B4F26" w14:textId="77777777" w:rsidR="00B41A41" w:rsidRDefault="00B41A41" w:rsidP="00AA7BAD">
      <w:pPr>
        <w:spacing w:after="0" w:line="240" w:lineRule="auto"/>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537"/>
        <w:gridCol w:w="2693"/>
        <w:gridCol w:w="3265"/>
      </w:tblGrid>
      <w:tr w:rsidR="00B41A41" w:rsidRPr="00B12FE6" w14:paraId="1AAE1C83" w14:textId="77777777" w:rsidTr="0067535C">
        <w:trPr>
          <w:jc w:val="center"/>
        </w:trPr>
        <w:tc>
          <w:tcPr>
            <w:tcW w:w="7230" w:type="dxa"/>
            <w:gridSpan w:val="2"/>
            <w:tcBorders>
              <w:top w:val="single" w:sz="4" w:space="0" w:color="000000"/>
              <w:left w:val="single" w:sz="4" w:space="0" w:color="000000"/>
              <w:bottom w:val="single" w:sz="4" w:space="0" w:color="000000"/>
            </w:tcBorders>
            <w:shd w:val="clear" w:color="auto" w:fill="E5E5E5"/>
          </w:tcPr>
          <w:p w14:paraId="40F84B9B"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1.6</w:t>
            </w:r>
            <w:r w:rsidRPr="00B12FE6">
              <w:rPr>
                <w:rFonts w:ascii="Arial" w:hAnsi="Arial" w:cs="Arial"/>
                <w:sz w:val="20"/>
                <w:szCs w:val="20"/>
              </w:rPr>
              <w:t xml:space="preserve"> </w:t>
            </w:r>
            <w:r w:rsidRPr="00651E91">
              <w:rPr>
                <w:rFonts w:ascii="Arial" w:hAnsi="Arial" w:cs="Arial"/>
                <w:sz w:val="20"/>
                <w:szCs w:val="20"/>
              </w:rPr>
              <w:t>Medidor Portátil à Prova D’água para pH/EC/TDS</w:t>
            </w:r>
          </w:p>
        </w:tc>
        <w:tc>
          <w:tcPr>
            <w:tcW w:w="3265" w:type="dxa"/>
            <w:tcBorders>
              <w:top w:val="single" w:sz="4" w:space="0" w:color="000000"/>
              <w:bottom w:val="single" w:sz="4" w:space="0" w:color="000000"/>
              <w:right w:val="single" w:sz="4" w:space="0" w:color="000000"/>
            </w:tcBorders>
            <w:shd w:val="clear" w:color="auto" w:fill="E5E5E5"/>
          </w:tcPr>
          <w:p w14:paraId="10795B3E"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Pr>
                <w:rFonts w:ascii="Arial" w:hAnsi="Arial" w:cs="Arial"/>
                <w:sz w:val="20"/>
                <w:szCs w:val="20"/>
              </w:rPr>
              <w:t>MED-02</w:t>
            </w:r>
          </w:p>
        </w:tc>
      </w:tr>
      <w:tr w:rsidR="00B41A41" w:rsidRPr="00B12FE6" w14:paraId="37705693" w14:textId="77777777" w:rsidTr="0067535C">
        <w:trPr>
          <w:jc w:val="center"/>
        </w:trPr>
        <w:tc>
          <w:tcPr>
            <w:tcW w:w="7230" w:type="dxa"/>
            <w:gridSpan w:val="2"/>
            <w:tcBorders>
              <w:top w:val="single" w:sz="4" w:space="0" w:color="000000"/>
              <w:left w:val="single" w:sz="4" w:space="0" w:color="000000"/>
            </w:tcBorders>
            <w:shd w:val="clear" w:color="auto" w:fill="auto"/>
          </w:tcPr>
          <w:p w14:paraId="24888FE7"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Marca:</w:t>
            </w:r>
            <w:r w:rsidRPr="00B12FE6">
              <w:rPr>
                <w:rFonts w:ascii="Arial" w:eastAsia="Times New Roman" w:hAnsi="Arial" w:cs="Arial"/>
                <w:sz w:val="20"/>
                <w:szCs w:val="20"/>
              </w:rPr>
              <w:t xml:space="preserve"> </w:t>
            </w:r>
            <w:r w:rsidRPr="0048536C">
              <w:rPr>
                <w:rFonts w:ascii="Arial" w:eastAsia="Times New Roman" w:hAnsi="Arial" w:cs="Arial"/>
                <w:sz w:val="20"/>
                <w:szCs w:val="20"/>
              </w:rPr>
              <w:t>Em licitação</w:t>
            </w:r>
          </w:p>
        </w:tc>
        <w:tc>
          <w:tcPr>
            <w:tcW w:w="3265" w:type="dxa"/>
            <w:tcBorders>
              <w:top w:val="single" w:sz="4" w:space="0" w:color="000000"/>
              <w:right w:val="single" w:sz="4" w:space="0" w:color="000000"/>
            </w:tcBorders>
            <w:shd w:val="clear" w:color="auto" w:fill="auto"/>
          </w:tcPr>
          <w:p w14:paraId="2605613E"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Pr>
                <w:rFonts w:ascii="Arial" w:eastAsia="Times New Roman" w:hAnsi="Arial" w:cs="Arial"/>
                <w:sz w:val="20"/>
                <w:szCs w:val="20"/>
              </w:rPr>
              <w:t>-</w:t>
            </w:r>
          </w:p>
        </w:tc>
      </w:tr>
      <w:tr w:rsidR="00B41A41" w:rsidRPr="00B12FE6" w14:paraId="7829AD4A" w14:textId="77777777" w:rsidTr="0067535C">
        <w:trPr>
          <w:jc w:val="center"/>
        </w:trPr>
        <w:tc>
          <w:tcPr>
            <w:tcW w:w="4537" w:type="dxa"/>
            <w:tcBorders>
              <w:left w:val="single" w:sz="4" w:space="0" w:color="000000"/>
              <w:bottom w:val="single" w:sz="4" w:space="0" w:color="000000"/>
            </w:tcBorders>
            <w:shd w:val="clear" w:color="auto" w:fill="auto"/>
          </w:tcPr>
          <w:p w14:paraId="6BB61114"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p>
        </w:tc>
        <w:tc>
          <w:tcPr>
            <w:tcW w:w="5958" w:type="dxa"/>
            <w:gridSpan w:val="2"/>
            <w:tcBorders>
              <w:bottom w:val="single" w:sz="4" w:space="0" w:color="000000"/>
              <w:right w:val="single" w:sz="4" w:space="0" w:color="000000"/>
            </w:tcBorders>
            <w:shd w:val="clear" w:color="auto" w:fill="auto"/>
          </w:tcPr>
          <w:p w14:paraId="42BA17A3"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5DD9545D" w14:textId="77777777" w:rsidTr="0067535C">
        <w:trPr>
          <w:jc w:val="center"/>
        </w:trPr>
        <w:tc>
          <w:tcPr>
            <w:tcW w:w="4537" w:type="dxa"/>
            <w:tcBorders>
              <w:top w:val="single" w:sz="4" w:space="0" w:color="000000"/>
              <w:left w:val="single" w:sz="4" w:space="0" w:color="000000"/>
              <w:bottom w:val="single" w:sz="4" w:space="0" w:color="000000"/>
            </w:tcBorders>
            <w:shd w:val="clear" w:color="auto" w:fill="auto"/>
          </w:tcPr>
          <w:p w14:paraId="71E9F15B"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(µS/cm)</w:t>
            </w:r>
          </w:p>
        </w:tc>
        <w:tc>
          <w:tcPr>
            <w:tcW w:w="5958" w:type="dxa"/>
            <w:gridSpan w:val="2"/>
            <w:tcBorders>
              <w:top w:val="single" w:sz="4" w:space="0" w:color="000000"/>
              <w:bottom w:val="single" w:sz="4" w:space="0" w:color="000000"/>
              <w:right w:val="single" w:sz="4" w:space="0" w:color="000000"/>
            </w:tcBorders>
            <w:shd w:val="clear" w:color="auto" w:fill="auto"/>
            <w:vAlign w:val="center"/>
          </w:tcPr>
          <w:p w14:paraId="36DD2B77"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(µS/cm)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364A230F" w14:textId="77777777" w:rsidTr="0067535C">
        <w:trPr>
          <w:jc w:val="center"/>
        </w:trPr>
        <w:tc>
          <w:tcPr>
            <w:tcW w:w="4537" w:type="dxa"/>
            <w:tcBorders>
              <w:top w:val="single" w:sz="4" w:space="0" w:color="000000"/>
              <w:left w:val="single" w:sz="4" w:space="0" w:color="000000"/>
            </w:tcBorders>
            <w:shd w:val="clear" w:color="auto" w:fill="auto"/>
          </w:tcPr>
          <w:p w14:paraId="75864F5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c>
          <w:tcPr>
            <w:tcW w:w="5958" w:type="dxa"/>
            <w:gridSpan w:val="2"/>
            <w:tcBorders>
              <w:top w:val="single" w:sz="4" w:space="0" w:color="000000"/>
              <w:right w:val="single" w:sz="4" w:space="0" w:color="000000"/>
            </w:tcBorders>
            <w:shd w:val="clear" w:color="auto" w:fill="auto"/>
          </w:tcPr>
          <w:p w14:paraId="3C9EE1D3"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0,4</w:t>
            </w:r>
          </w:p>
        </w:tc>
      </w:tr>
      <w:tr w:rsidR="00B41A41" w:rsidRPr="00B12FE6" w14:paraId="32EFA52F" w14:textId="77777777" w:rsidTr="0067535C">
        <w:trPr>
          <w:jc w:val="center"/>
        </w:trPr>
        <w:tc>
          <w:tcPr>
            <w:tcW w:w="4537" w:type="dxa"/>
            <w:tcBorders>
              <w:left w:val="single" w:sz="4" w:space="0" w:color="000000"/>
            </w:tcBorders>
            <w:shd w:val="clear" w:color="auto" w:fill="auto"/>
          </w:tcPr>
          <w:p w14:paraId="552FD44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5,0</w:t>
            </w:r>
          </w:p>
        </w:tc>
        <w:tc>
          <w:tcPr>
            <w:tcW w:w="5958" w:type="dxa"/>
            <w:gridSpan w:val="2"/>
            <w:tcBorders>
              <w:right w:val="single" w:sz="4" w:space="0" w:color="000000"/>
            </w:tcBorders>
            <w:shd w:val="clear" w:color="auto" w:fill="auto"/>
          </w:tcPr>
          <w:p w14:paraId="26EED1B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w:t>
            </w:r>
          </w:p>
        </w:tc>
      </w:tr>
      <w:tr w:rsidR="00B41A41" w:rsidRPr="00B12FE6" w14:paraId="310DFB8E" w14:textId="77777777" w:rsidTr="0067535C">
        <w:trPr>
          <w:jc w:val="center"/>
        </w:trPr>
        <w:tc>
          <w:tcPr>
            <w:tcW w:w="4537" w:type="dxa"/>
            <w:tcBorders>
              <w:left w:val="single" w:sz="4" w:space="0" w:color="000000"/>
            </w:tcBorders>
            <w:shd w:val="clear" w:color="auto" w:fill="auto"/>
          </w:tcPr>
          <w:p w14:paraId="2EA0B7CB"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w:t>
            </w:r>
          </w:p>
        </w:tc>
        <w:tc>
          <w:tcPr>
            <w:tcW w:w="5958" w:type="dxa"/>
            <w:gridSpan w:val="2"/>
            <w:tcBorders>
              <w:right w:val="single" w:sz="4" w:space="0" w:color="000000"/>
            </w:tcBorders>
            <w:shd w:val="clear" w:color="auto" w:fill="auto"/>
          </w:tcPr>
          <w:p w14:paraId="66B7B7AB"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43D0C640" w14:textId="77777777" w:rsidTr="0067535C">
        <w:trPr>
          <w:jc w:val="center"/>
        </w:trPr>
        <w:tc>
          <w:tcPr>
            <w:tcW w:w="4537" w:type="dxa"/>
            <w:tcBorders>
              <w:left w:val="single" w:sz="4" w:space="0" w:color="000000"/>
            </w:tcBorders>
            <w:shd w:val="clear" w:color="auto" w:fill="auto"/>
          </w:tcPr>
          <w:p w14:paraId="007847AA"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lastRenderedPageBreak/>
              <w:t>3</w:t>
            </w:r>
            <w:r w:rsidRPr="00B12FE6">
              <w:rPr>
                <w:rFonts w:ascii="Arial" w:eastAsia="Times New Roman" w:hAnsi="Arial" w:cs="Arial"/>
                <w:sz w:val="20"/>
                <w:szCs w:val="20"/>
              </w:rPr>
              <w:t>00,0</w:t>
            </w:r>
          </w:p>
        </w:tc>
        <w:tc>
          <w:tcPr>
            <w:tcW w:w="5958" w:type="dxa"/>
            <w:gridSpan w:val="2"/>
            <w:tcBorders>
              <w:right w:val="single" w:sz="4" w:space="0" w:color="000000"/>
            </w:tcBorders>
            <w:shd w:val="clear" w:color="auto" w:fill="auto"/>
          </w:tcPr>
          <w:p w14:paraId="2161E66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6140A0B3" w14:textId="77777777" w:rsidTr="0067535C">
        <w:trPr>
          <w:jc w:val="center"/>
        </w:trPr>
        <w:tc>
          <w:tcPr>
            <w:tcW w:w="10495" w:type="dxa"/>
            <w:gridSpan w:val="3"/>
            <w:tcBorders>
              <w:top w:val="single" w:sz="4" w:space="0" w:color="auto"/>
              <w:left w:val="single" w:sz="4" w:space="0" w:color="000000"/>
              <w:bottom w:val="single" w:sz="4" w:space="0" w:color="000000"/>
              <w:right w:val="single" w:sz="4" w:space="0" w:color="000000"/>
            </w:tcBorders>
            <w:shd w:val="clear" w:color="auto" w:fill="auto"/>
          </w:tcPr>
          <w:p w14:paraId="3B525982" w14:textId="77777777" w:rsidR="00B41A41" w:rsidRPr="00B12FE6" w:rsidRDefault="00B41A41" w:rsidP="0067535C">
            <w:pPr>
              <w:autoSpaceDE w:val="0"/>
              <w:snapToGrid w:val="0"/>
              <w:spacing w:after="0" w:line="240" w:lineRule="auto"/>
              <w:jc w:val="both"/>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r w:rsidRPr="00B12FE6">
              <w:rPr>
                <w:rFonts w:ascii="Arial" w:eastAsia="Times New Roman" w:hAnsi="Arial" w:cs="Arial"/>
                <w:sz w:val="20"/>
                <w:szCs w:val="20"/>
              </w:rPr>
              <w:t xml:space="preserve"> realizada nas dependências do Laboratório Central da Cesama. O procedimento de análise do laboratório é de calibração em ponto único o mais próximo da condutividade apresentada pela amostra. Solicitada calibração elétrica e com MRC.</w:t>
            </w:r>
          </w:p>
        </w:tc>
      </w:tr>
    </w:tbl>
    <w:p w14:paraId="1F8E3A5A" w14:textId="77777777" w:rsidR="00DB052F" w:rsidRDefault="00DB052F" w:rsidP="00B41A41"/>
    <w:p w14:paraId="4E75ECE3" w14:textId="77777777" w:rsidR="00B41A41" w:rsidRPr="00E809E1" w:rsidRDefault="00B41A41" w:rsidP="00B41A41">
      <w:pPr>
        <w:rPr>
          <w:rFonts w:ascii="Arial" w:hAnsi="Arial" w:cs="Arial"/>
          <w:b/>
          <w:bCs/>
          <w:sz w:val="24"/>
          <w:szCs w:val="24"/>
        </w:rPr>
      </w:pPr>
      <w:r w:rsidRPr="00E809E1">
        <w:rPr>
          <w:rFonts w:ascii="Arial" w:hAnsi="Arial" w:cs="Arial"/>
          <w:b/>
          <w:bCs/>
          <w:sz w:val="24"/>
          <w:szCs w:val="24"/>
        </w:rPr>
        <w:t>2- pHmetro</w:t>
      </w: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851"/>
        <w:gridCol w:w="1701"/>
        <w:gridCol w:w="3548"/>
      </w:tblGrid>
      <w:tr w:rsidR="00B41A41" w:rsidRPr="007775F6" w14:paraId="71BD376F"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1D0DAC97"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2.1</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30A2D474"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PHM-02</w:t>
            </w:r>
          </w:p>
        </w:tc>
      </w:tr>
      <w:tr w:rsidR="00B41A41" w:rsidRPr="007775F6" w14:paraId="70C0DC63" w14:textId="77777777" w:rsidTr="0067535C">
        <w:trPr>
          <w:jc w:val="center"/>
        </w:trPr>
        <w:tc>
          <w:tcPr>
            <w:tcW w:w="6947" w:type="dxa"/>
            <w:gridSpan w:val="3"/>
            <w:tcBorders>
              <w:top w:val="single" w:sz="4" w:space="0" w:color="000000"/>
              <w:left w:val="single" w:sz="4" w:space="0" w:color="000000"/>
            </w:tcBorders>
            <w:shd w:val="clear" w:color="auto" w:fill="auto"/>
          </w:tcPr>
          <w:p w14:paraId="0304A09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Digimed</w:t>
            </w:r>
          </w:p>
        </w:tc>
        <w:tc>
          <w:tcPr>
            <w:tcW w:w="3548" w:type="dxa"/>
            <w:tcBorders>
              <w:top w:val="single" w:sz="4" w:space="0" w:color="000000"/>
              <w:right w:val="single" w:sz="4" w:space="0" w:color="000000"/>
            </w:tcBorders>
            <w:shd w:val="clear" w:color="auto" w:fill="auto"/>
          </w:tcPr>
          <w:p w14:paraId="6391F06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DM-22</w:t>
            </w:r>
          </w:p>
        </w:tc>
      </w:tr>
      <w:tr w:rsidR="00B41A41" w:rsidRPr="007775F6" w14:paraId="3BE4A295" w14:textId="77777777" w:rsidTr="0067535C">
        <w:trPr>
          <w:jc w:val="center"/>
        </w:trPr>
        <w:tc>
          <w:tcPr>
            <w:tcW w:w="5246" w:type="dxa"/>
            <w:gridSpan w:val="2"/>
            <w:tcBorders>
              <w:left w:val="single" w:sz="4" w:space="0" w:color="000000"/>
            </w:tcBorders>
            <w:shd w:val="clear" w:color="auto" w:fill="auto"/>
          </w:tcPr>
          <w:p w14:paraId="31D3B68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249" w:type="dxa"/>
            <w:gridSpan w:val="2"/>
            <w:tcBorders>
              <w:right w:val="single" w:sz="4" w:space="0" w:color="000000"/>
            </w:tcBorders>
            <w:shd w:val="clear" w:color="auto" w:fill="auto"/>
          </w:tcPr>
          <w:p w14:paraId="220F315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0F4DC851" w14:textId="77777777" w:rsidTr="0067535C">
        <w:trPr>
          <w:jc w:val="center"/>
        </w:trPr>
        <w:tc>
          <w:tcPr>
            <w:tcW w:w="4395" w:type="dxa"/>
            <w:tcBorders>
              <w:left w:val="single" w:sz="4" w:space="0" w:color="000000"/>
              <w:bottom w:val="single" w:sz="4" w:space="0" w:color="000000"/>
            </w:tcBorders>
            <w:shd w:val="clear" w:color="auto" w:fill="auto"/>
          </w:tcPr>
          <w:p w14:paraId="4D3E0F03"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60D2BA9B"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p>
        </w:tc>
      </w:tr>
      <w:tr w:rsidR="00B41A41" w:rsidRPr="007775F6" w14:paraId="65C006CD" w14:textId="77777777" w:rsidTr="0067535C">
        <w:trPr>
          <w:jc w:val="center"/>
        </w:trPr>
        <w:tc>
          <w:tcPr>
            <w:tcW w:w="4395" w:type="dxa"/>
            <w:tcBorders>
              <w:left w:val="single" w:sz="4" w:space="0" w:color="000000"/>
              <w:bottom w:val="single" w:sz="4" w:space="0" w:color="000000"/>
            </w:tcBorders>
            <w:shd w:val="clear" w:color="auto" w:fill="auto"/>
          </w:tcPr>
          <w:p w14:paraId="360A968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4F3CACDA"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181B6864" w14:textId="77777777" w:rsidTr="0067535C">
        <w:trPr>
          <w:jc w:val="center"/>
        </w:trPr>
        <w:tc>
          <w:tcPr>
            <w:tcW w:w="4395" w:type="dxa"/>
            <w:tcBorders>
              <w:top w:val="single" w:sz="4" w:space="0" w:color="000000"/>
              <w:left w:val="single" w:sz="4" w:space="0" w:color="000000"/>
            </w:tcBorders>
            <w:shd w:val="clear" w:color="auto" w:fill="auto"/>
          </w:tcPr>
          <w:p w14:paraId="12D1DDF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183DDB8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57553E17" w14:textId="77777777" w:rsidTr="0067535C">
        <w:trPr>
          <w:jc w:val="center"/>
        </w:trPr>
        <w:tc>
          <w:tcPr>
            <w:tcW w:w="4395" w:type="dxa"/>
            <w:tcBorders>
              <w:left w:val="single" w:sz="4" w:space="0" w:color="000000"/>
            </w:tcBorders>
            <w:shd w:val="clear" w:color="auto" w:fill="auto"/>
          </w:tcPr>
          <w:p w14:paraId="6E808D7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54BFA62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7D07FEF4" w14:textId="77777777" w:rsidTr="0067535C">
        <w:trPr>
          <w:jc w:val="center"/>
        </w:trPr>
        <w:tc>
          <w:tcPr>
            <w:tcW w:w="4395" w:type="dxa"/>
            <w:tcBorders>
              <w:left w:val="single" w:sz="4" w:space="0" w:color="000000"/>
              <w:bottom w:val="single" w:sz="4" w:space="0" w:color="000000"/>
            </w:tcBorders>
            <w:shd w:val="clear" w:color="auto" w:fill="auto"/>
          </w:tcPr>
          <w:p w14:paraId="7C3BED1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22038B6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67D176E0"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36CCBF3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69CA68E8" w14:textId="77777777" w:rsidR="00B41A41"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851"/>
        <w:gridCol w:w="1701"/>
        <w:gridCol w:w="3548"/>
      </w:tblGrid>
      <w:tr w:rsidR="00B41A41" w:rsidRPr="007775F6" w14:paraId="4FC12772"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15277DF3"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2.2</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27179BCF"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PHM-03</w:t>
            </w:r>
          </w:p>
        </w:tc>
      </w:tr>
      <w:tr w:rsidR="00B41A41" w:rsidRPr="007775F6" w14:paraId="18ED5FF4" w14:textId="77777777" w:rsidTr="0067535C">
        <w:trPr>
          <w:jc w:val="center"/>
        </w:trPr>
        <w:tc>
          <w:tcPr>
            <w:tcW w:w="6947" w:type="dxa"/>
            <w:gridSpan w:val="3"/>
            <w:tcBorders>
              <w:top w:val="single" w:sz="4" w:space="0" w:color="000000"/>
              <w:left w:val="single" w:sz="4" w:space="0" w:color="000000"/>
            </w:tcBorders>
            <w:shd w:val="clear" w:color="auto" w:fill="auto"/>
          </w:tcPr>
          <w:p w14:paraId="401312B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Digimed</w:t>
            </w:r>
          </w:p>
        </w:tc>
        <w:tc>
          <w:tcPr>
            <w:tcW w:w="3548" w:type="dxa"/>
            <w:tcBorders>
              <w:top w:val="single" w:sz="4" w:space="0" w:color="000000"/>
              <w:right w:val="single" w:sz="4" w:space="0" w:color="000000"/>
            </w:tcBorders>
            <w:shd w:val="clear" w:color="auto" w:fill="auto"/>
          </w:tcPr>
          <w:p w14:paraId="36C0AE5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DM-22</w:t>
            </w:r>
          </w:p>
        </w:tc>
      </w:tr>
      <w:tr w:rsidR="00B41A41" w:rsidRPr="007775F6" w14:paraId="7F2899A0" w14:textId="77777777" w:rsidTr="0067535C">
        <w:trPr>
          <w:jc w:val="center"/>
        </w:trPr>
        <w:tc>
          <w:tcPr>
            <w:tcW w:w="5246" w:type="dxa"/>
            <w:gridSpan w:val="2"/>
            <w:tcBorders>
              <w:left w:val="single" w:sz="4" w:space="0" w:color="000000"/>
            </w:tcBorders>
            <w:shd w:val="clear" w:color="auto" w:fill="auto"/>
          </w:tcPr>
          <w:p w14:paraId="6586E26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249" w:type="dxa"/>
            <w:gridSpan w:val="2"/>
            <w:tcBorders>
              <w:right w:val="single" w:sz="4" w:space="0" w:color="000000"/>
            </w:tcBorders>
            <w:shd w:val="clear" w:color="auto" w:fill="auto"/>
          </w:tcPr>
          <w:p w14:paraId="02A7EC8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3E9CCDE4" w14:textId="77777777" w:rsidTr="0067535C">
        <w:trPr>
          <w:jc w:val="center"/>
        </w:trPr>
        <w:tc>
          <w:tcPr>
            <w:tcW w:w="4395" w:type="dxa"/>
            <w:tcBorders>
              <w:left w:val="single" w:sz="4" w:space="0" w:color="000000"/>
              <w:bottom w:val="single" w:sz="4" w:space="0" w:color="000000"/>
            </w:tcBorders>
            <w:shd w:val="clear" w:color="auto" w:fill="auto"/>
          </w:tcPr>
          <w:p w14:paraId="539A98FF"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6CEC4194"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p>
        </w:tc>
      </w:tr>
      <w:tr w:rsidR="00B41A41" w:rsidRPr="007775F6" w14:paraId="5563FE22" w14:textId="77777777" w:rsidTr="0067535C">
        <w:trPr>
          <w:jc w:val="center"/>
        </w:trPr>
        <w:tc>
          <w:tcPr>
            <w:tcW w:w="4395" w:type="dxa"/>
            <w:tcBorders>
              <w:left w:val="single" w:sz="4" w:space="0" w:color="000000"/>
              <w:bottom w:val="single" w:sz="4" w:space="0" w:color="000000"/>
            </w:tcBorders>
            <w:shd w:val="clear" w:color="auto" w:fill="auto"/>
          </w:tcPr>
          <w:p w14:paraId="209378E0"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5490E312"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11DA2661" w14:textId="77777777" w:rsidTr="0067535C">
        <w:trPr>
          <w:jc w:val="center"/>
        </w:trPr>
        <w:tc>
          <w:tcPr>
            <w:tcW w:w="4395" w:type="dxa"/>
            <w:tcBorders>
              <w:top w:val="single" w:sz="4" w:space="0" w:color="000000"/>
              <w:left w:val="single" w:sz="4" w:space="0" w:color="000000"/>
            </w:tcBorders>
            <w:shd w:val="clear" w:color="auto" w:fill="auto"/>
          </w:tcPr>
          <w:p w14:paraId="78193AF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7AF7DCA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1CA15C27" w14:textId="77777777" w:rsidTr="0067535C">
        <w:trPr>
          <w:jc w:val="center"/>
        </w:trPr>
        <w:tc>
          <w:tcPr>
            <w:tcW w:w="4395" w:type="dxa"/>
            <w:tcBorders>
              <w:left w:val="single" w:sz="4" w:space="0" w:color="000000"/>
            </w:tcBorders>
            <w:shd w:val="clear" w:color="auto" w:fill="auto"/>
          </w:tcPr>
          <w:p w14:paraId="78FF140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6CAF501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7320B744" w14:textId="77777777" w:rsidTr="0067535C">
        <w:trPr>
          <w:jc w:val="center"/>
        </w:trPr>
        <w:tc>
          <w:tcPr>
            <w:tcW w:w="4395" w:type="dxa"/>
            <w:tcBorders>
              <w:left w:val="single" w:sz="4" w:space="0" w:color="000000"/>
              <w:bottom w:val="single" w:sz="4" w:space="0" w:color="000000"/>
            </w:tcBorders>
            <w:shd w:val="clear" w:color="auto" w:fill="auto"/>
          </w:tcPr>
          <w:p w14:paraId="7559022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72B3B48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753F5ACA"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4923960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1A8AE5D4" w14:textId="77777777" w:rsidR="00B41A41" w:rsidRPr="007775F6"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53D9D541"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5D9FC5F6"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2.3</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557A674D"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PHM-04</w:t>
            </w:r>
          </w:p>
        </w:tc>
      </w:tr>
      <w:tr w:rsidR="00B41A41" w:rsidRPr="007775F6" w14:paraId="7413B719" w14:textId="77777777" w:rsidTr="0067535C">
        <w:trPr>
          <w:jc w:val="center"/>
        </w:trPr>
        <w:tc>
          <w:tcPr>
            <w:tcW w:w="6947" w:type="dxa"/>
            <w:gridSpan w:val="3"/>
            <w:tcBorders>
              <w:top w:val="single" w:sz="4" w:space="0" w:color="000000"/>
              <w:left w:val="single" w:sz="4" w:space="0" w:color="000000"/>
            </w:tcBorders>
            <w:shd w:val="clear" w:color="auto" w:fill="auto"/>
          </w:tcPr>
          <w:p w14:paraId="66D7081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Gehka</w:t>
            </w:r>
          </w:p>
        </w:tc>
        <w:tc>
          <w:tcPr>
            <w:tcW w:w="3548" w:type="dxa"/>
            <w:tcBorders>
              <w:top w:val="single" w:sz="4" w:space="0" w:color="000000"/>
              <w:right w:val="single" w:sz="4" w:space="0" w:color="000000"/>
            </w:tcBorders>
            <w:shd w:val="clear" w:color="auto" w:fill="auto"/>
          </w:tcPr>
          <w:p w14:paraId="625F10C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w:t>
            </w:r>
          </w:p>
        </w:tc>
      </w:tr>
      <w:tr w:rsidR="00B41A41" w:rsidRPr="007775F6" w14:paraId="5F2CA7B6" w14:textId="77777777" w:rsidTr="0067535C">
        <w:trPr>
          <w:jc w:val="center"/>
        </w:trPr>
        <w:tc>
          <w:tcPr>
            <w:tcW w:w="4962" w:type="dxa"/>
            <w:gridSpan w:val="2"/>
            <w:tcBorders>
              <w:left w:val="single" w:sz="4" w:space="0" w:color="000000"/>
            </w:tcBorders>
            <w:shd w:val="clear" w:color="auto" w:fill="auto"/>
          </w:tcPr>
          <w:p w14:paraId="3364303F"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259BA59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53AB587E" w14:textId="77777777" w:rsidTr="0067535C">
        <w:trPr>
          <w:jc w:val="center"/>
        </w:trPr>
        <w:tc>
          <w:tcPr>
            <w:tcW w:w="4395" w:type="dxa"/>
            <w:tcBorders>
              <w:left w:val="single" w:sz="4" w:space="0" w:color="000000"/>
              <w:bottom w:val="single" w:sz="4" w:space="0" w:color="000000"/>
            </w:tcBorders>
            <w:shd w:val="clear" w:color="auto" w:fill="auto"/>
            <w:vAlign w:val="center"/>
          </w:tcPr>
          <w:p w14:paraId="4F2AD5BF"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3956D80E"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7611686C" w14:textId="77777777" w:rsidTr="0067535C">
        <w:trPr>
          <w:jc w:val="center"/>
        </w:trPr>
        <w:tc>
          <w:tcPr>
            <w:tcW w:w="4395" w:type="dxa"/>
            <w:tcBorders>
              <w:left w:val="single" w:sz="4" w:space="0" w:color="000000"/>
              <w:bottom w:val="single" w:sz="4" w:space="0" w:color="000000"/>
            </w:tcBorders>
            <w:shd w:val="clear" w:color="auto" w:fill="auto"/>
          </w:tcPr>
          <w:p w14:paraId="6F6EB79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0585B8DB"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44F37356" w14:textId="77777777" w:rsidTr="0067535C">
        <w:trPr>
          <w:jc w:val="center"/>
        </w:trPr>
        <w:tc>
          <w:tcPr>
            <w:tcW w:w="4395" w:type="dxa"/>
            <w:tcBorders>
              <w:top w:val="single" w:sz="4" w:space="0" w:color="000000"/>
              <w:left w:val="single" w:sz="4" w:space="0" w:color="000000"/>
            </w:tcBorders>
            <w:shd w:val="clear" w:color="auto" w:fill="auto"/>
          </w:tcPr>
          <w:p w14:paraId="14DFE04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6BAC1D7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4EEA081F" w14:textId="77777777" w:rsidTr="0067535C">
        <w:trPr>
          <w:jc w:val="center"/>
        </w:trPr>
        <w:tc>
          <w:tcPr>
            <w:tcW w:w="4395" w:type="dxa"/>
            <w:tcBorders>
              <w:left w:val="single" w:sz="4" w:space="0" w:color="000000"/>
            </w:tcBorders>
            <w:shd w:val="clear" w:color="auto" w:fill="auto"/>
          </w:tcPr>
          <w:p w14:paraId="4A9C961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7435CC4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4AACCBE2" w14:textId="77777777" w:rsidTr="0067535C">
        <w:trPr>
          <w:jc w:val="center"/>
        </w:trPr>
        <w:tc>
          <w:tcPr>
            <w:tcW w:w="4395" w:type="dxa"/>
            <w:tcBorders>
              <w:left w:val="single" w:sz="4" w:space="0" w:color="000000"/>
              <w:bottom w:val="single" w:sz="4" w:space="0" w:color="000000"/>
            </w:tcBorders>
            <w:shd w:val="clear" w:color="auto" w:fill="auto"/>
          </w:tcPr>
          <w:p w14:paraId="034668C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3F2D5F4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15CEEB58"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62168A9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3E273C73" w14:textId="77777777" w:rsidR="00B41A41" w:rsidRDefault="00B41A41" w:rsidP="00AA7BAD">
      <w:pPr>
        <w:spacing w:after="0" w:line="240" w:lineRule="auto"/>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4CF7879B"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0246EB70"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2.4</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75C2CB20"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PHM-0</w:t>
            </w:r>
            <w:r>
              <w:rPr>
                <w:rFonts w:ascii="Arial" w:hAnsi="Arial" w:cs="Arial"/>
                <w:sz w:val="20"/>
                <w:szCs w:val="20"/>
              </w:rPr>
              <w:t>5</w:t>
            </w:r>
          </w:p>
        </w:tc>
      </w:tr>
      <w:tr w:rsidR="00B41A41" w:rsidRPr="007775F6" w14:paraId="371A7F59" w14:textId="77777777" w:rsidTr="0067535C">
        <w:trPr>
          <w:jc w:val="center"/>
        </w:trPr>
        <w:tc>
          <w:tcPr>
            <w:tcW w:w="6947" w:type="dxa"/>
            <w:gridSpan w:val="3"/>
            <w:tcBorders>
              <w:top w:val="single" w:sz="4" w:space="0" w:color="000000"/>
              <w:left w:val="single" w:sz="4" w:space="0" w:color="000000"/>
            </w:tcBorders>
            <w:shd w:val="clear" w:color="auto" w:fill="auto"/>
          </w:tcPr>
          <w:p w14:paraId="4F1A355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66754">
              <w:rPr>
                <w:rFonts w:ascii="Arial" w:eastAsia="Times New Roman" w:hAnsi="Arial" w:cs="Arial"/>
                <w:bCs/>
                <w:sz w:val="20"/>
                <w:szCs w:val="20"/>
              </w:rPr>
              <w:t>Milwaukee</w:t>
            </w:r>
          </w:p>
        </w:tc>
        <w:tc>
          <w:tcPr>
            <w:tcW w:w="3548" w:type="dxa"/>
            <w:tcBorders>
              <w:top w:val="single" w:sz="4" w:space="0" w:color="000000"/>
              <w:right w:val="single" w:sz="4" w:space="0" w:color="000000"/>
            </w:tcBorders>
            <w:shd w:val="clear" w:color="auto" w:fill="auto"/>
          </w:tcPr>
          <w:p w14:paraId="3B7CA03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0C4F7A">
              <w:rPr>
                <w:rFonts w:ascii="Arial" w:eastAsia="Times New Roman" w:hAnsi="Arial" w:cs="Arial"/>
                <w:bCs/>
                <w:sz w:val="20"/>
                <w:szCs w:val="20"/>
              </w:rPr>
              <w:t>MW151 max</w:t>
            </w:r>
          </w:p>
        </w:tc>
      </w:tr>
      <w:tr w:rsidR="00B41A41" w:rsidRPr="007775F6" w14:paraId="4F7C0F7D" w14:textId="77777777" w:rsidTr="0067535C">
        <w:trPr>
          <w:jc w:val="center"/>
        </w:trPr>
        <w:tc>
          <w:tcPr>
            <w:tcW w:w="4962" w:type="dxa"/>
            <w:gridSpan w:val="2"/>
            <w:tcBorders>
              <w:left w:val="single" w:sz="4" w:space="0" w:color="000000"/>
            </w:tcBorders>
            <w:shd w:val="clear" w:color="auto" w:fill="auto"/>
          </w:tcPr>
          <w:p w14:paraId="0E94435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lastRenderedPageBreak/>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68E90BF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51601F7B" w14:textId="77777777" w:rsidTr="0067535C">
        <w:trPr>
          <w:jc w:val="center"/>
        </w:trPr>
        <w:tc>
          <w:tcPr>
            <w:tcW w:w="4395" w:type="dxa"/>
            <w:tcBorders>
              <w:left w:val="single" w:sz="4" w:space="0" w:color="000000"/>
              <w:bottom w:val="single" w:sz="4" w:space="0" w:color="000000"/>
            </w:tcBorders>
            <w:shd w:val="clear" w:color="auto" w:fill="auto"/>
            <w:vAlign w:val="center"/>
          </w:tcPr>
          <w:p w14:paraId="656B20AD"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59D166C3"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693ACBD4" w14:textId="77777777" w:rsidTr="0067535C">
        <w:trPr>
          <w:jc w:val="center"/>
        </w:trPr>
        <w:tc>
          <w:tcPr>
            <w:tcW w:w="4395" w:type="dxa"/>
            <w:tcBorders>
              <w:left w:val="single" w:sz="4" w:space="0" w:color="000000"/>
              <w:bottom w:val="single" w:sz="4" w:space="0" w:color="000000"/>
            </w:tcBorders>
            <w:shd w:val="clear" w:color="auto" w:fill="auto"/>
          </w:tcPr>
          <w:p w14:paraId="6FA486F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15DA0D3E"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2D29E6F8" w14:textId="77777777" w:rsidTr="0067535C">
        <w:trPr>
          <w:jc w:val="center"/>
        </w:trPr>
        <w:tc>
          <w:tcPr>
            <w:tcW w:w="4395" w:type="dxa"/>
            <w:tcBorders>
              <w:top w:val="single" w:sz="4" w:space="0" w:color="000000"/>
              <w:left w:val="single" w:sz="4" w:space="0" w:color="000000"/>
            </w:tcBorders>
            <w:shd w:val="clear" w:color="auto" w:fill="auto"/>
          </w:tcPr>
          <w:p w14:paraId="0FAA68B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1780397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62C7922F" w14:textId="77777777" w:rsidTr="0067535C">
        <w:trPr>
          <w:jc w:val="center"/>
        </w:trPr>
        <w:tc>
          <w:tcPr>
            <w:tcW w:w="4395" w:type="dxa"/>
            <w:tcBorders>
              <w:left w:val="single" w:sz="4" w:space="0" w:color="000000"/>
            </w:tcBorders>
            <w:shd w:val="clear" w:color="auto" w:fill="auto"/>
          </w:tcPr>
          <w:p w14:paraId="3B8E964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682807F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7A21BBD6" w14:textId="77777777" w:rsidTr="0067535C">
        <w:trPr>
          <w:jc w:val="center"/>
        </w:trPr>
        <w:tc>
          <w:tcPr>
            <w:tcW w:w="4395" w:type="dxa"/>
            <w:tcBorders>
              <w:left w:val="single" w:sz="4" w:space="0" w:color="000000"/>
              <w:bottom w:val="single" w:sz="4" w:space="0" w:color="000000"/>
            </w:tcBorders>
            <w:shd w:val="clear" w:color="auto" w:fill="auto"/>
          </w:tcPr>
          <w:p w14:paraId="1D3FF90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3A41673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7BB8149F"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7B30018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5FFC23F3" w14:textId="77777777" w:rsidR="00B41A41" w:rsidRDefault="00B41A41" w:rsidP="00AA7BAD">
      <w:pPr>
        <w:spacing w:after="0" w:line="240" w:lineRule="auto"/>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7B6035C1"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66FC1BC8"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2.5</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70C2C72E"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49E4B4BF" w14:textId="77777777" w:rsidTr="0067535C">
        <w:trPr>
          <w:jc w:val="center"/>
        </w:trPr>
        <w:tc>
          <w:tcPr>
            <w:tcW w:w="6947" w:type="dxa"/>
            <w:gridSpan w:val="3"/>
            <w:tcBorders>
              <w:top w:val="single" w:sz="4" w:space="0" w:color="000000"/>
              <w:left w:val="single" w:sz="4" w:space="0" w:color="000000"/>
            </w:tcBorders>
            <w:shd w:val="clear" w:color="auto" w:fill="auto"/>
          </w:tcPr>
          <w:p w14:paraId="34FB2BAB"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D632FD">
              <w:rPr>
                <w:rFonts w:ascii="Arial" w:eastAsia="Times New Roman" w:hAnsi="Arial" w:cs="Arial"/>
                <w:bCs/>
                <w:sz w:val="20"/>
                <w:szCs w:val="20"/>
              </w:rPr>
              <w:t>Digimed</w:t>
            </w:r>
          </w:p>
        </w:tc>
        <w:tc>
          <w:tcPr>
            <w:tcW w:w="3548" w:type="dxa"/>
            <w:tcBorders>
              <w:top w:val="single" w:sz="4" w:space="0" w:color="000000"/>
              <w:right w:val="single" w:sz="4" w:space="0" w:color="000000"/>
            </w:tcBorders>
            <w:shd w:val="clear" w:color="auto" w:fill="auto"/>
          </w:tcPr>
          <w:p w14:paraId="22C7110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D632FD">
              <w:rPr>
                <w:rFonts w:ascii="Arial" w:eastAsia="Times New Roman" w:hAnsi="Arial" w:cs="Arial"/>
                <w:bCs/>
                <w:sz w:val="20"/>
                <w:szCs w:val="20"/>
              </w:rPr>
              <w:t>DM-22</w:t>
            </w:r>
          </w:p>
        </w:tc>
      </w:tr>
      <w:tr w:rsidR="00B41A41" w:rsidRPr="007775F6" w14:paraId="0B117C6C" w14:textId="77777777" w:rsidTr="0067535C">
        <w:trPr>
          <w:jc w:val="center"/>
        </w:trPr>
        <w:tc>
          <w:tcPr>
            <w:tcW w:w="4962" w:type="dxa"/>
            <w:gridSpan w:val="2"/>
            <w:tcBorders>
              <w:left w:val="single" w:sz="4" w:space="0" w:color="000000"/>
            </w:tcBorders>
            <w:shd w:val="clear" w:color="auto" w:fill="auto"/>
          </w:tcPr>
          <w:p w14:paraId="65F6EB9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4CB9B2E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717B89BC" w14:textId="77777777" w:rsidTr="0067535C">
        <w:trPr>
          <w:jc w:val="center"/>
        </w:trPr>
        <w:tc>
          <w:tcPr>
            <w:tcW w:w="4395" w:type="dxa"/>
            <w:tcBorders>
              <w:left w:val="single" w:sz="4" w:space="0" w:color="000000"/>
              <w:bottom w:val="single" w:sz="4" w:space="0" w:color="000000"/>
            </w:tcBorders>
            <w:shd w:val="clear" w:color="auto" w:fill="auto"/>
            <w:vAlign w:val="center"/>
          </w:tcPr>
          <w:p w14:paraId="38DF04AA"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5EC2C7E5"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0DCE0EF5" w14:textId="77777777" w:rsidTr="0067535C">
        <w:trPr>
          <w:jc w:val="center"/>
        </w:trPr>
        <w:tc>
          <w:tcPr>
            <w:tcW w:w="4395" w:type="dxa"/>
            <w:tcBorders>
              <w:left w:val="single" w:sz="4" w:space="0" w:color="000000"/>
              <w:bottom w:val="single" w:sz="4" w:space="0" w:color="000000"/>
            </w:tcBorders>
            <w:shd w:val="clear" w:color="auto" w:fill="auto"/>
          </w:tcPr>
          <w:p w14:paraId="2B5FE09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1836EA7A"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3BE24F05" w14:textId="77777777" w:rsidTr="0067535C">
        <w:trPr>
          <w:jc w:val="center"/>
        </w:trPr>
        <w:tc>
          <w:tcPr>
            <w:tcW w:w="4395" w:type="dxa"/>
            <w:tcBorders>
              <w:top w:val="single" w:sz="4" w:space="0" w:color="000000"/>
              <w:left w:val="single" w:sz="4" w:space="0" w:color="000000"/>
            </w:tcBorders>
            <w:shd w:val="clear" w:color="auto" w:fill="auto"/>
          </w:tcPr>
          <w:p w14:paraId="35208F2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3D21270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67B2749C" w14:textId="77777777" w:rsidTr="0067535C">
        <w:trPr>
          <w:jc w:val="center"/>
        </w:trPr>
        <w:tc>
          <w:tcPr>
            <w:tcW w:w="4395" w:type="dxa"/>
            <w:tcBorders>
              <w:left w:val="single" w:sz="4" w:space="0" w:color="000000"/>
            </w:tcBorders>
            <w:shd w:val="clear" w:color="auto" w:fill="auto"/>
          </w:tcPr>
          <w:p w14:paraId="73FE3DB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7B93947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6C59043F" w14:textId="77777777" w:rsidTr="0067535C">
        <w:trPr>
          <w:jc w:val="center"/>
        </w:trPr>
        <w:tc>
          <w:tcPr>
            <w:tcW w:w="4395" w:type="dxa"/>
            <w:tcBorders>
              <w:left w:val="single" w:sz="4" w:space="0" w:color="000000"/>
              <w:bottom w:val="single" w:sz="4" w:space="0" w:color="000000"/>
            </w:tcBorders>
            <w:shd w:val="clear" w:color="auto" w:fill="auto"/>
          </w:tcPr>
          <w:p w14:paraId="4430827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140A5B3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094BFDC5"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2E04CD7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w:t>
            </w:r>
            <w:r w:rsidRPr="00AA7BAD">
              <w:rPr>
                <w:rFonts w:ascii="Arial" w:eastAsia="Times New Roman" w:hAnsi="Arial" w:cs="Arial"/>
                <w:sz w:val="20"/>
                <w:szCs w:val="20"/>
              </w:rPr>
              <w:t>do DETE (ETE-BL).</w:t>
            </w:r>
          </w:p>
        </w:tc>
      </w:tr>
    </w:tbl>
    <w:p w14:paraId="69EF1CE3" w14:textId="77777777" w:rsidR="00AA7BAD" w:rsidRDefault="00AA7BAD" w:rsidP="00AA7BAD">
      <w:pPr>
        <w:spacing w:after="0" w:line="240" w:lineRule="auto"/>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06EE9BC6"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664DFD2D"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2.6</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58F6963E"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741A7D92" w14:textId="77777777" w:rsidTr="0067535C">
        <w:trPr>
          <w:jc w:val="center"/>
        </w:trPr>
        <w:tc>
          <w:tcPr>
            <w:tcW w:w="6947" w:type="dxa"/>
            <w:gridSpan w:val="3"/>
            <w:tcBorders>
              <w:top w:val="single" w:sz="4" w:space="0" w:color="000000"/>
              <w:left w:val="single" w:sz="4" w:space="0" w:color="000000"/>
            </w:tcBorders>
            <w:shd w:val="clear" w:color="auto" w:fill="auto"/>
          </w:tcPr>
          <w:p w14:paraId="0ADAA6D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Gehka</w:t>
            </w:r>
          </w:p>
        </w:tc>
        <w:tc>
          <w:tcPr>
            <w:tcW w:w="3548" w:type="dxa"/>
            <w:tcBorders>
              <w:top w:val="single" w:sz="4" w:space="0" w:color="000000"/>
              <w:right w:val="single" w:sz="4" w:space="0" w:color="000000"/>
            </w:tcBorders>
            <w:shd w:val="clear" w:color="auto" w:fill="auto"/>
          </w:tcPr>
          <w:p w14:paraId="013F4A8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w:t>
            </w:r>
          </w:p>
        </w:tc>
      </w:tr>
      <w:tr w:rsidR="00B41A41" w:rsidRPr="007775F6" w14:paraId="65F8F1B0" w14:textId="77777777" w:rsidTr="0067535C">
        <w:trPr>
          <w:jc w:val="center"/>
        </w:trPr>
        <w:tc>
          <w:tcPr>
            <w:tcW w:w="4962" w:type="dxa"/>
            <w:gridSpan w:val="2"/>
            <w:tcBorders>
              <w:left w:val="single" w:sz="4" w:space="0" w:color="000000"/>
            </w:tcBorders>
            <w:shd w:val="clear" w:color="auto" w:fill="auto"/>
          </w:tcPr>
          <w:p w14:paraId="37503F2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1C939CF4"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659DF071" w14:textId="77777777" w:rsidTr="0067535C">
        <w:trPr>
          <w:jc w:val="center"/>
        </w:trPr>
        <w:tc>
          <w:tcPr>
            <w:tcW w:w="4395" w:type="dxa"/>
            <w:tcBorders>
              <w:left w:val="single" w:sz="4" w:space="0" w:color="000000"/>
              <w:bottom w:val="single" w:sz="4" w:space="0" w:color="000000"/>
            </w:tcBorders>
            <w:shd w:val="clear" w:color="auto" w:fill="auto"/>
            <w:vAlign w:val="center"/>
          </w:tcPr>
          <w:p w14:paraId="1A5CDDDB"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77B7EA21"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12CB0850" w14:textId="77777777" w:rsidTr="0067535C">
        <w:trPr>
          <w:jc w:val="center"/>
        </w:trPr>
        <w:tc>
          <w:tcPr>
            <w:tcW w:w="4395" w:type="dxa"/>
            <w:tcBorders>
              <w:left w:val="single" w:sz="4" w:space="0" w:color="000000"/>
              <w:bottom w:val="single" w:sz="4" w:space="0" w:color="000000"/>
            </w:tcBorders>
            <w:shd w:val="clear" w:color="auto" w:fill="auto"/>
          </w:tcPr>
          <w:p w14:paraId="771E140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57F2A5AF"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16756C38" w14:textId="77777777" w:rsidTr="0067535C">
        <w:trPr>
          <w:jc w:val="center"/>
        </w:trPr>
        <w:tc>
          <w:tcPr>
            <w:tcW w:w="4395" w:type="dxa"/>
            <w:tcBorders>
              <w:top w:val="single" w:sz="4" w:space="0" w:color="000000"/>
              <w:left w:val="single" w:sz="4" w:space="0" w:color="000000"/>
            </w:tcBorders>
            <w:shd w:val="clear" w:color="auto" w:fill="auto"/>
          </w:tcPr>
          <w:p w14:paraId="120AA17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3CE0C86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38859EA1" w14:textId="77777777" w:rsidTr="0067535C">
        <w:trPr>
          <w:jc w:val="center"/>
        </w:trPr>
        <w:tc>
          <w:tcPr>
            <w:tcW w:w="4395" w:type="dxa"/>
            <w:tcBorders>
              <w:left w:val="single" w:sz="4" w:space="0" w:color="000000"/>
            </w:tcBorders>
            <w:shd w:val="clear" w:color="auto" w:fill="auto"/>
          </w:tcPr>
          <w:p w14:paraId="31C54E6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795E7A4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36D85F0C" w14:textId="77777777" w:rsidTr="0067535C">
        <w:trPr>
          <w:jc w:val="center"/>
        </w:trPr>
        <w:tc>
          <w:tcPr>
            <w:tcW w:w="4395" w:type="dxa"/>
            <w:tcBorders>
              <w:left w:val="single" w:sz="4" w:space="0" w:color="000000"/>
              <w:bottom w:val="single" w:sz="4" w:space="0" w:color="000000"/>
            </w:tcBorders>
            <w:shd w:val="clear" w:color="auto" w:fill="auto"/>
          </w:tcPr>
          <w:p w14:paraId="7923602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5D2D887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4936108A"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25C31CD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w:t>
            </w:r>
            <w:r w:rsidRPr="00AA7BAD">
              <w:rPr>
                <w:rFonts w:ascii="Arial" w:eastAsia="Times New Roman" w:hAnsi="Arial" w:cs="Arial"/>
                <w:sz w:val="20"/>
                <w:szCs w:val="20"/>
              </w:rPr>
              <w:t>do DETE (ETE UI).</w:t>
            </w:r>
          </w:p>
        </w:tc>
      </w:tr>
    </w:tbl>
    <w:p w14:paraId="3A254CF5"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6F0B6DA7"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44063024"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2.7</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3C71A673"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246598DC" w14:textId="77777777" w:rsidTr="0067535C">
        <w:trPr>
          <w:jc w:val="center"/>
        </w:trPr>
        <w:tc>
          <w:tcPr>
            <w:tcW w:w="6947" w:type="dxa"/>
            <w:gridSpan w:val="3"/>
            <w:tcBorders>
              <w:top w:val="single" w:sz="4" w:space="0" w:color="000000"/>
              <w:left w:val="single" w:sz="4" w:space="0" w:color="000000"/>
            </w:tcBorders>
            <w:shd w:val="clear" w:color="auto" w:fill="auto"/>
          </w:tcPr>
          <w:p w14:paraId="247AA4B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Pr>
                <w:rFonts w:ascii="Arial" w:eastAsia="Times New Roman" w:hAnsi="Arial" w:cs="Arial"/>
                <w:sz w:val="20"/>
                <w:szCs w:val="20"/>
              </w:rPr>
              <w:t>Digimed</w:t>
            </w:r>
          </w:p>
        </w:tc>
        <w:tc>
          <w:tcPr>
            <w:tcW w:w="3548" w:type="dxa"/>
            <w:tcBorders>
              <w:top w:val="single" w:sz="4" w:space="0" w:color="000000"/>
              <w:right w:val="single" w:sz="4" w:space="0" w:color="000000"/>
            </w:tcBorders>
            <w:shd w:val="clear" w:color="auto" w:fill="auto"/>
          </w:tcPr>
          <w:p w14:paraId="100ED74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Pr>
                <w:rFonts w:ascii="Arial" w:eastAsia="Times New Roman" w:hAnsi="Arial" w:cs="Arial"/>
                <w:b/>
                <w:sz w:val="20"/>
                <w:szCs w:val="20"/>
              </w:rPr>
              <w:t>DM-22</w:t>
            </w:r>
          </w:p>
        </w:tc>
      </w:tr>
      <w:tr w:rsidR="00B41A41" w:rsidRPr="007775F6" w14:paraId="5AD2B75F" w14:textId="77777777" w:rsidTr="0067535C">
        <w:trPr>
          <w:jc w:val="center"/>
        </w:trPr>
        <w:tc>
          <w:tcPr>
            <w:tcW w:w="4962" w:type="dxa"/>
            <w:gridSpan w:val="2"/>
            <w:tcBorders>
              <w:left w:val="single" w:sz="4" w:space="0" w:color="000000"/>
            </w:tcBorders>
            <w:shd w:val="clear" w:color="auto" w:fill="auto"/>
          </w:tcPr>
          <w:p w14:paraId="68A5F02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40FA3BB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1B2AD088" w14:textId="77777777" w:rsidTr="0067535C">
        <w:trPr>
          <w:jc w:val="center"/>
        </w:trPr>
        <w:tc>
          <w:tcPr>
            <w:tcW w:w="4395" w:type="dxa"/>
            <w:tcBorders>
              <w:left w:val="single" w:sz="4" w:space="0" w:color="000000"/>
              <w:bottom w:val="single" w:sz="4" w:space="0" w:color="000000"/>
            </w:tcBorders>
            <w:shd w:val="clear" w:color="auto" w:fill="auto"/>
            <w:vAlign w:val="center"/>
          </w:tcPr>
          <w:p w14:paraId="60D19F10"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64D003B3"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4C637134" w14:textId="77777777" w:rsidTr="0067535C">
        <w:trPr>
          <w:jc w:val="center"/>
        </w:trPr>
        <w:tc>
          <w:tcPr>
            <w:tcW w:w="4395" w:type="dxa"/>
            <w:tcBorders>
              <w:left w:val="single" w:sz="4" w:space="0" w:color="000000"/>
              <w:bottom w:val="single" w:sz="4" w:space="0" w:color="000000"/>
            </w:tcBorders>
            <w:shd w:val="clear" w:color="auto" w:fill="auto"/>
          </w:tcPr>
          <w:p w14:paraId="548EB777"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022123B4"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009FDB54" w14:textId="77777777" w:rsidTr="0067535C">
        <w:trPr>
          <w:jc w:val="center"/>
        </w:trPr>
        <w:tc>
          <w:tcPr>
            <w:tcW w:w="4395" w:type="dxa"/>
            <w:tcBorders>
              <w:top w:val="single" w:sz="4" w:space="0" w:color="000000"/>
              <w:left w:val="single" w:sz="4" w:space="0" w:color="000000"/>
            </w:tcBorders>
            <w:shd w:val="clear" w:color="auto" w:fill="auto"/>
          </w:tcPr>
          <w:p w14:paraId="1DFAB64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363093B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34521634" w14:textId="77777777" w:rsidTr="0067535C">
        <w:trPr>
          <w:jc w:val="center"/>
        </w:trPr>
        <w:tc>
          <w:tcPr>
            <w:tcW w:w="4395" w:type="dxa"/>
            <w:tcBorders>
              <w:left w:val="single" w:sz="4" w:space="0" w:color="000000"/>
            </w:tcBorders>
            <w:shd w:val="clear" w:color="auto" w:fill="auto"/>
          </w:tcPr>
          <w:p w14:paraId="0FADE50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1D39252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49DE8B2D" w14:textId="77777777" w:rsidTr="0067535C">
        <w:trPr>
          <w:jc w:val="center"/>
        </w:trPr>
        <w:tc>
          <w:tcPr>
            <w:tcW w:w="4395" w:type="dxa"/>
            <w:tcBorders>
              <w:left w:val="single" w:sz="4" w:space="0" w:color="000000"/>
              <w:bottom w:val="single" w:sz="4" w:space="0" w:color="000000"/>
            </w:tcBorders>
            <w:shd w:val="clear" w:color="auto" w:fill="auto"/>
          </w:tcPr>
          <w:p w14:paraId="4C2A955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18B098B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5D33060E"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798E251F" w14:textId="2616FD4F" w:rsidR="00B41A41" w:rsidRPr="007775F6" w:rsidRDefault="002444BC"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Calibração RBC realizada nas dependências do Laboratório Central da Cesama (equipamento do DEPA).</w:t>
            </w:r>
          </w:p>
        </w:tc>
      </w:tr>
    </w:tbl>
    <w:p w14:paraId="7A137540"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3690C889"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57860784"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lastRenderedPageBreak/>
              <w:t>2.8</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4BDB491D"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0DA78F10" w14:textId="77777777" w:rsidTr="0067535C">
        <w:trPr>
          <w:jc w:val="center"/>
        </w:trPr>
        <w:tc>
          <w:tcPr>
            <w:tcW w:w="6947" w:type="dxa"/>
            <w:gridSpan w:val="3"/>
            <w:tcBorders>
              <w:top w:val="single" w:sz="4" w:space="0" w:color="000000"/>
              <w:left w:val="single" w:sz="4" w:space="0" w:color="000000"/>
            </w:tcBorders>
            <w:shd w:val="clear" w:color="auto" w:fill="auto"/>
          </w:tcPr>
          <w:p w14:paraId="6B69F1E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Pr>
                <w:rFonts w:ascii="Arial" w:eastAsia="Times New Roman" w:hAnsi="Arial" w:cs="Arial"/>
                <w:sz w:val="20"/>
                <w:szCs w:val="20"/>
              </w:rPr>
              <w:t>Digimed</w:t>
            </w:r>
          </w:p>
        </w:tc>
        <w:tc>
          <w:tcPr>
            <w:tcW w:w="3548" w:type="dxa"/>
            <w:tcBorders>
              <w:top w:val="single" w:sz="4" w:space="0" w:color="000000"/>
              <w:right w:val="single" w:sz="4" w:space="0" w:color="000000"/>
            </w:tcBorders>
            <w:shd w:val="clear" w:color="auto" w:fill="auto"/>
          </w:tcPr>
          <w:p w14:paraId="5A73203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Pr>
                <w:rFonts w:ascii="Arial" w:eastAsia="Times New Roman" w:hAnsi="Arial" w:cs="Arial"/>
                <w:b/>
                <w:sz w:val="20"/>
                <w:szCs w:val="20"/>
              </w:rPr>
              <w:t>DM-22</w:t>
            </w:r>
          </w:p>
        </w:tc>
      </w:tr>
      <w:tr w:rsidR="00B41A41" w:rsidRPr="007775F6" w14:paraId="79FB7478" w14:textId="77777777" w:rsidTr="0067535C">
        <w:trPr>
          <w:jc w:val="center"/>
        </w:trPr>
        <w:tc>
          <w:tcPr>
            <w:tcW w:w="4962" w:type="dxa"/>
            <w:gridSpan w:val="2"/>
            <w:tcBorders>
              <w:left w:val="single" w:sz="4" w:space="0" w:color="000000"/>
            </w:tcBorders>
            <w:shd w:val="clear" w:color="auto" w:fill="auto"/>
          </w:tcPr>
          <w:p w14:paraId="70280B5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4B46E63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15DC97EF" w14:textId="77777777" w:rsidTr="0067535C">
        <w:trPr>
          <w:jc w:val="center"/>
        </w:trPr>
        <w:tc>
          <w:tcPr>
            <w:tcW w:w="4395" w:type="dxa"/>
            <w:tcBorders>
              <w:left w:val="single" w:sz="4" w:space="0" w:color="000000"/>
              <w:bottom w:val="single" w:sz="4" w:space="0" w:color="000000"/>
            </w:tcBorders>
            <w:shd w:val="clear" w:color="auto" w:fill="auto"/>
            <w:vAlign w:val="center"/>
          </w:tcPr>
          <w:p w14:paraId="3EB01648"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04539736"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3BB003BF" w14:textId="77777777" w:rsidTr="0067535C">
        <w:trPr>
          <w:jc w:val="center"/>
        </w:trPr>
        <w:tc>
          <w:tcPr>
            <w:tcW w:w="4395" w:type="dxa"/>
            <w:tcBorders>
              <w:left w:val="single" w:sz="4" w:space="0" w:color="000000"/>
              <w:bottom w:val="single" w:sz="4" w:space="0" w:color="000000"/>
            </w:tcBorders>
            <w:shd w:val="clear" w:color="auto" w:fill="auto"/>
          </w:tcPr>
          <w:p w14:paraId="4ABD70D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609E806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2178E366" w14:textId="77777777" w:rsidTr="0067535C">
        <w:trPr>
          <w:jc w:val="center"/>
        </w:trPr>
        <w:tc>
          <w:tcPr>
            <w:tcW w:w="4395" w:type="dxa"/>
            <w:tcBorders>
              <w:top w:val="single" w:sz="4" w:space="0" w:color="000000"/>
              <w:left w:val="single" w:sz="4" w:space="0" w:color="000000"/>
            </w:tcBorders>
            <w:shd w:val="clear" w:color="auto" w:fill="auto"/>
          </w:tcPr>
          <w:p w14:paraId="6A8C8F8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2D6BF3E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713BB88A" w14:textId="77777777" w:rsidTr="0067535C">
        <w:trPr>
          <w:jc w:val="center"/>
        </w:trPr>
        <w:tc>
          <w:tcPr>
            <w:tcW w:w="4395" w:type="dxa"/>
            <w:tcBorders>
              <w:left w:val="single" w:sz="4" w:space="0" w:color="000000"/>
            </w:tcBorders>
            <w:shd w:val="clear" w:color="auto" w:fill="auto"/>
          </w:tcPr>
          <w:p w14:paraId="35B88AE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03B5D1B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590854B8" w14:textId="77777777" w:rsidTr="0067535C">
        <w:trPr>
          <w:jc w:val="center"/>
        </w:trPr>
        <w:tc>
          <w:tcPr>
            <w:tcW w:w="4395" w:type="dxa"/>
            <w:tcBorders>
              <w:left w:val="single" w:sz="4" w:space="0" w:color="000000"/>
              <w:bottom w:val="single" w:sz="4" w:space="0" w:color="000000"/>
            </w:tcBorders>
            <w:shd w:val="clear" w:color="auto" w:fill="auto"/>
          </w:tcPr>
          <w:p w14:paraId="1B237C8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3B6CD3D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34D35F92"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2FA700B8" w14:textId="53F6A982" w:rsidR="00B41A41" w:rsidRPr="007775F6" w:rsidRDefault="002444BC"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Calibração RBC realizada nas dependências do Laboratório Central da Cesama (equipamento do DEPA).</w:t>
            </w:r>
          </w:p>
        </w:tc>
      </w:tr>
    </w:tbl>
    <w:p w14:paraId="2C063DE1"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1F1738FF"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0680B26A"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2.9</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12493F89"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7C9AE337" w14:textId="77777777" w:rsidTr="0067535C">
        <w:trPr>
          <w:jc w:val="center"/>
        </w:trPr>
        <w:tc>
          <w:tcPr>
            <w:tcW w:w="6947" w:type="dxa"/>
            <w:gridSpan w:val="3"/>
            <w:tcBorders>
              <w:top w:val="single" w:sz="4" w:space="0" w:color="000000"/>
              <w:left w:val="single" w:sz="4" w:space="0" w:color="000000"/>
            </w:tcBorders>
            <w:shd w:val="clear" w:color="auto" w:fill="auto"/>
          </w:tcPr>
          <w:p w14:paraId="58F25A6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Pr>
                <w:rFonts w:ascii="Arial" w:eastAsia="Times New Roman" w:hAnsi="Arial" w:cs="Arial"/>
                <w:sz w:val="20"/>
                <w:szCs w:val="20"/>
              </w:rPr>
              <w:t>Digimed</w:t>
            </w:r>
          </w:p>
        </w:tc>
        <w:tc>
          <w:tcPr>
            <w:tcW w:w="3548" w:type="dxa"/>
            <w:tcBorders>
              <w:top w:val="single" w:sz="4" w:space="0" w:color="000000"/>
              <w:right w:val="single" w:sz="4" w:space="0" w:color="000000"/>
            </w:tcBorders>
            <w:shd w:val="clear" w:color="auto" w:fill="auto"/>
          </w:tcPr>
          <w:p w14:paraId="64827A4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Pr>
                <w:rFonts w:ascii="Arial" w:eastAsia="Times New Roman" w:hAnsi="Arial" w:cs="Arial"/>
                <w:b/>
                <w:sz w:val="20"/>
                <w:szCs w:val="20"/>
              </w:rPr>
              <w:t>DM-22</w:t>
            </w:r>
          </w:p>
        </w:tc>
      </w:tr>
      <w:tr w:rsidR="00B41A41" w:rsidRPr="007775F6" w14:paraId="0C53238B" w14:textId="77777777" w:rsidTr="0067535C">
        <w:trPr>
          <w:jc w:val="center"/>
        </w:trPr>
        <w:tc>
          <w:tcPr>
            <w:tcW w:w="4962" w:type="dxa"/>
            <w:gridSpan w:val="2"/>
            <w:tcBorders>
              <w:left w:val="single" w:sz="4" w:space="0" w:color="000000"/>
            </w:tcBorders>
            <w:shd w:val="clear" w:color="auto" w:fill="auto"/>
          </w:tcPr>
          <w:p w14:paraId="5D0BAFD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246686E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1AD6A729" w14:textId="77777777" w:rsidTr="0067535C">
        <w:trPr>
          <w:jc w:val="center"/>
        </w:trPr>
        <w:tc>
          <w:tcPr>
            <w:tcW w:w="4395" w:type="dxa"/>
            <w:tcBorders>
              <w:left w:val="single" w:sz="4" w:space="0" w:color="000000"/>
              <w:bottom w:val="single" w:sz="4" w:space="0" w:color="000000"/>
            </w:tcBorders>
            <w:shd w:val="clear" w:color="auto" w:fill="auto"/>
            <w:vAlign w:val="center"/>
          </w:tcPr>
          <w:p w14:paraId="6C873F1F"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1B8D67DF"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3FDAA356" w14:textId="77777777" w:rsidTr="0067535C">
        <w:trPr>
          <w:jc w:val="center"/>
        </w:trPr>
        <w:tc>
          <w:tcPr>
            <w:tcW w:w="4395" w:type="dxa"/>
            <w:tcBorders>
              <w:left w:val="single" w:sz="4" w:space="0" w:color="000000"/>
              <w:bottom w:val="single" w:sz="4" w:space="0" w:color="000000"/>
            </w:tcBorders>
            <w:shd w:val="clear" w:color="auto" w:fill="auto"/>
          </w:tcPr>
          <w:p w14:paraId="37D79EDF"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65F695B8"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0886429F" w14:textId="77777777" w:rsidTr="0067535C">
        <w:trPr>
          <w:jc w:val="center"/>
        </w:trPr>
        <w:tc>
          <w:tcPr>
            <w:tcW w:w="4395" w:type="dxa"/>
            <w:tcBorders>
              <w:top w:val="single" w:sz="4" w:space="0" w:color="000000"/>
              <w:left w:val="single" w:sz="4" w:space="0" w:color="000000"/>
            </w:tcBorders>
            <w:shd w:val="clear" w:color="auto" w:fill="auto"/>
          </w:tcPr>
          <w:p w14:paraId="41B8FED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711688A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6BE764DD" w14:textId="77777777" w:rsidTr="0067535C">
        <w:trPr>
          <w:jc w:val="center"/>
        </w:trPr>
        <w:tc>
          <w:tcPr>
            <w:tcW w:w="4395" w:type="dxa"/>
            <w:tcBorders>
              <w:left w:val="single" w:sz="4" w:space="0" w:color="000000"/>
            </w:tcBorders>
            <w:shd w:val="clear" w:color="auto" w:fill="auto"/>
          </w:tcPr>
          <w:p w14:paraId="21B6854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72240BD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228BCD30" w14:textId="77777777" w:rsidTr="0067535C">
        <w:trPr>
          <w:jc w:val="center"/>
        </w:trPr>
        <w:tc>
          <w:tcPr>
            <w:tcW w:w="4395" w:type="dxa"/>
            <w:tcBorders>
              <w:left w:val="single" w:sz="4" w:space="0" w:color="000000"/>
              <w:bottom w:val="single" w:sz="4" w:space="0" w:color="000000"/>
            </w:tcBorders>
            <w:shd w:val="clear" w:color="auto" w:fill="auto"/>
          </w:tcPr>
          <w:p w14:paraId="271554D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7863AA5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328BFB92"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684B79C9" w14:textId="636B525C" w:rsidR="00B41A41" w:rsidRPr="007775F6" w:rsidRDefault="002444BC"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Calibração RBC realizada nas dependências do Laboratório Central da Cesama (equipamento do DEPA).</w:t>
            </w:r>
          </w:p>
        </w:tc>
      </w:tr>
    </w:tbl>
    <w:p w14:paraId="3F3EEAED"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37BEF7E9"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6BC76C99"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2.10</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5C9E1600"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03528196" w14:textId="77777777" w:rsidTr="0067535C">
        <w:trPr>
          <w:jc w:val="center"/>
        </w:trPr>
        <w:tc>
          <w:tcPr>
            <w:tcW w:w="6947" w:type="dxa"/>
            <w:gridSpan w:val="3"/>
            <w:tcBorders>
              <w:top w:val="single" w:sz="4" w:space="0" w:color="000000"/>
              <w:left w:val="single" w:sz="4" w:space="0" w:color="000000"/>
            </w:tcBorders>
            <w:shd w:val="clear" w:color="auto" w:fill="auto"/>
          </w:tcPr>
          <w:p w14:paraId="34396D6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Pr>
                <w:rFonts w:ascii="Arial" w:eastAsia="Times New Roman" w:hAnsi="Arial" w:cs="Arial"/>
                <w:sz w:val="20"/>
                <w:szCs w:val="20"/>
              </w:rPr>
              <w:t>Digimed</w:t>
            </w:r>
          </w:p>
        </w:tc>
        <w:tc>
          <w:tcPr>
            <w:tcW w:w="3548" w:type="dxa"/>
            <w:tcBorders>
              <w:top w:val="single" w:sz="4" w:space="0" w:color="000000"/>
              <w:right w:val="single" w:sz="4" w:space="0" w:color="000000"/>
            </w:tcBorders>
            <w:shd w:val="clear" w:color="auto" w:fill="auto"/>
          </w:tcPr>
          <w:p w14:paraId="1A27C8E4"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Pr>
                <w:rFonts w:ascii="Arial" w:eastAsia="Times New Roman" w:hAnsi="Arial" w:cs="Arial"/>
                <w:b/>
                <w:sz w:val="20"/>
                <w:szCs w:val="20"/>
              </w:rPr>
              <w:t>DM-22</w:t>
            </w:r>
          </w:p>
        </w:tc>
      </w:tr>
      <w:tr w:rsidR="00B41A41" w:rsidRPr="007775F6" w14:paraId="6A39255A" w14:textId="77777777" w:rsidTr="0067535C">
        <w:trPr>
          <w:jc w:val="center"/>
        </w:trPr>
        <w:tc>
          <w:tcPr>
            <w:tcW w:w="4962" w:type="dxa"/>
            <w:gridSpan w:val="2"/>
            <w:tcBorders>
              <w:left w:val="single" w:sz="4" w:space="0" w:color="000000"/>
            </w:tcBorders>
            <w:shd w:val="clear" w:color="auto" w:fill="auto"/>
          </w:tcPr>
          <w:p w14:paraId="0F42182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75A5870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24F06A62" w14:textId="77777777" w:rsidTr="0067535C">
        <w:trPr>
          <w:jc w:val="center"/>
        </w:trPr>
        <w:tc>
          <w:tcPr>
            <w:tcW w:w="4395" w:type="dxa"/>
            <w:tcBorders>
              <w:left w:val="single" w:sz="4" w:space="0" w:color="000000"/>
              <w:bottom w:val="single" w:sz="4" w:space="0" w:color="000000"/>
            </w:tcBorders>
            <w:shd w:val="clear" w:color="auto" w:fill="auto"/>
            <w:vAlign w:val="center"/>
          </w:tcPr>
          <w:p w14:paraId="2D5ACE6E"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0FAE188C"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71CD563A" w14:textId="77777777" w:rsidTr="0067535C">
        <w:trPr>
          <w:jc w:val="center"/>
        </w:trPr>
        <w:tc>
          <w:tcPr>
            <w:tcW w:w="4395" w:type="dxa"/>
            <w:tcBorders>
              <w:left w:val="single" w:sz="4" w:space="0" w:color="000000"/>
              <w:bottom w:val="single" w:sz="4" w:space="0" w:color="000000"/>
            </w:tcBorders>
            <w:shd w:val="clear" w:color="auto" w:fill="auto"/>
          </w:tcPr>
          <w:p w14:paraId="362DFBEE"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1D26BA7F"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43844EEE" w14:textId="77777777" w:rsidTr="0067535C">
        <w:trPr>
          <w:jc w:val="center"/>
        </w:trPr>
        <w:tc>
          <w:tcPr>
            <w:tcW w:w="4395" w:type="dxa"/>
            <w:tcBorders>
              <w:top w:val="single" w:sz="4" w:space="0" w:color="000000"/>
              <w:left w:val="single" w:sz="4" w:space="0" w:color="000000"/>
            </w:tcBorders>
            <w:shd w:val="clear" w:color="auto" w:fill="auto"/>
          </w:tcPr>
          <w:p w14:paraId="6D71E2D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4517F7A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5ABFA5E9" w14:textId="77777777" w:rsidTr="0067535C">
        <w:trPr>
          <w:jc w:val="center"/>
        </w:trPr>
        <w:tc>
          <w:tcPr>
            <w:tcW w:w="4395" w:type="dxa"/>
            <w:tcBorders>
              <w:left w:val="single" w:sz="4" w:space="0" w:color="000000"/>
            </w:tcBorders>
            <w:shd w:val="clear" w:color="auto" w:fill="auto"/>
          </w:tcPr>
          <w:p w14:paraId="45D4E01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12A4E3B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07D2BA17" w14:textId="77777777" w:rsidTr="0067535C">
        <w:trPr>
          <w:jc w:val="center"/>
        </w:trPr>
        <w:tc>
          <w:tcPr>
            <w:tcW w:w="4395" w:type="dxa"/>
            <w:tcBorders>
              <w:left w:val="single" w:sz="4" w:space="0" w:color="000000"/>
              <w:bottom w:val="single" w:sz="4" w:space="0" w:color="000000"/>
            </w:tcBorders>
            <w:shd w:val="clear" w:color="auto" w:fill="auto"/>
          </w:tcPr>
          <w:p w14:paraId="054CC6B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6D7049F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52FDBBAC"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3A39B5BC" w14:textId="639D9429" w:rsidR="00B41A41" w:rsidRPr="007775F6" w:rsidRDefault="002444BC"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Calibração RBC realizada nas dependências do Laboratório Central da Cesama (equipamento do DEPA).</w:t>
            </w:r>
          </w:p>
        </w:tc>
      </w:tr>
    </w:tbl>
    <w:p w14:paraId="6B158F2C"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44623FD1"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35227515"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2.11</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05F28844"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4956F70B" w14:textId="77777777" w:rsidTr="0067535C">
        <w:trPr>
          <w:jc w:val="center"/>
        </w:trPr>
        <w:tc>
          <w:tcPr>
            <w:tcW w:w="6947" w:type="dxa"/>
            <w:gridSpan w:val="3"/>
            <w:tcBorders>
              <w:top w:val="single" w:sz="4" w:space="0" w:color="000000"/>
              <w:left w:val="single" w:sz="4" w:space="0" w:color="000000"/>
            </w:tcBorders>
            <w:shd w:val="clear" w:color="auto" w:fill="auto"/>
          </w:tcPr>
          <w:p w14:paraId="083707B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Pr>
                <w:rFonts w:ascii="Arial" w:eastAsia="Times New Roman" w:hAnsi="Arial" w:cs="Arial"/>
                <w:sz w:val="20"/>
                <w:szCs w:val="20"/>
              </w:rPr>
              <w:t>Digimed</w:t>
            </w:r>
          </w:p>
        </w:tc>
        <w:tc>
          <w:tcPr>
            <w:tcW w:w="3548" w:type="dxa"/>
            <w:tcBorders>
              <w:top w:val="single" w:sz="4" w:space="0" w:color="000000"/>
              <w:right w:val="single" w:sz="4" w:space="0" w:color="000000"/>
            </w:tcBorders>
            <w:shd w:val="clear" w:color="auto" w:fill="auto"/>
          </w:tcPr>
          <w:p w14:paraId="4230130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Pr>
                <w:rFonts w:ascii="Arial" w:eastAsia="Times New Roman" w:hAnsi="Arial" w:cs="Arial"/>
                <w:b/>
                <w:sz w:val="20"/>
                <w:szCs w:val="20"/>
              </w:rPr>
              <w:t>DM-22</w:t>
            </w:r>
          </w:p>
        </w:tc>
      </w:tr>
      <w:tr w:rsidR="00B41A41" w:rsidRPr="007775F6" w14:paraId="1ED7FF41" w14:textId="77777777" w:rsidTr="0067535C">
        <w:trPr>
          <w:jc w:val="center"/>
        </w:trPr>
        <w:tc>
          <w:tcPr>
            <w:tcW w:w="4962" w:type="dxa"/>
            <w:gridSpan w:val="2"/>
            <w:tcBorders>
              <w:left w:val="single" w:sz="4" w:space="0" w:color="000000"/>
            </w:tcBorders>
            <w:shd w:val="clear" w:color="auto" w:fill="auto"/>
          </w:tcPr>
          <w:p w14:paraId="2850325F"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27A9240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79280CB1" w14:textId="77777777" w:rsidTr="0067535C">
        <w:trPr>
          <w:jc w:val="center"/>
        </w:trPr>
        <w:tc>
          <w:tcPr>
            <w:tcW w:w="4395" w:type="dxa"/>
            <w:tcBorders>
              <w:left w:val="single" w:sz="4" w:space="0" w:color="000000"/>
              <w:bottom w:val="single" w:sz="4" w:space="0" w:color="000000"/>
            </w:tcBorders>
            <w:shd w:val="clear" w:color="auto" w:fill="auto"/>
            <w:vAlign w:val="center"/>
          </w:tcPr>
          <w:p w14:paraId="5F682ADE"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3A4160B7"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1788E5DC" w14:textId="77777777" w:rsidTr="0067535C">
        <w:trPr>
          <w:jc w:val="center"/>
        </w:trPr>
        <w:tc>
          <w:tcPr>
            <w:tcW w:w="4395" w:type="dxa"/>
            <w:tcBorders>
              <w:left w:val="single" w:sz="4" w:space="0" w:color="000000"/>
              <w:bottom w:val="single" w:sz="4" w:space="0" w:color="000000"/>
            </w:tcBorders>
            <w:shd w:val="clear" w:color="auto" w:fill="auto"/>
          </w:tcPr>
          <w:p w14:paraId="107BD5B2"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79C1B6A6"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4F4F855C" w14:textId="77777777" w:rsidTr="0067535C">
        <w:trPr>
          <w:jc w:val="center"/>
        </w:trPr>
        <w:tc>
          <w:tcPr>
            <w:tcW w:w="4395" w:type="dxa"/>
            <w:tcBorders>
              <w:top w:val="single" w:sz="4" w:space="0" w:color="000000"/>
              <w:left w:val="single" w:sz="4" w:space="0" w:color="000000"/>
            </w:tcBorders>
            <w:shd w:val="clear" w:color="auto" w:fill="auto"/>
          </w:tcPr>
          <w:p w14:paraId="79E6DD9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28D004A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0241B659" w14:textId="77777777" w:rsidTr="0067535C">
        <w:trPr>
          <w:jc w:val="center"/>
        </w:trPr>
        <w:tc>
          <w:tcPr>
            <w:tcW w:w="4395" w:type="dxa"/>
            <w:tcBorders>
              <w:left w:val="single" w:sz="4" w:space="0" w:color="000000"/>
            </w:tcBorders>
            <w:shd w:val="clear" w:color="auto" w:fill="auto"/>
          </w:tcPr>
          <w:p w14:paraId="38BBFC9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1ED591A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579F64A6" w14:textId="77777777" w:rsidTr="0067535C">
        <w:trPr>
          <w:jc w:val="center"/>
        </w:trPr>
        <w:tc>
          <w:tcPr>
            <w:tcW w:w="4395" w:type="dxa"/>
            <w:tcBorders>
              <w:left w:val="single" w:sz="4" w:space="0" w:color="000000"/>
              <w:bottom w:val="single" w:sz="4" w:space="0" w:color="000000"/>
            </w:tcBorders>
            <w:shd w:val="clear" w:color="auto" w:fill="auto"/>
          </w:tcPr>
          <w:p w14:paraId="2DFD1F6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62AB105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2878DACD"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18E51C3C" w14:textId="3FCB4969" w:rsidR="00B41A41" w:rsidRPr="007775F6" w:rsidRDefault="002444BC"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lastRenderedPageBreak/>
              <w:t>Calibração RBC realizada nas dependências do Laboratório Central da Cesama (equipamento do DEPA).</w:t>
            </w:r>
          </w:p>
        </w:tc>
      </w:tr>
    </w:tbl>
    <w:p w14:paraId="3F6EBC5F"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4D0C5BAB"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163D5072"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2.12</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4943E747"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241DA3B0" w14:textId="77777777" w:rsidTr="0067535C">
        <w:trPr>
          <w:jc w:val="center"/>
        </w:trPr>
        <w:tc>
          <w:tcPr>
            <w:tcW w:w="6947" w:type="dxa"/>
            <w:gridSpan w:val="3"/>
            <w:tcBorders>
              <w:top w:val="single" w:sz="4" w:space="0" w:color="000000"/>
              <w:left w:val="single" w:sz="4" w:space="0" w:color="000000"/>
            </w:tcBorders>
            <w:shd w:val="clear" w:color="auto" w:fill="auto"/>
          </w:tcPr>
          <w:p w14:paraId="6E2596E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Pr>
                <w:rFonts w:ascii="Arial" w:eastAsia="Times New Roman" w:hAnsi="Arial" w:cs="Arial"/>
                <w:sz w:val="20"/>
                <w:szCs w:val="20"/>
              </w:rPr>
              <w:t>Digimed</w:t>
            </w:r>
          </w:p>
        </w:tc>
        <w:tc>
          <w:tcPr>
            <w:tcW w:w="3548" w:type="dxa"/>
            <w:tcBorders>
              <w:top w:val="single" w:sz="4" w:space="0" w:color="000000"/>
              <w:right w:val="single" w:sz="4" w:space="0" w:color="000000"/>
            </w:tcBorders>
            <w:shd w:val="clear" w:color="auto" w:fill="auto"/>
          </w:tcPr>
          <w:p w14:paraId="331ABEF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Pr>
                <w:rFonts w:ascii="Arial" w:eastAsia="Times New Roman" w:hAnsi="Arial" w:cs="Arial"/>
                <w:b/>
                <w:sz w:val="20"/>
                <w:szCs w:val="20"/>
              </w:rPr>
              <w:t>DM-22</w:t>
            </w:r>
          </w:p>
        </w:tc>
      </w:tr>
      <w:tr w:rsidR="00B41A41" w:rsidRPr="007775F6" w14:paraId="0E310559" w14:textId="77777777" w:rsidTr="0067535C">
        <w:trPr>
          <w:jc w:val="center"/>
        </w:trPr>
        <w:tc>
          <w:tcPr>
            <w:tcW w:w="4962" w:type="dxa"/>
            <w:gridSpan w:val="2"/>
            <w:tcBorders>
              <w:left w:val="single" w:sz="4" w:space="0" w:color="000000"/>
            </w:tcBorders>
            <w:shd w:val="clear" w:color="auto" w:fill="auto"/>
          </w:tcPr>
          <w:p w14:paraId="201D5E1F"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21B0942B"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7A3A6D87" w14:textId="77777777" w:rsidTr="0067535C">
        <w:trPr>
          <w:jc w:val="center"/>
        </w:trPr>
        <w:tc>
          <w:tcPr>
            <w:tcW w:w="4395" w:type="dxa"/>
            <w:tcBorders>
              <w:left w:val="single" w:sz="4" w:space="0" w:color="000000"/>
              <w:bottom w:val="single" w:sz="4" w:space="0" w:color="000000"/>
            </w:tcBorders>
            <w:shd w:val="clear" w:color="auto" w:fill="auto"/>
            <w:vAlign w:val="center"/>
          </w:tcPr>
          <w:p w14:paraId="09A6E500"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62ABF748"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138A15EC" w14:textId="77777777" w:rsidTr="0067535C">
        <w:trPr>
          <w:jc w:val="center"/>
        </w:trPr>
        <w:tc>
          <w:tcPr>
            <w:tcW w:w="4395" w:type="dxa"/>
            <w:tcBorders>
              <w:left w:val="single" w:sz="4" w:space="0" w:color="000000"/>
              <w:bottom w:val="single" w:sz="4" w:space="0" w:color="000000"/>
            </w:tcBorders>
            <w:shd w:val="clear" w:color="auto" w:fill="auto"/>
          </w:tcPr>
          <w:p w14:paraId="2E88D539"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5268A4E0"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5CEA1D1C" w14:textId="77777777" w:rsidTr="0067535C">
        <w:trPr>
          <w:jc w:val="center"/>
        </w:trPr>
        <w:tc>
          <w:tcPr>
            <w:tcW w:w="4395" w:type="dxa"/>
            <w:tcBorders>
              <w:top w:val="single" w:sz="4" w:space="0" w:color="000000"/>
              <w:left w:val="single" w:sz="4" w:space="0" w:color="000000"/>
            </w:tcBorders>
            <w:shd w:val="clear" w:color="auto" w:fill="auto"/>
          </w:tcPr>
          <w:p w14:paraId="3377AB7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10F9DEE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4CCC136B" w14:textId="77777777" w:rsidTr="0067535C">
        <w:trPr>
          <w:jc w:val="center"/>
        </w:trPr>
        <w:tc>
          <w:tcPr>
            <w:tcW w:w="4395" w:type="dxa"/>
            <w:tcBorders>
              <w:left w:val="single" w:sz="4" w:space="0" w:color="000000"/>
            </w:tcBorders>
            <w:shd w:val="clear" w:color="auto" w:fill="auto"/>
          </w:tcPr>
          <w:p w14:paraId="1C6BB46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6AF4CF9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38CC9E95" w14:textId="77777777" w:rsidTr="0067535C">
        <w:trPr>
          <w:jc w:val="center"/>
        </w:trPr>
        <w:tc>
          <w:tcPr>
            <w:tcW w:w="4395" w:type="dxa"/>
            <w:tcBorders>
              <w:left w:val="single" w:sz="4" w:space="0" w:color="000000"/>
              <w:bottom w:val="single" w:sz="4" w:space="0" w:color="000000"/>
            </w:tcBorders>
            <w:shd w:val="clear" w:color="auto" w:fill="auto"/>
          </w:tcPr>
          <w:p w14:paraId="4C11C19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603DAAC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38E75A6F"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1CEC8642" w14:textId="5705B244" w:rsidR="00B41A41" w:rsidRPr="007775F6" w:rsidRDefault="002444BC"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Calibração RBC realizada nas dependências do Laboratório Central da Cesama (equipamento do DEPA).</w:t>
            </w:r>
          </w:p>
        </w:tc>
      </w:tr>
    </w:tbl>
    <w:p w14:paraId="1E85209B"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2A813DB9"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74408A56"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2.13</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6B07EFA3"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38C33848" w14:textId="77777777" w:rsidTr="0067535C">
        <w:trPr>
          <w:jc w:val="center"/>
        </w:trPr>
        <w:tc>
          <w:tcPr>
            <w:tcW w:w="6947" w:type="dxa"/>
            <w:gridSpan w:val="3"/>
            <w:tcBorders>
              <w:top w:val="single" w:sz="4" w:space="0" w:color="000000"/>
              <w:left w:val="single" w:sz="4" w:space="0" w:color="000000"/>
            </w:tcBorders>
            <w:shd w:val="clear" w:color="auto" w:fill="auto"/>
          </w:tcPr>
          <w:p w14:paraId="3B299F4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Pr>
                <w:rFonts w:ascii="Arial" w:eastAsia="Times New Roman" w:hAnsi="Arial" w:cs="Arial"/>
                <w:sz w:val="20"/>
                <w:szCs w:val="20"/>
              </w:rPr>
              <w:t>Digimed</w:t>
            </w:r>
          </w:p>
        </w:tc>
        <w:tc>
          <w:tcPr>
            <w:tcW w:w="3548" w:type="dxa"/>
            <w:tcBorders>
              <w:top w:val="single" w:sz="4" w:space="0" w:color="000000"/>
              <w:right w:val="single" w:sz="4" w:space="0" w:color="000000"/>
            </w:tcBorders>
            <w:shd w:val="clear" w:color="auto" w:fill="auto"/>
          </w:tcPr>
          <w:p w14:paraId="46D01BB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Pr>
                <w:rFonts w:ascii="Arial" w:eastAsia="Times New Roman" w:hAnsi="Arial" w:cs="Arial"/>
                <w:b/>
                <w:sz w:val="20"/>
                <w:szCs w:val="20"/>
              </w:rPr>
              <w:t>DM-22</w:t>
            </w:r>
          </w:p>
        </w:tc>
      </w:tr>
      <w:tr w:rsidR="00B41A41" w:rsidRPr="007775F6" w14:paraId="0BDB800B" w14:textId="77777777" w:rsidTr="0067535C">
        <w:trPr>
          <w:jc w:val="center"/>
        </w:trPr>
        <w:tc>
          <w:tcPr>
            <w:tcW w:w="4962" w:type="dxa"/>
            <w:gridSpan w:val="2"/>
            <w:tcBorders>
              <w:left w:val="single" w:sz="4" w:space="0" w:color="000000"/>
            </w:tcBorders>
            <w:shd w:val="clear" w:color="auto" w:fill="auto"/>
          </w:tcPr>
          <w:p w14:paraId="3452F9F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6E4C9AC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7F544988" w14:textId="77777777" w:rsidTr="0067535C">
        <w:trPr>
          <w:jc w:val="center"/>
        </w:trPr>
        <w:tc>
          <w:tcPr>
            <w:tcW w:w="4395" w:type="dxa"/>
            <w:tcBorders>
              <w:left w:val="single" w:sz="4" w:space="0" w:color="000000"/>
              <w:bottom w:val="single" w:sz="4" w:space="0" w:color="000000"/>
            </w:tcBorders>
            <w:shd w:val="clear" w:color="auto" w:fill="auto"/>
            <w:vAlign w:val="center"/>
          </w:tcPr>
          <w:p w14:paraId="7ECBEA41"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6FE6ABA8"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4B639B3C" w14:textId="77777777" w:rsidTr="0067535C">
        <w:trPr>
          <w:jc w:val="center"/>
        </w:trPr>
        <w:tc>
          <w:tcPr>
            <w:tcW w:w="4395" w:type="dxa"/>
            <w:tcBorders>
              <w:left w:val="single" w:sz="4" w:space="0" w:color="000000"/>
              <w:bottom w:val="single" w:sz="4" w:space="0" w:color="000000"/>
            </w:tcBorders>
            <w:shd w:val="clear" w:color="auto" w:fill="auto"/>
          </w:tcPr>
          <w:p w14:paraId="5F95F03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162CAFDE"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04474ED3" w14:textId="77777777" w:rsidTr="0067535C">
        <w:trPr>
          <w:jc w:val="center"/>
        </w:trPr>
        <w:tc>
          <w:tcPr>
            <w:tcW w:w="4395" w:type="dxa"/>
            <w:tcBorders>
              <w:top w:val="single" w:sz="4" w:space="0" w:color="000000"/>
              <w:left w:val="single" w:sz="4" w:space="0" w:color="000000"/>
            </w:tcBorders>
            <w:shd w:val="clear" w:color="auto" w:fill="auto"/>
          </w:tcPr>
          <w:p w14:paraId="4747207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0EB6577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0FA2FF95" w14:textId="77777777" w:rsidTr="0067535C">
        <w:trPr>
          <w:jc w:val="center"/>
        </w:trPr>
        <w:tc>
          <w:tcPr>
            <w:tcW w:w="4395" w:type="dxa"/>
            <w:tcBorders>
              <w:left w:val="single" w:sz="4" w:space="0" w:color="000000"/>
            </w:tcBorders>
            <w:shd w:val="clear" w:color="auto" w:fill="auto"/>
          </w:tcPr>
          <w:p w14:paraId="3EA7A42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4051728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284CFDAA" w14:textId="77777777" w:rsidTr="0067535C">
        <w:trPr>
          <w:jc w:val="center"/>
        </w:trPr>
        <w:tc>
          <w:tcPr>
            <w:tcW w:w="4395" w:type="dxa"/>
            <w:tcBorders>
              <w:left w:val="single" w:sz="4" w:space="0" w:color="000000"/>
              <w:bottom w:val="single" w:sz="4" w:space="0" w:color="000000"/>
            </w:tcBorders>
            <w:shd w:val="clear" w:color="auto" w:fill="auto"/>
          </w:tcPr>
          <w:p w14:paraId="7B33B17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092D421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66612DF8"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2CAC3B06" w14:textId="373D635F" w:rsidR="00B41A41" w:rsidRPr="007775F6" w:rsidRDefault="002444BC"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Calibração RBC realizada nas dependências do Laboratório Central da Cesama (equipamento do DEPA).</w:t>
            </w:r>
          </w:p>
        </w:tc>
      </w:tr>
    </w:tbl>
    <w:p w14:paraId="392D664D"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4DEAED9D"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1DBA5E55"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2.14</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11C1ABDD"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72101EE4" w14:textId="77777777" w:rsidTr="0067535C">
        <w:trPr>
          <w:jc w:val="center"/>
        </w:trPr>
        <w:tc>
          <w:tcPr>
            <w:tcW w:w="6947" w:type="dxa"/>
            <w:gridSpan w:val="3"/>
            <w:tcBorders>
              <w:top w:val="single" w:sz="4" w:space="0" w:color="000000"/>
              <w:left w:val="single" w:sz="4" w:space="0" w:color="000000"/>
            </w:tcBorders>
            <w:shd w:val="clear" w:color="auto" w:fill="auto"/>
          </w:tcPr>
          <w:p w14:paraId="48AA7FF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66754">
              <w:rPr>
                <w:rFonts w:ascii="Arial" w:eastAsia="Times New Roman" w:hAnsi="Arial" w:cs="Arial"/>
                <w:bCs/>
                <w:sz w:val="20"/>
                <w:szCs w:val="20"/>
              </w:rPr>
              <w:t>Milwaukee</w:t>
            </w:r>
          </w:p>
        </w:tc>
        <w:tc>
          <w:tcPr>
            <w:tcW w:w="3548" w:type="dxa"/>
            <w:tcBorders>
              <w:top w:val="single" w:sz="4" w:space="0" w:color="000000"/>
              <w:right w:val="single" w:sz="4" w:space="0" w:color="000000"/>
            </w:tcBorders>
            <w:shd w:val="clear" w:color="auto" w:fill="auto"/>
          </w:tcPr>
          <w:p w14:paraId="4FFB2D9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0C4F7A">
              <w:rPr>
                <w:rFonts w:ascii="Arial" w:eastAsia="Times New Roman" w:hAnsi="Arial" w:cs="Arial"/>
                <w:bCs/>
                <w:sz w:val="20"/>
                <w:szCs w:val="20"/>
              </w:rPr>
              <w:t>MW151 max</w:t>
            </w:r>
          </w:p>
        </w:tc>
      </w:tr>
      <w:tr w:rsidR="00B41A41" w:rsidRPr="007775F6" w14:paraId="734D54BE" w14:textId="77777777" w:rsidTr="0067535C">
        <w:trPr>
          <w:jc w:val="center"/>
        </w:trPr>
        <w:tc>
          <w:tcPr>
            <w:tcW w:w="4962" w:type="dxa"/>
            <w:gridSpan w:val="2"/>
            <w:tcBorders>
              <w:left w:val="single" w:sz="4" w:space="0" w:color="000000"/>
            </w:tcBorders>
            <w:shd w:val="clear" w:color="auto" w:fill="auto"/>
          </w:tcPr>
          <w:p w14:paraId="6F7DFD6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4F6F138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36484792" w14:textId="77777777" w:rsidTr="0067535C">
        <w:trPr>
          <w:jc w:val="center"/>
        </w:trPr>
        <w:tc>
          <w:tcPr>
            <w:tcW w:w="4395" w:type="dxa"/>
            <w:tcBorders>
              <w:left w:val="single" w:sz="4" w:space="0" w:color="000000"/>
              <w:bottom w:val="single" w:sz="4" w:space="0" w:color="000000"/>
            </w:tcBorders>
            <w:shd w:val="clear" w:color="auto" w:fill="auto"/>
            <w:vAlign w:val="center"/>
          </w:tcPr>
          <w:p w14:paraId="78B90564"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6D10BDA5"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171E3299" w14:textId="77777777" w:rsidTr="0067535C">
        <w:trPr>
          <w:jc w:val="center"/>
        </w:trPr>
        <w:tc>
          <w:tcPr>
            <w:tcW w:w="4395" w:type="dxa"/>
            <w:tcBorders>
              <w:left w:val="single" w:sz="4" w:space="0" w:color="000000"/>
              <w:bottom w:val="single" w:sz="4" w:space="0" w:color="000000"/>
            </w:tcBorders>
            <w:shd w:val="clear" w:color="auto" w:fill="auto"/>
          </w:tcPr>
          <w:p w14:paraId="0DEE83C9"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12425E09"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223DD101" w14:textId="77777777" w:rsidTr="0067535C">
        <w:trPr>
          <w:jc w:val="center"/>
        </w:trPr>
        <w:tc>
          <w:tcPr>
            <w:tcW w:w="4395" w:type="dxa"/>
            <w:tcBorders>
              <w:top w:val="single" w:sz="4" w:space="0" w:color="000000"/>
              <w:left w:val="single" w:sz="4" w:space="0" w:color="000000"/>
            </w:tcBorders>
            <w:shd w:val="clear" w:color="auto" w:fill="auto"/>
          </w:tcPr>
          <w:p w14:paraId="7C87DB5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02F5941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18D17517" w14:textId="77777777" w:rsidTr="0067535C">
        <w:trPr>
          <w:jc w:val="center"/>
        </w:trPr>
        <w:tc>
          <w:tcPr>
            <w:tcW w:w="4395" w:type="dxa"/>
            <w:tcBorders>
              <w:left w:val="single" w:sz="4" w:space="0" w:color="000000"/>
            </w:tcBorders>
            <w:shd w:val="clear" w:color="auto" w:fill="auto"/>
          </w:tcPr>
          <w:p w14:paraId="3887C6C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4BE12EE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50B2F16C" w14:textId="77777777" w:rsidTr="0067535C">
        <w:trPr>
          <w:jc w:val="center"/>
        </w:trPr>
        <w:tc>
          <w:tcPr>
            <w:tcW w:w="4395" w:type="dxa"/>
            <w:tcBorders>
              <w:left w:val="single" w:sz="4" w:space="0" w:color="000000"/>
              <w:bottom w:val="single" w:sz="4" w:space="0" w:color="000000"/>
            </w:tcBorders>
            <w:shd w:val="clear" w:color="auto" w:fill="auto"/>
          </w:tcPr>
          <w:p w14:paraId="3685C20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44717C1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0CC2988B"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7BE49F5C" w14:textId="06205726" w:rsidR="00B41A41" w:rsidRPr="007775F6" w:rsidRDefault="002444BC"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Calibração RBC realizada nas dependências do Laboratório Central da Cesama (equipamento do DEPA).</w:t>
            </w:r>
          </w:p>
        </w:tc>
      </w:tr>
    </w:tbl>
    <w:p w14:paraId="2062B363"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5A3BE166"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05889ADC"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2.15</w:t>
            </w:r>
            <w:r w:rsidRPr="007775F6">
              <w:rPr>
                <w:rFonts w:ascii="Arial" w:hAnsi="Arial" w:cs="Arial"/>
                <w:sz w:val="20"/>
                <w:szCs w:val="20"/>
              </w:rPr>
              <w:t xml:space="preserve"> pHmetro</w:t>
            </w:r>
          </w:p>
        </w:tc>
        <w:tc>
          <w:tcPr>
            <w:tcW w:w="3548" w:type="dxa"/>
            <w:tcBorders>
              <w:top w:val="single" w:sz="4" w:space="0" w:color="000000"/>
              <w:bottom w:val="single" w:sz="4" w:space="0" w:color="000000"/>
              <w:right w:val="single" w:sz="4" w:space="0" w:color="000000"/>
            </w:tcBorders>
            <w:shd w:val="clear" w:color="auto" w:fill="E5E5E5"/>
          </w:tcPr>
          <w:p w14:paraId="64A99EBF"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p>
        </w:tc>
      </w:tr>
      <w:tr w:rsidR="00B41A41" w:rsidRPr="007775F6" w14:paraId="7430FD9C" w14:textId="77777777" w:rsidTr="0067535C">
        <w:trPr>
          <w:jc w:val="center"/>
        </w:trPr>
        <w:tc>
          <w:tcPr>
            <w:tcW w:w="6947" w:type="dxa"/>
            <w:gridSpan w:val="3"/>
            <w:tcBorders>
              <w:top w:val="single" w:sz="4" w:space="0" w:color="000000"/>
              <w:left w:val="single" w:sz="4" w:space="0" w:color="000000"/>
            </w:tcBorders>
            <w:shd w:val="clear" w:color="auto" w:fill="auto"/>
          </w:tcPr>
          <w:p w14:paraId="4642E1F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66754">
              <w:rPr>
                <w:rFonts w:ascii="Arial" w:eastAsia="Times New Roman" w:hAnsi="Arial" w:cs="Arial"/>
                <w:bCs/>
                <w:sz w:val="20"/>
                <w:szCs w:val="20"/>
              </w:rPr>
              <w:t>Milwaukee</w:t>
            </w:r>
          </w:p>
        </w:tc>
        <w:tc>
          <w:tcPr>
            <w:tcW w:w="3548" w:type="dxa"/>
            <w:tcBorders>
              <w:top w:val="single" w:sz="4" w:space="0" w:color="000000"/>
              <w:right w:val="single" w:sz="4" w:space="0" w:color="000000"/>
            </w:tcBorders>
            <w:shd w:val="clear" w:color="auto" w:fill="auto"/>
          </w:tcPr>
          <w:p w14:paraId="0EE4A23F"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0C4F7A">
              <w:rPr>
                <w:rFonts w:ascii="Arial" w:eastAsia="Times New Roman" w:hAnsi="Arial" w:cs="Arial"/>
                <w:bCs/>
                <w:sz w:val="20"/>
                <w:szCs w:val="20"/>
              </w:rPr>
              <w:t>MW151 max</w:t>
            </w:r>
          </w:p>
        </w:tc>
      </w:tr>
      <w:tr w:rsidR="00B41A41" w:rsidRPr="007775F6" w14:paraId="4386B964" w14:textId="77777777" w:rsidTr="0067535C">
        <w:trPr>
          <w:jc w:val="center"/>
        </w:trPr>
        <w:tc>
          <w:tcPr>
            <w:tcW w:w="4962" w:type="dxa"/>
            <w:gridSpan w:val="2"/>
            <w:tcBorders>
              <w:left w:val="single" w:sz="4" w:space="0" w:color="000000"/>
            </w:tcBorders>
            <w:shd w:val="clear" w:color="auto" w:fill="auto"/>
          </w:tcPr>
          <w:p w14:paraId="167E48C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05B9C9F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46C8EDC8" w14:textId="77777777" w:rsidTr="0067535C">
        <w:trPr>
          <w:jc w:val="center"/>
        </w:trPr>
        <w:tc>
          <w:tcPr>
            <w:tcW w:w="4395" w:type="dxa"/>
            <w:tcBorders>
              <w:left w:val="single" w:sz="4" w:space="0" w:color="000000"/>
              <w:bottom w:val="single" w:sz="4" w:space="0" w:color="000000"/>
            </w:tcBorders>
            <w:shd w:val="clear" w:color="auto" w:fill="auto"/>
            <w:vAlign w:val="center"/>
          </w:tcPr>
          <w:p w14:paraId="2282F9F0"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15BB200A"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033AC356" w14:textId="77777777" w:rsidTr="0067535C">
        <w:trPr>
          <w:jc w:val="center"/>
        </w:trPr>
        <w:tc>
          <w:tcPr>
            <w:tcW w:w="4395" w:type="dxa"/>
            <w:tcBorders>
              <w:left w:val="single" w:sz="4" w:space="0" w:color="000000"/>
              <w:bottom w:val="single" w:sz="4" w:space="0" w:color="000000"/>
            </w:tcBorders>
            <w:shd w:val="clear" w:color="auto" w:fill="auto"/>
          </w:tcPr>
          <w:p w14:paraId="2556FCCE"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152D3AF0"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675DB3F6" w14:textId="77777777" w:rsidTr="0067535C">
        <w:trPr>
          <w:jc w:val="center"/>
        </w:trPr>
        <w:tc>
          <w:tcPr>
            <w:tcW w:w="4395" w:type="dxa"/>
            <w:tcBorders>
              <w:top w:val="single" w:sz="4" w:space="0" w:color="000000"/>
              <w:left w:val="single" w:sz="4" w:space="0" w:color="000000"/>
            </w:tcBorders>
            <w:shd w:val="clear" w:color="auto" w:fill="auto"/>
          </w:tcPr>
          <w:p w14:paraId="00646BE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278D00A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6A63068C" w14:textId="77777777" w:rsidTr="0067535C">
        <w:trPr>
          <w:jc w:val="center"/>
        </w:trPr>
        <w:tc>
          <w:tcPr>
            <w:tcW w:w="4395" w:type="dxa"/>
            <w:tcBorders>
              <w:left w:val="single" w:sz="4" w:space="0" w:color="000000"/>
            </w:tcBorders>
            <w:shd w:val="clear" w:color="auto" w:fill="auto"/>
          </w:tcPr>
          <w:p w14:paraId="10CDDD0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lastRenderedPageBreak/>
              <w:t>7</w:t>
            </w:r>
          </w:p>
        </w:tc>
        <w:tc>
          <w:tcPr>
            <w:tcW w:w="6100" w:type="dxa"/>
            <w:gridSpan w:val="3"/>
            <w:tcBorders>
              <w:left w:val="single" w:sz="4" w:space="0" w:color="000000"/>
              <w:right w:val="single" w:sz="4" w:space="0" w:color="000000"/>
            </w:tcBorders>
            <w:shd w:val="clear" w:color="auto" w:fill="auto"/>
          </w:tcPr>
          <w:p w14:paraId="44A433C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7CB762C4" w14:textId="77777777" w:rsidTr="0067535C">
        <w:trPr>
          <w:jc w:val="center"/>
        </w:trPr>
        <w:tc>
          <w:tcPr>
            <w:tcW w:w="4395" w:type="dxa"/>
            <w:tcBorders>
              <w:left w:val="single" w:sz="4" w:space="0" w:color="000000"/>
              <w:bottom w:val="single" w:sz="4" w:space="0" w:color="000000"/>
            </w:tcBorders>
            <w:shd w:val="clear" w:color="auto" w:fill="auto"/>
          </w:tcPr>
          <w:p w14:paraId="73FF1DF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1D2DAFA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2EBA9615"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2254EAA6" w14:textId="44ED959F" w:rsidR="00B41A41" w:rsidRPr="007775F6" w:rsidRDefault="002444BC"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Calibração RBC realizada nas dependências do Laboratório Central da Cesama (equipamento do DEPA).</w:t>
            </w:r>
          </w:p>
        </w:tc>
      </w:tr>
    </w:tbl>
    <w:p w14:paraId="471C6AD0"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506F6C74"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283A7678"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2.16</w:t>
            </w:r>
            <w:r w:rsidRPr="007775F6">
              <w:rPr>
                <w:rFonts w:ascii="Arial" w:hAnsi="Arial" w:cs="Arial"/>
                <w:sz w:val="20"/>
                <w:szCs w:val="20"/>
              </w:rPr>
              <w:t xml:space="preserve"> </w:t>
            </w:r>
            <w:r w:rsidRPr="00886A8A">
              <w:rPr>
                <w:rFonts w:ascii="Arial" w:hAnsi="Arial" w:cs="Arial"/>
                <w:sz w:val="20"/>
                <w:szCs w:val="20"/>
              </w:rPr>
              <w:t>Medidor Portátil à Prova D’água para pH/EC/TDS</w:t>
            </w:r>
          </w:p>
        </w:tc>
        <w:tc>
          <w:tcPr>
            <w:tcW w:w="3548" w:type="dxa"/>
            <w:tcBorders>
              <w:top w:val="single" w:sz="4" w:space="0" w:color="000000"/>
              <w:bottom w:val="single" w:sz="4" w:space="0" w:color="000000"/>
              <w:right w:val="single" w:sz="4" w:space="0" w:color="000000"/>
            </w:tcBorders>
            <w:shd w:val="clear" w:color="auto" w:fill="E5E5E5"/>
          </w:tcPr>
          <w:p w14:paraId="65DFA951"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886A8A">
              <w:rPr>
                <w:rFonts w:ascii="Arial" w:hAnsi="Arial" w:cs="Arial"/>
                <w:bCs/>
                <w:sz w:val="20"/>
                <w:szCs w:val="20"/>
              </w:rPr>
              <w:t>MED-01</w:t>
            </w:r>
          </w:p>
        </w:tc>
      </w:tr>
      <w:tr w:rsidR="00B41A41" w:rsidRPr="007775F6" w14:paraId="5BB5E281" w14:textId="77777777" w:rsidTr="0067535C">
        <w:trPr>
          <w:jc w:val="center"/>
        </w:trPr>
        <w:tc>
          <w:tcPr>
            <w:tcW w:w="6947" w:type="dxa"/>
            <w:gridSpan w:val="3"/>
            <w:tcBorders>
              <w:top w:val="single" w:sz="4" w:space="0" w:color="000000"/>
              <w:left w:val="single" w:sz="4" w:space="0" w:color="000000"/>
            </w:tcBorders>
            <w:shd w:val="clear" w:color="auto" w:fill="auto"/>
          </w:tcPr>
          <w:p w14:paraId="5DA08AC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Marca</w:t>
            </w:r>
            <w:r w:rsidRPr="00E96A5E">
              <w:rPr>
                <w:rFonts w:ascii="Arial" w:eastAsia="Times New Roman" w:hAnsi="Arial" w:cs="Arial"/>
                <w:b/>
                <w:sz w:val="20"/>
                <w:szCs w:val="20"/>
              </w:rPr>
              <w:t xml:space="preserve">: </w:t>
            </w:r>
            <w:r w:rsidRPr="00E96A5E">
              <w:rPr>
                <w:rFonts w:ascii="Arial" w:eastAsia="Times New Roman" w:hAnsi="Arial" w:cs="Arial"/>
                <w:bCs/>
                <w:sz w:val="20"/>
                <w:szCs w:val="20"/>
              </w:rPr>
              <w:t>Licitando</w:t>
            </w:r>
          </w:p>
        </w:tc>
        <w:tc>
          <w:tcPr>
            <w:tcW w:w="3548" w:type="dxa"/>
            <w:tcBorders>
              <w:top w:val="single" w:sz="4" w:space="0" w:color="000000"/>
              <w:right w:val="single" w:sz="4" w:space="0" w:color="000000"/>
            </w:tcBorders>
            <w:shd w:val="clear" w:color="auto" w:fill="auto"/>
          </w:tcPr>
          <w:p w14:paraId="72F92964"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Pr>
                <w:rFonts w:ascii="Arial" w:eastAsia="Times New Roman" w:hAnsi="Arial" w:cs="Arial"/>
                <w:bCs/>
                <w:sz w:val="20"/>
                <w:szCs w:val="20"/>
              </w:rPr>
              <w:t>-</w:t>
            </w:r>
          </w:p>
        </w:tc>
      </w:tr>
      <w:tr w:rsidR="00B41A41" w:rsidRPr="007775F6" w14:paraId="26E4F60B" w14:textId="77777777" w:rsidTr="0067535C">
        <w:trPr>
          <w:jc w:val="center"/>
        </w:trPr>
        <w:tc>
          <w:tcPr>
            <w:tcW w:w="4962" w:type="dxa"/>
            <w:gridSpan w:val="2"/>
            <w:tcBorders>
              <w:left w:val="single" w:sz="4" w:space="0" w:color="000000"/>
            </w:tcBorders>
            <w:shd w:val="clear" w:color="auto" w:fill="auto"/>
          </w:tcPr>
          <w:p w14:paraId="6BBF4E6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252F693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3A22F0F1" w14:textId="77777777" w:rsidTr="0067535C">
        <w:trPr>
          <w:jc w:val="center"/>
        </w:trPr>
        <w:tc>
          <w:tcPr>
            <w:tcW w:w="4395" w:type="dxa"/>
            <w:tcBorders>
              <w:left w:val="single" w:sz="4" w:space="0" w:color="000000"/>
              <w:bottom w:val="single" w:sz="4" w:space="0" w:color="000000"/>
            </w:tcBorders>
            <w:shd w:val="clear" w:color="auto" w:fill="auto"/>
            <w:vAlign w:val="center"/>
          </w:tcPr>
          <w:p w14:paraId="38BFD645"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328BD97A"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5B011692" w14:textId="77777777" w:rsidTr="0067535C">
        <w:trPr>
          <w:jc w:val="center"/>
        </w:trPr>
        <w:tc>
          <w:tcPr>
            <w:tcW w:w="4395" w:type="dxa"/>
            <w:tcBorders>
              <w:left w:val="single" w:sz="4" w:space="0" w:color="000000"/>
              <w:bottom w:val="single" w:sz="4" w:space="0" w:color="000000"/>
            </w:tcBorders>
            <w:shd w:val="clear" w:color="auto" w:fill="auto"/>
          </w:tcPr>
          <w:p w14:paraId="69821C4C"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3F848C24"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6EA12E6D" w14:textId="77777777" w:rsidTr="0067535C">
        <w:trPr>
          <w:jc w:val="center"/>
        </w:trPr>
        <w:tc>
          <w:tcPr>
            <w:tcW w:w="4395" w:type="dxa"/>
            <w:tcBorders>
              <w:top w:val="single" w:sz="4" w:space="0" w:color="000000"/>
              <w:left w:val="single" w:sz="4" w:space="0" w:color="000000"/>
            </w:tcBorders>
            <w:shd w:val="clear" w:color="auto" w:fill="auto"/>
          </w:tcPr>
          <w:p w14:paraId="53CBC28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4AF330B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5233F01B" w14:textId="77777777" w:rsidTr="0067535C">
        <w:trPr>
          <w:jc w:val="center"/>
        </w:trPr>
        <w:tc>
          <w:tcPr>
            <w:tcW w:w="4395" w:type="dxa"/>
            <w:tcBorders>
              <w:left w:val="single" w:sz="4" w:space="0" w:color="000000"/>
            </w:tcBorders>
            <w:shd w:val="clear" w:color="auto" w:fill="auto"/>
          </w:tcPr>
          <w:p w14:paraId="387F0A2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7CB54C1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57D18537" w14:textId="77777777" w:rsidTr="0067535C">
        <w:trPr>
          <w:jc w:val="center"/>
        </w:trPr>
        <w:tc>
          <w:tcPr>
            <w:tcW w:w="4395" w:type="dxa"/>
            <w:tcBorders>
              <w:left w:val="single" w:sz="4" w:space="0" w:color="000000"/>
              <w:bottom w:val="single" w:sz="4" w:space="0" w:color="000000"/>
            </w:tcBorders>
            <w:shd w:val="clear" w:color="auto" w:fill="auto"/>
          </w:tcPr>
          <w:p w14:paraId="2D8F240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67663A2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743C4C11"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1BF07EC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483F15B9"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1985"/>
        <w:gridCol w:w="3548"/>
      </w:tblGrid>
      <w:tr w:rsidR="00B41A41" w:rsidRPr="007775F6" w14:paraId="123A9ECA" w14:textId="77777777" w:rsidTr="0067535C">
        <w:trPr>
          <w:jc w:val="center"/>
        </w:trPr>
        <w:tc>
          <w:tcPr>
            <w:tcW w:w="6947" w:type="dxa"/>
            <w:gridSpan w:val="3"/>
            <w:tcBorders>
              <w:top w:val="single" w:sz="4" w:space="0" w:color="000000"/>
              <w:left w:val="single" w:sz="4" w:space="0" w:color="000000"/>
              <w:bottom w:val="single" w:sz="4" w:space="0" w:color="000000"/>
            </w:tcBorders>
            <w:shd w:val="clear" w:color="auto" w:fill="E5E5E5"/>
          </w:tcPr>
          <w:p w14:paraId="37312343"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2.17</w:t>
            </w:r>
            <w:r w:rsidRPr="007775F6">
              <w:rPr>
                <w:rFonts w:ascii="Arial" w:hAnsi="Arial" w:cs="Arial"/>
                <w:sz w:val="20"/>
                <w:szCs w:val="20"/>
              </w:rPr>
              <w:t xml:space="preserve"> </w:t>
            </w:r>
            <w:r w:rsidRPr="00886A8A">
              <w:rPr>
                <w:rFonts w:ascii="Arial" w:hAnsi="Arial" w:cs="Arial"/>
                <w:sz w:val="20"/>
                <w:szCs w:val="20"/>
              </w:rPr>
              <w:t>Medidor Portátil à Prova D’água para pH/EC/TDS</w:t>
            </w:r>
          </w:p>
        </w:tc>
        <w:tc>
          <w:tcPr>
            <w:tcW w:w="3548" w:type="dxa"/>
            <w:tcBorders>
              <w:top w:val="single" w:sz="4" w:space="0" w:color="000000"/>
              <w:bottom w:val="single" w:sz="4" w:space="0" w:color="000000"/>
              <w:right w:val="single" w:sz="4" w:space="0" w:color="000000"/>
            </w:tcBorders>
            <w:shd w:val="clear" w:color="auto" w:fill="E5E5E5"/>
          </w:tcPr>
          <w:p w14:paraId="73229EFF"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886A8A">
              <w:rPr>
                <w:rFonts w:ascii="Arial" w:hAnsi="Arial" w:cs="Arial"/>
                <w:bCs/>
                <w:sz w:val="20"/>
                <w:szCs w:val="20"/>
              </w:rPr>
              <w:t>MED-0</w:t>
            </w:r>
            <w:r>
              <w:rPr>
                <w:rFonts w:ascii="Arial" w:hAnsi="Arial" w:cs="Arial"/>
                <w:bCs/>
                <w:sz w:val="20"/>
                <w:szCs w:val="20"/>
              </w:rPr>
              <w:t>2</w:t>
            </w:r>
          </w:p>
        </w:tc>
      </w:tr>
      <w:tr w:rsidR="00B41A41" w:rsidRPr="007775F6" w14:paraId="1915D2F7" w14:textId="77777777" w:rsidTr="0067535C">
        <w:trPr>
          <w:jc w:val="center"/>
        </w:trPr>
        <w:tc>
          <w:tcPr>
            <w:tcW w:w="6947" w:type="dxa"/>
            <w:gridSpan w:val="3"/>
            <w:tcBorders>
              <w:top w:val="single" w:sz="4" w:space="0" w:color="000000"/>
              <w:left w:val="single" w:sz="4" w:space="0" w:color="000000"/>
            </w:tcBorders>
            <w:shd w:val="clear" w:color="auto" w:fill="auto"/>
          </w:tcPr>
          <w:p w14:paraId="6DEA727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Marca:</w:t>
            </w:r>
            <w:r w:rsidRPr="00E96A5E">
              <w:rPr>
                <w:rFonts w:ascii="Arial" w:eastAsia="Times New Roman" w:hAnsi="Arial" w:cs="Arial"/>
                <w:b/>
                <w:sz w:val="20"/>
                <w:szCs w:val="20"/>
              </w:rPr>
              <w:t xml:space="preserve"> </w:t>
            </w:r>
            <w:r w:rsidRPr="00E96A5E">
              <w:rPr>
                <w:rFonts w:ascii="Arial" w:eastAsia="Times New Roman" w:hAnsi="Arial" w:cs="Arial"/>
                <w:bCs/>
                <w:sz w:val="20"/>
                <w:szCs w:val="20"/>
              </w:rPr>
              <w:t>Licitando</w:t>
            </w:r>
          </w:p>
        </w:tc>
        <w:tc>
          <w:tcPr>
            <w:tcW w:w="3548" w:type="dxa"/>
            <w:tcBorders>
              <w:top w:val="single" w:sz="4" w:space="0" w:color="000000"/>
              <w:right w:val="single" w:sz="4" w:space="0" w:color="000000"/>
            </w:tcBorders>
            <w:shd w:val="clear" w:color="auto" w:fill="auto"/>
          </w:tcPr>
          <w:p w14:paraId="56370DB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Pr>
                <w:rFonts w:ascii="Arial" w:eastAsia="Times New Roman" w:hAnsi="Arial" w:cs="Arial"/>
                <w:bCs/>
                <w:sz w:val="20"/>
                <w:szCs w:val="20"/>
              </w:rPr>
              <w:t>-</w:t>
            </w:r>
          </w:p>
        </w:tc>
      </w:tr>
      <w:tr w:rsidR="00B41A41" w:rsidRPr="007775F6" w14:paraId="2B2FD03E" w14:textId="77777777" w:rsidTr="0067535C">
        <w:trPr>
          <w:jc w:val="center"/>
        </w:trPr>
        <w:tc>
          <w:tcPr>
            <w:tcW w:w="4962" w:type="dxa"/>
            <w:gridSpan w:val="2"/>
            <w:tcBorders>
              <w:left w:val="single" w:sz="4" w:space="0" w:color="000000"/>
            </w:tcBorders>
            <w:shd w:val="clear" w:color="auto" w:fill="auto"/>
          </w:tcPr>
          <w:p w14:paraId="754B0B0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 – 14 pH / - 700 – 700 mV</w:t>
            </w:r>
          </w:p>
        </w:tc>
        <w:tc>
          <w:tcPr>
            <w:tcW w:w="5533" w:type="dxa"/>
            <w:gridSpan w:val="2"/>
            <w:tcBorders>
              <w:right w:val="single" w:sz="4" w:space="0" w:color="000000"/>
            </w:tcBorders>
            <w:shd w:val="clear" w:color="auto" w:fill="auto"/>
          </w:tcPr>
          <w:p w14:paraId="5AF2AEF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pH / 0,1 mV</w:t>
            </w:r>
          </w:p>
        </w:tc>
      </w:tr>
      <w:tr w:rsidR="00B41A41" w:rsidRPr="007775F6" w14:paraId="5F558C04" w14:textId="77777777" w:rsidTr="0067535C">
        <w:trPr>
          <w:jc w:val="center"/>
        </w:trPr>
        <w:tc>
          <w:tcPr>
            <w:tcW w:w="4395" w:type="dxa"/>
            <w:tcBorders>
              <w:left w:val="single" w:sz="4" w:space="0" w:color="000000"/>
              <w:bottom w:val="single" w:sz="4" w:space="0" w:color="000000"/>
            </w:tcBorders>
            <w:shd w:val="clear" w:color="auto" w:fill="auto"/>
            <w:vAlign w:val="center"/>
          </w:tcPr>
          <w:p w14:paraId="64549411" w14:textId="77777777" w:rsidR="00B41A41" w:rsidRPr="007775F6" w:rsidRDefault="00B41A41" w:rsidP="0067535C">
            <w:pPr>
              <w:autoSpaceDE w:val="0"/>
              <w:snapToGrid w:val="0"/>
              <w:spacing w:after="0" w:line="240" w:lineRule="auto"/>
              <w:rPr>
                <w:rFonts w:ascii="Arial" w:eastAsia="Times New Roman" w:hAnsi="Arial" w:cs="Arial"/>
                <w:b/>
                <w:sz w:val="20"/>
                <w:szCs w:val="20"/>
              </w:rPr>
            </w:pPr>
            <w:r w:rsidRPr="007775F6">
              <w:rPr>
                <w:rFonts w:ascii="Arial" w:eastAsia="Times New Roman" w:hAnsi="Arial" w:cs="Arial"/>
                <w:b/>
                <w:sz w:val="20"/>
                <w:szCs w:val="20"/>
              </w:rPr>
              <w:t xml:space="preserve">Eletrodo: </w:t>
            </w:r>
          </w:p>
        </w:tc>
        <w:tc>
          <w:tcPr>
            <w:tcW w:w="6100" w:type="dxa"/>
            <w:gridSpan w:val="3"/>
            <w:tcBorders>
              <w:bottom w:val="single" w:sz="4" w:space="0" w:color="000000"/>
              <w:right w:val="single" w:sz="4" w:space="0" w:color="000000"/>
            </w:tcBorders>
            <w:shd w:val="clear" w:color="auto" w:fill="auto"/>
            <w:vAlign w:val="center"/>
          </w:tcPr>
          <w:p w14:paraId="1BC13D33" w14:textId="77777777" w:rsidR="00B41A41" w:rsidRPr="007775F6" w:rsidRDefault="00B41A41" w:rsidP="0067535C">
            <w:pPr>
              <w:autoSpaceDE w:val="0"/>
              <w:snapToGrid w:val="0"/>
              <w:spacing w:after="0" w:line="240" w:lineRule="auto"/>
              <w:rPr>
                <w:rFonts w:ascii="Arial" w:eastAsia="Times New Roman" w:hAnsi="Arial" w:cs="Arial"/>
                <w:b/>
                <w:sz w:val="20"/>
                <w:szCs w:val="20"/>
              </w:rPr>
            </w:pPr>
          </w:p>
        </w:tc>
      </w:tr>
      <w:tr w:rsidR="00B41A41" w:rsidRPr="007775F6" w14:paraId="4446966D" w14:textId="77777777" w:rsidTr="0067535C">
        <w:trPr>
          <w:jc w:val="center"/>
        </w:trPr>
        <w:tc>
          <w:tcPr>
            <w:tcW w:w="4395" w:type="dxa"/>
            <w:tcBorders>
              <w:left w:val="single" w:sz="4" w:space="0" w:color="000000"/>
              <w:bottom w:val="single" w:sz="4" w:space="0" w:color="000000"/>
            </w:tcBorders>
            <w:shd w:val="clear" w:color="auto" w:fill="auto"/>
          </w:tcPr>
          <w:p w14:paraId="6FE96206"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 xml:space="preserve">Ponto a calibrar </w:t>
            </w:r>
          </w:p>
        </w:tc>
        <w:tc>
          <w:tcPr>
            <w:tcW w:w="6100" w:type="dxa"/>
            <w:gridSpan w:val="3"/>
            <w:tcBorders>
              <w:left w:val="single" w:sz="4" w:space="0" w:color="000000"/>
              <w:bottom w:val="single" w:sz="4" w:space="0" w:color="000000"/>
              <w:right w:val="single" w:sz="4" w:space="0" w:color="000000"/>
            </w:tcBorders>
            <w:shd w:val="clear" w:color="auto" w:fill="auto"/>
            <w:vAlign w:val="center"/>
          </w:tcPr>
          <w:p w14:paraId="67626196"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726CC80C" w14:textId="77777777" w:rsidTr="0067535C">
        <w:trPr>
          <w:jc w:val="center"/>
        </w:trPr>
        <w:tc>
          <w:tcPr>
            <w:tcW w:w="4395" w:type="dxa"/>
            <w:tcBorders>
              <w:top w:val="single" w:sz="4" w:space="0" w:color="000000"/>
              <w:left w:val="single" w:sz="4" w:space="0" w:color="000000"/>
            </w:tcBorders>
            <w:shd w:val="clear" w:color="auto" w:fill="auto"/>
          </w:tcPr>
          <w:p w14:paraId="6305B2C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c>
          <w:tcPr>
            <w:tcW w:w="6100" w:type="dxa"/>
            <w:gridSpan w:val="3"/>
            <w:tcBorders>
              <w:top w:val="single" w:sz="4" w:space="0" w:color="000000"/>
              <w:left w:val="single" w:sz="4" w:space="0" w:color="000000"/>
              <w:right w:val="single" w:sz="4" w:space="0" w:color="000000"/>
            </w:tcBorders>
            <w:shd w:val="clear" w:color="auto" w:fill="auto"/>
          </w:tcPr>
          <w:p w14:paraId="6CA78A2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1B7B33EC" w14:textId="77777777" w:rsidTr="0067535C">
        <w:trPr>
          <w:jc w:val="center"/>
        </w:trPr>
        <w:tc>
          <w:tcPr>
            <w:tcW w:w="4395" w:type="dxa"/>
            <w:tcBorders>
              <w:left w:val="single" w:sz="4" w:space="0" w:color="000000"/>
            </w:tcBorders>
            <w:shd w:val="clear" w:color="auto" w:fill="auto"/>
          </w:tcPr>
          <w:p w14:paraId="52435D2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7</w:t>
            </w:r>
          </w:p>
        </w:tc>
        <w:tc>
          <w:tcPr>
            <w:tcW w:w="6100" w:type="dxa"/>
            <w:gridSpan w:val="3"/>
            <w:tcBorders>
              <w:left w:val="single" w:sz="4" w:space="0" w:color="000000"/>
              <w:right w:val="single" w:sz="4" w:space="0" w:color="000000"/>
            </w:tcBorders>
            <w:shd w:val="clear" w:color="auto" w:fill="auto"/>
          </w:tcPr>
          <w:p w14:paraId="7D5AB26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7FD4BEA8" w14:textId="77777777" w:rsidTr="0067535C">
        <w:trPr>
          <w:jc w:val="center"/>
        </w:trPr>
        <w:tc>
          <w:tcPr>
            <w:tcW w:w="4395" w:type="dxa"/>
            <w:tcBorders>
              <w:left w:val="single" w:sz="4" w:space="0" w:color="000000"/>
              <w:bottom w:val="single" w:sz="4" w:space="0" w:color="000000"/>
            </w:tcBorders>
            <w:shd w:val="clear" w:color="auto" w:fill="auto"/>
          </w:tcPr>
          <w:p w14:paraId="6083AD3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000000"/>
              <w:right w:val="single" w:sz="4" w:space="0" w:color="000000"/>
            </w:tcBorders>
            <w:shd w:val="clear" w:color="auto" w:fill="auto"/>
          </w:tcPr>
          <w:p w14:paraId="3697FD1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w:t>
            </w:r>
          </w:p>
        </w:tc>
      </w:tr>
      <w:tr w:rsidR="00B41A41" w:rsidRPr="007775F6" w14:paraId="4FACDC1A" w14:textId="77777777" w:rsidTr="0067535C">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1FA31D6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3584B4CD" w14:textId="77777777" w:rsidR="00B41A41" w:rsidRDefault="00B41A41" w:rsidP="00B41A41">
      <w:pPr>
        <w:suppressAutoHyphens/>
        <w:spacing w:after="0" w:line="240" w:lineRule="auto"/>
        <w:jc w:val="both"/>
        <w:rPr>
          <w:rStyle w:val="markedcontent"/>
          <w:rFonts w:ascii="Arial" w:hAnsi="Arial" w:cs="Arial"/>
          <w:sz w:val="20"/>
          <w:szCs w:val="20"/>
        </w:rPr>
      </w:pPr>
    </w:p>
    <w:p w14:paraId="3F18F0C4" w14:textId="6602C668" w:rsidR="00B41A41" w:rsidRDefault="00B41A41" w:rsidP="00B41A41">
      <w:pPr>
        <w:rPr>
          <w:rFonts w:ascii="Arial" w:hAnsi="Arial" w:cs="Arial"/>
          <w:b/>
          <w:bCs/>
          <w:sz w:val="24"/>
          <w:szCs w:val="24"/>
        </w:rPr>
      </w:pPr>
      <w:r>
        <w:rPr>
          <w:rFonts w:ascii="Arial" w:hAnsi="Arial" w:cs="Arial"/>
          <w:b/>
          <w:bCs/>
          <w:sz w:val="24"/>
          <w:szCs w:val="24"/>
        </w:rPr>
        <w:t>3</w:t>
      </w:r>
      <w:r w:rsidRPr="00E809E1">
        <w:rPr>
          <w:rFonts w:ascii="Arial" w:hAnsi="Arial" w:cs="Arial"/>
          <w:b/>
          <w:bCs/>
          <w:sz w:val="24"/>
          <w:szCs w:val="24"/>
        </w:rPr>
        <w:t xml:space="preserve">- </w:t>
      </w:r>
      <w:r>
        <w:rPr>
          <w:rFonts w:ascii="Arial" w:hAnsi="Arial" w:cs="Arial"/>
          <w:b/>
          <w:bCs/>
          <w:sz w:val="24"/>
          <w:szCs w:val="24"/>
        </w:rPr>
        <w:t>Termômetro digital com sensor termoresistivo</w:t>
      </w: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61F95C28" w14:textId="77777777" w:rsidTr="0067535C">
        <w:trPr>
          <w:jc w:val="center"/>
        </w:trPr>
        <w:tc>
          <w:tcPr>
            <w:tcW w:w="7225" w:type="dxa"/>
            <w:gridSpan w:val="3"/>
            <w:tcBorders>
              <w:top w:val="single" w:sz="4" w:space="0" w:color="auto"/>
              <w:bottom w:val="single" w:sz="4" w:space="0" w:color="auto"/>
            </w:tcBorders>
            <w:shd w:val="clear" w:color="auto" w:fill="E5E5E5"/>
          </w:tcPr>
          <w:p w14:paraId="3AD9764E"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3.1</w:t>
            </w:r>
            <w:r w:rsidRPr="007775F6">
              <w:rPr>
                <w:rFonts w:ascii="Arial" w:hAnsi="Arial" w:cs="Arial"/>
                <w:sz w:val="20"/>
                <w:szCs w:val="20"/>
              </w:rPr>
              <w:t xml:space="preserve"> Termômetro Digital com sensor </w:t>
            </w:r>
            <w:r>
              <w:rPr>
                <w:rFonts w:ascii="Arial" w:hAnsi="Arial" w:cs="Arial"/>
                <w:sz w:val="20"/>
                <w:szCs w:val="20"/>
              </w:rPr>
              <w:t>t</w:t>
            </w:r>
            <w:r w:rsidRPr="007775F6">
              <w:rPr>
                <w:rFonts w:ascii="Arial" w:hAnsi="Arial" w:cs="Arial"/>
                <w:sz w:val="20"/>
                <w:szCs w:val="20"/>
              </w:rPr>
              <w:t>ermoresistivo</w:t>
            </w:r>
          </w:p>
        </w:tc>
        <w:tc>
          <w:tcPr>
            <w:tcW w:w="3270" w:type="dxa"/>
            <w:tcBorders>
              <w:top w:val="single" w:sz="4" w:space="0" w:color="auto"/>
              <w:bottom w:val="single" w:sz="4" w:space="0" w:color="auto"/>
            </w:tcBorders>
            <w:shd w:val="clear" w:color="auto" w:fill="E5E5E5"/>
          </w:tcPr>
          <w:p w14:paraId="439C65C7"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TER-20</w:t>
            </w:r>
          </w:p>
        </w:tc>
      </w:tr>
      <w:tr w:rsidR="00B41A41" w:rsidRPr="007775F6" w14:paraId="40F48AA1" w14:textId="77777777" w:rsidTr="0067535C">
        <w:trPr>
          <w:jc w:val="center"/>
        </w:trPr>
        <w:tc>
          <w:tcPr>
            <w:tcW w:w="6096" w:type="dxa"/>
            <w:gridSpan w:val="2"/>
            <w:tcBorders>
              <w:top w:val="single" w:sz="4" w:space="0" w:color="auto"/>
            </w:tcBorders>
            <w:shd w:val="clear" w:color="auto" w:fill="auto"/>
          </w:tcPr>
          <w:p w14:paraId="365154B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692B65F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7427.02.0.00</w:t>
            </w:r>
          </w:p>
        </w:tc>
      </w:tr>
      <w:tr w:rsidR="00B41A41" w:rsidRPr="007775F6" w14:paraId="1374FE90" w14:textId="77777777" w:rsidTr="0067535C">
        <w:trPr>
          <w:jc w:val="center"/>
        </w:trPr>
        <w:tc>
          <w:tcPr>
            <w:tcW w:w="6096" w:type="dxa"/>
            <w:gridSpan w:val="2"/>
            <w:shd w:val="clear" w:color="auto" w:fill="auto"/>
          </w:tcPr>
          <w:p w14:paraId="007715A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7386BFB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36480785" w14:textId="77777777" w:rsidTr="0067535C">
        <w:trPr>
          <w:jc w:val="center"/>
        </w:trPr>
        <w:tc>
          <w:tcPr>
            <w:tcW w:w="10495" w:type="dxa"/>
            <w:gridSpan w:val="4"/>
            <w:shd w:val="clear" w:color="auto" w:fill="auto"/>
          </w:tcPr>
          <w:p w14:paraId="0A5692BD"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“in”</w:t>
            </w:r>
          </w:p>
        </w:tc>
      </w:tr>
      <w:tr w:rsidR="00B41A41" w:rsidRPr="007775F6" w14:paraId="27C1DCF8"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4554F4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7CE7DED"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01D5B9E8"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346D0D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22</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EC68B2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r>
      <w:tr w:rsidR="00B41A41" w:rsidRPr="007775F6" w14:paraId="73E73A2B"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7F499F1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66A37B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w:t>
            </w:r>
          </w:p>
        </w:tc>
      </w:tr>
      <w:tr w:rsidR="00B41A41" w:rsidRPr="007775F6" w14:paraId="7C6E09D3"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8AF7EA8" w14:textId="77777777" w:rsidR="00B41A41"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F9AB066" w14:textId="77777777" w:rsidR="00B41A41"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3EC766FB"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247BDC8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02C6796A"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68B80C4A" w14:textId="77777777" w:rsidTr="0067535C">
        <w:trPr>
          <w:jc w:val="center"/>
        </w:trPr>
        <w:tc>
          <w:tcPr>
            <w:tcW w:w="7225" w:type="dxa"/>
            <w:gridSpan w:val="3"/>
            <w:tcBorders>
              <w:top w:val="single" w:sz="4" w:space="0" w:color="auto"/>
              <w:bottom w:val="single" w:sz="4" w:space="0" w:color="auto"/>
            </w:tcBorders>
            <w:shd w:val="clear" w:color="auto" w:fill="E5E5E5"/>
          </w:tcPr>
          <w:p w14:paraId="132C7CE6"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sz w:val="20"/>
                <w:szCs w:val="20"/>
                <w:highlight w:val="yellow"/>
              </w:rPr>
              <w:br w:type="page"/>
            </w:r>
            <w:r>
              <w:rPr>
                <w:rFonts w:ascii="Arial" w:hAnsi="Arial" w:cs="Arial"/>
                <w:b/>
                <w:sz w:val="20"/>
                <w:szCs w:val="20"/>
              </w:rPr>
              <w:t>3.2</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2CC04F89"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TER-22</w:t>
            </w:r>
          </w:p>
        </w:tc>
      </w:tr>
      <w:tr w:rsidR="00B41A41" w:rsidRPr="007775F6" w14:paraId="105CBC4B" w14:textId="77777777" w:rsidTr="0067535C">
        <w:trPr>
          <w:jc w:val="center"/>
        </w:trPr>
        <w:tc>
          <w:tcPr>
            <w:tcW w:w="6096" w:type="dxa"/>
            <w:gridSpan w:val="2"/>
            <w:tcBorders>
              <w:top w:val="single" w:sz="4" w:space="0" w:color="auto"/>
            </w:tcBorders>
            <w:shd w:val="clear" w:color="auto" w:fill="auto"/>
          </w:tcPr>
          <w:p w14:paraId="77BC64B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116FFD7F"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7427.02.0.00</w:t>
            </w:r>
          </w:p>
        </w:tc>
      </w:tr>
      <w:tr w:rsidR="00B41A41" w:rsidRPr="007775F6" w14:paraId="24311ABE" w14:textId="77777777" w:rsidTr="0067535C">
        <w:trPr>
          <w:jc w:val="center"/>
        </w:trPr>
        <w:tc>
          <w:tcPr>
            <w:tcW w:w="6096" w:type="dxa"/>
            <w:gridSpan w:val="2"/>
            <w:shd w:val="clear" w:color="auto" w:fill="auto"/>
          </w:tcPr>
          <w:p w14:paraId="50B043D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15276A9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29F43CCA" w14:textId="77777777" w:rsidTr="0067535C">
        <w:trPr>
          <w:jc w:val="center"/>
        </w:trPr>
        <w:tc>
          <w:tcPr>
            <w:tcW w:w="10495" w:type="dxa"/>
            <w:gridSpan w:val="4"/>
            <w:shd w:val="clear" w:color="auto" w:fill="auto"/>
          </w:tcPr>
          <w:p w14:paraId="0ADBB67B"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lastRenderedPageBreak/>
              <w:t>Calibração do sensor externo “out”</w:t>
            </w:r>
          </w:p>
        </w:tc>
      </w:tr>
      <w:tr w:rsidR="00B41A41" w:rsidRPr="007775F6" w14:paraId="33736B47"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9CCDC64"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32F94FC"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1775D56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DE7539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22</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E7DB42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r>
      <w:tr w:rsidR="00B41A41" w:rsidRPr="007775F6" w14:paraId="67A65F8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E87921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1FCBB3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w:t>
            </w:r>
          </w:p>
        </w:tc>
      </w:tr>
      <w:tr w:rsidR="00B41A41" w:rsidRPr="007775F6" w14:paraId="0C32D8E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74AAB8B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47E4BE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6CBDE35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15B8C72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4BC739DA" w14:textId="77777777" w:rsidR="00B41A41" w:rsidRPr="007775F6"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5904C79F" w14:textId="77777777" w:rsidTr="0067535C">
        <w:trPr>
          <w:jc w:val="center"/>
        </w:trPr>
        <w:tc>
          <w:tcPr>
            <w:tcW w:w="7225" w:type="dxa"/>
            <w:gridSpan w:val="3"/>
            <w:tcBorders>
              <w:top w:val="single" w:sz="4" w:space="0" w:color="auto"/>
              <w:bottom w:val="single" w:sz="4" w:space="0" w:color="auto"/>
            </w:tcBorders>
            <w:shd w:val="clear" w:color="auto" w:fill="E5E5E5"/>
          </w:tcPr>
          <w:p w14:paraId="35033158"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3.3</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5688CBF1"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TER-41</w:t>
            </w:r>
          </w:p>
        </w:tc>
      </w:tr>
      <w:tr w:rsidR="00B41A41" w:rsidRPr="007775F6" w14:paraId="3CBEFA31" w14:textId="77777777" w:rsidTr="0067535C">
        <w:trPr>
          <w:jc w:val="center"/>
        </w:trPr>
        <w:tc>
          <w:tcPr>
            <w:tcW w:w="6096" w:type="dxa"/>
            <w:gridSpan w:val="2"/>
            <w:tcBorders>
              <w:top w:val="single" w:sz="4" w:space="0" w:color="auto"/>
            </w:tcBorders>
            <w:shd w:val="clear" w:color="auto" w:fill="auto"/>
          </w:tcPr>
          <w:p w14:paraId="276B0E4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Supermedy</w:t>
            </w:r>
          </w:p>
        </w:tc>
        <w:tc>
          <w:tcPr>
            <w:tcW w:w="4399" w:type="dxa"/>
            <w:gridSpan w:val="2"/>
            <w:tcBorders>
              <w:top w:val="single" w:sz="4" w:space="0" w:color="auto"/>
            </w:tcBorders>
            <w:shd w:val="clear" w:color="auto" w:fill="auto"/>
          </w:tcPr>
          <w:p w14:paraId="510EB83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w:t>
            </w:r>
          </w:p>
        </w:tc>
      </w:tr>
      <w:tr w:rsidR="00B41A41" w:rsidRPr="007775F6" w14:paraId="3812BB8A" w14:textId="77777777" w:rsidTr="0067535C">
        <w:trPr>
          <w:jc w:val="center"/>
        </w:trPr>
        <w:tc>
          <w:tcPr>
            <w:tcW w:w="6096" w:type="dxa"/>
            <w:gridSpan w:val="2"/>
            <w:shd w:val="clear" w:color="auto" w:fill="auto"/>
          </w:tcPr>
          <w:p w14:paraId="0590F13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24825C1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4C204ED1" w14:textId="77777777" w:rsidTr="0067535C">
        <w:trPr>
          <w:jc w:val="center"/>
        </w:trPr>
        <w:tc>
          <w:tcPr>
            <w:tcW w:w="10495" w:type="dxa"/>
            <w:gridSpan w:val="4"/>
            <w:shd w:val="clear" w:color="auto" w:fill="auto"/>
          </w:tcPr>
          <w:p w14:paraId="41B15BEC"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03E4EAC8"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E7C78DA"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834FD4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059AED9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00F9C4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20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1EBFEC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r>
      <w:tr w:rsidR="00B41A41" w:rsidRPr="007775F6" w14:paraId="7220A0BD"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2399AFB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9F6F4F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w:t>
            </w:r>
          </w:p>
        </w:tc>
      </w:tr>
      <w:tr w:rsidR="00B41A41" w:rsidRPr="007775F6" w14:paraId="7567E78A"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8C359E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95D252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349C7ABB"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2E2AA22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721D1E5D" w14:textId="77777777" w:rsidR="00B41A41"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57A19FD2" w14:textId="77777777" w:rsidTr="0067535C">
        <w:trPr>
          <w:jc w:val="center"/>
        </w:trPr>
        <w:tc>
          <w:tcPr>
            <w:tcW w:w="7225" w:type="dxa"/>
            <w:gridSpan w:val="3"/>
            <w:tcBorders>
              <w:top w:val="single" w:sz="4" w:space="0" w:color="auto"/>
              <w:bottom w:val="single" w:sz="4" w:space="0" w:color="auto"/>
            </w:tcBorders>
            <w:shd w:val="clear" w:color="auto" w:fill="E5E5E5"/>
          </w:tcPr>
          <w:p w14:paraId="6222CC18"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sz w:val="20"/>
                <w:szCs w:val="20"/>
              </w:rPr>
              <w:br w:type="page"/>
            </w:r>
            <w:r>
              <w:rPr>
                <w:rFonts w:ascii="Arial" w:hAnsi="Arial" w:cs="Arial"/>
                <w:b/>
                <w:sz w:val="20"/>
                <w:szCs w:val="20"/>
              </w:rPr>
              <w:t>3.4</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6BFCADBA"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TER-42</w:t>
            </w:r>
          </w:p>
        </w:tc>
      </w:tr>
      <w:tr w:rsidR="00B41A41" w:rsidRPr="007775F6" w14:paraId="0A2B07E2" w14:textId="77777777" w:rsidTr="0067535C">
        <w:trPr>
          <w:jc w:val="center"/>
        </w:trPr>
        <w:tc>
          <w:tcPr>
            <w:tcW w:w="6096" w:type="dxa"/>
            <w:gridSpan w:val="2"/>
            <w:tcBorders>
              <w:top w:val="single" w:sz="4" w:space="0" w:color="auto"/>
            </w:tcBorders>
            <w:shd w:val="clear" w:color="auto" w:fill="auto"/>
          </w:tcPr>
          <w:p w14:paraId="6E7D20D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5160D07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7665.02.00</w:t>
            </w:r>
          </w:p>
        </w:tc>
      </w:tr>
      <w:tr w:rsidR="00B41A41" w:rsidRPr="007775F6" w14:paraId="6504265D" w14:textId="77777777" w:rsidTr="0067535C">
        <w:trPr>
          <w:jc w:val="center"/>
        </w:trPr>
        <w:tc>
          <w:tcPr>
            <w:tcW w:w="6096" w:type="dxa"/>
            <w:gridSpan w:val="2"/>
            <w:shd w:val="clear" w:color="auto" w:fill="auto"/>
          </w:tcPr>
          <w:p w14:paraId="2FDA0C9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5B22E6F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2B91FDEE" w14:textId="77777777" w:rsidTr="0067535C">
        <w:trPr>
          <w:jc w:val="center"/>
        </w:trPr>
        <w:tc>
          <w:tcPr>
            <w:tcW w:w="10495" w:type="dxa"/>
            <w:gridSpan w:val="4"/>
            <w:shd w:val="clear" w:color="auto" w:fill="auto"/>
          </w:tcPr>
          <w:p w14:paraId="6B40AF4D"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7C2824B4"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AC76F1A"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FFDF18A"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2B7640CF"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2B150B0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155965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3</w:t>
            </w:r>
          </w:p>
        </w:tc>
      </w:tr>
      <w:tr w:rsidR="00B41A41" w:rsidRPr="007775F6" w14:paraId="74311F6C"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72A1029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5EC4573"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00F018F7"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B8F597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44,5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568CF93"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0,2</w:t>
            </w:r>
          </w:p>
        </w:tc>
      </w:tr>
      <w:tr w:rsidR="00B41A41" w:rsidRPr="007775F6" w14:paraId="44DC46AB"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15FA780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518FD916" w14:textId="77777777" w:rsidR="00B41A41" w:rsidRPr="007775F6"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7B6DF819" w14:textId="77777777" w:rsidTr="0067535C">
        <w:trPr>
          <w:jc w:val="center"/>
        </w:trPr>
        <w:tc>
          <w:tcPr>
            <w:tcW w:w="7225" w:type="dxa"/>
            <w:gridSpan w:val="3"/>
            <w:tcBorders>
              <w:top w:val="single" w:sz="4" w:space="0" w:color="auto"/>
              <w:bottom w:val="single" w:sz="4" w:space="0" w:color="auto"/>
            </w:tcBorders>
            <w:shd w:val="clear" w:color="auto" w:fill="E5E5E5"/>
          </w:tcPr>
          <w:p w14:paraId="168803C0"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3.5</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7B049FA8"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TER-44</w:t>
            </w:r>
          </w:p>
        </w:tc>
      </w:tr>
      <w:tr w:rsidR="00B41A41" w:rsidRPr="007775F6" w14:paraId="4EC591EF" w14:textId="77777777" w:rsidTr="0067535C">
        <w:trPr>
          <w:jc w:val="center"/>
        </w:trPr>
        <w:tc>
          <w:tcPr>
            <w:tcW w:w="6096" w:type="dxa"/>
            <w:gridSpan w:val="2"/>
            <w:tcBorders>
              <w:top w:val="single" w:sz="4" w:space="0" w:color="auto"/>
            </w:tcBorders>
            <w:shd w:val="clear" w:color="auto" w:fill="auto"/>
          </w:tcPr>
          <w:p w14:paraId="44D3D1E4"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0D27E69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7665.02.00</w:t>
            </w:r>
          </w:p>
        </w:tc>
      </w:tr>
      <w:tr w:rsidR="00B41A41" w:rsidRPr="007775F6" w14:paraId="2E0FE5B1" w14:textId="77777777" w:rsidTr="0067535C">
        <w:trPr>
          <w:jc w:val="center"/>
        </w:trPr>
        <w:tc>
          <w:tcPr>
            <w:tcW w:w="6096" w:type="dxa"/>
            <w:gridSpan w:val="2"/>
            <w:shd w:val="clear" w:color="auto" w:fill="auto"/>
          </w:tcPr>
          <w:p w14:paraId="0C7C535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18952DEF"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12EC7B17" w14:textId="77777777" w:rsidTr="0067535C">
        <w:trPr>
          <w:jc w:val="center"/>
        </w:trPr>
        <w:tc>
          <w:tcPr>
            <w:tcW w:w="10495" w:type="dxa"/>
            <w:gridSpan w:val="4"/>
            <w:shd w:val="clear" w:color="auto" w:fill="auto"/>
          </w:tcPr>
          <w:p w14:paraId="32EB9629"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4CA3A6D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53ACCD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BD02EE4"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34277335"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D43461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8E3BF1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3</w:t>
            </w:r>
          </w:p>
        </w:tc>
      </w:tr>
      <w:tr w:rsidR="00B41A41" w:rsidRPr="007775F6" w14:paraId="05D74A04"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87B908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764171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4AF8583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2F3F41D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44,5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8CC918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0,2</w:t>
            </w:r>
          </w:p>
        </w:tc>
      </w:tr>
      <w:tr w:rsidR="00B41A41" w:rsidRPr="007775F6" w14:paraId="49DF61FD"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345C095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51332469" w14:textId="77777777" w:rsidR="00B41A41"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44ECD6B1" w14:textId="77777777" w:rsidTr="0067535C">
        <w:trPr>
          <w:jc w:val="center"/>
        </w:trPr>
        <w:tc>
          <w:tcPr>
            <w:tcW w:w="7225" w:type="dxa"/>
            <w:gridSpan w:val="3"/>
            <w:tcBorders>
              <w:top w:val="single" w:sz="4" w:space="0" w:color="auto"/>
              <w:bottom w:val="single" w:sz="4" w:space="0" w:color="auto"/>
            </w:tcBorders>
            <w:shd w:val="clear" w:color="auto" w:fill="E5E5E5"/>
          </w:tcPr>
          <w:p w14:paraId="3208B18D"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 xml:space="preserve">3.6 </w:t>
            </w:r>
            <w:r w:rsidRPr="007775F6">
              <w:rPr>
                <w:rFonts w:ascii="Arial" w:hAnsi="Arial" w:cs="Arial"/>
                <w:sz w:val="20"/>
                <w:szCs w:val="20"/>
              </w:rPr>
              <w:t>Termômetro Digital com sensor Termoresistivo</w:t>
            </w:r>
          </w:p>
        </w:tc>
        <w:tc>
          <w:tcPr>
            <w:tcW w:w="3270" w:type="dxa"/>
            <w:tcBorders>
              <w:top w:val="single" w:sz="4" w:space="0" w:color="auto"/>
              <w:bottom w:val="single" w:sz="4" w:space="0" w:color="auto"/>
            </w:tcBorders>
            <w:shd w:val="clear" w:color="auto" w:fill="E5E5E5"/>
          </w:tcPr>
          <w:p w14:paraId="12904D29"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TER-45</w:t>
            </w:r>
          </w:p>
        </w:tc>
      </w:tr>
      <w:tr w:rsidR="00B41A41" w:rsidRPr="007775F6" w14:paraId="21D6C8DB" w14:textId="77777777" w:rsidTr="0067535C">
        <w:trPr>
          <w:jc w:val="center"/>
        </w:trPr>
        <w:tc>
          <w:tcPr>
            <w:tcW w:w="6096" w:type="dxa"/>
            <w:gridSpan w:val="2"/>
            <w:tcBorders>
              <w:top w:val="single" w:sz="4" w:space="0" w:color="auto"/>
            </w:tcBorders>
            <w:shd w:val="clear" w:color="auto" w:fill="auto"/>
          </w:tcPr>
          <w:p w14:paraId="4CF5120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lastRenderedPageBreak/>
              <w:t xml:space="preserve">Marca: </w:t>
            </w:r>
            <w:r w:rsidRPr="007775F6">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70C071B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7665.02.00</w:t>
            </w:r>
          </w:p>
        </w:tc>
      </w:tr>
      <w:tr w:rsidR="00B41A41" w:rsidRPr="007775F6" w14:paraId="5C735F61" w14:textId="77777777" w:rsidTr="0067535C">
        <w:trPr>
          <w:jc w:val="center"/>
        </w:trPr>
        <w:tc>
          <w:tcPr>
            <w:tcW w:w="6096" w:type="dxa"/>
            <w:gridSpan w:val="2"/>
            <w:shd w:val="clear" w:color="auto" w:fill="auto"/>
          </w:tcPr>
          <w:p w14:paraId="47E4318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184CFC2F"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2B0E2C30" w14:textId="77777777" w:rsidTr="0067535C">
        <w:trPr>
          <w:jc w:val="center"/>
        </w:trPr>
        <w:tc>
          <w:tcPr>
            <w:tcW w:w="10495" w:type="dxa"/>
            <w:gridSpan w:val="4"/>
            <w:shd w:val="clear" w:color="auto" w:fill="auto"/>
          </w:tcPr>
          <w:p w14:paraId="511EF0F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36BA2D88"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9C1F0B9"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03CC76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4E82121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F718AF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1ECA4F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3</w:t>
            </w:r>
          </w:p>
        </w:tc>
      </w:tr>
      <w:tr w:rsidR="00B41A41" w:rsidRPr="007775F6" w14:paraId="0B4B95DB"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EFBEAB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167844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3683DAA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DC0AD2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44,5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3BF8CA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0,2</w:t>
            </w:r>
          </w:p>
        </w:tc>
      </w:tr>
      <w:tr w:rsidR="00B41A41" w:rsidRPr="007775F6" w14:paraId="3EFFD0F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7B6724E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77016BB9"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093B0C" w14:paraId="594BDEFA" w14:textId="77777777" w:rsidTr="0067535C">
        <w:trPr>
          <w:jc w:val="center"/>
        </w:trPr>
        <w:tc>
          <w:tcPr>
            <w:tcW w:w="7225" w:type="dxa"/>
            <w:gridSpan w:val="3"/>
            <w:tcBorders>
              <w:top w:val="single" w:sz="4" w:space="0" w:color="auto"/>
              <w:bottom w:val="single" w:sz="4" w:space="0" w:color="auto"/>
            </w:tcBorders>
            <w:shd w:val="clear" w:color="auto" w:fill="E5E5E5"/>
          </w:tcPr>
          <w:p w14:paraId="0C8E950B" w14:textId="77777777" w:rsidR="00B41A41" w:rsidRPr="00093B0C" w:rsidRDefault="00B41A41" w:rsidP="0067535C">
            <w:pPr>
              <w:autoSpaceDE w:val="0"/>
              <w:snapToGrid w:val="0"/>
              <w:spacing w:after="0" w:line="240" w:lineRule="auto"/>
              <w:rPr>
                <w:rFonts w:ascii="Arial" w:hAnsi="Arial" w:cs="Arial"/>
                <w:b/>
                <w:sz w:val="20"/>
                <w:szCs w:val="20"/>
              </w:rPr>
            </w:pPr>
            <w:r>
              <w:rPr>
                <w:rFonts w:ascii="Arial" w:hAnsi="Arial" w:cs="Arial"/>
                <w:b/>
                <w:sz w:val="20"/>
                <w:szCs w:val="20"/>
              </w:rPr>
              <w:t xml:space="preserve">3.7 </w:t>
            </w:r>
            <w:r w:rsidRPr="00093B0C">
              <w:rPr>
                <w:rFonts w:ascii="Arial" w:hAnsi="Arial" w:cs="Arial"/>
                <w:sz w:val="20"/>
                <w:szCs w:val="20"/>
              </w:rPr>
              <w:t xml:space="preserve">Termômetro Digital com sensor Termoresistivo </w:t>
            </w:r>
          </w:p>
        </w:tc>
        <w:tc>
          <w:tcPr>
            <w:tcW w:w="3270" w:type="dxa"/>
            <w:tcBorders>
              <w:top w:val="single" w:sz="4" w:space="0" w:color="auto"/>
              <w:bottom w:val="single" w:sz="4" w:space="0" w:color="auto"/>
            </w:tcBorders>
            <w:shd w:val="clear" w:color="auto" w:fill="E5E5E5"/>
          </w:tcPr>
          <w:p w14:paraId="54F86BC9" w14:textId="77777777" w:rsidR="00B41A41" w:rsidRPr="00093B0C" w:rsidRDefault="00B41A41" w:rsidP="0067535C">
            <w:pPr>
              <w:autoSpaceDE w:val="0"/>
              <w:snapToGrid w:val="0"/>
              <w:spacing w:after="0" w:line="240" w:lineRule="auto"/>
              <w:rPr>
                <w:rFonts w:ascii="Arial" w:hAnsi="Arial" w:cs="Arial"/>
                <w:sz w:val="20"/>
                <w:szCs w:val="20"/>
              </w:rPr>
            </w:pPr>
            <w:r w:rsidRPr="00093B0C">
              <w:rPr>
                <w:rFonts w:ascii="Arial" w:hAnsi="Arial" w:cs="Arial"/>
                <w:b/>
                <w:sz w:val="20"/>
                <w:szCs w:val="20"/>
              </w:rPr>
              <w:t xml:space="preserve">TAG: </w:t>
            </w:r>
            <w:r w:rsidRPr="00093B0C">
              <w:rPr>
                <w:rFonts w:ascii="Arial" w:hAnsi="Arial" w:cs="Arial"/>
                <w:sz w:val="20"/>
                <w:szCs w:val="20"/>
              </w:rPr>
              <w:t>TER-47</w:t>
            </w:r>
          </w:p>
        </w:tc>
      </w:tr>
      <w:tr w:rsidR="00B41A41" w:rsidRPr="00093B0C" w14:paraId="48F21629" w14:textId="77777777" w:rsidTr="0067535C">
        <w:trPr>
          <w:jc w:val="center"/>
        </w:trPr>
        <w:tc>
          <w:tcPr>
            <w:tcW w:w="6096" w:type="dxa"/>
            <w:gridSpan w:val="2"/>
            <w:tcBorders>
              <w:top w:val="single" w:sz="4" w:space="0" w:color="auto"/>
            </w:tcBorders>
            <w:shd w:val="clear" w:color="auto" w:fill="auto"/>
          </w:tcPr>
          <w:p w14:paraId="4EB5F84F" w14:textId="77777777" w:rsidR="00B41A41" w:rsidRPr="00093B0C" w:rsidRDefault="00B41A41" w:rsidP="0067535C">
            <w:pPr>
              <w:autoSpaceDE w:val="0"/>
              <w:snapToGrid w:val="0"/>
              <w:spacing w:after="0" w:line="240" w:lineRule="auto"/>
              <w:rPr>
                <w:rFonts w:ascii="Arial" w:eastAsia="Times New Roman" w:hAnsi="Arial" w:cs="Arial"/>
                <w:sz w:val="20"/>
                <w:szCs w:val="20"/>
              </w:rPr>
            </w:pPr>
            <w:r w:rsidRPr="00093B0C">
              <w:rPr>
                <w:rFonts w:ascii="Arial" w:eastAsia="Times New Roman" w:hAnsi="Arial" w:cs="Arial"/>
                <w:b/>
                <w:sz w:val="20"/>
                <w:szCs w:val="20"/>
              </w:rPr>
              <w:t xml:space="preserve">Marca: </w:t>
            </w:r>
            <w:r w:rsidRPr="00093B0C">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3603C039" w14:textId="77777777" w:rsidR="00B41A41" w:rsidRPr="00093B0C" w:rsidRDefault="00B41A41" w:rsidP="0067535C">
            <w:pPr>
              <w:autoSpaceDE w:val="0"/>
              <w:snapToGrid w:val="0"/>
              <w:spacing w:after="0" w:line="240" w:lineRule="auto"/>
              <w:rPr>
                <w:rFonts w:ascii="Arial" w:eastAsia="Times New Roman" w:hAnsi="Arial" w:cs="Arial"/>
                <w:sz w:val="20"/>
                <w:szCs w:val="20"/>
              </w:rPr>
            </w:pPr>
            <w:r w:rsidRPr="00093B0C">
              <w:rPr>
                <w:rFonts w:ascii="Arial" w:eastAsia="Times New Roman" w:hAnsi="Arial" w:cs="Arial"/>
                <w:b/>
                <w:sz w:val="20"/>
                <w:szCs w:val="20"/>
              </w:rPr>
              <w:t xml:space="preserve">Modelo: </w:t>
            </w:r>
            <w:r w:rsidRPr="00093B0C">
              <w:rPr>
                <w:rFonts w:ascii="Arial" w:eastAsia="Times New Roman" w:hAnsi="Arial" w:cs="Arial"/>
                <w:sz w:val="20"/>
                <w:szCs w:val="20"/>
              </w:rPr>
              <w:t>7665.02.00</w:t>
            </w:r>
          </w:p>
        </w:tc>
      </w:tr>
      <w:tr w:rsidR="00B41A41" w:rsidRPr="00093B0C" w14:paraId="259D2B68" w14:textId="77777777" w:rsidTr="0067535C">
        <w:trPr>
          <w:jc w:val="center"/>
        </w:trPr>
        <w:tc>
          <w:tcPr>
            <w:tcW w:w="6096" w:type="dxa"/>
            <w:gridSpan w:val="2"/>
            <w:shd w:val="clear" w:color="auto" w:fill="auto"/>
          </w:tcPr>
          <w:p w14:paraId="0A48F95E" w14:textId="77777777" w:rsidR="00B41A41" w:rsidRPr="00093B0C" w:rsidRDefault="00B41A41" w:rsidP="0067535C">
            <w:pPr>
              <w:autoSpaceDE w:val="0"/>
              <w:snapToGrid w:val="0"/>
              <w:spacing w:after="0" w:line="240" w:lineRule="auto"/>
              <w:rPr>
                <w:rFonts w:ascii="Arial" w:eastAsia="Times New Roman" w:hAnsi="Arial" w:cs="Arial"/>
                <w:sz w:val="20"/>
                <w:szCs w:val="20"/>
              </w:rPr>
            </w:pPr>
            <w:r w:rsidRPr="00093B0C">
              <w:rPr>
                <w:rFonts w:ascii="Arial" w:eastAsia="Times New Roman" w:hAnsi="Arial" w:cs="Arial"/>
                <w:b/>
                <w:sz w:val="20"/>
                <w:szCs w:val="20"/>
              </w:rPr>
              <w:t xml:space="preserve">Valor nominal: </w:t>
            </w:r>
            <w:r w:rsidRPr="00093B0C">
              <w:rPr>
                <w:rFonts w:ascii="Arial" w:eastAsia="Times New Roman" w:hAnsi="Arial" w:cs="Arial"/>
                <w:sz w:val="20"/>
                <w:szCs w:val="20"/>
              </w:rPr>
              <w:t>- 50 a 70 ºC</w:t>
            </w:r>
          </w:p>
        </w:tc>
        <w:tc>
          <w:tcPr>
            <w:tcW w:w="4399" w:type="dxa"/>
            <w:gridSpan w:val="2"/>
            <w:shd w:val="clear" w:color="auto" w:fill="auto"/>
          </w:tcPr>
          <w:p w14:paraId="2C932FCA" w14:textId="77777777" w:rsidR="00B41A41" w:rsidRPr="00093B0C" w:rsidRDefault="00B41A41" w:rsidP="0067535C">
            <w:pPr>
              <w:autoSpaceDE w:val="0"/>
              <w:snapToGrid w:val="0"/>
              <w:spacing w:after="0" w:line="240" w:lineRule="auto"/>
              <w:rPr>
                <w:rFonts w:ascii="Arial" w:eastAsia="Times New Roman" w:hAnsi="Arial" w:cs="Arial"/>
                <w:sz w:val="20"/>
                <w:szCs w:val="20"/>
              </w:rPr>
            </w:pPr>
            <w:r w:rsidRPr="00093B0C">
              <w:rPr>
                <w:rFonts w:ascii="Arial" w:eastAsia="Times New Roman" w:hAnsi="Arial" w:cs="Arial"/>
                <w:b/>
                <w:sz w:val="20"/>
                <w:szCs w:val="20"/>
              </w:rPr>
              <w:t xml:space="preserve">Divisão: </w:t>
            </w:r>
            <w:r w:rsidRPr="00093B0C">
              <w:rPr>
                <w:rFonts w:ascii="Arial" w:eastAsia="Times New Roman" w:hAnsi="Arial" w:cs="Arial"/>
                <w:sz w:val="20"/>
                <w:szCs w:val="20"/>
              </w:rPr>
              <w:t>0,1 ºC</w:t>
            </w:r>
          </w:p>
        </w:tc>
      </w:tr>
      <w:tr w:rsidR="00B41A41" w:rsidRPr="00093B0C" w14:paraId="4ED46C94" w14:textId="77777777" w:rsidTr="0067535C">
        <w:trPr>
          <w:jc w:val="center"/>
        </w:trPr>
        <w:tc>
          <w:tcPr>
            <w:tcW w:w="10495" w:type="dxa"/>
            <w:gridSpan w:val="4"/>
            <w:shd w:val="clear" w:color="auto" w:fill="auto"/>
          </w:tcPr>
          <w:p w14:paraId="1996F226" w14:textId="77777777" w:rsidR="00B41A41" w:rsidRPr="00093B0C" w:rsidRDefault="00B41A41" w:rsidP="0067535C">
            <w:pPr>
              <w:autoSpaceDE w:val="0"/>
              <w:snapToGrid w:val="0"/>
              <w:spacing w:after="0" w:line="240" w:lineRule="auto"/>
              <w:jc w:val="center"/>
              <w:rPr>
                <w:rFonts w:ascii="Arial" w:eastAsia="Times New Roman" w:hAnsi="Arial" w:cs="Arial"/>
                <w:b/>
                <w:sz w:val="20"/>
                <w:szCs w:val="20"/>
              </w:rPr>
            </w:pPr>
            <w:r w:rsidRPr="00093B0C">
              <w:rPr>
                <w:rFonts w:ascii="Arial" w:eastAsia="Times New Roman" w:hAnsi="Arial" w:cs="Arial"/>
                <w:b/>
                <w:sz w:val="20"/>
                <w:szCs w:val="20"/>
              </w:rPr>
              <w:t>Calibração do sensor externo “out”</w:t>
            </w:r>
          </w:p>
        </w:tc>
      </w:tr>
      <w:tr w:rsidR="00B41A41" w:rsidRPr="00093B0C" w14:paraId="0029874B"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46563C43" w14:textId="77777777" w:rsidR="00B41A41" w:rsidRPr="00093B0C" w:rsidRDefault="00B41A41" w:rsidP="0067535C">
            <w:pPr>
              <w:autoSpaceDE w:val="0"/>
              <w:snapToGrid w:val="0"/>
              <w:spacing w:after="0" w:line="240" w:lineRule="auto"/>
              <w:jc w:val="center"/>
              <w:rPr>
                <w:rFonts w:ascii="Arial" w:eastAsia="Times New Roman" w:hAnsi="Arial" w:cs="Arial"/>
                <w:b/>
                <w:sz w:val="20"/>
                <w:szCs w:val="20"/>
              </w:rPr>
            </w:pPr>
            <w:r w:rsidRPr="00093B0C">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552AFA7" w14:textId="77777777" w:rsidR="00B41A41" w:rsidRPr="00093B0C" w:rsidRDefault="00B41A41" w:rsidP="0067535C">
            <w:pPr>
              <w:autoSpaceDE w:val="0"/>
              <w:snapToGrid w:val="0"/>
              <w:spacing w:after="0" w:line="240" w:lineRule="auto"/>
              <w:jc w:val="center"/>
              <w:rPr>
                <w:rFonts w:ascii="Arial" w:eastAsia="Times New Roman" w:hAnsi="Arial" w:cs="Arial"/>
                <w:b/>
                <w:sz w:val="20"/>
                <w:szCs w:val="20"/>
              </w:rPr>
            </w:pPr>
            <w:r w:rsidRPr="00093B0C">
              <w:rPr>
                <w:rFonts w:ascii="Arial" w:eastAsia="Times New Roman" w:hAnsi="Arial" w:cs="Arial"/>
                <w:b/>
                <w:sz w:val="20"/>
                <w:szCs w:val="20"/>
              </w:rPr>
              <w:t>Tolerância (°C)</w:t>
            </w:r>
            <w:r w:rsidRPr="00093B0C">
              <w:rPr>
                <w:rFonts w:ascii="Arial" w:eastAsia="Times New Roman" w:hAnsi="Arial" w:cs="Arial"/>
                <w:sz w:val="20"/>
                <w:szCs w:val="20"/>
                <w:vertAlign w:val="subscript"/>
              </w:rPr>
              <w:t xml:space="preserve"> (Incerteza expandida) Max</w:t>
            </w:r>
            <w:r w:rsidRPr="00093B0C">
              <w:rPr>
                <w:rFonts w:ascii="Arial" w:eastAsia="Times New Roman" w:hAnsi="Arial" w:cs="Arial"/>
                <w:sz w:val="20"/>
                <w:szCs w:val="20"/>
              </w:rPr>
              <w:t xml:space="preserve"> =</w:t>
            </w:r>
          </w:p>
        </w:tc>
      </w:tr>
      <w:tr w:rsidR="00B41A41" w:rsidRPr="00093B0C" w14:paraId="5A593AF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437F1D5" w14:textId="77777777" w:rsidR="00B41A41" w:rsidRPr="00093B0C" w:rsidRDefault="00B41A41" w:rsidP="0067535C">
            <w:pPr>
              <w:autoSpaceDE w:val="0"/>
              <w:snapToGrid w:val="0"/>
              <w:spacing w:after="0" w:line="240" w:lineRule="auto"/>
              <w:jc w:val="center"/>
              <w:rPr>
                <w:rFonts w:ascii="Arial" w:eastAsia="Times New Roman" w:hAnsi="Arial" w:cs="Arial"/>
                <w:sz w:val="20"/>
                <w:szCs w:val="20"/>
              </w:rPr>
            </w:pPr>
            <w:r w:rsidRPr="00093B0C">
              <w:rPr>
                <w:rFonts w:ascii="Arial" w:eastAsia="Times New Roman" w:hAnsi="Arial" w:cs="Arial"/>
                <w:sz w:val="20"/>
                <w:szCs w:val="20"/>
              </w:rPr>
              <w:t>-17,5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1454AF5" w14:textId="77777777" w:rsidR="00B41A41" w:rsidRPr="00093B0C" w:rsidRDefault="00B41A41" w:rsidP="0067535C">
            <w:pPr>
              <w:autoSpaceDE w:val="0"/>
              <w:snapToGrid w:val="0"/>
              <w:spacing w:after="0" w:line="240" w:lineRule="auto"/>
              <w:jc w:val="center"/>
              <w:rPr>
                <w:rFonts w:ascii="Arial" w:eastAsia="Times New Roman" w:hAnsi="Arial" w:cs="Arial"/>
                <w:sz w:val="20"/>
                <w:szCs w:val="20"/>
              </w:rPr>
            </w:pPr>
            <w:r w:rsidRPr="00093B0C">
              <w:rPr>
                <w:rFonts w:ascii="Arial" w:eastAsia="Times New Roman" w:hAnsi="Arial" w:cs="Arial"/>
                <w:sz w:val="20"/>
                <w:szCs w:val="20"/>
              </w:rPr>
              <w:t>7,5</w:t>
            </w:r>
          </w:p>
        </w:tc>
      </w:tr>
    </w:tbl>
    <w:p w14:paraId="0C515F93"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9C3129" w:rsidRPr="00093B0C" w14:paraId="602B41FD" w14:textId="77777777" w:rsidTr="00EC7134">
        <w:trPr>
          <w:jc w:val="center"/>
        </w:trPr>
        <w:tc>
          <w:tcPr>
            <w:tcW w:w="7225" w:type="dxa"/>
            <w:gridSpan w:val="3"/>
            <w:tcBorders>
              <w:top w:val="single" w:sz="4" w:space="0" w:color="auto"/>
              <w:bottom w:val="single" w:sz="4" w:space="0" w:color="auto"/>
            </w:tcBorders>
            <w:shd w:val="clear" w:color="auto" w:fill="E5E5E5"/>
          </w:tcPr>
          <w:p w14:paraId="1E8E8AC2" w14:textId="7D7B6470" w:rsidR="009C3129" w:rsidRPr="00093B0C" w:rsidRDefault="009C3129" w:rsidP="00EC7134">
            <w:pPr>
              <w:autoSpaceDE w:val="0"/>
              <w:snapToGrid w:val="0"/>
              <w:spacing w:after="0" w:line="240" w:lineRule="auto"/>
              <w:rPr>
                <w:rFonts w:ascii="Arial" w:hAnsi="Arial" w:cs="Arial"/>
                <w:b/>
                <w:sz w:val="20"/>
                <w:szCs w:val="20"/>
              </w:rPr>
            </w:pPr>
            <w:r>
              <w:rPr>
                <w:rFonts w:ascii="Arial" w:hAnsi="Arial" w:cs="Arial"/>
                <w:b/>
                <w:sz w:val="20"/>
                <w:szCs w:val="20"/>
              </w:rPr>
              <w:t xml:space="preserve">3.8 </w:t>
            </w:r>
            <w:r w:rsidRPr="00093B0C">
              <w:rPr>
                <w:rFonts w:ascii="Arial" w:hAnsi="Arial" w:cs="Arial"/>
                <w:sz w:val="20"/>
                <w:szCs w:val="20"/>
              </w:rPr>
              <w:t xml:space="preserve">Termômetro Digital com sensor Termoresistivo </w:t>
            </w:r>
          </w:p>
        </w:tc>
        <w:tc>
          <w:tcPr>
            <w:tcW w:w="3270" w:type="dxa"/>
            <w:tcBorders>
              <w:top w:val="single" w:sz="4" w:space="0" w:color="auto"/>
              <w:bottom w:val="single" w:sz="4" w:space="0" w:color="auto"/>
            </w:tcBorders>
            <w:shd w:val="clear" w:color="auto" w:fill="E5E5E5"/>
          </w:tcPr>
          <w:p w14:paraId="5D6E010D" w14:textId="77777777" w:rsidR="009C3129" w:rsidRPr="00093B0C" w:rsidRDefault="009C3129" w:rsidP="00EC7134">
            <w:pPr>
              <w:autoSpaceDE w:val="0"/>
              <w:snapToGrid w:val="0"/>
              <w:spacing w:after="0" w:line="240" w:lineRule="auto"/>
              <w:rPr>
                <w:rFonts w:ascii="Arial" w:hAnsi="Arial" w:cs="Arial"/>
                <w:sz w:val="20"/>
                <w:szCs w:val="20"/>
              </w:rPr>
            </w:pPr>
            <w:r w:rsidRPr="00093B0C">
              <w:rPr>
                <w:rFonts w:ascii="Arial" w:hAnsi="Arial" w:cs="Arial"/>
                <w:b/>
                <w:sz w:val="20"/>
                <w:szCs w:val="20"/>
              </w:rPr>
              <w:t xml:space="preserve">TAG: </w:t>
            </w:r>
            <w:r w:rsidRPr="00093B0C">
              <w:rPr>
                <w:rFonts w:ascii="Arial" w:hAnsi="Arial" w:cs="Arial"/>
                <w:sz w:val="20"/>
                <w:szCs w:val="20"/>
              </w:rPr>
              <w:t>TER-47</w:t>
            </w:r>
          </w:p>
        </w:tc>
      </w:tr>
      <w:tr w:rsidR="009C3129" w:rsidRPr="00093B0C" w14:paraId="245BAD97" w14:textId="77777777" w:rsidTr="00EC7134">
        <w:trPr>
          <w:jc w:val="center"/>
        </w:trPr>
        <w:tc>
          <w:tcPr>
            <w:tcW w:w="6096" w:type="dxa"/>
            <w:gridSpan w:val="2"/>
            <w:tcBorders>
              <w:top w:val="single" w:sz="4" w:space="0" w:color="auto"/>
            </w:tcBorders>
            <w:shd w:val="clear" w:color="auto" w:fill="auto"/>
          </w:tcPr>
          <w:p w14:paraId="768F60D2" w14:textId="77777777" w:rsidR="009C3129" w:rsidRPr="00093B0C" w:rsidRDefault="009C3129" w:rsidP="00EC7134">
            <w:pPr>
              <w:autoSpaceDE w:val="0"/>
              <w:snapToGrid w:val="0"/>
              <w:spacing w:after="0" w:line="240" w:lineRule="auto"/>
              <w:rPr>
                <w:rFonts w:ascii="Arial" w:eastAsia="Times New Roman" w:hAnsi="Arial" w:cs="Arial"/>
                <w:sz w:val="20"/>
                <w:szCs w:val="20"/>
              </w:rPr>
            </w:pPr>
            <w:r w:rsidRPr="00093B0C">
              <w:rPr>
                <w:rFonts w:ascii="Arial" w:eastAsia="Times New Roman" w:hAnsi="Arial" w:cs="Arial"/>
                <w:b/>
                <w:sz w:val="20"/>
                <w:szCs w:val="20"/>
              </w:rPr>
              <w:t xml:space="preserve">Marca: </w:t>
            </w:r>
            <w:r w:rsidRPr="00093B0C">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7582574A" w14:textId="77777777" w:rsidR="009C3129" w:rsidRPr="00093B0C" w:rsidRDefault="009C3129" w:rsidP="00EC7134">
            <w:pPr>
              <w:autoSpaceDE w:val="0"/>
              <w:snapToGrid w:val="0"/>
              <w:spacing w:after="0" w:line="240" w:lineRule="auto"/>
              <w:rPr>
                <w:rFonts w:ascii="Arial" w:eastAsia="Times New Roman" w:hAnsi="Arial" w:cs="Arial"/>
                <w:sz w:val="20"/>
                <w:szCs w:val="20"/>
              </w:rPr>
            </w:pPr>
            <w:r w:rsidRPr="00093B0C">
              <w:rPr>
                <w:rFonts w:ascii="Arial" w:eastAsia="Times New Roman" w:hAnsi="Arial" w:cs="Arial"/>
                <w:b/>
                <w:sz w:val="20"/>
                <w:szCs w:val="20"/>
              </w:rPr>
              <w:t xml:space="preserve">Modelo: </w:t>
            </w:r>
            <w:r w:rsidRPr="00093B0C">
              <w:rPr>
                <w:rFonts w:ascii="Arial" w:eastAsia="Times New Roman" w:hAnsi="Arial" w:cs="Arial"/>
                <w:sz w:val="20"/>
                <w:szCs w:val="20"/>
              </w:rPr>
              <w:t>7665.02.00</w:t>
            </w:r>
          </w:p>
        </w:tc>
      </w:tr>
      <w:tr w:rsidR="009C3129" w:rsidRPr="00093B0C" w14:paraId="279E83E8" w14:textId="77777777" w:rsidTr="00EC7134">
        <w:trPr>
          <w:jc w:val="center"/>
        </w:trPr>
        <w:tc>
          <w:tcPr>
            <w:tcW w:w="6096" w:type="dxa"/>
            <w:gridSpan w:val="2"/>
            <w:shd w:val="clear" w:color="auto" w:fill="auto"/>
          </w:tcPr>
          <w:p w14:paraId="6C1F4F7F" w14:textId="77777777" w:rsidR="009C3129" w:rsidRPr="00093B0C" w:rsidRDefault="009C3129" w:rsidP="00EC7134">
            <w:pPr>
              <w:autoSpaceDE w:val="0"/>
              <w:snapToGrid w:val="0"/>
              <w:spacing w:after="0" w:line="240" w:lineRule="auto"/>
              <w:rPr>
                <w:rFonts w:ascii="Arial" w:eastAsia="Times New Roman" w:hAnsi="Arial" w:cs="Arial"/>
                <w:sz w:val="20"/>
                <w:szCs w:val="20"/>
              </w:rPr>
            </w:pPr>
            <w:r w:rsidRPr="00093B0C">
              <w:rPr>
                <w:rFonts w:ascii="Arial" w:eastAsia="Times New Roman" w:hAnsi="Arial" w:cs="Arial"/>
                <w:b/>
                <w:sz w:val="20"/>
                <w:szCs w:val="20"/>
              </w:rPr>
              <w:t xml:space="preserve">Valor nominal: </w:t>
            </w:r>
            <w:r w:rsidRPr="00093B0C">
              <w:rPr>
                <w:rFonts w:ascii="Arial" w:eastAsia="Times New Roman" w:hAnsi="Arial" w:cs="Arial"/>
                <w:sz w:val="20"/>
                <w:szCs w:val="20"/>
              </w:rPr>
              <w:t>- 50 a 70 ºC</w:t>
            </w:r>
          </w:p>
        </w:tc>
        <w:tc>
          <w:tcPr>
            <w:tcW w:w="4399" w:type="dxa"/>
            <w:gridSpan w:val="2"/>
            <w:shd w:val="clear" w:color="auto" w:fill="auto"/>
          </w:tcPr>
          <w:p w14:paraId="0839AC95" w14:textId="77777777" w:rsidR="009C3129" w:rsidRPr="00093B0C" w:rsidRDefault="009C3129" w:rsidP="00EC7134">
            <w:pPr>
              <w:autoSpaceDE w:val="0"/>
              <w:snapToGrid w:val="0"/>
              <w:spacing w:after="0" w:line="240" w:lineRule="auto"/>
              <w:rPr>
                <w:rFonts w:ascii="Arial" w:eastAsia="Times New Roman" w:hAnsi="Arial" w:cs="Arial"/>
                <w:sz w:val="20"/>
                <w:szCs w:val="20"/>
              </w:rPr>
            </w:pPr>
            <w:r w:rsidRPr="00093B0C">
              <w:rPr>
                <w:rFonts w:ascii="Arial" w:eastAsia="Times New Roman" w:hAnsi="Arial" w:cs="Arial"/>
                <w:b/>
                <w:sz w:val="20"/>
                <w:szCs w:val="20"/>
              </w:rPr>
              <w:t xml:space="preserve">Divisão: </w:t>
            </w:r>
            <w:r w:rsidRPr="00093B0C">
              <w:rPr>
                <w:rFonts w:ascii="Arial" w:eastAsia="Times New Roman" w:hAnsi="Arial" w:cs="Arial"/>
                <w:sz w:val="20"/>
                <w:szCs w:val="20"/>
              </w:rPr>
              <w:t>0,1 ºC</w:t>
            </w:r>
          </w:p>
        </w:tc>
      </w:tr>
      <w:tr w:rsidR="009C3129" w:rsidRPr="00093B0C" w14:paraId="2168CA96" w14:textId="77777777" w:rsidTr="00EC7134">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1300D144" w14:textId="77777777" w:rsidR="009C3129" w:rsidRPr="00093B0C" w:rsidRDefault="009C3129" w:rsidP="00EC7134">
            <w:pPr>
              <w:autoSpaceDE w:val="0"/>
              <w:snapToGrid w:val="0"/>
              <w:spacing w:after="0" w:line="240" w:lineRule="auto"/>
              <w:jc w:val="center"/>
              <w:rPr>
                <w:rFonts w:ascii="Arial" w:eastAsia="Times New Roman" w:hAnsi="Arial" w:cs="Arial"/>
                <w:sz w:val="20"/>
                <w:szCs w:val="20"/>
              </w:rPr>
            </w:pPr>
            <w:r w:rsidRPr="00093B0C">
              <w:rPr>
                <w:rFonts w:ascii="Arial" w:eastAsia="Times New Roman" w:hAnsi="Arial" w:cs="Arial"/>
                <w:b/>
                <w:sz w:val="20"/>
                <w:szCs w:val="20"/>
              </w:rPr>
              <w:t>Calibração do sensor externo “in”</w:t>
            </w:r>
          </w:p>
        </w:tc>
      </w:tr>
      <w:tr w:rsidR="009C3129" w:rsidRPr="00093B0C" w14:paraId="4F53AFA8" w14:textId="77777777" w:rsidTr="00EC7134">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4C30AEC3" w14:textId="77777777" w:rsidR="009C3129" w:rsidRPr="00093B0C" w:rsidRDefault="009C3129" w:rsidP="00EC7134">
            <w:pPr>
              <w:autoSpaceDE w:val="0"/>
              <w:snapToGrid w:val="0"/>
              <w:spacing w:after="0" w:line="240" w:lineRule="auto"/>
              <w:jc w:val="center"/>
              <w:rPr>
                <w:rFonts w:ascii="Arial" w:eastAsia="Times New Roman" w:hAnsi="Arial" w:cs="Arial"/>
                <w:sz w:val="20"/>
                <w:szCs w:val="20"/>
              </w:rPr>
            </w:pPr>
            <w:r w:rsidRPr="00093B0C">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2AD599E" w14:textId="77777777" w:rsidR="009C3129" w:rsidRPr="00093B0C" w:rsidRDefault="009C3129" w:rsidP="00EC7134">
            <w:pPr>
              <w:autoSpaceDE w:val="0"/>
              <w:snapToGrid w:val="0"/>
              <w:spacing w:after="0" w:line="240" w:lineRule="auto"/>
              <w:jc w:val="center"/>
              <w:rPr>
                <w:rFonts w:ascii="Arial" w:eastAsia="Times New Roman" w:hAnsi="Arial" w:cs="Arial"/>
                <w:sz w:val="20"/>
                <w:szCs w:val="20"/>
              </w:rPr>
            </w:pPr>
            <w:r w:rsidRPr="00093B0C">
              <w:rPr>
                <w:rFonts w:ascii="Arial" w:eastAsia="Times New Roman" w:hAnsi="Arial" w:cs="Arial"/>
                <w:b/>
                <w:sz w:val="20"/>
                <w:szCs w:val="20"/>
              </w:rPr>
              <w:t>Tolerância (°C)</w:t>
            </w:r>
            <w:r w:rsidRPr="00093B0C">
              <w:rPr>
                <w:rFonts w:ascii="Arial" w:eastAsia="Times New Roman" w:hAnsi="Arial" w:cs="Arial"/>
                <w:sz w:val="20"/>
                <w:szCs w:val="20"/>
                <w:vertAlign w:val="subscript"/>
              </w:rPr>
              <w:t xml:space="preserve"> (Incerteza expandida) Max</w:t>
            </w:r>
            <w:r w:rsidRPr="00093B0C">
              <w:rPr>
                <w:rFonts w:ascii="Arial" w:eastAsia="Times New Roman" w:hAnsi="Arial" w:cs="Arial"/>
                <w:sz w:val="20"/>
                <w:szCs w:val="20"/>
              </w:rPr>
              <w:t xml:space="preserve"> =</w:t>
            </w:r>
          </w:p>
        </w:tc>
      </w:tr>
      <w:tr w:rsidR="009C3129" w:rsidRPr="00093B0C" w14:paraId="223B4072" w14:textId="77777777" w:rsidTr="00EC7134">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8868EC8" w14:textId="77777777" w:rsidR="009C3129" w:rsidRPr="00093B0C" w:rsidRDefault="009C3129" w:rsidP="00EC7134">
            <w:pPr>
              <w:autoSpaceDE w:val="0"/>
              <w:snapToGrid w:val="0"/>
              <w:spacing w:after="0" w:line="240" w:lineRule="auto"/>
              <w:jc w:val="center"/>
              <w:rPr>
                <w:rFonts w:ascii="Arial" w:eastAsia="Times New Roman" w:hAnsi="Arial" w:cs="Arial"/>
                <w:sz w:val="20"/>
                <w:szCs w:val="20"/>
              </w:rPr>
            </w:pPr>
            <w:r w:rsidRPr="00093B0C">
              <w:rPr>
                <w:rFonts w:ascii="Arial" w:eastAsia="Times New Roman" w:hAnsi="Arial" w:cs="Arial"/>
                <w:sz w:val="20"/>
                <w:szCs w:val="20"/>
              </w:rPr>
              <w:t>22</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D207BD4" w14:textId="77777777" w:rsidR="009C3129" w:rsidRPr="00093B0C" w:rsidRDefault="009C3129" w:rsidP="00EC7134">
            <w:pPr>
              <w:autoSpaceDE w:val="0"/>
              <w:snapToGrid w:val="0"/>
              <w:spacing w:after="0" w:line="240" w:lineRule="auto"/>
              <w:jc w:val="center"/>
              <w:rPr>
                <w:rFonts w:ascii="Arial" w:eastAsia="Times New Roman" w:hAnsi="Arial" w:cs="Arial"/>
                <w:sz w:val="20"/>
                <w:szCs w:val="20"/>
              </w:rPr>
            </w:pPr>
            <w:r w:rsidRPr="00093B0C">
              <w:rPr>
                <w:rFonts w:ascii="Arial" w:eastAsia="Times New Roman" w:hAnsi="Arial" w:cs="Arial"/>
                <w:sz w:val="20"/>
                <w:szCs w:val="20"/>
              </w:rPr>
              <w:t>5</w:t>
            </w:r>
          </w:p>
        </w:tc>
      </w:tr>
      <w:tr w:rsidR="009C3129" w:rsidRPr="007775F6" w14:paraId="41085265" w14:textId="77777777" w:rsidTr="00EC7134">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56241361" w14:textId="77777777" w:rsidR="009C3129" w:rsidRPr="007775F6" w:rsidRDefault="009C3129" w:rsidP="00EC7134">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2940306D" w14:textId="77777777" w:rsidR="009C3129" w:rsidRDefault="009C3129" w:rsidP="00B41A41">
      <w:pPr>
        <w:suppressAutoHyphens/>
        <w:spacing w:after="0" w:line="240" w:lineRule="auto"/>
        <w:jc w:val="both"/>
        <w:rPr>
          <w:rStyle w:val="markedcontent"/>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CF536E" w14:paraId="0DFBD598" w14:textId="77777777" w:rsidTr="0067535C">
        <w:trPr>
          <w:jc w:val="center"/>
        </w:trPr>
        <w:tc>
          <w:tcPr>
            <w:tcW w:w="7225" w:type="dxa"/>
            <w:gridSpan w:val="3"/>
            <w:tcBorders>
              <w:top w:val="single" w:sz="4" w:space="0" w:color="auto"/>
              <w:bottom w:val="single" w:sz="4" w:space="0" w:color="auto"/>
            </w:tcBorders>
            <w:shd w:val="clear" w:color="auto" w:fill="E5E5E5"/>
          </w:tcPr>
          <w:p w14:paraId="28CC4E4A" w14:textId="1F20037E" w:rsidR="00B41A41" w:rsidRPr="00CF536E"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w:t>
            </w:r>
            <w:r w:rsidR="004C5C3B">
              <w:rPr>
                <w:rFonts w:ascii="Arial" w:hAnsi="Arial" w:cs="Arial"/>
                <w:b/>
                <w:sz w:val="20"/>
                <w:szCs w:val="20"/>
              </w:rPr>
              <w:t>9</w:t>
            </w:r>
            <w:r w:rsidRPr="00CF536E">
              <w:rPr>
                <w:rFonts w:ascii="Arial" w:hAnsi="Arial" w:cs="Arial"/>
                <w:sz w:val="20"/>
                <w:szCs w:val="20"/>
              </w:rPr>
              <w:t xml:space="preserve"> Termômetro digital tipo espeto com alarme (forno)</w:t>
            </w:r>
          </w:p>
        </w:tc>
        <w:tc>
          <w:tcPr>
            <w:tcW w:w="3270" w:type="dxa"/>
            <w:tcBorders>
              <w:top w:val="single" w:sz="4" w:space="0" w:color="auto"/>
              <w:bottom w:val="single" w:sz="4" w:space="0" w:color="auto"/>
            </w:tcBorders>
            <w:shd w:val="clear" w:color="auto" w:fill="E5E5E5"/>
          </w:tcPr>
          <w:p w14:paraId="40E43617" w14:textId="77777777" w:rsidR="00B41A41" w:rsidRPr="00CF536E" w:rsidRDefault="00B41A41" w:rsidP="0067535C">
            <w:pPr>
              <w:autoSpaceDE w:val="0"/>
              <w:snapToGrid w:val="0"/>
              <w:spacing w:after="0" w:line="240" w:lineRule="auto"/>
              <w:rPr>
                <w:rFonts w:ascii="Arial" w:hAnsi="Arial" w:cs="Arial"/>
                <w:sz w:val="20"/>
                <w:szCs w:val="20"/>
              </w:rPr>
            </w:pPr>
            <w:r w:rsidRPr="00CF536E">
              <w:rPr>
                <w:rFonts w:ascii="Arial" w:hAnsi="Arial" w:cs="Arial"/>
                <w:b/>
                <w:sz w:val="20"/>
                <w:szCs w:val="20"/>
              </w:rPr>
              <w:t xml:space="preserve">TAG: </w:t>
            </w:r>
            <w:r w:rsidRPr="00CF536E">
              <w:rPr>
                <w:rFonts w:ascii="Arial" w:hAnsi="Arial" w:cs="Arial"/>
                <w:sz w:val="20"/>
                <w:szCs w:val="20"/>
              </w:rPr>
              <w:t>TER-59</w:t>
            </w:r>
          </w:p>
        </w:tc>
      </w:tr>
      <w:tr w:rsidR="00B41A41" w:rsidRPr="00CF536E" w14:paraId="3F4BB6D1" w14:textId="77777777" w:rsidTr="0067535C">
        <w:trPr>
          <w:jc w:val="center"/>
        </w:trPr>
        <w:tc>
          <w:tcPr>
            <w:tcW w:w="6096" w:type="dxa"/>
            <w:gridSpan w:val="2"/>
            <w:tcBorders>
              <w:top w:val="single" w:sz="4" w:space="0" w:color="auto"/>
            </w:tcBorders>
            <w:shd w:val="clear" w:color="auto" w:fill="auto"/>
          </w:tcPr>
          <w:p w14:paraId="113DD567" w14:textId="77777777" w:rsidR="00B41A41" w:rsidRPr="00CF536E" w:rsidRDefault="00B41A41" w:rsidP="0067535C">
            <w:pPr>
              <w:autoSpaceDE w:val="0"/>
              <w:snapToGrid w:val="0"/>
              <w:spacing w:after="0" w:line="240" w:lineRule="auto"/>
              <w:rPr>
                <w:rFonts w:ascii="Arial" w:eastAsia="Times New Roman" w:hAnsi="Arial" w:cs="Arial"/>
                <w:sz w:val="20"/>
                <w:szCs w:val="20"/>
              </w:rPr>
            </w:pPr>
            <w:r w:rsidRPr="00CF536E">
              <w:rPr>
                <w:rFonts w:ascii="Arial" w:eastAsia="Times New Roman" w:hAnsi="Arial" w:cs="Arial"/>
                <w:b/>
                <w:sz w:val="20"/>
                <w:szCs w:val="20"/>
              </w:rPr>
              <w:t xml:space="preserve">Marca: </w:t>
            </w:r>
            <w:r w:rsidRPr="00CF536E">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0C309834" w14:textId="77777777" w:rsidR="00B41A41" w:rsidRPr="00CF536E" w:rsidRDefault="00B41A41" w:rsidP="0067535C">
            <w:pPr>
              <w:autoSpaceDE w:val="0"/>
              <w:snapToGrid w:val="0"/>
              <w:spacing w:after="0" w:line="240" w:lineRule="auto"/>
              <w:rPr>
                <w:rFonts w:ascii="Arial" w:eastAsia="Times New Roman" w:hAnsi="Arial" w:cs="Arial"/>
                <w:sz w:val="20"/>
                <w:szCs w:val="20"/>
              </w:rPr>
            </w:pPr>
            <w:r w:rsidRPr="00CF536E">
              <w:rPr>
                <w:rFonts w:ascii="Arial" w:eastAsia="Times New Roman" w:hAnsi="Arial" w:cs="Arial"/>
                <w:b/>
                <w:sz w:val="20"/>
                <w:szCs w:val="20"/>
              </w:rPr>
              <w:t xml:space="preserve">Modelo: </w:t>
            </w:r>
            <w:r w:rsidRPr="00CF536E">
              <w:rPr>
                <w:rFonts w:ascii="Arial" w:eastAsia="Times New Roman" w:hAnsi="Arial" w:cs="Arial"/>
                <w:sz w:val="20"/>
                <w:szCs w:val="20"/>
              </w:rPr>
              <w:t>T-DIV-0126</w:t>
            </w:r>
          </w:p>
        </w:tc>
      </w:tr>
      <w:tr w:rsidR="00B41A41" w:rsidRPr="00CF536E" w14:paraId="04651CA8" w14:textId="77777777" w:rsidTr="0067535C">
        <w:trPr>
          <w:jc w:val="center"/>
        </w:trPr>
        <w:tc>
          <w:tcPr>
            <w:tcW w:w="6096" w:type="dxa"/>
            <w:gridSpan w:val="2"/>
            <w:shd w:val="clear" w:color="auto" w:fill="auto"/>
          </w:tcPr>
          <w:p w14:paraId="56B1450B" w14:textId="77777777" w:rsidR="00B41A41" w:rsidRPr="00CF536E" w:rsidRDefault="00B41A41" w:rsidP="0067535C">
            <w:pPr>
              <w:autoSpaceDE w:val="0"/>
              <w:snapToGrid w:val="0"/>
              <w:spacing w:after="0" w:line="240" w:lineRule="auto"/>
              <w:rPr>
                <w:rFonts w:ascii="Arial" w:eastAsia="Times New Roman" w:hAnsi="Arial" w:cs="Arial"/>
                <w:sz w:val="20"/>
                <w:szCs w:val="20"/>
              </w:rPr>
            </w:pPr>
            <w:r w:rsidRPr="00CF536E">
              <w:rPr>
                <w:rFonts w:ascii="Arial" w:eastAsia="Times New Roman" w:hAnsi="Arial" w:cs="Arial"/>
                <w:b/>
                <w:sz w:val="20"/>
                <w:szCs w:val="20"/>
              </w:rPr>
              <w:t xml:space="preserve">Valor nominal: </w:t>
            </w:r>
            <w:r w:rsidRPr="00CF536E">
              <w:rPr>
                <w:rFonts w:ascii="Arial" w:eastAsia="Times New Roman" w:hAnsi="Arial" w:cs="Arial"/>
                <w:sz w:val="20"/>
                <w:szCs w:val="20"/>
              </w:rPr>
              <w:t>- 26 a 250 ºC</w:t>
            </w:r>
          </w:p>
        </w:tc>
        <w:tc>
          <w:tcPr>
            <w:tcW w:w="4399" w:type="dxa"/>
            <w:gridSpan w:val="2"/>
            <w:shd w:val="clear" w:color="auto" w:fill="auto"/>
          </w:tcPr>
          <w:p w14:paraId="69B29E05" w14:textId="77777777" w:rsidR="00B41A41" w:rsidRPr="00CF536E" w:rsidRDefault="00B41A41" w:rsidP="0067535C">
            <w:pPr>
              <w:autoSpaceDE w:val="0"/>
              <w:snapToGrid w:val="0"/>
              <w:spacing w:after="0" w:line="240" w:lineRule="auto"/>
              <w:rPr>
                <w:rFonts w:ascii="Arial" w:eastAsia="Times New Roman" w:hAnsi="Arial" w:cs="Arial"/>
                <w:sz w:val="20"/>
                <w:szCs w:val="20"/>
              </w:rPr>
            </w:pPr>
            <w:r w:rsidRPr="00CF536E">
              <w:rPr>
                <w:rFonts w:ascii="Arial" w:eastAsia="Times New Roman" w:hAnsi="Arial" w:cs="Arial"/>
                <w:b/>
                <w:sz w:val="20"/>
                <w:szCs w:val="20"/>
              </w:rPr>
              <w:t xml:space="preserve">Divisão: </w:t>
            </w:r>
            <w:r w:rsidRPr="00CF536E">
              <w:rPr>
                <w:rFonts w:ascii="Arial" w:eastAsia="Times New Roman" w:hAnsi="Arial" w:cs="Arial"/>
                <w:sz w:val="20"/>
                <w:szCs w:val="20"/>
              </w:rPr>
              <w:t>1 ºC</w:t>
            </w:r>
          </w:p>
        </w:tc>
      </w:tr>
      <w:tr w:rsidR="00B41A41" w:rsidRPr="00CF536E" w14:paraId="67B6B85A"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6090FA8" w14:textId="77777777" w:rsidR="00B41A41" w:rsidRPr="00CF536E" w:rsidRDefault="00B41A41" w:rsidP="0067535C">
            <w:pPr>
              <w:autoSpaceDE w:val="0"/>
              <w:snapToGrid w:val="0"/>
              <w:spacing w:after="0" w:line="240" w:lineRule="auto"/>
              <w:jc w:val="center"/>
              <w:rPr>
                <w:rFonts w:ascii="Arial" w:eastAsia="Times New Roman" w:hAnsi="Arial" w:cs="Arial"/>
                <w:b/>
                <w:sz w:val="20"/>
                <w:szCs w:val="20"/>
              </w:rPr>
            </w:pPr>
            <w:r w:rsidRPr="00CF536E">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4AA6378" w14:textId="77777777" w:rsidR="00B41A41" w:rsidRPr="00CF536E" w:rsidRDefault="00B41A41" w:rsidP="0067535C">
            <w:pPr>
              <w:autoSpaceDE w:val="0"/>
              <w:snapToGrid w:val="0"/>
              <w:spacing w:after="0" w:line="240" w:lineRule="auto"/>
              <w:jc w:val="center"/>
              <w:rPr>
                <w:rFonts w:ascii="Arial" w:eastAsia="Times New Roman" w:hAnsi="Arial" w:cs="Arial"/>
                <w:b/>
                <w:sz w:val="20"/>
                <w:szCs w:val="20"/>
              </w:rPr>
            </w:pPr>
            <w:r w:rsidRPr="00CF536E">
              <w:rPr>
                <w:rFonts w:ascii="Arial" w:eastAsia="Times New Roman" w:hAnsi="Arial" w:cs="Arial"/>
                <w:b/>
                <w:sz w:val="20"/>
                <w:szCs w:val="20"/>
              </w:rPr>
              <w:t>Tolerância (°C)</w:t>
            </w:r>
            <w:r w:rsidRPr="00CF536E">
              <w:rPr>
                <w:rFonts w:ascii="Arial" w:eastAsia="Times New Roman" w:hAnsi="Arial" w:cs="Arial"/>
                <w:sz w:val="20"/>
                <w:szCs w:val="20"/>
                <w:vertAlign w:val="subscript"/>
              </w:rPr>
              <w:t xml:space="preserve"> (Incerteza expandida) Max</w:t>
            </w:r>
            <w:r w:rsidRPr="00CF536E">
              <w:rPr>
                <w:rFonts w:ascii="Arial" w:eastAsia="Times New Roman" w:hAnsi="Arial" w:cs="Arial"/>
                <w:sz w:val="20"/>
                <w:szCs w:val="20"/>
              </w:rPr>
              <w:t xml:space="preserve"> =</w:t>
            </w:r>
          </w:p>
        </w:tc>
      </w:tr>
      <w:tr w:rsidR="00B41A41" w:rsidRPr="00CF536E" w14:paraId="6C0EFB6D"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7CB32A7" w14:textId="77777777" w:rsidR="00B41A41" w:rsidRPr="00CF536E" w:rsidRDefault="00B41A41" w:rsidP="0067535C">
            <w:pPr>
              <w:autoSpaceDE w:val="0"/>
              <w:snapToGrid w:val="0"/>
              <w:spacing w:after="0" w:line="240" w:lineRule="auto"/>
              <w:jc w:val="center"/>
              <w:rPr>
                <w:rFonts w:ascii="Arial" w:eastAsia="Times New Roman" w:hAnsi="Arial" w:cs="Arial"/>
                <w:sz w:val="20"/>
                <w:szCs w:val="20"/>
              </w:rPr>
            </w:pPr>
            <w:r w:rsidRPr="00CF536E">
              <w:rPr>
                <w:rFonts w:ascii="Arial" w:eastAsia="Times New Roman" w:hAnsi="Arial" w:cs="Arial"/>
                <w:sz w:val="20"/>
                <w:szCs w:val="20"/>
              </w:rPr>
              <w:t>104</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9632853" w14:textId="77777777" w:rsidR="00B41A41" w:rsidRPr="00CF536E" w:rsidRDefault="00B41A41" w:rsidP="0067535C">
            <w:pPr>
              <w:autoSpaceDE w:val="0"/>
              <w:snapToGrid w:val="0"/>
              <w:spacing w:after="0" w:line="240" w:lineRule="auto"/>
              <w:jc w:val="center"/>
              <w:rPr>
                <w:rFonts w:ascii="Arial" w:eastAsia="Times New Roman" w:hAnsi="Arial" w:cs="Arial"/>
                <w:sz w:val="20"/>
                <w:szCs w:val="20"/>
              </w:rPr>
            </w:pPr>
            <w:r w:rsidRPr="00CF536E">
              <w:rPr>
                <w:rFonts w:ascii="Arial" w:eastAsia="Times New Roman" w:hAnsi="Arial" w:cs="Arial"/>
                <w:sz w:val="20"/>
                <w:szCs w:val="20"/>
              </w:rPr>
              <w:t>1</w:t>
            </w:r>
          </w:p>
        </w:tc>
      </w:tr>
      <w:tr w:rsidR="00B41A41" w:rsidRPr="00CF536E" w14:paraId="22BBE59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5D0676E" w14:textId="77777777" w:rsidR="00B41A41" w:rsidRPr="00CF536E" w:rsidRDefault="00B41A41" w:rsidP="0067535C">
            <w:pPr>
              <w:autoSpaceDE w:val="0"/>
              <w:snapToGrid w:val="0"/>
              <w:spacing w:after="0" w:line="240" w:lineRule="auto"/>
              <w:jc w:val="center"/>
              <w:rPr>
                <w:rFonts w:ascii="Arial" w:eastAsia="Times New Roman" w:hAnsi="Arial" w:cs="Arial"/>
                <w:sz w:val="20"/>
                <w:szCs w:val="20"/>
              </w:rPr>
            </w:pPr>
            <w:r w:rsidRPr="00CF536E">
              <w:rPr>
                <w:rFonts w:ascii="Arial" w:eastAsia="Times New Roman" w:hAnsi="Arial" w:cs="Arial"/>
                <w:sz w:val="20"/>
                <w:szCs w:val="20"/>
              </w:rPr>
              <w:t>170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71CB0EA" w14:textId="77777777" w:rsidR="00B41A41" w:rsidRPr="00CF536E" w:rsidRDefault="00B41A41" w:rsidP="0067535C">
            <w:pPr>
              <w:autoSpaceDE w:val="0"/>
              <w:snapToGrid w:val="0"/>
              <w:spacing w:after="0" w:line="240" w:lineRule="auto"/>
              <w:jc w:val="center"/>
              <w:rPr>
                <w:rFonts w:ascii="Arial" w:eastAsia="Times New Roman" w:hAnsi="Arial" w:cs="Arial"/>
                <w:sz w:val="20"/>
                <w:szCs w:val="20"/>
              </w:rPr>
            </w:pPr>
            <w:r w:rsidRPr="00CF536E">
              <w:rPr>
                <w:rFonts w:ascii="Arial" w:eastAsia="Times New Roman" w:hAnsi="Arial" w:cs="Arial"/>
                <w:sz w:val="20"/>
                <w:szCs w:val="20"/>
              </w:rPr>
              <w:t>10</w:t>
            </w:r>
          </w:p>
        </w:tc>
      </w:tr>
      <w:tr w:rsidR="00B41A41" w:rsidRPr="00CF536E" w14:paraId="07DAAA9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D62962A" w14:textId="77777777" w:rsidR="00B41A41" w:rsidRPr="00CF536E" w:rsidRDefault="00B41A41" w:rsidP="0067535C">
            <w:pPr>
              <w:autoSpaceDE w:val="0"/>
              <w:snapToGrid w:val="0"/>
              <w:spacing w:after="0" w:line="240" w:lineRule="auto"/>
              <w:jc w:val="center"/>
              <w:rPr>
                <w:rFonts w:ascii="Arial" w:eastAsia="Times New Roman" w:hAnsi="Arial" w:cs="Arial"/>
                <w:sz w:val="20"/>
                <w:szCs w:val="20"/>
              </w:rPr>
            </w:pPr>
            <w:r w:rsidRPr="00CF536E">
              <w:rPr>
                <w:rFonts w:ascii="Arial" w:eastAsia="Times New Roman" w:hAnsi="Arial" w:cs="Arial"/>
                <w:sz w:val="20"/>
                <w:szCs w:val="20"/>
              </w:rPr>
              <w:t>180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A277C5B" w14:textId="77777777" w:rsidR="00B41A41" w:rsidRPr="00CF536E" w:rsidRDefault="00B41A41" w:rsidP="0067535C">
            <w:pPr>
              <w:autoSpaceDE w:val="0"/>
              <w:snapToGrid w:val="0"/>
              <w:spacing w:after="0" w:line="240" w:lineRule="auto"/>
              <w:jc w:val="center"/>
              <w:rPr>
                <w:rFonts w:ascii="Arial" w:eastAsia="Times New Roman" w:hAnsi="Arial" w:cs="Arial"/>
                <w:sz w:val="20"/>
                <w:szCs w:val="20"/>
              </w:rPr>
            </w:pPr>
            <w:r w:rsidRPr="00CF536E">
              <w:rPr>
                <w:rFonts w:ascii="Arial" w:eastAsia="Times New Roman" w:hAnsi="Arial" w:cs="Arial"/>
                <w:sz w:val="20"/>
                <w:szCs w:val="20"/>
              </w:rPr>
              <w:t>2</w:t>
            </w:r>
          </w:p>
        </w:tc>
      </w:tr>
      <w:tr w:rsidR="00B41A41" w:rsidRPr="007775F6" w14:paraId="50DBFA4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6AD0370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221C936A"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44A95C6A" w14:textId="77777777" w:rsidTr="0067535C">
        <w:trPr>
          <w:jc w:val="center"/>
        </w:trPr>
        <w:tc>
          <w:tcPr>
            <w:tcW w:w="7225" w:type="dxa"/>
            <w:gridSpan w:val="3"/>
            <w:tcBorders>
              <w:top w:val="single" w:sz="4" w:space="0" w:color="auto"/>
              <w:bottom w:val="single" w:sz="4" w:space="0" w:color="auto"/>
            </w:tcBorders>
            <w:shd w:val="clear" w:color="auto" w:fill="E5E5E5"/>
          </w:tcPr>
          <w:p w14:paraId="3D501064" w14:textId="4D72A952"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w:t>
            </w:r>
            <w:r w:rsidR="004C5C3B">
              <w:rPr>
                <w:rFonts w:ascii="Arial" w:hAnsi="Arial" w:cs="Arial"/>
                <w:b/>
                <w:sz w:val="20"/>
                <w:szCs w:val="20"/>
              </w:rPr>
              <w:t>10</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43919FB9"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TER-64</w:t>
            </w:r>
          </w:p>
        </w:tc>
      </w:tr>
      <w:tr w:rsidR="00B41A41" w:rsidRPr="007775F6" w14:paraId="0CEFEB13" w14:textId="77777777" w:rsidTr="0067535C">
        <w:trPr>
          <w:jc w:val="center"/>
        </w:trPr>
        <w:tc>
          <w:tcPr>
            <w:tcW w:w="6096" w:type="dxa"/>
            <w:gridSpan w:val="2"/>
            <w:tcBorders>
              <w:top w:val="single" w:sz="4" w:space="0" w:color="auto"/>
            </w:tcBorders>
            <w:shd w:val="clear" w:color="auto" w:fill="auto"/>
          </w:tcPr>
          <w:p w14:paraId="304B310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KASVI</w:t>
            </w:r>
          </w:p>
        </w:tc>
        <w:tc>
          <w:tcPr>
            <w:tcW w:w="4399" w:type="dxa"/>
            <w:gridSpan w:val="2"/>
            <w:tcBorders>
              <w:top w:val="single" w:sz="4" w:space="0" w:color="auto"/>
            </w:tcBorders>
            <w:shd w:val="clear" w:color="auto" w:fill="auto"/>
          </w:tcPr>
          <w:p w14:paraId="4FA5210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K29-7070</w:t>
            </w:r>
          </w:p>
        </w:tc>
      </w:tr>
      <w:tr w:rsidR="00B41A41" w:rsidRPr="007775F6" w14:paraId="1865FCA0" w14:textId="77777777" w:rsidTr="0067535C">
        <w:trPr>
          <w:jc w:val="center"/>
        </w:trPr>
        <w:tc>
          <w:tcPr>
            <w:tcW w:w="6096" w:type="dxa"/>
            <w:gridSpan w:val="2"/>
            <w:shd w:val="clear" w:color="auto" w:fill="auto"/>
          </w:tcPr>
          <w:p w14:paraId="6B19E4DB"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5B6DA52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606EB8AD" w14:textId="77777777" w:rsidTr="0067535C">
        <w:trPr>
          <w:jc w:val="center"/>
        </w:trPr>
        <w:tc>
          <w:tcPr>
            <w:tcW w:w="10495" w:type="dxa"/>
            <w:gridSpan w:val="4"/>
            <w:shd w:val="clear" w:color="auto" w:fill="auto"/>
          </w:tcPr>
          <w:p w14:paraId="1B993ABA"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2245E9F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2AFAD27"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8925EA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1FC062D2"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F2D4C5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lastRenderedPageBreak/>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7D5CA5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3</w:t>
            </w:r>
          </w:p>
        </w:tc>
      </w:tr>
      <w:tr w:rsidR="00B41A41" w:rsidRPr="007775F6" w14:paraId="4D007650"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29BC56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CF0628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6206ACEC"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25C7A76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44,5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76E6AD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0,2</w:t>
            </w:r>
          </w:p>
        </w:tc>
      </w:tr>
      <w:tr w:rsidR="00B41A41" w:rsidRPr="007775F6" w14:paraId="617361BD"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3524D7B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22797198" w14:textId="77777777" w:rsidR="00B41A41" w:rsidRDefault="00B41A41" w:rsidP="00B41A41">
      <w:pPr>
        <w:spacing w:after="0" w:line="240" w:lineRule="auto"/>
        <w:rPr>
          <w:rFonts w:ascii="Arial" w:hAnsi="Arial" w:cs="Arial"/>
          <w:sz w:val="20"/>
          <w:szCs w:val="20"/>
        </w:rPr>
      </w:pPr>
    </w:p>
    <w:p w14:paraId="47B4D246" w14:textId="77777777" w:rsidR="00C34953" w:rsidRPr="007775F6" w:rsidRDefault="00C34953"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35AA2100" w14:textId="77777777" w:rsidTr="0067535C">
        <w:trPr>
          <w:jc w:val="center"/>
        </w:trPr>
        <w:tc>
          <w:tcPr>
            <w:tcW w:w="7225" w:type="dxa"/>
            <w:gridSpan w:val="3"/>
            <w:tcBorders>
              <w:top w:val="single" w:sz="4" w:space="0" w:color="auto"/>
              <w:bottom w:val="single" w:sz="4" w:space="0" w:color="auto"/>
            </w:tcBorders>
            <w:shd w:val="clear" w:color="auto" w:fill="E5E5E5"/>
          </w:tcPr>
          <w:p w14:paraId="28079735" w14:textId="3B4A19E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3.1</w:t>
            </w:r>
            <w:r w:rsidR="004C5C3B">
              <w:rPr>
                <w:rFonts w:ascii="Arial" w:hAnsi="Arial" w:cs="Arial"/>
                <w:b/>
                <w:sz w:val="20"/>
                <w:szCs w:val="20"/>
              </w:rPr>
              <w:t>1</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46408E91"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TER-65</w:t>
            </w:r>
          </w:p>
        </w:tc>
      </w:tr>
      <w:tr w:rsidR="00B41A41" w:rsidRPr="007775F6" w14:paraId="6BA7666D" w14:textId="77777777" w:rsidTr="0067535C">
        <w:trPr>
          <w:jc w:val="center"/>
        </w:trPr>
        <w:tc>
          <w:tcPr>
            <w:tcW w:w="6096" w:type="dxa"/>
            <w:gridSpan w:val="2"/>
            <w:tcBorders>
              <w:top w:val="single" w:sz="4" w:space="0" w:color="auto"/>
            </w:tcBorders>
            <w:shd w:val="clear" w:color="auto" w:fill="auto"/>
          </w:tcPr>
          <w:p w14:paraId="5AC0CC0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KASVI</w:t>
            </w:r>
          </w:p>
        </w:tc>
        <w:tc>
          <w:tcPr>
            <w:tcW w:w="4399" w:type="dxa"/>
            <w:gridSpan w:val="2"/>
            <w:tcBorders>
              <w:top w:val="single" w:sz="4" w:space="0" w:color="auto"/>
            </w:tcBorders>
            <w:shd w:val="clear" w:color="auto" w:fill="auto"/>
          </w:tcPr>
          <w:p w14:paraId="3160DA6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K29-7070</w:t>
            </w:r>
          </w:p>
        </w:tc>
      </w:tr>
      <w:tr w:rsidR="00B41A41" w:rsidRPr="007775F6" w14:paraId="63451B85" w14:textId="77777777" w:rsidTr="0067535C">
        <w:trPr>
          <w:jc w:val="center"/>
        </w:trPr>
        <w:tc>
          <w:tcPr>
            <w:tcW w:w="6096" w:type="dxa"/>
            <w:gridSpan w:val="2"/>
            <w:shd w:val="clear" w:color="auto" w:fill="auto"/>
          </w:tcPr>
          <w:p w14:paraId="1011489B"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021B101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6FBCF81E" w14:textId="77777777" w:rsidTr="0067535C">
        <w:trPr>
          <w:jc w:val="center"/>
        </w:trPr>
        <w:tc>
          <w:tcPr>
            <w:tcW w:w="10495" w:type="dxa"/>
            <w:gridSpan w:val="4"/>
            <w:shd w:val="clear" w:color="auto" w:fill="auto"/>
          </w:tcPr>
          <w:p w14:paraId="6D3D9D00"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383CE52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F877F20"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C24BB9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15532563"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32FA81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20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6513B0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r>
      <w:tr w:rsidR="00B41A41" w:rsidRPr="007775F6" w14:paraId="4EC92965"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1CDFB4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62D314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432AAB97"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645DA0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0CA7D0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w:t>
            </w:r>
          </w:p>
        </w:tc>
      </w:tr>
      <w:tr w:rsidR="00B41A41" w:rsidRPr="007775F6" w14:paraId="0B4B05D5"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57058EF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582B7D44" w14:textId="77777777" w:rsidR="00B41A41" w:rsidRPr="007775F6"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4246972C" w14:textId="77777777" w:rsidTr="0067535C">
        <w:trPr>
          <w:jc w:val="center"/>
        </w:trPr>
        <w:tc>
          <w:tcPr>
            <w:tcW w:w="7225" w:type="dxa"/>
            <w:gridSpan w:val="3"/>
            <w:tcBorders>
              <w:top w:val="single" w:sz="4" w:space="0" w:color="auto"/>
              <w:bottom w:val="single" w:sz="4" w:space="0" w:color="auto"/>
            </w:tcBorders>
            <w:shd w:val="clear" w:color="auto" w:fill="E5E5E5"/>
          </w:tcPr>
          <w:p w14:paraId="17717F15" w14:textId="6E674F26"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3.1</w:t>
            </w:r>
            <w:r w:rsidR="004C5C3B">
              <w:rPr>
                <w:rFonts w:ascii="Arial" w:hAnsi="Arial" w:cs="Arial"/>
                <w:b/>
                <w:sz w:val="20"/>
                <w:szCs w:val="20"/>
              </w:rPr>
              <w:t>2</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78251940"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TER-66</w:t>
            </w:r>
          </w:p>
        </w:tc>
      </w:tr>
      <w:tr w:rsidR="00B41A41" w:rsidRPr="007775F6" w14:paraId="3182AA2C" w14:textId="77777777" w:rsidTr="0067535C">
        <w:trPr>
          <w:jc w:val="center"/>
        </w:trPr>
        <w:tc>
          <w:tcPr>
            <w:tcW w:w="6096" w:type="dxa"/>
            <w:gridSpan w:val="2"/>
            <w:tcBorders>
              <w:top w:val="single" w:sz="4" w:space="0" w:color="auto"/>
            </w:tcBorders>
            <w:shd w:val="clear" w:color="auto" w:fill="auto"/>
          </w:tcPr>
          <w:p w14:paraId="2922549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KASVI</w:t>
            </w:r>
          </w:p>
        </w:tc>
        <w:tc>
          <w:tcPr>
            <w:tcW w:w="4399" w:type="dxa"/>
            <w:gridSpan w:val="2"/>
            <w:tcBorders>
              <w:top w:val="single" w:sz="4" w:space="0" w:color="auto"/>
            </w:tcBorders>
            <w:shd w:val="clear" w:color="auto" w:fill="auto"/>
          </w:tcPr>
          <w:p w14:paraId="2514FEE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K29-7070</w:t>
            </w:r>
          </w:p>
        </w:tc>
      </w:tr>
      <w:tr w:rsidR="00B41A41" w:rsidRPr="007775F6" w14:paraId="567D36B0" w14:textId="77777777" w:rsidTr="0067535C">
        <w:trPr>
          <w:jc w:val="center"/>
        </w:trPr>
        <w:tc>
          <w:tcPr>
            <w:tcW w:w="6096" w:type="dxa"/>
            <w:gridSpan w:val="2"/>
            <w:shd w:val="clear" w:color="auto" w:fill="auto"/>
          </w:tcPr>
          <w:p w14:paraId="7CC728C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7F756A5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709D217A" w14:textId="77777777" w:rsidTr="0067535C">
        <w:trPr>
          <w:jc w:val="center"/>
        </w:trPr>
        <w:tc>
          <w:tcPr>
            <w:tcW w:w="10495" w:type="dxa"/>
            <w:gridSpan w:val="4"/>
            <w:shd w:val="clear" w:color="auto" w:fill="auto"/>
          </w:tcPr>
          <w:p w14:paraId="1CA7E8DD"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78CF392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71A323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30458CB"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22650370"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40D0DCC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7B33E2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3</w:t>
            </w:r>
          </w:p>
        </w:tc>
      </w:tr>
      <w:tr w:rsidR="00B41A41" w:rsidRPr="007775F6" w14:paraId="09E07A27"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841B74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20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C21059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r>
      <w:tr w:rsidR="00B41A41" w:rsidRPr="007775F6" w14:paraId="7B3A03CA"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3BAED2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528D9D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363ECADD"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7BB051C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21F94C57" w14:textId="77777777" w:rsidR="00B41A41" w:rsidRPr="007775F6"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37FB58FE" w14:textId="77777777" w:rsidTr="0067535C">
        <w:trPr>
          <w:jc w:val="center"/>
        </w:trPr>
        <w:tc>
          <w:tcPr>
            <w:tcW w:w="7225" w:type="dxa"/>
            <w:gridSpan w:val="3"/>
            <w:tcBorders>
              <w:top w:val="single" w:sz="4" w:space="0" w:color="auto"/>
              <w:bottom w:val="single" w:sz="4" w:space="0" w:color="auto"/>
            </w:tcBorders>
            <w:shd w:val="clear" w:color="auto" w:fill="E5E5E5"/>
          </w:tcPr>
          <w:p w14:paraId="73F26717" w14:textId="198933F2"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3.1</w:t>
            </w:r>
            <w:r w:rsidR="004C5C3B">
              <w:rPr>
                <w:rFonts w:ascii="Arial" w:hAnsi="Arial" w:cs="Arial"/>
                <w:b/>
                <w:sz w:val="20"/>
                <w:szCs w:val="20"/>
              </w:rPr>
              <w:t>3</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3569D41E"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TER-67</w:t>
            </w:r>
          </w:p>
        </w:tc>
      </w:tr>
      <w:tr w:rsidR="00B41A41" w:rsidRPr="007775F6" w14:paraId="75690926" w14:textId="77777777" w:rsidTr="0067535C">
        <w:trPr>
          <w:jc w:val="center"/>
        </w:trPr>
        <w:tc>
          <w:tcPr>
            <w:tcW w:w="6096" w:type="dxa"/>
            <w:gridSpan w:val="2"/>
            <w:tcBorders>
              <w:top w:val="single" w:sz="4" w:space="0" w:color="auto"/>
            </w:tcBorders>
            <w:shd w:val="clear" w:color="auto" w:fill="auto"/>
          </w:tcPr>
          <w:p w14:paraId="4091D6C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KASVI</w:t>
            </w:r>
          </w:p>
        </w:tc>
        <w:tc>
          <w:tcPr>
            <w:tcW w:w="4399" w:type="dxa"/>
            <w:gridSpan w:val="2"/>
            <w:tcBorders>
              <w:top w:val="single" w:sz="4" w:space="0" w:color="auto"/>
            </w:tcBorders>
            <w:shd w:val="clear" w:color="auto" w:fill="auto"/>
          </w:tcPr>
          <w:p w14:paraId="35EA37B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K29-7070</w:t>
            </w:r>
          </w:p>
        </w:tc>
      </w:tr>
      <w:tr w:rsidR="00B41A41" w:rsidRPr="007775F6" w14:paraId="1EDEFEDA" w14:textId="77777777" w:rsidTr="0067535C">
        <w:trPr>
          <w:jc w:val="center"/>
        </w:trPr>
        <w:tc>
          <w:tcPr>
            <w:tcW w:w="6096" w:type="dxa"/>
            <w:gridSpan w:val="2"/>
            <w:shd w:val="clear" w:color="auto" w:fill="auto"/>
          </w:tcPr>
          <w:p w14:paraId="5990FF8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2AA88ABB"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1B3BFD9A" w14:textId="77777777" w:rsidTr="0067535C">
        <w:trPr>
          <w:jc w:val="center"/>
        </w:trPr>
        <w:tc>
          <w:tcPr>
            <w:tcW w:w="10495" w:type="dxa"/>
            <w:gridSpan w:val="4"/>
            <w:shd w:val="clear" w:color="auto" w:fill="auto"/>
          </w:tcPr>
          <w:p w14:paraId="6BE3BFA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06AAA3B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77CBCB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7605BB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744575A4"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B586EF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AA5C36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3D62EF10"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27BF1C2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20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9A6C1B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4</w:t>
            </w:r>
          </w:p>
        </w:tc>
      </w:tr>
      <w:tr w:rsidR="00B41A41" w:rsidRPr="007775F6" w14:paraId="223B865D"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77A014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E8F805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371B8C6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609E61D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36E73B51"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2C1932" w14:paraId="526C265B" w14:textId="77777777" w:rsidTr="0067535C">
        <w:trPr>
          <w:jc w:val="center"/>
        </w:trPr>
        <w:tc>
          <w:tcPr>
            <w:tcW w:w="7225" w:type="dxa"/>
            <w:gridSpan w:val="3"/>
            <w:tcBorders>
              <w:top w:val="single" w:sz="4" w:space="0" w:color="auto"/>
              <w:bottom w:val="single" w:sz="4" w:space="0" w:color="auto"/>
            </w:tcBorders>
            <w:shd w:val="clear" w:color="auto" w:fill="E5E5E5"/>
          </w:tcPr>
          <w:p w14:paraId="5FDB66B8" w14:textId="2798D55A" w:rsidR="00B41A41" w:rsidRPr="002C1932" w:rsidRDefault="00B41A41" w:rsidP="0067535C">
            <w:pPr>
              <w:autoSpaceDE w:val="0"/>
              <w:snapToGrid w:val="0"/>
              <w:spacing w:after="0" w:line="240" w:lineRule="auto"/>
              <w:rPr>
                <w:rFonts w:ascii="Arial" w:hAnsi="Arial" w:cs="Arial"/>
                <w:sz w:val="20"/>
                <w:szCs w:val="20"/>
              </w:rPr>
            </w:pPr>
            <w:r w:rsidRPr="007775F6">
              <w:rPr>
                <w:rFonts w:ascii="Arial" w:hAnsi="Arial" w:cs="Arial"/>
                <w:sz w:val="20"/>
                <w:szCs w:val="20"/>
              </w:rPr>
              <w:br w:type="page"/>
            </w:r>
            <w:r>
              <w:rPr>
                <w:rFonts w:ascii="Arial" w:hAnsi="Arial" w:cs="Arial"/>
                <w:b/>
                <w:bCs/>
                <w:sz w:val="20"/>
                <w:szCs w:val="20"/>
              </w:rPr>
              <w:t>3.1</w:t>
            </w:r>
            <w:r w:rsidR="004C5C3B">
              <w:rPr>
                <w:rFonts w:ascii="Arial" w:hAnsi="Arial" w:cs="Arial"/>
                <w:b/>
                <w:bCs/>
                <w:sz w:val="20"/>
                <w:szCs w:val="20"/>
              </w:rPr>
              <w:t>4</w:t>
            </w:r>
            <w:r w:rsidRPr="002C1932">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7F0087F1" w14:textId="77777777" w:rsidR="00B41A41" w:rsidRPr="002C1932" w:rsidRDefault="00B41A41" w:rsidP="0067535C">
            <w:pPr>
              <w:autoSpaceDE w:val="0"/>
              <w:snapToGrid w:val="0"/>
              <w:spacing w:after="0" w:line="240" w:lineRule="auto"/>
              <w:rPr>
                <w:rFonts w:ascii="Arial" w:hAnsi="Arial" w:cs="Arial"/>
                <w:sz w:val="20"/>
                <w:szCs w:val="20"/>
              </w:rPr>
            </w:pPr>
            <w:r w:rsidRPr="002C1932">
              <w:rPr>
                <w:rFonts w:ascii="Arial" w:hAnsi="Arial" w:cs="Arial"/>
                <w:b/>
                <w:sz w:val="20"/>
                <w:szCs w:val="20"/>
              </w:rPr>
              <w:t xml:space="preserve">TAG: </w:t>
            </w:r>
            <w:r w:rsidRPr="002C1932">
              <w:rPr>
                <w:rFonts w:ascii="Arial" w:hAnsi="Arial" w:cs="Arial"/>
                <w:sz w:val="20"/>
                <w:szCs w:val="20"/>
              </w:rPr>
              <w:t>TER-68</w:t>
            </w:r>
          </w:p>
        </w:tc>
      </w:tr>
      <w:tr w:rsidR="00B41A41" w:rsidRPr="002C1932" w14:paraId="19F032C6" w14:textId="77777777" w:rsidTr="0067535C">
        <w:trPr>
          <w:jc w:val="center"/>
        </w:trPr>
        <w:tc>
          <w:tcPr>
            <w:tcW w:w="6096" w:type="dxa"/>
            <w:gridSpan w:val="2"/>
            <w:tcBorders>
              <w:top w:val="single" w:sz="4" w:space="0" w:color="auto"/>
            </w:tcBorders>
            <w:shd w:val="clear" w:color="auto" w:fill="auto"/>
          </w:tcPr>
          <w:p w14:paraId="1A084A00" w14:textId="77777777" w:rsidR="00B41A41" w:rsidRPr="002C1932" w:rsidRDefault="00B41A41" w:rsidP="0067535C">
            <w:pPr>
              <w:autoSpaceDE w:val="0"/>
              <w:snapToGrid w:val="0"/>
              <w:spacing w:after="0" w:line="240" w:lineRule="auto"/>
              <w:rPr>
                <w:rFonts w:ascii="Arial" w:eastAsia="Times New Roman" w:hAnsi="Arial" w:cs="Arial"/>
                <w:sz w:val="20"/>
                <w:szCs w:val="20"/>
              </w:rPr>
            </w:pPr>
            <w:r w:rsidRPr="002C1932">
              <w:rPr>
                <w:rFonts w:ascii="Arial" w:eastAsia="Times New Roman" w:hAnsi="Arial" w:cs="Arial"/>
                <w:b/>
                <w:sz w:val="20"/>
                <w:szCs w:val="20"/>
              </w:rPr>
              <w:t xml:space="preserve">Marca: </w:t>
            </w:r>
            <w:r w:rsidRPr="002C1932">
              <w:rPr>
                <w:rFonts w:ascii="Arial" w:eastAsia="Times New Roman" w:hAnsi="Arial" w:cs="Arial"/>
                <w:sz w:val="20"/>
                <w:szCs w:val="20"/>
              </w:rPr>
              <w:t>KASVI</w:t>
            </w:r>
          </w:p>
        </w:tc>
        <w:tc>
          <w:tcPr>
            <w:tcW w:w="4399" w:type="dxa"/>
            <w:gridSpan w:val="2"/>
            <w:tcBorders>
              <w:top w:val="single" w:sz="4" w:space="0" w:color="auto"/>
            </w:tcBorders>
            <w:shd w:val="clear" w:color="auto" w:fill="auto"/>
          </w:tcPr>
          <w:p w14:paraId="4B0BACC7" w14:textId="77777777" w:rsidR="00B41A41" w:rsidRPr="002C1932" w:rsidRDefault="00B41A41" w:rsidP="0067535C">
            <w:pPr>
              <w:autoSpaceDE w:val="0"/>
              <w:snapToGrid w:val="0"/>
              <w:spacing w:after="0" w:line="240" w:lineRule="auto"/>
              <w:rPr>
                <w:rFonts w:ascii="Arial" w:eastAsia="Times New Roman" w:hAnsi="Arial" w:cs="Arial"/>
                <w:sz w:val="20"/>
                <w:szCs w:val="20"/>
              </w:rPr>
            </w:pPr>
            <w:r w:rsidRPr="002C1932">
              <w:rPr>
                <w:rFonts w:ascii="Arial" w:eastAsia="Times New Roman" w:hAnsi="Arial" w:cs="Arial"/>
                <w:b/>
                <w:sz w:val="20"/>
                <w:szCs w:val="20"/>
              </w:rPr>
              <w:t xml:space="preserve">Modelo: </w:t>
            </w:r>
            <w:r w:rsidRPr="002C1932">
              <w:rPr>
                <w:rFonts w:ascii="Arial" w:eastAsia="Times New Roman" w:hAnsi="Arial" w:cs="Arial"/>
                <w:sz w:val="20"/>
                <w:szCs w:val="20"/>
              </w:rPr>
              <w:t>K29-7070</w:t>
            </w:r>
          </w:p>
        </w:tc>
      </w:tr>
      <w:tr w:rsidR="00B41A41" w:rsidRPr="002C1932" w14:paraId="7793110E" w14:textId="77777777" w:rsidTr="0067535C">
        <w:trPr>
          <w:jc w:val="center"/>
        </w:trPr>
        <w:tc>
          <w:tcPr>
            <w:tcW w:w="6096" w:type="dxa"/>
            <w:gridSpan w:val="2"/>
            <w:shd w:val="clear" w:color="auto" w:fill="auto"/>
          </w:tcPr>
          <w:p w14:paraId="2ED89FA9" w14:textId="77777777" w:rsidR="00B41A41" w:rsidRPr="002C1932" w:rsidRDefault="00B41A41" w:rsidP="0067535C">
            <w:pPr>
              <w:autoSpaceDE w:val="0"/>
              <w:snapToGrid w:val="0"/>
              <w:spacing w:after="0" w:line="240" w:lineRule="auto"/>
              <w:rPr>
                <w:rFonts w:ascii="Arial" w:eastAsia="Times New Roman" w:hAnsi="Arial" w:cs="Arial"/>
                <w:sz w:val="20"/>
                <w:szCs w:val="20"/>
              </w:rPr>
            </w:pPr>
            <w:r w:rsidRPr="002C1932">
              <w:rPr>
                <w:rFonts w:ascii="Arial" w:eastAsia="Times New Roman" w:hAnsi="Arial" w:cs="Arial"/>
                <w:b/>
                <w:sz w:val="20"/>
                <w:szCs w:val="20"/>
              </w:rPr>
              <w:lastRenderedPageBreak/>
              <w:t xml:space="preserve">Valor nominal: </w:t>
            </w:r>
            <w:r w:rsidRPr="002C1932">
              <w:rPr>
                <w:rFonts w:ascii="Arial" w:eastAsia="Times New Roman" w:hAnsi="Arial" w:cs="Arial"/>
                <w:sz w:val="20"/>
                <w:szCs w:val="20"/>
              </w:rPr>
              <w:t>- 50 a 70 ºC</w:t>
            </w:r>
          </w:p>
        </w:tc>
        <w:tc>
          <w:tcPr>
            <w:tcW w:w="4399" w:type="dxa"/>
            <w:gridSpan w:val="2"/>
            <w:shd w:val="clear" w:color="auto" w:fill="auto"/>
          </w:tcPr>
          <w:p w14:paraId="4771E60B" w14:textId="77777777" w:rsidR="00B41A41" w:rsidRPr="002C1932" w:rsidRDefault="00B41A41" w:rsidP="0067535C">
            <w:pPr>
              <w:autoSpaceDE w:val="0"/>
              <w:snapToGrid w:val="0"/>
              <w:spacing w:after="0" w:line="240" w:lineRule="auto"/>
              <w:rPr>
                <w:rFonts w:ascii="Arial" w:eastAsia="Times New Roman" w:hAnsi="Arial" w:cs="Arial"/>
                <w:sz w:val="20"/>
                <w:szCs w:val="20"/>
              </w:rPr>
            </w:pPr>
            <w:r w:rsidRPr="002C1932">
              <w:rPr>
                <w:rFonts w:ascii="Arial" w:eastAsia="Times New Roman" w:hAnsi="Arial" w:cs="Arial"/>
                <w:b/>
                <w:sz w:val="20"/>
                <w:szCs w:val="20"/>
              </w:rPr>
              <w:t xml:space="preserve">Divisão: </w:t>
            </w:r>
            <w:r w:rsidRPr="002C1932">
              <w:rPr>
                <w:rFonts w:ascii="Arial" w:eastAsia="Times New Roman" w:hAnsi="Arial" w:cs="Arial"/>
                <w:sz w:val="20"/>
                <w:szCs w:val="20"/>
              </w:rPr>
              <w:t>0,1 ºC</w:t>
            </w:r>
          </w:p>
        </w:tc>
      </w:tr>
      <w:tr w:rsidR="00B41A41" w:rsidRPr="002C1932" w14:paraId="4FFF3145" w14:textId="77777777" w:rsidTr="0067535C">
        <w:trPr>
          <w:jc w:val="center"/>
        </w:trPr>
        <w:tc>
          <w:tcPr>
            <w:tcW w:w="10495" w:type="dxa"/>
            <w:gridSpan w:val="4"/>
            <w:shd w:val="clear" w:color="auto" w:fill="auto"/>
          </w:tcPr>
          <w:p w14:paraId="600236DA" w14:textId="77777777" w:rsidR="00B41A41" w:rsidRPr="002C1932" w:rsidRDefault="00B41A41" w:rsidP="0067535C">
            <w:pPr>
              <w:autoSpaceDE w:val="0"/>
              <w:snapToGrid w:val="0"/>
              <w:spacing w:after="0" w:line="240" w:lineRule="auto"/>
              <w:jc w:val="center"/>
              <w:rPr>
                <w:rFonts w:ascii="Arial" w:eastAsia="Times New Roman" w:hAnsi="Arial" w:cs="Arial"/>
                <w:b/>
                <w:sz w:val="20"/>
                <w:szCs w:val="20"/>
              </w:rPr>
            </w:pPr>
            <w:r w:rsidRPr="002C1932">
              <w:rPr>
                <w:rFonts w:ascii="Arial" w:eastAsia="Times New Roman" w:hAnsi="Arial" w:cs="Arial"/>
                <w:b/>
                <w:sz w:val="20"/>
                <w:szCs w:val="20"/>
              </w:rPr>
              <w:t>Calibração do sensor externo “out”</w:t>
            </w:r>
          </w:p>
        </w:tc>
      </w:tr>
      <w:tr w:rsidR="00B41A41" w:rsidRPr="002C1932" w14:paraId="7896794C"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C12095F" w14:textId="77777777" w:rsidR="00B41A41" w:rsidRPr="002C1932" w:rsidRDefault="00B41A41" w:rsidP="0067535C">
            <w:pPr>
              <w:autoSpaceDE w:val="0"/>
              <w:snapToGrid w:val="0"/>
              <w:spacing w:after="0" w:line="240" w:lineRule="auto"/>
              <w:jc w:val="center"/>
              <w:rPr>
                <w:rFonts w:ascii="Arial" w:eastAsia="Times New Roman" w:hAnsi="Arial" w:cs="Arial"/>
                <w:b/>
                <w:sz w:val="20"/>
                <w:szCs w:val="20"/>
              </w:rPr>
            </w:pPr>
            <w:r w:rsidRPr="002C1932">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AFE4B2B" w14:textId="77777777" w:rsidR="00B41A41" w:rsidRPr="002C1932" w:rsidRDefault="00B41A41" w:rsidP="0067535C">
            <w:pPr>
              <w:autoSpaceDE w:val="0"/>
              <w:snapToGrid w:val="0"/>
              <w:spacing w:after="0" w:line="240" w:lineRule="auto"/>
              <w:jc w:val="center"/>
              <w:rPr>
                <w:rFonts w:ascii="Arial" w:eastAsia="Times New Roman" w:hAnsi="Arial" w:cs="Arial"/>
                <w:b/>
                <w:sz w:val="20"/>
                <w:szCs w:val="20"/>
              </w:rPr>
            </w:pPr>
            <w:r w:rsidRPr="002C1932">
              <w:rPr>
                <w:rFonts w:ascii="Arial" w:eastAsia="Times New Roman" w:hAnsi="Arial" w:cs="Arial"/>
                <w:b/>
                <w:sz w:val="20"/>
                <w:szCs w:val="20"/>
              </w:rPr>
              <w:t>Tolerância (°C)</w:t>
            </w:r>
            <w:r w:rsidRPr="002C1932">
              <w:rPr>
                <w:rFonts w:ascii="Arial" w:eastAsia="Times New Roman" w:hAnsi="Arial" w:cs="Arial"/>
                <w:sz w:val="20"/>
                <w:szCs w:val="20"/>
                <w:vertAlign w:val="subscript"/>
              </w:rPr>
              <w:t xml:space="preserve"> (Incerteza expandida) Max</w:t>
            </w:r>
            <w:r w:rsidRPr="002C1932">
              <w:rPr>
                <w:rFonts w:ascii="Arial" w:eastAsia="Times New Roman" w:hAnsi="Arial" w:cs="Arial"/>
                <w:sz w:val="20"/>
                <w:szCs w:val="20"/>
              </w:rPr>
              <w:t xml:space="preserve"> =</w:t>
            </w:r>
          </w:p>
        </w:tc>
      </w:tr>
      <w:tr w:rsidR="00B41A41" w:rsidRPr="002C1932" w14:paraId="014B4159"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FB86028"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F4DA8A3"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3</w:t>
            </w:r>
          </w:p>
        </w:tc>
      </w:tr>
      <w:tr w:rsidR="00B41A41" w:rsidRPr="002C1932" w14:paraId="27656D3C"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F16956D"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25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06F42E0"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5</w:t>
            </w:r>
          </w:p>
        </w:tc>
      </w:tr>
      <w:tr w:rsidR="00B41A41" w:rsidRPr="002C1932" w14:paraId="3375B35F" w14:textId="77777777" w:rsidTr="0067535C">
        <w:tblPrEx>
          <w:tblBorders>
            <w:top w:val="none" w:sz="0" w:space="0" w:color="auto"/>
            <w:left w:val="none" w:sz="0" w:space="0" w:color="auto"/>
            <w:bottom w:val="none" w:sz="0" w:space="0" w:color="auto"/>
            <w:right w:val="none" w:sz="0" w:space="0" w:color="auto"/>
          </w:tblBorders>
        </w:tblPrEx>
        <w:trPr>
          <w:trHeight w:val="96"/>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791C52D0"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44,5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EA1E25C"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0,2</w:t>
            </w:r>
          </w:p>
        </w:tc>
      </w:tr>
      <w:tr w:rsidR="00B41A41" w:rsidRPr="002C1932" w14:paraId="51AF03E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456F1615"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4235EB25"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1D34DF67" w14:textId="77777777" w:rsidTr="0067535C">
        <w:trPr>
          <w:jc w:val="center"/>
        </w:trPr>
        <w:tc>
          <w:tcPr>
            <w:tcW w:w="7225" w:type="dxa"/>
            <w:gridSpan w:val="3"/>
            <w:tcBorders>
              <w:top w:val="single" w:sz="4" w:space="0" w:color="auto"/>
              <w:bottom w:val="single" w:sz="4" w:space="0" w:color="auto"/>
            </w:tcBorders>
            <w:shd w:val="clear" w:color="auto" w:fill="E5E5E5"/>
          </w:tcPr>
          <w:p w14:paraId="298ABAB1" w14:textId="3102139C"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3.1</w:t>
            </w:r>
            <w:r w:rsidR="004C5C3B">
              <w:rPr>
                <w:rFonts w:ascii="Arial" w:hAnsi="Arial" w:cs="Arial"/>
                <w:b/>
                <w:sz w:val="20"/>
                <w:szCs w:val="20"/>
              </w:rPr>
              <w:t>5</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4A28E062"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TER-83</w:t>
            </w:r>
          </w:p>
        </w:tc>
      </w:tr>
      <w:tr w:rsidR="00B41A41" w:rsidRPr="007775F6" w14:paraId="38C717A3" w14:textId="77777777" w:rsidTr="0067535C">
        <w:trPr>
          <w:jc w:val="center"/>
        </w:trPr>
        <w:tc>
          <w:tcPr>
            <w:tcW w:w="6096" w:type="dxa"/>
            <w:gridSpan w:val="2"/>
            <w:tcBorders>
              <w:top w:val="single" w:sz="4" w:space="0" w:color="auto"/>
            </w:tcBorders>
            <w:shd w:val="clear" w:color="auto" w:fill="auto"/>
          </w:tcPr>
          <w:p w14:paraId="106B370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Instrutherm</w:t>
            </w:r>
          </w:p>
        </w:tc>
        <w:tc>
          <w:tcPr>
            <w:tcW w:w="4399" w:type="dxa"/>
            <w:gridSpan w:val="2"/>
            <w:tcBorders>
              <w:top w:val="single" w:sz="4" w:space="0" w:color="auto"/>
            </w:tcBorders>
            <w:shd w:val="clear" w:color="auto" w:fill="auto"/>
          </w:tcPr>
          <w:p w14:paraId="7C2BD63F"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TH-200</w:t>
            </w:r>
          </w:p>
        </w:tc>
      </w:tr>
      <w:tr w:rsidR="00B41A41" w:rsidRPr="007775F6" w14:paraId="470EE35D" w14:textId="77777777" w:rsidTr="0067535C">
        <w:trPr>
          <w:jc w:val="center"/>
        </w:trPr>
        <w:tc>
          <w:tcPr>
            <w:tcW w:w="6096" w:type="dxa"/>
            <w:gridSpan w:val="2"/>
            <w:shd w:val="clear" w:color="auto" w:fill="auto"/>
          </w:tcPr>
          <w:p w14:paraId="48E29FA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3913C8E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15335253" w14:textId="77777777" w:rsidTr="0067535C">
        <w:trPr>
          <w:jc w:val="center"/>
        </w:trPr>
        <w:tc>
          <w:tcPr>
            <w:tcW w:w="10495" w:type="dxa"/>
            <w:gridSpan w:val="4"/>
            <w:shd w:val="clear" w:color="auto" w:fill="auto"/>
          </w:tcPr>
          <w:p w14:paraId="21354F6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27942D17"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CE9E6F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44E36AB"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389C3CA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7A92A59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6E6A03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6FB73B07"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CCFF67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12EE94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3</w:t>
            </w:r>
          </w:p>
        </w:tc>
      </w:tr>
      <w:tr w:rsidR="00B41A41" w:rsidRPr="007775F6" w14:paraId="30F0F5E3"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360624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25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3A6CC1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5</w:t>
            </w:r>
          </w:p>
        </w:tc>
      </w:tr>
      <w:tr w:rsidR="00B41A41" w:rsidRPr="007775F6" w14:paraId="08F1756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2715C34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640CB8F1" w14:textId="77777777" w:rsidR="00C4312C" w:rsidRDefault="00C4312C" w:rsidP="00B41A41">
      <w:pPr>
        <w:suppressAutoHyphens/>
        <w:spacing w:after="0" w:line="240" w:lineRule="auto"/>
        <w:jc w:val="both"/>
        <w:rPr>
          <w:rStyle w:val="markedcontent"/>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2C1932" w14:paraId="6C373934" w14:textId="77777777" w:rsidTr="0067535C">
        <w:trPr>
          <w:jc w:val="center"/>
        </w:trPr>
        <w:tc>
          <w:tcPr>
            <w:tcW w:w="7225" w:type="dxa"/>
            <w:gridSpan w:val="3"/>
            <w:tcBorders>
              <w:top w:val="single" w:sz="4" w:space="0" w:color="auto"/>
              <w:bottom w:val="single" w:sz="4" w:space="0" w:color="auto"/>
            </w:tcBorders>
            <w:shd w:val="clear" w:color="auto" w:fill="E5E5E5"/>
          </w:tcPr>
          <w:p w14:paraId="13DC5C4B" w14:textId="06D8586A" w:rsidR="00B41A41" w:rsidRPr="002C1932"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3.1</w:t>
            </w:r>
            <w:r w:rsidR="004C5C3B">
              <w:rPr>
                <w:rFonts w:ascii="Arial" w:hAnsi="Arial" w:cs="Arial"/>
                <w:b/>
                <w:sz w:val="20"/>
                <w:szCs w:val="20"/>
              </w:rPr>
              <w:t>6</w:t>
            </w:r>
            <w:r w:rsidRPr="002C1932">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07CD5B60" w14:textId="77777777" w:rsidR="00B41A41" w:rsidRPr="002C1932" w:rsidRDefault="00B41A41" w:rsidP="0067535C">
            <w:pPr>
              <w:autoSpaceDE w:val="0"/>
              <w:snapToGrid w:val="0"/>
              <w:spacing w:after="0" w:line="240" w:lineRule="auto"/>
              <w:rPr>
                <w:rFonts w:ascii="Arial" w:hAnsi="Arial" w:cs="Arial"/>
                <w:sz w:val="20"/>
                <w:szCs w:val="20"/>
              </w:rPr>
            </w:pPr>
            <w:r w:rsidRPr="002C1932">
              <w:rPr>
                <w:rFonts w:ascii="Arial" w:hAnsi="Arial" w:cs="Arial"/>
                <w:b/>
                <w:sz w:val="20"/>
                <w:szCs w:val="20"/>
              </w:rPr>
              <w:t xml:space="preserve">TAG: </w:t>
            </w:r>
            <w:r w:rsidRPr="002C1932">
              <w:rPr>
                <w:rFonts w:ascii="Arial" w:hAnsi="Arial" w:cs="Arial"/>
                <w:sz w:val="20"/>
                <w:szCs w:val="20"/>
              </w:rPr>
              <w:t>TER-84</w:t>
            </w:r>
          </w:p>
        </w:tc>
      </w:tr>
      <w:tr w:rsidR="00B41A41" w:rsidRPr="002C1932" w14:paraId="739F2BF5" w14:textId="77777777" w:rsidTr="0067535C">
        <w:trPr>
          <w:jc w:val="center"/>
        </w:trPr>
        <w:tc>
          <w:tcPr>
            <w:tcW w:w="6096" w:type="dxa"/>
            <w:gridSpan w:val="2"/>
            <w:tcBorders>
              <w:top w:val="single" w:sz="4" w:space="0" w:color="auto"/>
            </w:tcBorders>
            <w:shd w:val="clear" w:color="auto" w:fill="auto"/>
          </w:tcPr>
          <w:p w14:paraId="1D9A7D19" w14:textId="77777777" w:rsidR="00B41A41" w:rsidRPr="002C1932" w:rsidRDefault="00B41A41" w:rsidP="0067535C">
            <w:pPr>
              <w:autoSpaceDE w:val="0"/>
              <w:snapToGrid w:val="0"/>
              <w:spacing w:after="0" w:line="240" w:lineRule="auto"/>
              <w:rPr>
                <w:rFonts w:ascii="Arial" w:eastAsia="Times New Roman" w:hAnsi="Arial" w:cs="Arial"/>
                <w:sz w:val="20"/>
                <w:szCs w:val="20"/>
              </w:rPr>
            </w:pPr>
            <w:r w:rsidRPr="002C1932">
              <w:rPr>
                <w:rFonts w:ascii="Arial" w:eastAsia="Times New Roman" w:hAnsi="Arial" w:cs="Arial"/>
                <w:b/>
                <w:sz w:val="20"/>
                <w:szCs w:val="20"/>
              </w:rPr>
              <w:t xml:space="preserve">Marca: </w:t>
            </w:r>
            <w:r w:rsidRPr="002C1932">
              <w:rPr>
                <w:rFonts w:ascii="Arial" w:eastAsia="Times New Roman" w:hAnsi="Arial" w:cs="Arial"/>
                <w:sz w:val="20"/>
                <w:szCs w:val="20"/>
              </w:rPr>
              <w:t>Instrutherm</w:t>
            </w:r>
          </w:p>
        </w:tc>
        <w:tc>
          <w:tcPr>
            <w:tcW w:w="4399" w:type="dxa"/>
            <w:gridSpan w:val="2"/>
            <w:tcBorders>
              <w:top w:val="single" w:sz="4" w:space="0" w:color="auto"/>
            </w:tcBorders>
            <w:shd w:val="clear" w:color="auto" w:fill="auto"/>
          </w:tcPr>
          <w:p w14:paraId="4ABDEFA3" w14:textId="77777777" w:rsidR="00B41A41" w:rsidRPr="002C1932" w:rsidRDefault="00B41A41" w:rsidP="0067535C">
            <w:pPr>
              <w:autoSpaceDE w:val="0"/>
              <w:snapToGrid w:val="0"/>
              <w:spacing w:after="0" w:line="240" w:lineRule="auto"/>
              <w:rPr>
                <w:rFonts w:ascii="Arial" w:eastAsia="Times New Roman" w:hAnsi="Arial" w:cs="Arial"/>
                <w:sz w:val="20"/>
                <w:szCs w:val="20"/>
              </w:rPr>
            </w:pPr>
            <w:r w:rsidRPr="002C1932">
              <w:rPr>
                <w:rFonts w:ascii="Arial" w:eastAsia="Times New Roman" w:hAnsi="Arial" w:cs="Arial"/>
                <w:b/>
                <w:sz w:val="20"/>
                <w:szCs w:val="20"/>
              </w:rPr>
              <w:t xml:space="preserve">Modelo: </w:t>
            </w:r>
            <w:r w:rsidRPr="002C1932">
              <w:rPr>
                <w:rFonts w:ascii="Arial" w:eastAsia="Times New Roman" w:hAnsi="Arial" w:cs="Arial"/>
                <w:sz w:val="20"/>
                <w:szCs w:val="20"/>
              </w:rPr>
              <w:t>TH-200</w:t>
            </w:r>
          </w:p>
        </w:tc>
      </w:tr>
      <w:tr w:rsidR="00B41A41" w:rsidRPr="002C1932" w14:paraId="1A6F6E35" w14:textId="77777777" w:rsidTr="0067535C">
        <w:trPr>
          <w:jc w:val="center"/>
        </w:trPr>
        <w:tc>
          <w:tcPr>
            <w:tcW w:w="6096" w:type="dxa"/>
            <w:gridSpan w:val="2"/>
            <w:shd w:val="clear" w:color="auto" w:fill="auto"/>
          </w:tcPr>
          <w:p w14:paraId="3C665DD9" w14:textId="77777777" w:rsidR="00B41A41" w:rsidRPr="002C1932" w:rsidRDefault="00B41A41" w:rsidP="0067535C">
            <w:pPr>
              <w:autoSpaceDE w:val="0"/>
              <w:snapToGrid w:val="0"/>
              <w:spacing w:after="0" w:line="240" w:lineRule="auto"/>
              <w:rPr>
                <w:rFonts w:ascii="Arial" w:eastAsia="Times New Roman" w:hAnsi="Arial" w:cs="Arial"/>
                <w:sz w:val="20"/>
                <w:szCs w:val="20"/>
              </w:rPr>
            </w:pPr>
            <w:r w:rsidRPr="002C1932">
              <w:rPr>
                <w:rFonts w:ascii="Arial" w:eastAsia="Times New Roman" w:hAnsi="Arial" w:cs="Arial"/>
                <w:b/>
                <w:sz w:val="20"/>
                <w:szCs w:val="20"/>
              </w:rPr>
              <w:t xml:space="preserve">Valor nominal: </w:t>
            </w:r>
            <w:r w:rsidRPr="002C1932">
              <w:rPr>
                <w:rFonts w:ascii="Arial" w:eastAsia="Times New Roman" w:hAnsi="Arial" w:cs="Arial"/>
                <w:sz w:val="20"/>
                <w:szCs w:val="20"/>
              </w:rPr>
              <w:t>- 50 a 70 ºC</w:t>
            </w:r>
          </w:p>
        </w:tc>
        <w:tc>
          <w:tcPr>
            <w:tcW w:w="4399" w:type="dxa"/>
            <w:gridSpan w:val="2"/>
            <w:shd w:val="clear" w:color="auto" w:fill="auto"/>
          </w:tcPr>
          <w:p w14:paraId="3E2B33CF" w14:textId="77777777" w:rsidR="00B41A41" w:rsidRPr="002C1932" w:rsidRDefault="00B41A41" w:rsidP="0067535C">
            <w:pPr>
              <w:autoSpaceDE w:val="0"/>
              <w:snapToGrid w:val="0"/>
              <w:spacing w:after="0" w:line="240" w:lineRule="auto"/>
              <w:rPr>
                <w:rFonts w:ascii="Arial" w:eastAsia="Times New Roman" w:hAnsi="Arial" w:cs="Arial"/>
                <w:sz w:val="20"/>
                <w:szCs w:val="20"/>
              </w:rPr>
            </w:pPr>
            <w:r w:rsidRPr="002C1932">
              <w:rPr>
                <w:rFonts w:ascii="Arial" w:eastAsia="Times New Roman" w:hAnsi="Arial" w:cs="Arial"/>
                <w:b/>
                <w:sz w:val="20"/>
                <w:szCs w:val="20"/>
              </w:rPr>
              <w:t xml:space="preserve">Divisão: </w:t>
            </w:r>
            <w:r w:rsidRPr="002C1932">
              <w:rPr>
                <w:rFonts w:ascii="Arial" w:eastAsia="Times New Roman" w:hAnsi="Arial" w:cs="Arial"/>
                <w:sz w:val="20"/>
                <w:szCs w:val="20"/>
              </w:rPr>
              <w:t>0,1 ºC</w:t>
            </w:r>
          </w:p>
        </w:tc>
      </w:tr>
      <w:tr w:rsidR="00B41A41" w:rsidRPr="002C1932" w14:paraId="1D1222CF" w14:textId="77777777" w:rsidTr="0067535C">
        <w:trPr>
          <w:jc w:val="center"/>
        </w:trPr>
        <w:tc>
          <w:tcPr>
            <w:tcW w:w="10495" w:type="dxa"/>
            <w:gridSpan w:val="4"/>
            <w:shd w:val="clear" w:color="auto" w:fill="auto"/>
          </w:tcPr>
          <w:p w14:paraId="3FE3B135" w14:textId="77777777" w:rsidR="00B41A41" w:rsidRPr="002C1932" w:rsidRDefault="00B41A41" w:rsidP="0067535C">
            <w:pPr>
              <w:autoSpaceDE w:val="0"/>
              <w:snapToGrid w:val="0"/>
              <w:spacing w:after="0" w:line="240" w:lineRule="auto"/>
              <w:jc w:val="center"/>
              <w:rPr>
                <w:rFonts w:ascii="Arial" w:eastAsia="Times New Roman" w:hAnsi="Arial" w:cs="Arial"/>
                <w:b/>
                <w:sz w:val="20"/>
                <w:szCs w:val="20"/>
              </w:rPr>
            </w:pPr>
            <w:r w:rsidRPr="002C1932">
              <w:rPr>
                <w:rFonts w:ascii="Arial" w:eastAsia="Times New Roman" w:hAnsi="Arial" w:cs="Arial"/>
                <w:b/>
                <w:sz w:val="20"/>
                <w:szCs w:val="20"/>
              </w:rPr>
              <w:t>Calibração do sensor externo “out”</w:t>
            </w:r>
          </w:p>
        </w:tc>
      </w:tr>
      <w:tr w:rsidR="00B41A41" w:rsidRPr="002C1932" w14:paraId="5DC3411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BCE2FE5" w14:textId="77777777" w:rsidR="00B41A41" w:rsidRPr="002C1932" w:rsidRDefault="00B41A41" w:rsidP="0067535C">
            <w:pPr>
              <w:autoSpaceDE w:val="0"/>
              <w:snapToGrid w:val="0"/>
              <w:spacing w:after="0" w:line="240" w:lineRule="auto"/>
              <w:jc w:val="center"/>
              <w:rPr>
                <w:rFonts w:ascii="Arial" w:eastAsia="Times New Roman" w:hAnsi="Arial" w:cs="Arial"/>
                <w:b/>
                <w:sz w:val="20"/>
                <w:szCs w:val="20"/>
              </w:rPr>
            </w:pPr>
            <w:r w:rsidRPr="002C1932">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0105616" w14:textId="77777777" w:rsidR="00B41A41" w:rsidRPr="002C1932" w:rsidRDefault="00B41A41" w:rsidP="0067535C">
            <w:pPr>
              <w:autoSpaceDE w:val="0"/>
              <w:snapToGrid w:val="0"/>
              <w:spacing w:after="0" w:line="240" w:lineRule="auto"/>
              <w:jc w:val="center"/>
              <w:rPr>
                <w:rFonts w:ascii="Arial" w:eastAsia="Times New Roman" w:hAnsi="Arial" w:cs="Arial"/>
                <w:b/>
                <w:sz w:val="20"/>
                <w:szCs w:val="20"/>
              </w:rPr>
            </w:pPr>
            <w:r w:rsidRPr="002C1932">
              <w:rPr>
                <w:rFonts w:ascii="Arial" w:eastAsia="Times New Roman" w:hAnsi="Arial" w:cs="Arial"/>
                <w:b/>
                <w:sz w:val="20"/>
                <w:szCs w:val="20"/>
              </w:rPr>
              <w:t>Tolerância (°C)</w:t>
            </w:r>
            <w:r w:rsidRPr="002C1932">
              <w:rPr>
                <w:rFonts w:ascii="Arial" w:eastAsia="Times New Roman" w:hAnsi="Arial" w:cs="Arial"/>
                <w:sz w:val="20"/>
                <w:szCs w:val="20"/>
                <w:vertAlign w:val="subscript"/>
              </w:rPr>
              <w:t xml:space="preserve"> (Incerteza expandida) Max</w:t>
            </w:r>
            <w:r w:rsidRPr="002C1932">
              <w:rPr>
                <w:rFonts w:ascii="Arial" w:eastAsia="Times New Roman" w:hAnsi="Arial" w:cs="Arial"/>
                <w:sz w:val="20"/>
                <w:szCs w:val="20"/>
              </w:rPr>
              <w:t xml:space="preserve"> =</w:t>
            </w:r>
          </w:p>
        </w:tc>
      </w:tr>
      <w:tr w:rsidR="00B41A41" w:rsidRPr="002C1932" w14:paraId="1B3A38A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26A3F00F"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A3D42D7"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3</w:t>
            </w:r>
          </w:p>
        </w:tc>
      </w:tr>
      <w:tr w:rsidR="00B41A41" w:rsidRPr="002C1932" w14:paraId="1911906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239D2761"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25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EFC889B"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5</w:t>
            </w:r>
          </w:p>
        </w:tc>
      </w:tr>
      <w:tr w:rsidR="00B41A41" w:rsidRPr="002C1932" w14:paraId="1250EF18"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1DCAC8F"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44,5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9D4C331" w14:textId="77777777" w:rsidR="00B41A41" w:rsidRPr="002C1932"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0,2</w:t>
            </w:r>
          </w:p>
        </w:tc>
      </w:tr>
      <w:tr w:rsidR="00B41A41" w:rsidRPr="007775F6" w14:paraId="4D665CEC"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45F1195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6B07B1A8"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0757EB56" w14:textId="77777777" w:rsidTr="0067535C">
        <w:trPr>
          <w:jc w:val="center"/>
        </w:trPr>
        <w:tc>
          <w:tcPr>
            <w:tcW w:w="7225" w:type="dxa"/>
            <w:gridSpan w:val="3"/>
            <w:tcBorders>
              <w:top w:val="single" w:sz="4" w:space="0" w:color="auto"/>
              <w:bottom w:val="single" w:sz="4" w:space="0" w:color="auto"/>
            </w:tcBorders>
            <w:shd w:val="clear" w:color="auto" w:fill="E5E5E5"/>
          </w:tcPr>
          <w:p w14:paraId="213777C3" w14:textId="72207E62"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3.1</w:t>
            </w:r>
            <w:r w:rsidR="004C5C3B">
              <w:rPr>
                <w:rFonts w:ascii="Arial" w:hAnsi="Arial" w:cs="Arial"/>
                <w:b/>
                <w:sz w:val="20"/>
                <w:szCs w:val="20"/>
              </w:rPr>
              <w:t>7</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67FA45E2"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TER-85</w:t>
            </w:r>
          </w:p>
        </w:tc>
      </w:tr>
      <w:tr w:rsidR="00B41A41" w:rsidRPr="007775F6" w14:paraId="64573D60" w14:textId="77777777" w:rsidTr="0067535C">
        <w:trPr>
          <w:jc w:val="center"/>
        </w:trPr>
        <w:tc>
          <w:tcPr>
            <w:tcW w:w="6096" w:type="dxa"/>
            <w:gridSpan w:val="2"/>
            <w:tcBorders>
              <w:top w:val="single" w:sz="4" w:space="0" w:color="auto"/>
            </w:tcBorders>
            <w:shd w:val="clear" w:color="auto" w:fill="auto"/>
          </w:tcPr>
          <w:p w14:paraId="52EBFBD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Instrutherm</w:t>
            </w:r>
          </w:p>
        </w:tc>
        <w:tc>
          <w:tcPr>
            <w:tcW w:w="4399" w:type="dxa"/>
            <w:gridSpan w:val="2"/>
            <w:tcBorders>
              <w:top w:val="single" w:sz="4" w:space="0" w:color="auto"/>
            </w:tcBorders>
            <w:shd w:val="clear" w:color="auto" w:fill="auto"/>
          </w:tcPr>
          <w:p w14:paraId="422A1AE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TH-200</w:t>
            </w:r>
          </w:p>
        </w:tc>
      </w:tr>
      <w:tr w:rsidR="00B41A41" w:rsidRPr="007775F6" w14:paraId="5612FEAE" w14:textId="77777777" w:rsidTr="0067535C">
        <w:trPr>
          <w:jc w:val="center"/>
        </w:trPr>
        <w:tc>
          <w:tcPr>
            <w:tcW w:w="6096" w:type="dxa"/>
            <w:gridSpan w:val="2"/>
            <w:shd w:val="clear" w:color="auto" w:fill="auto"/>
          </w:tcPr>
          <w:p w14:paraId="01DA78D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3559EE2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5A96F97D" w14:textId="77777777" w:rsidTr="0067535C">
        <w:trPr>
          <w:jc w:val="center"/>
        </w:trPr>
        <w:tc>
          <w:tcPr>
            <w:tcW w:w="10495" w:type="dxa"/>
            <w:gridSpan w:val="4"/>
            <w:shd w:val="clear" w:color="auto" w:fill="auto"/>
          </w:tcPr>
          <w:p w14:paraId="31C12AE2"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483D842A"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CEE24FF"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70E3CC2"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36AA102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7B04271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22</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95D2D9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r>
      <w:tr w:rsidR="00B41A41" w:rsidRPr="007775F6" w14:paraId="1092BCDC"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539B6E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229970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3</w:t>
            </w:r>
          </w:p>
        </w:tc>
      </w:tr>
      <w:tr w:rsidR="00B41A41" w:rsidRPr="007775F6" w14:paraId="4BDFB9CB"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863FFF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57,5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F5E9DF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2,5</w:t>
            </w:r>
          </w:p>
        </w:tc>
      </w:tr>
      <w:tr w:rsidR="00B41A41" w:rsidRPr="007775F6" w14:paraId="2A5F694A"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60E7742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2956F80D" w14:textId="77777777" w:rsidR="00B41A41" w:rsidRPr="007775F6" w:rsidRDefault="00B41A41" w:rsidP="00B41A41">
      <w:pPr>
        <w:spacing w:after="0" w:line="240" w:lineRule="auto"/>
        <w:rPr>
          <w:rFonts w:ascii="Arial" w:hAnsi="Arial" w:cs="Arial"/>
          <w:sz w:val="20"/>
          <w:szCs w:val="20"/>
          <w:highlight w:val="yellow"/>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27481FEB" w14:textId="77777777" w:rsidTr="0067535C">
        <w:trPr>
          <w:jc w:val="center"/>
        </w:trPr>
        <w:tc>
          <w:tcPr>
            <w:tcW w:w="7225" w:type="dxa"/>
            <w:gridSpan w:val="3"/>
            <w:tcBorders>
              <w:top w:val="single" w:sz="4" w:space="0" w:color="auto"/>
              <w:bottom w:val="single" w:sz="4" w:space="0" w:color="auto"/>
            </w:tcBorders>
            <w:shd w:val="clear" w:color="auto" w:fill="E5E5E5"/>
          </w:tcPr>
          <w:p w14:paraId="0876DF18" w14:textId="2761B82E"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lastRenderedPageBreak/>
              <w:t>3.1</w:t>
            </w:r>
            <w:r w:rsidR="004C5C3B">
              <w:rPr>
                <w:rFonts w:ascii="Arial" w:hAnsi="Arial" w:cs="Arial"/>
                <w:b/>
                <w:sz w:val="20"/>
                <w:szCs w:val="20"/>
              </w:rPr>
              <w:t>8</w:t>
            </w:r>
            <w:r w:rsidRPr="007775F6">
              <w:rPr>
                <w:rFonts w:ascii="Arial" w:hAnsi="Arial" w:cs="Arial"/>
                <w:sz w:val="20"/>
                <w:szCs w:val="20"/>
              </w:rPr>
              <w:t xml:space="preserve"> Termômetro Digital com sensor Termoresistivo</w:t>
            </w:r>
          </w:p>
        </w:tc>
        <w:tc>
          <w:tcPr>
            <w:tcW w:w="3270" w:type="dxa"/>
            <w:tcBorders>
              <w:top w:val="single" w:sz="4" w:space="0" w:color="auto"/>
              <w:bottom w:val="single" w:sz="4" w:space="0" w:color="auto"/>
            </w:tcBorders>
            <w:shd w:val="clear" w:color="auto" w:fill="E5E5E5"/>
          </w:tcPr>
          <w:p w14:paraId="5359636D"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TER-86</w:t>
            </w:r>
          </w:p>
        </w:tc>
      </w:tr>
      <w:tr w:rsidR="00B41A41" w:rsidRPr="007775F6" w14:paraId="47FE3A26" w14:textId="77777777" w:rsidTr="0067535C">
        <w:trPr>
          <w:jc w:val="center"/>
        </w:trPr>
        <w:tc>
          <w:tcPr>
            <w:tcW w:w="6096" w:type="dxa"/>
            <w:gridSpan w:val="2"/>
            <w:tcBorders>
              <w:top w:val="single" w:sz="4" w:space="0" w:color="auto"/>
            </w:tcBorders>
            <w:shd w:val="clear" w:color="auto" w:fill="auto"/>
          </w:tcPr>
          <w:p w14:paraId="14FD539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Instrutherm</w:t>
            </w:r>
          </w:p>
        </w:tc>
        <w:tc>
          <w:tcPr>
            <w:tcW w:w="4399" w:type="dxa"/>
            <w:gridSpan w:val="2"/>
            <w:tcBorders>
              <w:top w:val="single" w:sz="4" w:space="0" w:color="auto"/>
            </w:tcBorders>
            <w:shd w:val="clear" w:color="auto" w:fill="auto"/>
          </w:tcPr>
          <w:p w14:paraId="557D6E5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TH-200</w:t>
            </w:r>
          </w:p>
        </w:tc>
      </w:tr>
      <w:tr w:rsidR="00B41A41" w:rsidRPr="007775F6" w14:paraId="053C7BD3" w14:textId="77777777" w:rsidTr="0067535C">
        <w:trPr>
          <w:jc w:val="center"/>
        </w:trPr>
        <w:tc>
          <w:tcPr>
            <w:tcW w:w="6096" w:type="dxa"/>
            <w:gridSpan w:val="2"/>
            <w:shd w:val="clear" w:color="auto" w:fill="auto"/>
          </w:tcPr>
          <w:p w14:paraId="7F098F0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2CC10DD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167DC258" w14:textId="77777777" w:rsidTr="0067535C">
        <w:trPr>
          <w:jc w:val="center"/>
        </w:trPr>
        <w:tc>
          <w:tcPr>
            <w:tcW w:w="10495" w:type="dxa"/>
            <w:gridSpan w:val="4"/>
            <w:shd w:val="clear" w:color="auto" w:fill="auto"/>
          </w:tcPr>
          <w:p w14:paraId="7C670027"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“out”</w:t>
            </w:r>
          </w:p>
        </w:tc>
      </w:tr>
      <w:tr w:rsidR="00B41A41" w:rsidRPr="007775F6" w14:paraId="069BFBBD"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71956C47"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C67D67C"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29D6EF05"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291526F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57,5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B8509D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2,5</w:t>
            </w:r>
          </w:p>
        </w:tc>
      </w:tr>
      <w:tr w:rsidR="00B41A41" w:rsidRPr="007775F6" w14:paraId="064E7518"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59C66F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C26C48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3</w:t>
            </w:r>
          </w:p>
        </w:tc>
      </w:tr>
      <w:tr w:rsidR="00B41A41" w:rsidRPr="007775F6" w14:paraId="62CC0FA5"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AEECB7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25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600ABD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2C1932">
              <w:rPr>
                <w:rFonts w:ascii="Arial" w:eastAsia="Times New Roman" w:hAnsi="Arial" w:cs="Arial"/>
                <w:sz w:val="20"/>
                <w:szCs w:val="20"/>
              </w:rPr>
              <w:t>5</w:t>
            </w:r>
          </w:p>
        </w:tc>
      </w:tr>
      <w:tr w:rsidR="00B41A41" w:rsidRPr="007775F6" w14:paraId="78A59907"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498118E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03ECA173"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538"/>
        <w:gridCol w:w="2562"/>
      </w:tblGrid>
      <w:tr w:rsidR="00B41A41" w:rsidRPr="009548FE" w14:paraId="6DABC568" w14:textId="77777777" w:rsidTr="0067535C">
        <w:trPr>
          <w:jc w:val="center"/>
        </w:trPr>
        <w:tc>
          <w:tcPr>
            <w:tcW w:w="7933" w:type="dxa"/>
            <w:gridSpan w:val="2"/>
            <w:tcBorders>
              <w:top w:val="single" w:sz="4" w:space="0" w:color="000000"/>
              <w:left w:val="single" w:sz="4" w:space="0" w:color="000000"/>
              <w:bottom w:val="single" w:sz="4" w:space="0" w:color="000000"/>
            </w:tcBorders>
            <w:shd w:val="clear" w:color="auto" w:fill="E5E5E5"/>
          </w:tcPr>
          <w:p w14:paraId="27FA6EA7" w14:textId="32F1CBFF" w:rsidR="00B41A41" w:rsidRPr="009548FE"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3.1</w:t>
            </w:r>
            <w:r w:rsidR="004C5C3B">
              <w:rPr>
                <w:rFonts w:ascii="Arial" w:hAnsi="Arial" w:cs="Arial"/>
                <w:b/>
                <w:sz w:val="20"/>
                <w:szCs w:val="20"/>
              </w:rPr>
              <w:t>9</w:t>
            </w:r>
            <w:r w:rsidRPr="009548FE">
              <w:rPr>
                <w:rFonts w:ascii="Arial" w:hAnsi="Arial" w:cs="Arial"/>
                <w:sz w:val="20"/>
                <w:szCs w:val="20"/>
              </w:rPr>
              <w:t xml:space="preserve"> Termômetro Digital com sensor </w:t>
            </w:r>
            <w:r>
              <w:rPr>
                <w:rFonts w:ascii="Arial" w:hAnsi="Arial" w:cs="Arial"/>
                <w:sz w:val="20"/>
                <w:szCs w:val="20"/>
              </w:rPr>
              <w:t>t</w:t>
            </w:r>
            <w:r w:rsidRPr="009548FE">
              <w:rPr>
                <w:rFonts w:ascii="Arial" w:hAnsi="Arial" w:cs="Arial"/>
                <w:sz w:val="20"/>
                <w:szCs w:val="20"/>
              </w:rPr>
              <w:t xml:space="preserve">ermoresistivo (sensor da célula </w:t>
            </w:r>
            <w:r>
              <w:rPr>
                <w:rFonts w:ascii="Arial" w:hAnsi="Arial" w:cs="Arial"/>
                <w:sz w:val="20"/>
                <w:szCs w:val="20"/>
              </w:rPr>
              <w:t>PHM-02)</w:t>
            </w:r>
          </w:p>
        </w:tc>
        <w:tc>
          <w:tcPr>
            <w:tcW w:w="2562" w:type="dxa"/>
            <w:tcBorders>
              <w:top w:val="single" w:sz="4" w:space="0" w:color="000000"/>
              <w:bottom w:val="single" w:sz="4" w:space="0" w:color="000000"/>
              <w:right w:val="single" w:sz="4" w:space="0" w:color="000000"/>
            </w:tcBorders>
            <w:shd w:val="clear" w:color="auto" w:fill="E5E5E5"/>
          </w:tcPr>
          <w:p w14:paraId="4D73C725" w14:textId="77777777" w:rsidR="00B41A41" w:rsidRPr="009548FE" w:rsidRDefault="00B41A41" w:rsidP="0067535C">
            <w:pPr>
              <w:autoSpaceDE w:val="0"/>
              <w:snapToGrid w:val="0"/>
              <w:spacing w:after="0" w:line="240" w:lineRule="auto"/>
              <w:rPr>
                <w:rFonts w:ascii="Arial" w:hAnsi="Arial" w:cs="Arial"/>
                <w:sz w:val="20"/>
                <w:szCs w:val="20"/>
              </w:rPr>
            </w:pPr>
            <w:r w:rsidRPr="009548FE">
              <w:rPr>
                <w:rFonts w:ascii="Arial" w:hAnsi="Arial" w:cs="Arial"/>
                <w:b/>
                <w:sz w:val="20"/>
                <w:szCs w:val="20"/>
              </w:rPr>
              <w:t xml:space="preserve">TAG: </w:t>
            </w:r>
            <w:r w:rsidRPr="009548FE">
              <w:rPr>
                <w:rFonts w:ascii="Arial" w:hAnsi="Arial" w:cs="Arial"/>
                <w:sz w:val="20"/>
                <w:szCs w:val="20"/>
              </w:rPr>
              <w:t>TERMC-02</w:t>
            </w:r>
          </w:p>
        </w:tc>
      </w:tr>
      <w:tr w:rsidR="00B41A41" w:rsidRPr="009548FE" w14:paraId="69A84642" w14:textId="77777777" w:rsidTr="0067535C">
        <w:trPr>
          <w:jc w:val="center"/>
        </w:trPr>
        <w:tc>
          <w:tcPr>
            <w:tcW w:w="7933" w:type="dxa"/>
            <w:gridSpan w:val="2"/>
            <w:tcBorders>
              <w:top w:val="single" w:sz="4" w:space="0" w:color="000000"/>
              <w:left w:val="single" w:sz="4" w:space="0" w:color="000000"/>
              <w:bottom w:val="single" w:sz="4" w:space="0" w:color="auto"/>
            </w:tcBorders>
            <w:shd w:val="clear" w:color="auto" w:fill="auto"/>
          </w:tcPr>
          <w:p w14:paraId="71C1275B" w14:textId="77777777" w:rsidR="00B41A41" w:rsidRPr="009548FE" w:rsidRDefault="00B41A41" w:rsidP="0067535C">
            <w:pPr>
              <w:autoSpaceDE w:val="0"/>
              <w:snapToGrid w:val="0"/>
              <w:spacing w:after="0" w:line="240" w:lineRule="auto"/>
              <w:rPr>
                <w:rFonts w:ascii="Arial" w:eastAsia="Times New Roman" w:hAnsi="Arial" w:cs="Arial"/>
                <w:sz w:val="20"/>
                <w:szCs w:val="20"/>
              </w:rPr>
            </w:pPr>
            <w:r w:rsidRPr="009548FE">
              <w:rPr>
                <w:rFonts w:ascii="Arial" w:eastAsia="Times New Roman" w:hAnsi="Arial" w:cs="Arial"/>
                <w:b/>
                <w:sz w:val="20"/>
                <w:szCs w:val="20"/>
              </w:rPr>
              <w:t>Marca:</w:t>
            </w:r>
            <w:r w:rsidRPr="009548FE">
              <w:rPr>
                <w:rFonts w:ascii="Arial" w:eastAsia="Times New Roman" w:hAnsi="Arial" w:cs="Arial"/>
                <w:sz w:val="20"/>
                <w:szCs w:val="20"/>
              </w:rPr>
              <w:t xml:space="preserve"> Digimed</w:t>
            </w:r>
          </w:p>
        </w:tc>
        <w:tc>
          <w:tcPr>
            <w:tcW w:w="2562" w:type="dxa"/>
            <w:tcBorders>
              <w:top w:val="single" w:sz="4" w:space="0" w:color="000000"/>
              <w:bottom w:val="single" w:sz="4" w:space="0" w:color="auto"/>
              <w:right w:val="single" w:sz="4" w:space="0" w:color="000000"/>
            </w:tcBorders>
            <w:shd w:val="clear" w:color="auto" w:fill="auto"/>
          </w:tcPr>
          <w:p w14:paraId="1A0FC293" w14:textId="77777777" w:rsidR="00B41A41" w:rsidRPr="009548FE" w:rsidRDefault="00B41A41" w:rsidP="0067535C">
            <w:pPr>
              <w:autoSpaceDE w:val="0"/>
              <w:snapToGrid w:val="0"/>
              <w:spacing w:after="0" w:line="240" w:lineRule="auto"/>
              <w:rPr>
                <w:rFonts w:ascii="Arial" w:eastAsia="Times New Roman" w:hAnsi="Arial" w:cs="Arial"/>
                <w:sz w:val="20"/>
                <w:szCs w:val="20"/>
              </w:rPr>
            </w:pPr>
            <w:r w:rsidRPr="009548FE">
              <w:rPr>
                <w:rFonts w:ascii="Arial" w:eastAsia="Times New Roman" w:hAnsi="Arial" w:cs="Arial"/>
                <w:b/>
                <w:sz w:val="20"/>
                <w:szCs w:val="20"/>
              </w:rPr>
              <w:t xml:space="preserve">Modelo: </w:t>
            </w:r>
            <w:r w:rsidRPr="009548FE">
              <w:rPr>
                <w:rFonts w:ascii="Arial" w:eastAsia="Times New Roman" w:hAnsi="Arial" w:cs="Arial"/>
                <w:sz w:val="20"/>
                <w:szCs w:val="20"/>
              </w:rPr>
              <w:t>DMF-N1</w:t>
            </w:r>
          </w:p>
        </w:tc>
      </w:tr>
      <w:tr w:rsidR="00B41A41" w:rsidRPr="009548FE" w14:paraId="6E61BB1C"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779C4F67"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429F252B"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Tolerância (°C)</w:t>
            </w:r>
            <w:r w:rsidRPr="009548FE">
              <w:rPr>
                <w:rFonts w:ascii="Arial" w:eastAsia="Times New Roman" w:hAnsi="Arial" w:cs="Arial"/>
                <w:sz w:val="20"/>
                <w:szCs w:val="20"/>
                <w:vertAlign w:val="subscript"/>
              </w:rPr>
              <w:t xml:space="preserve"> (Erro + Incerteza expandida) Max</w:t>
            </w:r>
            <w:r w:rsidRPr="009548FE">
              <w:rPr>
                <w:rFonts w:ascii="Arial" w:eastAsia="Times New Roman" w:hAnsi="Arial" w:cs="Arial"/>
                <w:sz w:val="20"/>
                <w:szCs w:val="20"/>
              </w:rPr>
              <w:t xml:space="preserve"> =</w:t>
            </w:r>
          </w:p>
        </w:tc>
      </w:tr>
      <w:tr w:rsidR="00B41A41" w:rsidRPr="009548FE" w14:paraId="7B367640" w14:textId="77777777" w:rsidTr="0067535C">
        <w:trPr>
          <w:trHeight w:val="227"/>
          <w:jc w:val="center"/>
        </w:trPr>
        <w:tc>
          <w:tcPr>
            <w:tcW w:w="4395" w:type="dxa"/>
            <w:tcBorders>
              <w:top w:val="single" w:sz="4" w:space="0" w:color="000000"/>
              <w:left w:val="single" w:sz="4" w:space="0" w:color="000000"/>
            </w:tcBorders>
            <w:shd w:val="clear" w:color="auto" w:fill="auto"/>
          </w:tcPr>
          <w:p w14:paraId="36540EDE"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51CB317D"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2659ACF0" w14:textId="77777777" w:rsidTr="0067535C">
        <w:trPr>
          <w:trHeight w:val="227"/>
          <w:jc w:val="center"/>
        </w:trPr>
        <w:tc>
          <w:tcPr>
            <w:tcW w:w="4395" w:type="dxa"/>
            <w:tcBorders>
              <w:left w:val="single" w:sz="4" w:space="0" w:color="000000"/>
            </w:tcBorders>
            <w:shd w:val="clear" w:color="auto" w:fill="auto"/>
          </w:tcPr>
          <w:p w14:paraId="73638064"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4B416201"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57C8314E" w14:textId="77777777" w:rsidTr="0067535C">
        <w:trPr>
          <w:trHeight w:val="227"/>
          <w:jc w:val="center"/>
        </w:trPr>
        <w:tc>
          <w:tcPr>
            <w:tcW w:w="4395" w:type="dxa"/>
            <w:tcBorders>
              <w:left w:val="single" w:sz="4" w:space="0" w:color="000000"/>
              <w:bottom w:val="single" w:sz="4" w:space="0" w:color="000000"/>
            </w:tcBorders>
            <w:shd w:val="clear" w:color="auto" w:fill="auto"/>
          </w:tcPr>
          <w:p w14:paraId="594C2E3B"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5A966C5E"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62C33DC1"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36187167"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7724FDEF" w14:textId="77777777" w:rsidR="00B41A41"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822"/>
        <w:gridCol w:w="2278"/>
      </w:tblGrid>
      <w:tr w:rsidR="00B41A41" w:rsidRPr="009548FE" w14:paraId="7B54EEA8" w14:textId="77777777" w:rsidTr="0067535C">
        <w:trPr>
          <w:jc w:val="center"/>
        </w:trPr>
        <w:tc>
          <w:tcPr>
            <w:tcW w:w="8217" w:type="dxa"/>
            <w:gridSpan w:val="2"/>
            <w:tcBorders>
              <w:top w:val="single" w:sz="4" w:space="0" w:color="000000"/>
              <w:left w:val="single" w:sz="4" w:space="0" w:color="000000"/>
              <w:bottom w:val="single" w:sz="4" w:space="0" w:color="000000"/>
            </w:tcBorders>
            <w:shd w:val="clear" w:color="auto" w:fill="E5E5E5"/>
          </w:tcPr>
          <w:p w14:paraId="612EBE72" w14:textId="5EFAE512" w:rsidR="00B41A41" w:rsidRPr="009548FE"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w:t>
            </w:r>
            <w:r w:rsidR="004C5C3B">
              <w:rPr>
                <w:rFonts w:ascii="Arial" w:hAnsi="Arial" w:cs="Arial"/>
                <w:b/>
                <w:sz w:val="20"/>
                <w:szCs w:val="20"/>
              </w:rPr>
              <w:t>20</w:t>
            </w:r>
            <w:r w:rsidRPr="009548FE">
              <w:rPr>
                <w:rFonts w:ascii="Arial" w:hAnsi="Arial" w:cs="Arial"/>
                <w:sz w:val="20"/>
                <w:szCs w:val="20"/>
              </w:rPr>
              <w:t xml:space="preserve"> Termômetro Digital com sensor </w:t>
            </w:r>
            <w:r>
              <w:rPr>
                <w:rFonts w:ascii="Arial" w:hAnsi="Arial" w:cs="Arial"/>
                <w:sz w:val="20"/>
                <w:szCs w:val="20"/>
              </w:rPr>
              <w:t>t</w:t>
            </w:r>
            <w:r w:rsidRPr="009548FE">
              <w:rPr>
                <w:rFonts w:ascii="Arial" w:hAnsi="Arial" w:cs="Arial"/>
                <w:sz w:val="20"/>
                <w:szCs w:val="20"/>
              </w:rPr>
              <w:t xml:space="preserve">ermoresistivo (sensor da célula do </w:t>
            </w:r>
            <w:r>
              <w:rPr>
                <w:rFonts w:ascii="Arial" w:hAnsi="Arial" w:cs="Arial"/>
                <w:sz w:val="20"/>
                <w:szCs w:val="20"/>
              </w:rPr>
              <w:t>CON-02</w:t>
            </w:r>
            <w:r w:rsidRPr="009548FE">
              <w:rPr>
                <w:rFonts w:ascii="Arial" w:hAnsi="Arial" w:cs="Arial"/>
                <w:sz w:val="20"/>
                <w:szCs w:val="20"/>
              </w:rPr>
              <w:t>)</w:t>
            </w:r>
          </w:p>
        </w:tc>
        <w:tc>
          <w:tcPr>
            <w:tcW w:w="2278" w:type="dxa"/>
            <w:tcBorders>
              <w:top w:val="single" w:sz="4" w:space="0" w:color="000000"/>
              <w:bottom w:val="single" w:sz="4" w:space="0" w:color="000000"/>
              <w:right w:val="single" w:sz="4" w:space="0" w:color="000000"/>
            </w:tcBorders>
            <w:shd w:val="clear" w:color="auto" w:fill="E5E5E5"/>
          </w:tcPr>
          <w:p w14:paraId="594D08BC" w14:textId="77777777" w:rsidR="00B41A41" w:rsidRPr="009548FE" w:rsidRDefault="00B41A41" w:rsidP="0067535C">
            <w:pPr>
              <w:autoSpaceDE w:val="0"/>
              <w:snapToGrid w:val="0"/>
              <w:spacing w:after="0" w:line="240" w:lineRule="auto"/>
              <w:rPr>
                <w:rFonts w:ascii="Arial" w:hAnsi="Arial" w:cs="Arial"/>
                <w:sz w:val="20"/>
                <w:szCs w:val="20"/>
              </w:rPr>
            </w:pPr>
            <w:r w:rsidRPr="009548FE">
              <w:rPr>
                <w:rFonts w:ascii="Arial" w:hAnsi="Arial" w:cs="Arial"/>
                <w:b/>
                <w:sz w:val="20"/>
                <w:szCs w:val="20"/>
              </w:rPr>
              <w:t xml:space="preserve">TAG: </w:t>
            </w:r>
            <w:r w:rsidRPr="009548FE">
              <w:rPr>
                <w:rFonts w:ascii="Arial" w:hAnsi="Arial" w:cs="Arial"/>
                <w:sz w:val="20"/>
                <w:szCs w:val="20"/>
              </w:rPr>
              <w:t>TERMC-03</w:t>
            </w:r>
          </w:p>
        </w:tc>
      </w:tr>
      <w:tr w:rsidR="00B41A41" w:rsidRPr="009548FE" w14:paraId="1AD34B94" w14:textId="77777777" w:rsidTr="0067535C">
        <w:trPr>
          <w:jc w:val="center"/>
        </w:trPr>
        <w:tc>
          <w:tcPr>
            <w:tcW w:w="8217" w:type="dxa"/>
            <w:gridSpan w:val="2"/>
            <w:tcBorders>
              <w:top w:val="single" w:sz="4" w:space="0" w:color="000000"/>
              <w:left w:val="single" w:sz="4" w:space="0" w:color="000000"/>
              <w:bottom w:val="single" w:sz="4" w:space="0" w:color="auto"/>
            </w:tcBorders>
            <w:shd w:val="clear" w:color="auto" w:fill="auto"/>
          </w:tcPr>
          <w:p w14:paraId="0454A57C" w14:textId="77777777" w:rsidR="00B41A41" w:rsidRPr="009548FE" w:rsidRDefault="00B41A41" w:rsidP="0067535C">
            <w:pPr>
              <w:autoSpaceDE w:val="0"/>
              <w:snapToGrid w:val="0"/>
              <w:spacing w:after="0" w:line="240" w:lineRule="auto"/>
              <w:rPr>
                <w:rFonts w:ascii="Arial" w:eastAsia="Times New Roman" w:hAnsi="Arial" w:cs="Arial"/>
                <w:sz w:val="20"/>
                <w:szCs w:val="20"/>
              </w:rPr>
            </w:pPr>
            <w:r w:rsidRPr="009548FE">
              <w:rPr>
                <w:rFonts w:ascii="Arial" w:eastAsia="Times New Roman" w:hAnsi="Arial" w:cs="Arial"/>
                <w:b/>
                <w:sz w:val="20"/>
                <w:szCs w:val="20"/>
              </w:rPr>
              <w:t>Marca:</w:t>
            </w:r>
            <w:r w:rsidRPr="009548FE">
              <w:rPr>
                <w:rFonts w:ascii="Arial" w:eastAsia="Times New Roman" w:hAnsi="Arial" w:cs="Arial"/>
                <w:sz w:val="20"/>
                <w:szCs w:val="20"/>
              </w:rPr>
              <w:t xml:space="preserve"> Thermo Scientific</w:t>
            </w:r>
          </w:p>
        </w:tc>
        <w:tc>
          <w:tcPr>
            <w:tcW w:w="2278" w:type="dxa"/>
            <w:tcBorders>
              <w:top w:val="single" w:sz="4" w:space="0" w:color="000000"/>
              <w:bottom w:val="single" w:sz="4" w:space="0" w:color="auto"/>
              <w:right w:val="single" w:sz="4" w:space="0" w:color="000000"/>
            </w:tcBorders>
            <w:shd w:val="clear" w:color="auto" w:fill="auto"/>
          </w:tcPr>
          <w:p w14:paraId="3E5D42AA" w14:textId="77777777" w:rsidR="00B41A41" w:rsidRPr="009548FE" w:rsidRDefault="00B41A41" w:rsidP="0067535C">
            <w:pPr>
              <w:autoSpaceDE w:val="0"/>
              <w:snapToGrid w:val="0"/>
              <w:spacing w:after="0" w:line="240" w:lineRule="auto"/>
              <w:rPr>
                <w:rFonts w:ascii="Arial" w:eastAsia="Times New Roman" w:hAnsi="Arial" w:cs="Arial"/>
                <w:sz w:val="20"/>
                <w:szCs w:val="20"/>
              </w:rPr>
            </w:pPr>
            <w:r w:rsidRPr="009548FE">
              <w:rPr>
                <w:rFonts w:ascii="Arial" w:eastAsia="Times New Roman" w:hAnsi="Arial" w:cs="Arial"/>
                <w:b/>
                <w:sz w:val="20"/>
                <w:szCs w:val="20"/>
              </w:rPr>
              <w:t xml:space="preserve">Modelo: </w:t>
            </w:r>
            <w:r w:rsidRPr="009548FE">
              <w:rPr>
                <w:rFonts w:ascii="Arial" w:eastAsia="Times New Roman" w:hAnsi="Arial" w:cs="Arial"/>
                <w:sz w:val="20"/>
                <w:szCs w:val="20"/>
              </w:rPr>
              <w:t>Sensor – PO1-10200</w:t>
            </w:r>
          </w:p>
        </w:tc>
      </w:tr>
      <w:tr w:rsidR="00B41A41" w:rsidRPr="009548FE" w14:paraId="38FBD21D"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37071BBF"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26C043F5"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Tolerância (°C)</w:t>
            </w:r>
            <w:r w:rsidRPr="009548FE">
              <w:rPr>
                <w:rFonts w:ascii="Arial" w:eastAsia="Times New Roman" w:hAnsi="Arial" w:cs="Arial"/>
                <w:sz w:val="20"/>
                <w:szCs w:val="20"/>
                <w:vertAlign w:val="subscript"/>
              </w:rPr>
              <w:t xml:space="preserve"> (Erro + Incerteza expandida) Max</w:t>
            </w:r>
            <w:r w:rsidRPr="009548FE">
              <w:rPr>
                <w:rFonts w:ascii="Arial" w:eastAsia="Times New Roman" w:hAnsi="Arial" w:cs="Arial"/>
                <w:sz w:val="20"/>
                <w:szCs w:val="20"/>
              </w:rPr>
              <w:t xml:space="preserve"> =</w:t>
            </w:r>
          </w:p>
        </w:tc>
      </w:tr>
      <w:tr w:rsidR="00B41A41" w:rsidRPr="009548FE" w14:paraId="3ACEA804" w14:textId="77777777" w:rsidTr="0067535C">
        <w:trPr>
          <w:jc w:val="center"/>
        </w:trPr>
        <w:tc>
          <w:tcPr>
            <w:tcW w:w="4395" w:type="dxa"/>
            <w:tcBorders>
              <w:top w:val="single" w:sz="4" w:space="0" w:color="000000"/>
              <w:left w:val="single" w:sz="4" w:space="0" w:color="000000"/>
            </w:tcBorders>
            <w:shd w:val="clear" w:color="auto" w:fill="auto"/>
          </w:tcPr>
          <w:p w14:paraId="2FB880A5"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542C192D"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0E827F8D" w14:textId="77777777" w:rsidTr="0067535C">
        <w:trPr>
          <w:jc w:val="center"/>
        </w:trPr>
        <w:tc>
          <w:tcPr>
            <w:tcW w:w="4395" w:type="dxa"/>
            <w:tcBorders>
              <w:left w:val="single" w:sz="4" w:space="0" w:color="000000"/>
            </w:tcBorders>
            <w:shd w:val="clear" w:color="auto" w:fill="auto"/>
          </w:tcPr>
          <w:p w14:paraId="25108509"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05CC6D1C"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64112746" w14:textId="77777777" w:rsidTr="0067535C">
        <w:trPr>
          <w:jc w:val="center"/>
        </w:trPr>
        <w:tc>
          <w:tcPr>
            <w:tcW w:w="4395" w:type="dxa"/>
            <w:tcBorders>
              <w:left w:val="single" w:sz="4" w:space="0" w:color="000000"/>
              <w:bottom w:val="single" w:sz="4" w:space="0" w:color="000000"/>
            </w:tcBorders>
            <w:shd w:val="clear" w:color="auto" w:fill="auto"/>
          </w:tcPr>
          <w:p w14:paraId="3F63F66D"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78F181E5"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40CC3F90"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011C96A7"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76AF484F" w14:textId="77777777" w:rsidR="00B41A41"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822"/>
        <w:gridCol w:w="2278"/>
      </w:tblGrid>
      <w:tr w:rsidR="00B41A41" w:rsidRPr="00683A91" w14:paraId="39107A94" w14:textId="77777777" w:rsidTr="0067535C">
        <w:trPr>
          <w:jc w:val="center"/>
        </w:trPr>
        <w:tc>
          <w:tcPr>
            <w:tcW w:w="8217" w:type="dxa"/>
            <w:gridSpan w:val="2"/>
            <w:tcBorders>
              <w:top w:val="single" w:sz="4" w:space="0" w:color="000000"/>
              <w:left w:val="single" w:sz="4" w:space="0" w:color="000000"/>
              <w:bottom w:val="single" w:sz="4" w:space="0" w:color="000000"/>
            </w:tcBorders>
            <w:shd w:val="clear" w:color="auto" w:fill="E5E5E5"/>
          </w:tcPr>
          <w:p w14:paraId="3D75F191" w14:textId="69EF58E8" w:rsidR="00B41A41" w:rsidRPr="009548FE"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3.2</w:t>
            </w:r>
            <w:r w:rsidR="004C5C3B">
              <w:rPr>
                <w:rFonts w:ascii="Arial" w:hAnsi="Arial" w:cs="Arial"/>
                <w:b/>
                <w:sz w:val="20"/>
                <w:szCs w:val="20"/>
              </w:rPr>
              <w:t>1</w:t>
            </w:r>
            <w:r w:rsidRPr="009548FE">
              <w:rPr>
                <w:rFonts w:ascii="Arial" w:hAnsi="Arial" w:cs="Arial"/>
                <w:sz w:val="20"/>
                <w:szCs w:val="20"/>
              </w:rPr>
              <w:t xml:space="preserve"> Termômetro Digital com sensor </w:t>
            </w:r>
            <w:r>
              <w:rPr>
                <w:rFonts w:ascii="Arial" w:hAnsi="Arial" w:cs="Arial"/>
                <w:sz w:val="20"/>
                <w:szCs w:val="20"/>
              </w:rPr>
              <w:t>t</w:t>
            </w:r>
            <w:r w:rsidRPr="009548FE">
              <w:rPr>
                <w:rFonts w:ascii="Arial" w:hAnsi="Arial" w:cs="Arial"/>
                <w:sz w:val="20"/>
                <w:szCs w:val="20"/>
              </w:rPr>
              <w:t xml:space="preserve">ermoresistivo (sensor da célula </w:t>
            </w:r>
            <w:r>
              <w:rPr>
                <w:rFonts w:ascii="Arial" w:hAnsi="Arial" w:cs="Arial"/>
                <w:sz w:val="20"/>
                <w:szCs w:val="20"/>
              </w:rPr>
              <w:t>PHM-03</w:t>
            </w:r>
            <w:r w:rsidRPr="009548FE">
              <w:rPr>
                <w:rFonts w:ascii="Arial" w:hAnsi="Arial" w:cs="Arial"/>
                <w:sz w:val="20"/>
                <w:szCs w:val="20"/>
              </w:rPr>
              <w:t>)</w:t>
            </w:r>
          </w:p>
        </w:tc>
        <w:tc>
          <w:tcPr>
            <w:tcW w:w="2278" w:type="dxa"/>
            <w:tcBorders>
              <w:top w:val="single" w:sz="4" w:space="0" w:color="000000"/>
              <w:bottom w:val="single" w:sz="4" w:space="0" w:color="000000"/>
              <w:right w:val="single" w:sz="4" w:space="0" w:color="000000"/>
            </w:tcBorders>
            <w:shd w:val="clear" w:color="auto" w:fill="E5E5E5"/>
          </w:tcPr>
          <w:p w14:paraId="70C10CAF" w14:textId="77777777" w:rsidR="00B41A41" w:rsidRPr="009548FE" w:rsidRDefault="00B41A41" w:rsidP="0067535C">
            <w:pPr>
              <w:autoSpaceDE w:val="0"/>
              <w:snapToGrid w:val="0"/>
              <w:spacing w:after="0" w:line="240" w:lineRule="auto"/>
              <w:rPr>
                <w:rFonts w:ascii="Arial" w:hAnsi="Arial" w:cs="Arial"/>
                <w:sz w:val="20"/>
                <w:szCs w:val="20"/>
              </w:rPr>
            </w:pPr>
            <w:r w:rsidRPr="009548FE">
              <w:rPr>
                <w:rFonts w:ascii="Arial" w:hAnsi="Arial" w:cs="Arial"/>
                <w:b/>
                <w:sz w:val="20"/>
                <w:szCs w:val="20"/>
              </w:rPr>
              <w:t xml:space="preserve">TAG: </w:t>
            </w:r>
            <w:r w:rsidRPr="009548FE">
              <w:rPr>
                <w:rFonts w:ascii="Arial" w:hAnsi="Arial" w:cs="Arial"/>
                <w:sz w:val="20"/>
                <w:szCs w:val="20"/>
              </w:rPr>
              <w:t>TERMC-05</w:t>
            </w:r>
          </w:p>
        </w:tc>
      </w:tr>
      <w:tr w:rsidR="00B41A41" w:rsidRPr="009548FE" w14:paraId="0252E6E3" w14:textId="77777777" w:rsidTr="0067535C">
        <w:trPr>
          <w:jc w:val="center"/>
        </w:trPr>
        <w:tc>
          <w:tcPr>
            <w:tcW w:w="8217" w:type="dxa"/>
            <w:gridSpan w:val="2"/>
            <w:tcBorders>
              <w:top w:val="single" w:sz="4" w:space="0" w:color="000000"/>
              <w:left w:val="single" w:sz="4" w:space="0" w:color="000000"/>
              <w:bottom w:val="single" w:sz="4" w:space="0" w:color="auto"/>
            </w:tcBorders>
            <w:shd w:val="clear" w:color="auto" w:fill="auto"/>
          </w:tcPr>
          <w:p w14:paraId="483B53E9" w14:textId="77777777" w:rsidR="00B41A41" w:rsidRPr="009548FE" w:rsidRDefault="00B41A41" w:rsidP="0067535C">
            <w:pPr>
              <w:autoSpaceDE w:val="0"/>
              <w:snapToGrid w:val="0"/>
              <w:spacing w:after="0" w:line="240" w:lineRule="auto"/>
              <w:rPr>
                <w:rFonts w:ascii="Arial" w:eastAsia="Times New Roman" w:hAnsi="Arial" w:cs="Arial"/>
                <w:sz w:val="20"/>
                <w:szCs w:val="20"/>
              </w:rPr>
            </w:pPr>
            <w:r w:rsidRPr="009548FE">
              <w:rPr>
                <w:rFonts w:ascii="Arial" w:eastAsia="Times New Roman" w:hAnsi="Arial" w:cs="Arial"/>
                <w:b/>
                <w:sz w:val="20"/>
                <w:szCs w:val="20"/>
              </w:rPr>
              <w:t>Marca:</w:t>
            </w:r>
            <w:r w:rsidRPr="009548FE">
              <w:rPr>
                <w:rFonts w:ascii="Arial" w:eastAsia="Times New Roman" w:hAnsi="Arial" w:cs="Arial"/>
                <w:sz w:val="20"/>
                <w:szCs w:val="20"/>
              </w:rPr>
              <w:t xml:space="preserve"> Digimed</w:t>
            </w:r>
          </w:p>
        </w:tc>
        <w:tc>
          <w:tcPr>
            <w:tcW w:w="2278" w:type="dxa"/>
            <w:tcBorders>
              <w:top w:val="single" w:sz="4" w:space="0" w:color="000000"/>
              <w:bottom w:val="single" w:sz="4" w:space="0" w:color="auto"/>
              <w:right w:val="single" w:sz="4" w:space="0" w:color="000000"/>
            </w:tcBorders>
            <w:shd w:val="clear" w:color="auto" w:fill="auto"/>
          </w:tcPr>
          <w:p w14:paraId="270EEAD0" w14:textId="77777777" w:rsidR="00B41A41" w:rsidRPr="009548FE" w:rsidRDefault="00B41A41" w:rsidP="0067535C">
            <w:pPr>
              <w:autoSpaceDE w:val="0"/>
              <w:snapToGrid w:val="0"/>
              <w:spacing w:after="0" w:line="240" w:lineRule="auto"/>
              <w:rPr>
                <w:rFonts w:ascii="Arial" w:eastAsia="Times New Roman" w:hAnsi="Arial" w:cs="Arial"/>
                <w:sz w:val="20"/>
                <w:szCs w:val="20"/>
              </w:rPr>
            </w:pPr>
            <w:r w:rsidRPr="009548FE">
              <w:rPr>
                <w:rFonts w:ascii="Arial" w:eastAsia="Times New Roman" w:hAnsi="Arial" w:cs="Arial"/>
                <w:b/>
                <w:sz w:val="20"/>
                <w:szCs w:val="20"/>
              </w:rPr>
              <w:t xml:space="preserve">Modelo: </w:t>
            </w:r>
            <w:r w:rsidRPr="009548FE">
              <w:rPr>
                <w:rFonts w:ascii="Arial" w:eastAsia="Times New Roman" w:hAnsi="Arial" w:cs="Arial"/>
                <w:sz w:val="20"/>
                <w:szCs w:val="20"/>
              </w:rPr>
              <w:t>DMF-N1</w:t>
            </w:r>
          </w:p>
        </w:tc>
      </w:tr>
      <w:tr w:rsidR="00B41A41" w:rsidRPr="009548FE" w14:paraId="1619F79E" w14:textId="77777777" w:rsidTr="0067535C">
        <w:trPr>
          <w:jc w:val="center"/>
        </w:trPr>
        <w:tc>
          <w:tcPr>
            <w:tcW w:w="4395" w:type="dxa"/>
            <w:tcBorders>
              <w:top w:val="single" w:sz="4" w:space="0" w:color="auto"/>
              <w:left w:val="single" w:sz="4" w:space="0" w:color="000000"/>
              <w:bottom w:val="single" w:sz="4" w:space="0" w:color="auto"/>
            </w:tcBorders>
            <w:shd w:val="clear" w:color="auto" w:fill="auto"/>
          </w:tcPr>
          <w:p w14:paraId="41704438"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0AF5E334"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Tolerância (°C)</w:t>
            </w:r>
            <w:r w:rsidRPr="009548FE">
              <w:rPr>
                <w:rFonts w:ascii="Arial" w:eastAsia="Times New Roman" w:hAnsi="Arial" w:cs="Arial"/>
                <w:sz w:val="20"/>
                <w:szCs w:val="20"/>
                <w:vertAlign w:val="subscript"/>
              </w:rPr>
              <w:t xml:space="preserve"> (Erro + Incerteza expandida) Max</w:t>
            </w:r>
            <w:r w:rsidRPr="009548FE">
              <w:rPr>
                <w:rFonts w:ascii="Arial" w:eastAsia="Times New Roman" w:hAnsi="Arial" w:cs="Arial"/>
                <w:sz w:val="20"/>
                <w:szCs w:val="20"/>
              </w:rPr>
              <w:t xml:space="preserve"> =</w:t>
            </w:r>
          </w:p>
        </w:tc>
      </w:tr>
      <w:tr w:rsidR="00B41A41" w:rsidRPr="009548FE" w14:paraId="13CBDC99" w14:textId="77777777" w:rsidTr="0067535C">
        <w:trPr>
          <w:jc w:val="center"/>
        </w:trPr>
        <w:tc>
          <w:tcPr>
            <w:tcW w:w="4395" w:type="dxa"/>
            <w:tcBorders>
              <w:top w:val="single" w:sz="4" w:space="0" w:color="auto"/>
              <w:left w:val="single" w:sz="4" w:space="0" w:color="000000"/>
            </w:tcBorders>
            <w:shd w:val="clear" w:color="auto" w:fill="auto"/>
          </w:tcPr>
          <w:p w14:paraId="7D3D24F0"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2DBF0266"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3D493343" w14:textId="77777777" w:rsidTr="0067535C">
        <w:trPr>
          <w:jc w:val="center"/>
        </w:trPr>
        <w:tc>
          <w:tcPr>
            <w:tcW w:w="4395" w:type="dxa"/>
            <w:tcBorders>
              <w:left w:val="single" w:sz="4" w:space="0" w:color="000000"/>
            </w:tcBorders>
            <w:shd w:val="clear" w:color="auto" w:fill="auto"/>
          </w:tcPr>
          <w:p w14:paraId="0EDA8F62"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71BB661C"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10DBA9FF" w14:textId="77777777" w:rsidTr="0067535C">
        <w:trPr>
          <w:jc w:val="center"/>
        </w:trPr>
        <w:tc>
          <w:tcPr>
            <w:tcW w:w="4395" w:type="dxa"/>
            <w:tcBorders>
              <w:left w:val="single" w:sz="4" w:space="0" w:color="000000"/>
              <w:bottom w:val="single" w:sz="4" w:space="0" w:color="000000"/>
            </w:tcBorders>
            <w:shd w:val="clear" w:color="auto" w:fill="auto"/>
          </w:tcPr>
          <w:p w14:paraId="3C406B2E"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0E5C9563"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08CB5142"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5615437F"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7AF8F696" w14:textId="77777777" w:rsidR="00B41A41" w:rsidRDefault="00B41A41" w:rsidP="00B41A41">
      <w:pPr>
        <w:spacing w:after="0" w:line="240" w:lineRule="auto"/>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538"/>
        <w:gridCol w:w="2562"/>
      </w:tblGrid>
      <w:tr w:rsidR="00B41A41" w:rsidRPr="009548FE" w14:paraId="01FDDC3B" w14:textId="77777777" w:rsidTr="0067535C">
        <w:trPr>
          <w:jc w:val="center"/>
        </w:trPr>
        <w:tc>
          <w:tcPr>
            <w:tcW w:w="7933" w:type="dxa"/>
            <w:gridSpan w:val="2"/>
            <w:tcBorders>
              <w:top w:val="single" w:sz="4" w:space="0" w:color="000000"/>
              <w:left w:val="single" w:sz="4" w:space="0" w:color="000000"/>
              <w:bottom w:val="single" w:sz="4" w:space="0" w:color="000000"/>
            </w:tcBorders>
            <w:shd w:val="clear" w:color="auto" w:fill="E5E5E5"/>
          </w:tcPr>
          <w:p w14:paraId="3C18DFBD" w14:textId="46EC3239" w:rsidR="00B41A41" w:rsidRPr="009548FE"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w:t>
            </w:r>
            <w:r w:rsidR="004C5C3B">
              <w:rPr>
                <w:rFonts w:ascii="Arial" w:hAnsi="Arial" w:cs="Arial"/>
                <w:b/>
                <w:sz w:val="20"/>
                <w:szCs w:val="20"/>
              </w:rPr>
              <w:t>22</w:t>
            </w:r>
            <w:r w:rsidRPr="009548FE">
              <w:rPr>
                <w:rFonts w:ascii="Arial" w:hAnsi="Arial" w:cs="Arial"/>
                <w:sz w:val="20"/>
                <w:szCs w:val="20"/>
              </w:rPr>
              <w:t xml:space="preserve"> Termômetro Digital com sensor </w:t>
            </w:r>
            <w:r>
              <w:rPr>
                <w:rFonts w:ascii="Arial" w:hAnsi="Arial" w:cs="Arial"/>
                <w:sz w:val="20"/>
                <w:szCs w:val="20"/>
              </w:rPr>
              <w:t>t</w:t>
            </w:r>
            <w:r w:rsidRPr="009548FE">
              <w:rPr>
                <w:rFonts w:ascii="Arial" w:hAnsi="Arial" w:cs="Arial"/>
                <w:sz w:val="20"/>
                <w:szCs w:val="20"/>
              </w:rPr>
              <w:t xml:space="preserve">ermoresistivo (sensor da célula </w:t>
            </w:r>
            <w:r>
              <w:rPr>
                <w:rFonts w:ascii="Arial" w:hAnsi="Arial" w:cs="Arial"/>
                <w:sz w:val="20"/>
                <w:szCs w:val="20"/>
              </w:rPr>
              <w:t>PHM-04</w:t>
            </w:r>
            <w:r w:rsidRPr="009548FE">
              <w:rPr>
                <w:rFonts w:ascii="Arial" w:hAnsi="Arial" w:cs="Arial"/>
                <w:sz w:val="20"/>
                <w:szCs w:val="20"/>
              </w:rPr>
              <w:t>)</w:t>
            </w:r>
          </w:p>
        </w:tc>
        <w:tc>
          <w:tcPr>
            <w:tcW w:w="2562" w:type="dxa"/>
            <w:tcBorders>
              <w:top w:val="single" w:sz="4" w:space="0" w:color="000000"/>
              <w:bottom w:val="single" w:sz="4" w:space="0" w:color="000000"/>
              <w:right w:val="single" w:sz="4" w:space="0" w:color="000000"/>
            </w:tcBorders>
            <w:shd w:val="clear" w:color="auto" w:fill="E5E5E5"/>
          </w:tcPr>
          <w:p w14:paraId="214C2A42" w14:textId="77777777" w:rsidR="00B41A41" w:rsidRPr="009548FE" w:rsidRDefault="00B41A41" w:rsidP="0067535C">
            <w:pPr>
              <w:autoSpaceDE w:val="0"/>
              <w:snapToGrid w:val="0"/>
              <w:spacing w:after="0" w:line="240" w:lineRule="auto"/>
              <w:rPr>
                <w:rFonts w:ascii="Arial" w:hAnsi="Arial" w:cs="Arial"/>
                <w:sz w:val="20"/>
                <w:szCs w:val="20"/>
              </w:rPr>
            </w:pPr>
            <w:r w:rsidRPr="009548FE">
              <w:rPr>
                <w:rFonts w:ascii="Arial" w:hAnsi="Arial" w:cs="Arial"/>
                <w:b/>
                <w:sz w:val="20"/>
                <w:szCs w:val="20"/>
              </w:rPr>
              <w:t xml:space="preserve">TAG: </w:t>
            </w:r>
            <w:r w:rsidRPr="009548FE">
              <w:rPr>
                <w:rFonts w:ascii="Arial" w:hAnsi="Arial" w:cs="Arial"/>
                <w:sz w:val="20"/>
                <w:szCs w:val="20"/>
              </w:rPr>
              <w:t>TERMC-08</w:t>
            </w:r>
          </w:p>
        </w:tc>
      </w:tr>
      <w:tr w:rsidR="00B41A41" w:rsidRPr="009548FE" w14:paraId="56A8C95E" w14:textId="77777777" w:rsidTr="0067535C">
        <w:trPr>
          <w:jc w:val="center"/>
        </w:trPr>
        <w:tc>
          <w:tcPr>
            <w:tcW w:w="7933" w:type="dxa"/>
            <w:gridSpan w:val="2"/>
            <w:tcBorders>
              <w:top w:val="single" w:sz="4" w:space="0" w:color="000000"/>
              <w:left w:val="single" w:sz="4" w:space="0" w:color="000000"/>
              <w:bottom w:val="single" w:sz="4" w:space="0" w:color="auto"/>
            </w:tcBorders>
            <w:shd w:val="clear" w:color="auto" w:fill="auto"/>
          </w:tcPr>
          <w:p w14:paraId="02F66408" w14:textId="77777777" w:rsidR="00B41A41" w:rsidRPr="009548FE" w:rsidRDefault="00B41A41" w:rsidP="0067535C">
            <w:pPr>
              <w:autoSpaceDE w:val="0"/>
              <w:snapToGrid w:val="0"/>
              <w:spacing w:after="0" w:line="240" w:lineRule="auto"/>
              <w:rPr>
                <w:rFonts w:ascii="Arial" w:eastAsia="Times New Roman" w:hAnsi="Arial" w:cs="Arial"/>
                <w:sz w:val="20"/>
                <w:szCs w:val="20"/>
              </w:rPr>
            </w:pPr>
            <w:r w:rsidRPr="009548FE">
              <w:rPr>
                <w:rFonts w:ascii="Arial" w:eastAsia="Times New Roman" w:hAnsi="Arial" w:cs="Arial"/>
                <w:b/>
                <w:sz w:val="20"/>
                <w:szCs w:val="20"/>
              </w:rPr>
              <w:t>Marca:</w:t>
            </w:r>
            <w:r w:rsidRPr="009548FE">
              <w:rPr>
                <w:rFonts w:ascii="Arial" w:eastAsia="Times New Roman" w:hAnsi="Arial" w:cs="Arial"/>
                <w:sz w:val="20"/>
                <w:szCs w:val="20"/>
              </w:rPr>
              <w:t xml:space="preserve"> Gehaka</w:t>
            </w:r>
          </w:p>
        </w:tc>
        <w:tc>
          <w:tcPr>
            <w:tcW w:w="2562" w:type="dxa"/>
            <w:tcBorders>
              <w:top w:val="single" w:sz="4" w:space="0" w:color="000000"/>
              <w:bottom w:val="single" w:sz="4" w:space="0" w:color="auto"/>
              <w:right w:val="single" w:sz="4" w:space="0" w:color="000000"/>
            </w:tcBorders>
            <w:shd w:val="clear" w:color="auto" w:fill="auto"/>
          </w:tcPr>
          <w:p w14:paraId="41683AE9" w14:textId="77777777" w:rsidR="00B41A41" w:rsidRPr="009548FE" w:rsidRDefault="00B41A41" w:rsidP="0067535C">
            <w:pPr>
              <w:autoSpaceDE w:val="0"/>
              <w:snapToGrid w:val="0"/>
              <w:spacing w:after="0" w:line="240" w:lineRule="auto"/>
              <w:rPr>
                <w:rFonts w:ascii="Arial" w:eastAsia="Times New Roman" w:hAnsi="Arial" w:cs="Arial"/>
                <w:sz w:val="20"/>
                <w:szCs w:val="20"/>
              </w:rPr>
            </w:pPr>
            <w:r w:rsidRPr="009548FE">
              <w:rPr>
                <w:rFonts w:ascii="Arial" w:eastAsia="Times New Roman" w:hAnsi="Arial" w:cs="Arial"/>
                <w:b/>
                <w:sz w:val="20"/>
                <w:szCs w:val="20"/>
              </w:rPr>
              <w:t xml:space="preserve">Modelo: </w:t>
            </w:r>
            <w:r w:rsidRPr="009548FE">
              <w:rPr>
                <w:rFonts w:ascii="Arial" w:eastAsia="Times New Roman" w:hAnsi="Arial" w:cs="Arial"/>
                <w:sz w:val="20"/>
                <w:szCs w:val="20"/>
              </w:rPr>
              <w:t>-</w:t>
            </w:r>
          </w:p>
        </w:tc>
      </w:tr>
      <w:tr w:rsidR="00B41A41" w:rsidRPr="009548FE" w14:paraId="49317FAC"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2441ED59"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103B2CC7"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Tolerância (°C)</w:t>
            </w:r>
            <w:r w:rsidRPr="009548FE">
              <w:rPr>
                <w:rFonts w:ascii="Arial" w:eastAsia="Times New Roman" w:hAnsi="Arial" w:cs="Arial"/>
                <w:sz w:val="20"/>
                <w:szCs w:val="20"/>
                <w:vertAlign w:val="subscript"/>
              </w:rPr>
              <w:t xml:space="preserve"> (Erro + Incerteza expandida) Max</w:t>
            </w:r>
            <w:r w:rsidRPr="009548FE">
              <w:rPr>
                <w:rFonts w:ascii="Arial" w:eastAsia="Times New Roman" w:hAnsi="Arial" w:cs="Arial"/>
                <w:sz w:val="20"/>
                <w:szCs w:val="20"/>
              </w:rPr>
              <w:t xml:space="preserve"> =</w:t>
            </w:r>
          </w:p>
        </w:tc>
      </w:tr>
      <w:tr w:rsidR="00B41A41" w:rsidRPr="009548FE" w14:paraId="468CE6C5" w14:textId="77777777" w:rsidTr="0067535C">
        <w:trPr>
          <w:jc w:val="center"/>
        </w:trPr>
        <w:tc>
          <w:tcPr>
            <w:tcW w:w="4395" w:type="dxa"/>
            <w:tcBorders>
              <w:top w:val="single" w:sz="4" w:space="0" w:color="000000"/>
              <w:left w:val="single" w:sz="4" w:space="0" w:color="000000"/>
            </w:tcBorders>
            <w:shd w:val="clear" w:color="auto" w:fill="auto"/>
          </w:tcPr>
          <w:p w14:paraId="0AFBB7DD"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lastRenderedPageBreak/>
              <w:t>15</w:t>
            </w:r>
          </w:p>
        </w:tc>
        <w:tc>
          <w:tcPr>
            <w:tcW w:w="6100" w:type="dxa"/>
            <w:gridSpan w:val="2"/>
            <w:tcBorders>
              <w:top w:val="single" w:sz="4" w:space="0" w:color="000000"/>
              <w:left w:val="single" w:sz="4" w:space="0" w:color="000000"/>
              <w:right w:val="single" w:sz="4" w:space="0" w:color="000000"/>
            </w:tcBorders>
            <w:shd w:val="clear" w:color="auto" w:fill="auto"/>
          </w:tcPr>
          <w:p w14:paraId="75C94C9C"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7C2CC028" w14:textId="77777777" w:rsidTr="0067535C">
        <w:trPr>
          <w:jc w:val="center"/>
        </w:trPr>
        <w:tc>
          <w:tcPr>
            <w:tcW w:w="4395" w:type="dxa"/>
            <w:tcBorders>
              <w:left w:val="single" w:sz="4" w:space="0" w:color="000000"/>
            </w:tcBorders>
            <w:shd w:val="clear" w:color="auto" w:fill="auto"/>
          </w:tcPr>
          <w:p w14:paraId="267DF533"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49347301"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28844C8F" w14:textId="77777777" w:rsidTr="0067535C">
        <w:trPr>
          <w:jc w:val="center"/>
        </w:trPr>
        <w:tc>
          <w:tcPr>
            <w:tcW w:w="4395" w:type="dxa"/>
            <w:tcBorders>
              <w:left w:val="single" w:sz="4" w:space="0" w:color="000000"/>
              <w:bottom w:val="single" w:sz="4" w:space="0" w:color="000000"/>
            </w:tcBorders>
            <w:shd w:val="clear" w:color="auto" w:fill="auto"/>
          </w:tcPr>
          <w:p w14:paraId="5BD4B3B8"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09FF76FC"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683A91" w14:paraId="38E5FEF1"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7679C776"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6A722DCD" w14:textId="77777777" w:rsidR="00B41A41" w:rsidRDefault="00B41A41" w:rsidP="00B41A41">
      <w:pPr>
        <w:spacing w:after="0" w:line="240" w:lineRule="auto"/>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538"/>
        <w:gridCol w:w="2562"/>
      </w:tblGrid>
      <w:tr w:rsidR="00B41A41" w:rsidRPr="009548FE" w14:paraId="45C96461" w14:textId="77777777" w:rsidTr="0067535C">
        <w:trPr>
          <w:jc w:val="center"/>
        </w:trPr>
        <w:tc>
          <w:tcPr>
            <w:tcW w:w="7933" w:type="dxa"/>
            <w:gridSpan w:val="2"/>
            <w:tcBorders>
              <w:top w:val="single" w:sz="4" w:space="0" w:color="000000"/>
              <w:left w:val="single" w:sz="4" w:space="0" w:color="000000"/>
              <w:bottom w:val="single" w:sz="4" w:space="0" w:color="000000"/>
            </w:tcBorders>
            <w:shd w:val="clear" w:color="auto" w:fill="E5E5E5"/>
          </w:tcPr>
          <w:p w14:paraId="395411E7" w14:textId="7E3EB577" w:rsidR="00B41A41" w:rsidRPr="009548FE"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3.2</w:t>
            </w:r>
            <w:r w:rsidR="004C5C3B">
              <w:rPr>
                <w:rFonts w:ascii="Arial" w:hAnsi="Arial" w:cs="Arial"/>
                <w:b/>
                <w:sz w:val="20"/>
                <w:szCs w:val="20"/>
              </w:rPr>
              <w:t>3</w:t>
            </w:r>
            <w:r w:rsidRPr="009548FE">
              <w:rPr>
                <w:rFonts w:ascii="Arial" w:hAnsi="Arial" w:cs="Arial"/>
                <w:sz w:val="20"/>
                <w:szCs w:val="20"/>
              </w:rPr>
              <w:t xml:space="preserve"> Termômetro Digital com sensor </w:t>
            </w:r>
            <w:r>
              <w:rPr>
                <w:rFonts w:ascii="Arial" w:hAnsi="Arial" w:cs="Arial"/>
                <w:sz w:val="20"/>
                <w:szCs w:val="20"/>
              </w:rPr>
              <w:t>t</w:t>
            </w:r>
            <w:r w:rsidRPr="009548FE">
              <w:rPr>
                <w:rFonts w:ascii="Arial" w:hAnsi="Arial" w:cs="Arial"/>
                <w:sz w:val="20"/>
                <w:szCs w:val="20"/>
              </w:rPr>
              <w:t xml:space="preserve">ermoresistivo (sensor da célula </w:t>
            </w:r>
            <w:r>
              <w:rPr>
                <w:rFonts w:ascii="Arial" w:hAnsi="Arial" w:cs="Arial"/>
                <w:sz w:val="20"/>
                <w:szCs w:val="20"/>
              </w:rPr>
              <w:t>PHM-05</w:t>
            </w:r>
            <w:r w:rsidRPr="009548FE">
              <w:rPr>
                <w:rFonts w:ascii="Arial" w:hAnsi="Arial" w:cs="Arial"/>
                <w:sz w:val="20"/>
                <w:szCs w:val="20"/>
              </w:rPr>
              <w:t>)</w:t>
            </w:r>
          </w:p>
        </w:tc>
        <w:tc>
          <w:tcPr>
            <w:tcW w:w="2562" w:type="dxa"/>
            <w:tcBorders>
              <w:top w:val="single" w:sz="4" w:space="0" w:color="000000"/>
              <w:bottom w:val="single" w:sz="4" w:space="0" w:color="000000"/>
              <w:right w:val="single" w:sz="4" w:space="0" w:color="000000"/>
            </w:tcBorders>
            <w:shd w:val="clear" w:color="auto" w:fill="E5E5E5"/>
          </w:tcPr>
          <w:p w14:paraId="693F8B21" w14:textId="77777777" w:rsidR="00B41A41" w:rsidRPr="009548FE" w:rsidRDefault="00B41A41" w:rsidP="0067535C">
            <w:pPr>
              <w:autoSpaceDE w:val="0"/>
              <w:snapToGrid w:val="0"/>
              <w:spacing w:after="0" w:line="240" w:lineRule="auto"/>
              <w:rPr>
                <w:rFonts w:ascii="Arial" w:hAnsi="Arial" w:cs="Arial"/>
                <w:sz w:val="20"/>
                <w:szCs w:val="20"/>
              </w:rPr>
            </w:pPr>
            <w:r w:rsidRPr="009548FE">
              <w:rPr>
                <w:rFonts w:ascii="Arial" w:hAnsi="Arial" w:cs="Arial"/>
                <w:b/>
                <w:sz w:val="20"/>
                <w:szCs w:val="20"/>
              </w:rPr>
              <w:t xml:space="preserve">TAG: </w:t>
            </w:r>
            <w:r w:rsidRPr="009548FE">
              <w:rPr>
                <w:rFonts w:ascii="Arial" w:hAnsi="Arial" w:cs="Arial"/>
                <w:sz w:val="20"/>
                <w:szCs w:val="20"/>
              </w:rPr>
              <w:t>TERMC-</w:t>
            </w:r>
            <w:r>
              <w:rPr>
                <w:rFonts w:ascii="Arial" w:hAnsi="Arial" w:cs="Arial"/>
                <w:sz w:val="20"/>
                <w:szCs w:val="20"/>
              </w:rPr>
              <w:t>10</w:t>
            </w:r>
          </w:p>
        </w:tc>
      </w:tr>
      <w:tr w:rsidR="00B41A41" w:rsidRPr="009548FE" w14:paraId="76F426E2" w14:textId="77777777" w:rsidTr="0067535C">
        <w:trPr>
          <w:jc w:val="center"/>
        </w:trPr>
        <w:tc>
          <w:tcPr>
            <w:tcW w:w="7933" w:type="dxa"/>
            <w:gridSpan w:val="2"/>
            <w:tcBorders>
              <w:top w:val="single" w:sz="4" w:space="0" w:color="000000"/>
              <w:left w:val="single" w:sz="4" w:space="0" w:color="000000"/>
              <w:bottom w:val="single" w:sz="4" w:space="0" w:color="auto"/>
            </w:tcBorders>
            <w:shd w:val="clear" w:color="auto" w:fill="auto"/>
          </w:tcPr>
          <w:p w14:paraId="5A1CAC96" w14:textId="77777777" w:rsidR="00B41A41" w:rsidRPr="009548FE" w:rsidRDefault="00B41A41" w:rsidP="0067535C">
            <w:pPr>
              <w:autoSpaceDE w:val="0"/>
              <w:snapToGrid w:val="0"/>
              <w:spacing w:after="0" w:line="240" w:lineRule="auto"/>
              <w:rPr>
                <w:rFonts w:ascii="Arial" w:eastAsia="Times New Roman" w:hAnsi="Arial" w:cs="Arial"/>
                <w:sz w:val="20"/>
                <w:szCs w:val="20"/>
              </w:rPr>
            </w:pPr>
            <w:r w:rsidRPr="009548FE">
              <w:rPr>
                <w:rFonts w:ascii="Arial" w:eastAsia="Times New Roman" w:hAnsi="Arial" w:cs="Arial"/>
                <w:b/>
                <w:sz w:val="20"/>
                <w:szCs w:val="20"/>
              </w:rPr>
              <w:t>Marca:</w:t>
            </w:r>
            <w:r w:rsidRPr="009548FE">
              <w:rPr>
                <w:rFonts w:ascii="Arial" w:eastAsia="Times New Roman" w:hAnsi="Arial" w:cs="Arial"/>
                <w:sz w:val="20"/>
                <w:szCs w:val="20"/>
              </w:rPr>
              <w:t xml:space="preserve"> Gehaka</w:t>
            </w:r>
          </w:p>
        </w:tc>
        <w:tc>
          <w:tcPr>
            <w:tcW w:w="2562" w:type="dxa"/>
            <w:tcBorders>
              <w:top w:val="single" w:sz="4" w:space="0" w:color="000000"/>
              <w:bottom w:val="single" w:sz="4" w:space="0" w:color="auto"/>
              <w:right w:val="single" w:sz="4" w:space="0" w:color="000000"/>
            </w:tcBorders>
            <w:shd w:val="clear" w:color="auto" w:fill="auto"/>
          </w:tcPr>
          <w:p w14:paraId="1915DE0C" w14:textId="77777777" w:rsidR="00B41A41" w:rsidRPr="009548FE" w:rsidRDefault="00B41A41" w:rsidP="0067535C">
            <w:pPr>
              <w:autoSpaceDE w:val="0"/>
              <w:snapToGrid w:val="0"/>
              <w:spacing w:after="0" w:line="240" w:lineRule="auto"/>
              <w:rPr>
                <w:rFonts w:ascii="Arial" w:eastAsia="Times New Roman" w:hAnsi="Arial" w:cs="Arial"/>
                <w:sz w:val="20"/>
                <w:szCs w:val="20"/>
              </w:rPr>
            </w:pPr>
            <w:r w:rsidRPr="009548FE">
              <w:rPr>
                <w:rFonts w:ascii="Arial" w:eastAsia="Times New Roman" w:hAnsi="Arial" w:cs="Arial"/>
                <w:b/>
                <w:sz w:val="20"/>
                <w:szCs w:val="20"/>
              </w:rPr>
              <w:t xml:space="preserve">Modelo: </w:t>
            </w:r>
            <w:r w:rsidRPr="009548FE">
              <w:rPr>
                <w:rFonts w:ascii="Arial" w:eastAsia="Times New Roman" w:hAnsi="Arial" w:cs="Arial"/>
                <w:sz w:val="20"/>
                <w:szCs w:val="20"/>
              </w:rPr>
              <w:t>-</w:t>
            </w:r>
          </w:p>
        </w:tc>
      </w:tr>
      <w:tr w:rsidR="00B41A41" w:rsidRPr="009548FE" w14:paraId="4C0F8B9E"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0F84929B"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6BF90A5D"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Tolerância (°C)</w:t>
            </w:r>
            <w:r w:rsidRPr="009548FE">
              <w:rPr>
                <w:rFonts w:ascii="Arial" w:eastAsia="Times New Roman" w:hAnsi="Arial" w:cs="Arial"/>
                <w:sz w:val="20"/>
                <w:szCs w:val="20"/>
                <w:vertAlign w:val="subscript"/>
              </w:rPr>
              <w:t xml:space="preserve"> (Erro + Incerteza expandida) Max</w:t>
            </w:r>
            <w:r w:rsidRPr="009548FE">
              <w:rPr>
                <w:rFonts w:ascii="Arial" w:eastAsia="Times New Roman" w:hAnsi="Arial" w:cs="Arial"/>
                <w:sz w:val="20"/>
                <w:szCs w:val="20"/>
              </w:rPr>
              <w:t xml:space="preserve"> =</w:t>
            </w:r>
          </w:p>
        </w:tc>
      </w:tr>
      <w:tr w:rsidR="00B41A41" w:rsidRPr="009548FE" w14:paraId="7045F016" w14:textId="77777777" w:rsidTr="0067535C">
        <w:trPr>
          <w:jc w:val="center"/>
        </w:trPr>
        <w:tc>
          <w:tcPr>
            <w:tcW w:w="4395" w:type="dxa"/>
            <w:tcBorders>
              <w:top w:val="single" w:sz="4" w:space="0" w:color="000000"/>
              <w:left w:val="single" w:sz="4" w:space="0" w:color="000000"/>
            </w:tcBorders>
            <w:shd w:val="clear" w:color="auto" w:fill="auto"/>
          </w:tcPr>
          <w:p w14:paraId="0B6C13BA"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4C3D8C8E"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674F92A2" w14:textId="77777777" w:rsidTr="0067535C">
        <w:trPr>
          <w:jc w:val="center"/>
        </w:trPr>
        <w:tc>
          <w:tcPr>
            <w:tcW w:w="4395" w:type="dxa"/>
            <w:tcBorders>
              <w:left w:val="single" w:sz="4" w:space="0" w:color="000000"/>
            </w:tcBorders>
            <w:shd w:val="clear" w:color="auto" w:fill="auto"/>
          </w:tcPr>
          <w:p w14:paraId="4618674A"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313F5FEB"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71C4BC65" w14:textId="77777777" w:rsidTr="0067535C">
        <w:trPr>
          <w:jc w:val="center"/>
        </w:trPr>
        <w:tc>
          <w:tcPr>
            <w:tcW w:w="4395" w:type="dxa"/>
            <w:tcBorders>
              <w:left w:val="single" w:sz="4" w:space="0" w:color="000000"/>
              <w:bottom w:val="single" w:sz="4" w:space="0" w:color="000000"/>
            </w:tcBorders>
            <w:shd w:val="clear" w:color="auto" w:fill="auto"/>
          </w:tcPr>
          <w:p w14:paraId="72B95001"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4A3F1991"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683A91" w14:paraId="7530561C"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237C5E09"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5A645E04" w14:textId="77777777" w:rsidR="00B41A41" w:rsidRDefault="00B41A41" w:rsidP="00B41A41">
      <w:pPr>
        <w:spacing w:after="0" w:line="240" w:lineRule="auto"/>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538"/>
        <w:gridCol w:w="2562"/>
      </w:tblGrid>
      <w:tr w:rsidR="005E273A" w:rsidRPr="005E273A" w14:paraId="65927F94" w14:textId="77777777" w:rsidTr="0067535C">
        <w:trPr>
          <w:jc w:val="center"/>
        </w:trPr>
        <w:tc>
          <w:tcPr>
            <w:tcW w:w="7933" w:type="dxa"/>
            <w:gridSpan w:val="2"/>
            <w:tcBorders>
              <w:top w:val="single" w:sz="4" w:space="0" w:color="000000"/>
              <w:left w:val="single" w:sz="4" w:space="0" w:color="000000"/>
              <w:bottom w:val="single" w:sz="4" w:space="0" w:color="000000"/>
            </w:tcBorders>
            <w:shd w:val="clear" w:color="auto" w:fill="E5E5E5"/>
          </w:tcPr>
          <w:p w14:paraId="5777A461" w14:textId="7F9AE8C2" w:rsidR="00B41A41" w:rsidRPr="005E273A" w:rsidRDefault="00B41A41" w:rsidP="0067535C">
            <w:pPr>
              <w:autoSpaceDE w:val="0"/>
              <w:snapToGrid w:val="0"/>
              <w:spacing w:after="0" w:line="240" w:lineRule="auto"/>
              <w:rPr>
                <w:rFonts w:ascii="Arial" w:hAnsi="Arial" w:cs="Arial"/>
                <w:sz w:val="20"/>
                <w:szCs w:val="20"/>
              </w:rPr>
            </w:pPr>
            <w:r w:rsidRPr="005E273A">
              <w:rPr>
                <w:rFonts w:ascii="Arial" w:hAnsi="Arial" w:cs="Arial"/>
                <w:b/>
                <w:sz w:val="20"/>
                <w:szCs w:val="20"/>
              </w:rPr>
              <w:t>3.2</w:t>
            </w:r>
            <w:r w:rsidR="004C5C3B">
              <w:rPr>
                <w:rFonts w:ascii="Arial" w:hAnsi="Arial" w:cs="Arial"/>
                <w:b/>
                <w:sz w:val="20"/>
                <w:szCs w:val="20"/>
              </w:rPr>
              <w:t>4</w:t>
            </w:r>
            <w:r w:rsidRPr="005E273A">
              <w:rPr>
                <w:rFonts w:ascii="Arial" w:hAnsi="Arial" w:cs="Arial"/>
                <w:sz w:val="20"/>
                <w:szCs w:val="20"/>
              </w:rPr>
              <w:t xml:space="preserve"> Termômetro Digital com sensor termoresistivo (sensor da célula CON-03)</w:t>
            </w:r>
          </w:p>
        </w:tc>
        <w:tc>
          <w:tcPr>
            <w:tcW w:w="2562" w:type="dxa"/>
            <w:tcBorders>
              <w:top w:val="single" w:sz="4" w:space="0" w:color="000000"/>
              <w:bottom w:val="single" w:sz="4" w:space="0" w:color="000000"/>
              <w:right w:val="single" w:sz="4" w:space="0" w:color="000000"/>
            </w:tcBorders>
            <w:shd w:val="clear" w:color="auto" w:fill="E5E5E5"/>
          </w:tcPr>
          <w:p w14:paraId="23EA10C8" w14:textId="77777777" w:rsidR="00B41A41" w:rsidRPr="005E273A" w:rsidRDefault="00B41A41" w:rsidP="0067535C">
            <w:pPr>
              <w:autoSpaceDE w:val="0"/>
              <w:snapToGrid w:val="0"/>
              <w:spacing w:after="0" w:line="240" w:lineRule="auto"/>
              <w:rPr>
                <w:rFonts w:ascii="Arial" w:hAnsi="Arial" w:cs="Arial"/>
                <w:sz w:val="20"/>
                <w:szCs w:val="20"/>
              </w:rPr>
            </w:pPr>
            <w:r w:rsidRPr="005E273A">
              <w:rPr>
                <w:rFonts w:ascii="Arial" w:hAnsi="Arial" w:cs="Arial"/>
                <w:b/>
                <w:sz w:val="20"/>
                <w:szCs w:val="20"/>
              </w:rPr>
              <w:t xml:space="preserve">TAG: </w:t>
            </w:r>
            <w:r w:rsidRPr="005E273A">
              <w:rPr>
                <w:rFonts w:ascii="Arial" w:hAnsi="Arial" w:cs="Arial"/>
                <w:sz w:val="20"/>
                <w:szCs w:val="20"/>
              </w:rPr>
              <w:t>TERMC-12</w:t>
            </w:r>
          </w:p>
        </w:tc>
      </w:tr>
      <w:tr w:rsidR="005E273A" w:rsidRPr="005E273A" w14:paraId="42C0A197" w14:textId="77777777" w:rsidTr="0067535C">
        <w:trPr>
          <w:jc w:val="center"/>
        </w:trPr>
        <w:tc>
          <w:tcPr>
            <w:tcW w:w="7933" w:type="dxa"/>
            <w:gridSpan w:val="2"/>
            <w:tcBorders>
              <w:top w:val="single" w:sz="4" w:space="0" w:color="000000"/>
              <w:left w:val="single" w:sz="4" w:space="0" w:color="000000"/>
              <w:bottom w:val="single" w:sz="4" w:space="0" w:color="auto"/>
            </w:tcBorders>
            <w:shd w:val="clear" w:color="auto" w:fill="auto"/>
          </w:tcPr>
          <w:p w14:paraId="40353013" w14:textId="77777777" w:rsidR="00B41A41" w:rsidRPr="005E273A" w:rsidRDefault="00B41A41" w:rsidP="0067535C">
            <w:pPr>
              <w:autoSpaceDE w:val="0"/>
              <w:snapToGrid w:val="0"/>
              <w:spacing w:after="0" w:line="240" w:lineRule="auto"/>
              <w:rPr>
                <w:rFonts w:ascii="Arial" w:eastAsia="Times New Roman" w:hAnsi="Arial" w:cs="Arial"/>
                <w:sz w:val="20"/>
                <w:szCs w:val="20"/>
              </w:rPr>
            </w:pPr>
            <w:r w:rsidRPr="005E273A">
              <w:rPr>
                <w:rFonts w:ascii="Arial" w:eastAsia="Times New Roman" w:hAnsi="Arial" w:cs="Arial"/>
                <w:b/>
                <w:sz w:val="20"/>
                <w:szCs w:val="20"/>
              </w:rPr>
              <w:t>Marca:</w:t>
            </w:r>
            <w:r w:rsidRPr="005E273A">
              <w:rPr>
                <w:rFonts w:ascii="Arial" w:eastAsia="Times New Roman" w:hAnsi="Arial" w:cs="Arial"/>
                <w:sz w:val="20"/>
                <w:szCs w:val="20"/>
              </w:rPr>
              <w:t xml:space="preserve"> Em licitação</w:t>
            </w:r>
          </w:p>
        </w:tc>
        <w:tc>
          <w:tcPr>
            <w:tcW w:w="2562" w:type="dxa"/>
            <w:tcBorders>
              <w:top w:val="single" w:sz="4" w:space="0" w:color="000000"/>
              <w:bottom w:val="single" w:sz="4" w:space="0" w:color="auto"/>
              <w:right w:val="single" w:sz="4" w:space="0" w:color="000000"/>
            </w:tcBorders>
            <w:shd w:val="clear" w:color="auto" w:fill="auto"/>
          </w:tcPr>
          <w:p w14:paraId="5382248A" w14:textId="77777777" w:rsidR="00B41A41" w:rsidRPr="005E273A" w:rsidRDefault="00B41A41" w:rsidP="0067535C">
            <w:pPr>
              <w:autoSpaceDE w:val="0"/>
              <w:snapToGrid w:val="0"/>
              <w:spacing w:after="0" w:line="240" w:lineRule="auto"/>
              <w:rPr>
                <w:rFonts w:ascii="Arial" w:eastAsia="Times New Roman" w:hAnsi="Arial" w:cs="Arial"/>
                <w:sz w:val="20"/>
                <w:szCs w:val="20"/>
              </w:rPr>
            </w:pPr>
            <w:r w:rsidRPr="005E273A">
              <w:rPr>
                <w:rFonts w:ascii="Arial" w:eastAsia="Times New Roman" w:hAnsi="Arial" w:cs="Arial"/>
                <w:b/>
                <w:sz w:val="20"/>
                <w:szCs w:val="20"/>
              </w:rPr>
              <w:t xml:space="preserve">Modelo: </w:t>
            </w:r>
            <w:r w:rsidRPr="005E273A">
              <w:rPr>
                <w:rFonts w:ascii="Arial" w:eastAsia="Times New Roman" w:hAnsi="Arial" w:cs="Arial"/>
                <w:sz w:val="20"/>
                <w:szCs w:val="20"/>
              </w:rPr>
              <w:t>-</w:t>
            </w:r>
          </w:p>
        </w:tc>
      </w:tr>
      <w:tr w:rsidR="00B41A41" w:rsidRPr="009548FE" w14:paraId="4F614EAC"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7304076D"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7C9DDE2D" w14:textId="77777777" w:rsidR="00B41A41" w:rsidRPr="009548FE" w:rsidRDefault="00B41A41" w:rsidP="0067535C">
            <w:pPr>
              <w:autoSpaceDE w:val="0"/>
              <w:snapToGrid w:val="0"/>
              <w:spacing w:after="0" w:line="240" w:lineRule="auto"/>
              <w:jc w:val="center"/>
              <w:rPr>
                <w:rFonts w:ascii="Arial" w:eastAsia="Times New Roman" w:hAnsi="Arial" w:cs="Arial"/>
                <w:b/>
                <w:sz w:val="20"/>
                <w:szCs w:val="20"/>
              </w:rPr>
            </w:pPr>
            <w:r w:rsidRPr="009548FE">
              <w:rPr>
                <w:rFonts w:ascii="Arial" w:eastAsia="Times New Roman" w:hAnsi="Arial" w:cs="Arial"/>
                <w:b/>
                <w:sz w:val="20"/>
                <w:szCs w:val="20"/>
              </w:rPr>
              <w:t>Tolerância (°C)</w:t>
            </w:r>
            <w:r w:rsidRPr="009548FE">
              <w:rPr>
                <w:rFonts w:ascii="Arial" w:eastAsia="Times New Roman" w:hAnsi="Arial" w:cs="Arial"/>
                <w:sz w:val="20"/>
                <w:szCs w:val="20"/>
                <w:vertAlign w:val="subscript"/>
              </w:rPr>
              <w:t xml:space="preserve"> (Erro + Incerteza expandida) Max</w:t>
            </w:r>
            <w:r w:rsidRPr="009548FE">
              <w:rPr>
                <w:rFonts w:ascii="Arial" w:eastAsia="Times New Roman" w:hAnsi="Arial" w:cs="Arial"/>
                <w:sz w:val="20"/>
                <w:szCs w:val="20"/>
              </w:rPr>
              <w:t xml:space="preserve"> =</w:t>
            </w:r>
          </w:p>
        </w:tc>
      </w:tr>
      <w:tr w:rsidR="00B41A41" w:rsidRPr="009548FE" w14:paraId="2114490A" w14:textId="77777777" w:rsidTr="0067535C">
        <w:trPr>
          <w:jc w:val="center"/>
        </w:trPr>
        <w:tc>
          <w:tcPr>
            <w:tcW w:w="4395" w:type="dxa"/>
            <w:tcBorders>
              <w:top w:val="single" w:sz="4" w:space="0" w:color="000000"/>
              <w:left w:val="single" w:sz="4" w:space="0" w:color="000000"/>
            </w:tcBorders>
            <w:shd w:val="clear" w:color="auto" w:fill="auto"/>
          </w:tcPr>
          <w:p w14:paraId="6313ECBB"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0E6DB062"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0C047FD3" w14:textId="77777777" w:rsidTr="0067535C">
        <w:trPr>
          <w:jc w:val="center"/>
        </w:trPr>
        <w:tc>
          <w:tcPr>
            <w:tcW w:w="4395" w:type="dxa"/>
            <w:tcBorders>
              <w:left w:val="single" w:sz="4" w:space="0" w:color="000000"/>
            </w:tcBorders>
            <w:shd w:val="clear" w:color="auto" w:fill="auto"/>
          </w:tcPr>
          <w:p w14:paraId="2242C945"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77301E3A"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7363A448" w14:textId="77777777" w:rsidTr="0067535C">
        <w:trPr>
          <w:jc w:val="center"/>
        </w:trPr>
        <w:tc>
          <w:tcPr>
            <w:tcW w:w="4395" w:type="dxa"/>
            <w:tcBorders>
              <w:left w:val="single" w:sz="4" w:space="0" w:color="000000"/>
              <w:bottom w:val="single" w:sz="4" w:space="0" w:color="000000"/>
            </w:tcBorders>
            <w:shd w:val="clear" w:color="auto" w:fill="auto"/>
          </w:tcPr>
          <w:p w14:paraId="23A872BC"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104648CD"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683A91" w14:paraId="7C8149D4"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50A246C1"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06FA438E" w14:textId="77777777" w:rsidR="00B41A41" w:rsidRDefault="00B41A41" w:rsidP="00B41A41">
      <w:pPr>
        <w:spacing w:after="0" w:line="240" w:lineRule="auto"/>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538"/>
        <w:gridCol w:w="2562"/>
      </w:tblGrid>
      <w:tr w:rsidR="005E273A" w:rsidRPr="005E273A" w14:paraId="0639606F" w14:textId="77777777" w:rsidTr="0067535C">
        <w:trPr>
          <w:jc w:val="center"/>
        </w:trPr>
        <w:tc>
          <w:tcPr>
            <w:tcW w:w="7933" w:type="dxa"/>
            <w:gridSpan w:val="2"/>
            <w:tcBorders>
              <w:top w:val="single" w:sz="4" w:space="0" w:color="000000"/>
              <w:left w:val="single" w:sz="4" w:space="0" w:color="000000"/>
              <w:bottom w:val="single" w:sz="4" w:space="0" w:color="000000"/>
            </w:tcBorders>
            <w:shd w:val="clear" w:color="auto" w:fill="E5E5E5"/>
          </w:tcPr>
          <w:p w14:paraId="49FE43AD" w14:textId="4D486AE8" w:rsidR="00B41A41" w:rsidRPr="005E273A" w:rsidRDefault="00B41A41" w:rsidP="0067535C">
            <w:pPr>
              <w:autoSpaceDE w:val="0"/>
              <w:snapToGrid w:val="0"/>
              <w:spacing w:after="0" w:line="240" w:lineRule="auto"/>
              <w:rPr>
                <w:rFonts w:ascii="Arial" w:hAnsi="Arial" w:cs="Arial"/>
                <w:sz w:val="20"/>
                <w:szCs w:val="20"/>
              </w:rPr>
            </w:pPr>
            <w:r w:rsidRPr="005E273A">
              <w:rPr>
                <w:rFonts w:ascii="Arial" w:hAnsi="Arial" w:cs="Arial"/>
                <w:b/>
                <w:sz w:val="20"/>
                <w:szCs w:val="20"/>
              </w:rPr>
              <w:t>3.</w:t>
            </w:r>
            <w:r w:rsidR="004C5C3B">
              <w:rPr>
                <w:rFonts w:ascii="Arial" w:hAnsi="Arial" w:cs="Arial"/>
                <w:b/>
                <w:sz w:val="20"/>
                <w:szCs w:val="20"/>
              </w:rPr>
              <w:t>25</w:t>
            </w:r>
            <w:r w:rsidRPr="005E273A">
              <w:rPr>
                <w:rFonts w:ascii="Arial" w:hAnsi="Arial" w:cs="Arial"/>
                <w:sz w:val="20"/>
                <w:szCs w:val="20"/>
              </w:rPr>
              <w:t xml:space="preserve"> Termômetro Digital com sensor termoresistivo (sensor da célula MED-01)</w:t>
            </w:r>
          </w:p>
        </w:tc>
        <w:tc>
          <w:tcPr>
            <w:tcW w:w="2562" w:type="dxa"/>
            <w:tcBorders>
              <w:top w:val="single" w:sz="4" w:space="0" w:color="000000"/>
              <w:bottom w:val="single" w:sz="4" w:space="0" w:color="000000"/>
              <w:right w:val="single" w:sz="4" w:space="0" w:color="000000"/>
            </w:tcBorders>
            <w:shd w:val="clear" w:color="auto" w:fill="E5E5E5"/>
          </w:tcPr>
          <w:p w14:paraId="3A771A51" w14:textId="77777777" w:rsidR="00B41A41" w:rsidRPr="005E273A" w:rsidRDefault="00B41A41" w:rsidP="0067535C">
            <w:pPr>
              <w:autoSpaceDE w:val="0"/>
              <w:snapToGrid w:val="0"/>
              <w:spacing w:after="0" w:line="240" w:lineRule="auto"/>
              <w:rPr>
                <w:rFonts w:ascii="Arial" w:hAnsi="Arial" w:cs="Arial"/>
                <w:sz w:val="20"/>
                <w:szCs w:val="20"/>
              </w:rPr>
            </w:pPr>
            <w:r w:rsidRPr="005E273A">
              <w:rPr>
                <w:rFonts w:ascii="Arial" w:hAnsi="Arial" w:cs="Arial"/>
                <w:b/>
                <w:sz w:val="20"/>
                <w:szCs w:val="20"/>
              </w:rPr>
              <w:t xml:space="preserve">TAG: </w:t>
            </w:r>
            <w:r w:rsidRPr="005E273A">
              <w:rPr>
                <w:rFonts w:ascii="Arial" w:hAnsi="Arial" w:cs="Arial"/>
                <w:sz w:val="20"/>
                <w:szCs w:val="20"/>
              </w:rPr>
              <w:t>TERMC-13</w:t>
            </w:r>
          </w:p>
        </w:tc>
      </w:tr>
      <w:tr w:rsidR="005E273A" w:rsidRPr="005E273A" w14:paraId="2C3F7FC8" w14:textId="77777777" w:rsidTr="0067535C">
        <w:trPr>
          <w:jc w:val="center"/>
        </w:trPr>
        <w:tc>
          <w:tcPr>
            <w:tcW w:w="7933" w:type="dxa"/>
            <w:gridSpan w:val="2"/>
            <w:tcBorders>
              <w:top w:val="single" w:sz="4" w:space="0" w:color="000000"/>
              <w:left w:val="single" w:sz="4" w:space="0" w:color="000000"/>
              <w:bottom w:val="single" w:sz="4" w:space="0" w:color="auto"/>
            </w:tcBorders>
            <w:shd w:val="clear" w:color="auto" w:fill="auto"/>
          </w:tcPr>
          <w:p w14:paraId="62352EFB" w14:textId="77777777" w:rsidR="00B41A41" w:rsidRPr="005E273A" w:rsidRDefault="00B41A41" w:rsidP="0067535C">
            <w:pPr>
              <w:autoSpaceDE w:val="0"/>
              <w:snapToGrid w:val="0"/>
              <w:spacing w:after="0" w:line="240" w:lineRule="auto"/>
              <w:rPr>
                <w:rFonts w:ascii="Arial" w:eastAsia="Times New Roman" w:hAnsi="Arial" w:cs="Arial"/>
                <w:sz w:val="20"/>
                <w:szCs w:val="20"/>
              </w:rPr>
            </w:pPr>
            <w:r w:rsidRPr="005E273A">
              <w:rPr>
                <w:rFonts w:ascii="Arial" w:eastAsia="Times New Roman" w:hAnsi="Arial" w:cs="Arial"/>
                <w:b/>
                <w:sz w:val="20"/>
                <w:szCs w:val="20"/>
              </w:rPr>
              <w:t>Marca:</w:t>
            </w:r>
            <w:r w:rsidRPr="005E273A">
              <w:rPr>
                <w:rFonts w:ascii="Arial" w:eastAsia="Times New Roman" w:hAnsi="Arial" w:cs="Arial"/>
                <w:sz w:val="20"/>
                <w:szCs w:val="20"/>
              </w:rPr>
              <w:t xml:space="preserve"> Em licitação</w:t>
            </w:r>
          </w:p>
        </w:tc>
        <w:tc>
          <w:tcPr>
            <w:tcW w:w="2562" w:type="dxa"/>
            <w:tcBorders>
              <w:top w:val="single" w:sz="4" w:space="0" w:color="000000"/>
              <w:bottom w:val="single" w:sz="4" w:space="0" w:color="auto"/>
              <w:right w:val="single" w:sz="4" w:space="0" w:color="000000"/>
            </w:tcBorders>
            <w:shd w:val="clear" w:color="auto" w:fill="auto"/>
          </w:tcPr>
          <w:p w14:paraId="2D5836EA" w14:textId="77777777" w:rsidR="00B41A41" w:rsidRPr="005E273A" w:rsidRDefault="00B41A41" w:rsidP="0067535C">
            <w:pPr>
              <w:autoSpaceDE w:val="0"/>
              <w:snapToGrid w:val="0"/>
              <w:spacing w:after="0" w:line="240" w:lineRule="auto"/>
              <w:rPr>
                <w:rFonts w:ascii="Arial" w:eastAsia="Times New Roman" w:hAnsi="Arial" w:cs="Arial"/>
                <w:sz w:val="20"/>
                <w:szCs w:val="20"/>
              </w:rPr>
            </w:pPr>
            <w:r w:rsidRPr="005E273A">
              <w:rPr>
                <w:rFonts w:ascii="Arial" w:eastAsia="Times New Roman" w:hAnsi="Arial" w:cs="Arial"/>
                <w:b/>
                <w:sz w:val="20"/>
                <w:szCs w:val="20"/>
              </w:rPr>
              <w:t xml:space="preserve">Modelo: </w:t>
            </w:r>
            <w:r w:rsidRPr="005E273A">
              <w:rPr>
                <w:rFonts w:ascii="Arial" w:eastAsia="Times New Roman" w:hAnsi="Arial" w:cs="Arial"/>
                <w:sz w:val="20"/>
                <w:szCs w:val="20"/>
              </w:rPr>
              <w:t>-</w:t>
            </w:r>
          </w:p>
        </w:tc>
      </w:tr>
      <w:tr w:rsidR="005E273A" w:rsidRPr="005E273A" w14:paraId="3E1D874E"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1B15EE28" w14:textId="77777777" w:rsidR="00B41A41" w:rsidRPr="005E273A" w:rsidRDefault="00B41A41" w:rsidP="0067535C">
            <w:pPr>
              <w:autoSpaceDE w:val="0"/>
              <w:snapToGrid w:val="0"/>
              <w:spacing w:after="0" w:line="240" w:lineRule="auto"/>
              <w:jc w:val="center"/>
              <w:rPr>
                <w:rFonts w:ascii="Arial" w:eastAsia="Times New Roman" w:hAnsi="Arial" w:cs="Arial"/>
                <w:b/>
                <w:sz w:val="20"/>
                <w:szCs w:val="20"/>
              </w:rPr>
            </w:pPr>
            <w:r w:rsidRPr="005E273A">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335E277C" w14:textId="77777777" w:rsidR="00B41A41" w:rsidRPr="005E273A" w:rsidRDefault="00B41A41" w:rsidP="0067535C">
            <w:pPr>
              <w:autoSpaceDE w:val="0"/>
              <w:snapToGrid w:val="0"/>
              <w:spacing w:after="0" w:line="240" w:lineRule="auto"/>
              <w:jc w:val="center"/>
              <w:rPr>
                <w:rFonts w:ascii="Arial" w:eastAsia="Times New Roman" w:hAnsi="Arial" w:cs="Arial"/>
                <w:b/>
                <w:sz w:val="20"/>
                <w:szCs w:val="20"/>
              </w:rPr>
            </w:pPr>
            <w:r w:rsidRPr="005E273A">
              <w:rPr>
                <w:rFonts w:ascii="Arial" w:eastAsia="Times New Roman" w:hAnsi="Arial" w:cs="Arial"/>
                <w:b/>
                <w:sz w:val="20"/>
                <w:szCs w:val="20"/>
              </w:rPr>
              <w:t>Tolerância (°C)</w:t>
            </w:r>
            <w:r w:rsidRPr="005E273A">
              <w:rPr>
                <w:rFonts w:ascii="Arial" w:eastAsia="Times New Roman" w:hAnsi="Arial" w:cs="Arial"/>
                <w:sz w:val="20"/>
                <w:szCs w:val="20"/>
                <w:vertAlign w:val="subscript"/>
              </w:rPr>
              <w:t xml:space="preserve"> (Erro + Incerteza expandida) Max</w:t>
            </w:r>
            <w:r w:rsidRPr="005E273A">
              <w:rPr>
                <w:rFonts w:ascii="Arial" w:eastAsia="Times New Roman" w:hAnsi="Arial" w:cs="Arial"/>
                <w:sz w:val="20"/>
                <w:szCs w:val="20"/>
              </w:rPr>
              <w:t xml:space="preserve"> =</w:t>
            </w:r>
          </w:p>
        </w:tc>
      </w:tr>
      <w:tr w:rsidR="005E273A" w:rsidRPr="005E273A" w14:paraId="7525E2BF" w14:textId="77777777" w:rsidTr="0067535C">
        <w:trPr>
          <w:jc w:val="center"/>
        </w:trPr>
        <w:tc>
          <w:tcPr>
            <w:tcW w:w="4395" w:type="dxa"/>
            <w:tcBorders>
              <w:top w:val="single" w:sz="4" w:space="0" w:color="000000"/>
              <w:left w:val="single" w:sz="4" w:space="0" w:color="000000"/>
            </w:tcBorders>
            <w:shd w:val="clear" w:color="auto" w:fill="auto"/>
          </w:tcPr>
          <w:p w14:paraId="0DDC8B36" w14:textId="77777777" w:rsidR="00B41A41" w:rsidRPr="005E273A" w:rsidRDefault="00B41A41" w:rsidP="0067535C">
            <w:pPr>
              <w:autoSpaceDE w:val="0"/>
              <w:snapToGrid w:val="0"/>
              <w:spacing w:after="0" w:line="240" w:lineRule="auto"/>
              <w:jc w:val="center"/>
              <w:rPr>
                <w:rFonts w:ascii="Arial" w:eastAsia="Times New Roman" w:hAnsi="Arial" w:cs="Arial"/>
                <w:sz w:val="20"/>
                <w:szCs w:val="20"/>
              </w:rPr>
            </w:pPr>
            <w:r w:rsidRPr="005E273A">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60D56238" w14:textId="77777777" w:rsidR="00B41A41" w:rsidRPr="005E273A" w:rsidRDefault="00B41A41" w:rsidP="0067535C">
            <w:pPr>
              <w:autoSpaceDE w:val="0"/>
              <w:snapToGrid w:val="0"/>
              <w:spacing w:after="0" w:line="240" w:lineRule="auto"/>
              <w:jc w:val="center"/>
              <w:rPr>
                <w:rFonts w:ascii="Arial" w:eastAsia="Times New Roman" w:hAnsi="Arial" w:cs="Arial"/>
                <w:sz w:val="20"/>
                <w:szCs w:val="20"/>
              </w:rPr>
            </w:pPr>
            <w:r w:rsidRPr="005E273A">
              <w:rPr>
                <w:rFonts w:ascii="Arial" w:eastAsia="Times New Roman" w:hAnsi="Arial" w:cs="Arial"/>
                <w:sz w:val="20"/>
                <w:szCs w:val="20"/>
              </w:rPr>
              <w:t>2</w:t>
            </w:r>
          </w:p>
        </w:tc>
      </w:tr>
      <w:tr w:rsidR="00B41A41" w:rsidRPr="009548FE" w14:paraId="649738FA" w14:textId="77777777" w:rsidTr="0067535C">
        <w:trPr>
          <w:jc w:val="center"/>
        </w:trPr>
        <w:tc>
          <w:tcPr>
            <w:tcW w:w="4395" w:type="dxa"/>
            <w:tcBorders>
              <w:left w:val="single" w:sz="4" w:space="0" w:color="000000"/>
            </w:tcBorders>
            <w:shd w:val="clear" w:color="auto" w:fill="auto"/>
          </w:tcPr>
          <w:p w14:paraId="4978A283"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33FF4F70"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71A501FB" w14:textId="77777777" w:rsidTr="0067535C">
        <w:trPr>
          <w:jc w:val="center"/>
        </w:trPr>
        <w:tc>
          <w:tcPr>
            <w:tcW w:w="4395" w:type="dxa"/>
            <w:tcBorders>
              <w:left w:val="single" w:sz="4" w:space="0" w:color="000000"/>
              <w:bottom w:val="single" w:sz="4" w:space="0" w:color="000000"/>
            </w:tcBorders>
            <w:shd w:val="clear" w:color="auto" w:fill="auto"/>
          </w:tcPr>
          <w:p w14:paraId="1871BEFE"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5EB8C687"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683A91" w14:paraId="48D5B3C8"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6249EB53"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495ED752" w14:textId="77777777" w:rsidR="00B41A41" w:rsidRDefault="00B41A41" w:rsidP="00B41A41">
      <w:pPr>
        <w:spacing w:after="0" w:line="240" w:lineRule="auto"/>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538"/>
        <w:gridCol w:w="2562"/>
      </w:tblGrid>
      <w:tr w:rsidR="005E273A" w:rsidRPr="005E273A" w14:paraId="36FA9D34" w14:textId="77777777" w:rsidTr="0067535C">
        <w:trPr>
          <w:jc w:val="center"/>
        </w:trPr>
        <w:tc>
          <w:tcPr>
            <w:tcW w:w="7933" w:type="dxa"/>
            <w:gridSpan w:val="2"/>
            <w:tcBorders>
              <w:top w:val="single" w:sz="4" w:space="0" w:color="000000"/>
              <w:left w:val="single" w:sz="4" w:space="0" w:color="000000"/>
              <w:bottom w:val="single" w:sz="4" w:space="0" w:color="000000"/>
            </w:tcBorders>
            <w:shd w:val="clear" w:color="auto" w:fill="E5E5E5"/>
          </w:tcPr>
          <w:p w14:paraId="5677528F" w14:textId="46064169" w:rsidR="00B41A41" w:rsidRPr="005E273A" w:rsidRDefault="00B41A41" w:rsidP="0067535C">
            <w:pPr>
              <w:autoSpaceDE w:val="0"/>
              <w:snapToGrid w:val="0"/>
              <w:spacing w:after="0" w:line="240" w:lineRule="auto"/>
              <w:rPr>
                <w:rFonts w:ascii="Arial" w:hAnsi="Arial" w:cs="Arial"/>
                <w:sz w:val="20"/>
                <w:szCs w:val="20"/>
              </w:rPr>
            </w:pPr>
            <w:r w:rsidRPr="005E273A">
              <w:rPr>
                <w:rFonts w:ascii="Arial" w:hAnsi="Arial" w:cs="Arial"/>
                <w:b/>
                <w:sz w:val="20"/>
                <w:szCs w:val="20"/>
              </w:rPr>
              <w:t>3.2</w:t>
            </w:r>
            <w:r w:rsidR="004C5C3B">
              <w:rPr>
                <w:rFonts w:ascii="Arial" w:hAnsi="Arial" w:cs="Arial"/>
                <w:b/>
                <w:sz w:val="20"/>
                <w:szCs w:val="20"/>
              </w:rPr>
              <w:t>6</w:t>
            </w:r>
            <w:r w:rsidRPr="005E273A">
              <w:rPr>
                <w:rFonts w:ascii="Arial" w:hAnsi="Arial" w:cs="Arial"/>
                <w:sz w:val="20"/>
                <w:szCs w:val="20"/>
              </w:rPr>
              <w:t xml:space="preserve"> Termômetro Digital com sensor termoresistivo (sensor da célula MED-02)</w:t>
            </w:r>
          </w:p>
        </w:tc>
        <w:tc>
          <w:tcPr>
            <w:tcW w:w="2562" w:type="dxa"/>
            <w:tcBorders>
              <w:top w:val="single" w:sz="4" w:space="0" w:color="000000"/>
              <w:bottom w:val="single" w:sz="4" w:space="0" w:color="000000"/>
              <w:right w:val="single" w:sz="4" w:space="0" w:color="000000"/>
            </w:tcBorders>
            <w:shd w:val="clear" w:color="auto" w:fill="E5E5E5"/>
          </w:tcPr>
          <w:p w14:paraId="3AA715C3" w14:textId="77777777" w:rsidR="00B41A41" w:rsidRPr="005E273A" w:rsidRDefault="00B41A41" w:rsidP="0067535C">
            <w:pPr>
              <w:autoSpaceDE w:val="0"/>
              <w:snapToGrid w:val="0"/>
              <w:spacing w:after="0" w:line="240" w:lineRule="auto"/>
              <w:rPr>
                <w:rFonts w:ascii="Arial" w:hAnsi="Arial" w:cs="Arial"/>
                <w:sz w:val="20"/>
                <w:szCs w:val="20"/>
              </w:rPr>
            </w:pPr>
            <w:r w:rsidRPr="005E273A">
              <w:rPr>
                <w:rFonts w:ascii="Arial" w:hAnsi="Arial" w:cs="Arial"/>
                <w:b/>
                <w:sz w:val="20"/>
                <w:szCs w:val="20"/>
              </w:rPr>
              <w:t xml:space="preserve">TAG: </w:t>
            </w:r>
            <w:r w:rsidRPr="005E273A">
              <w:rPr>
                <w:rFonts w:ascii="Arial" w:hAnsi="Arial" w:cs="Arial"/>
                <w:sz w:val="20"/>
                <w:szCs w:val="20"/>
              </w:rPr>
              <w:t>TERMC-14</w:t>
            </w:r>
          </w:p>
        </w:tc>
      </w:tr>
      <w:tr w:rsidR="005E273A" w:rsidRPr="005E273A" w14:paraId="286EB12C" w14:textId="77777777" w:rsidTr="0067535C">
        <w:trPr>
          <w:jc w:val="center"/>
        </w:trPr>
        <w:tc>
          <w:tcPr>
            <w:tcW w:w="7933" w:type="dxa"/>
            <w:gridSpan w:val="2"/>
            <w:tcBorders>
              <w:top w:val="single" w:sz="4" w:space="0" w:color="000000"/>
              <w:left w:val="single" w:sz="4" w:space="0" w:color="000000"/>
              <w:bottom w:val="single" w:sz="4" w:space="0" w:color="auto"/>
            </w:tcBorders>
            <w:shd w:val="clear" w:color="auto" w:fill="auto"/>
          </w:tcPr>
          <w:p w14:paraId="476D92AE" w14:textId="77777777" w:rsidR="00B41A41" w:rsidRPr="005E273A" w:rsidRDefault="00B41A41" w:rsidP="0067535C">
            <w:pPr>
              <w:autoSpaceDE w:val="0"/>
              <w:snapToGrid w:val="0"/>
              <w:spacing w:after="0" w:line="240" w:lineRule="auto"/>
              <w:rPr>
                <w:rFonts w:ascii="Arial" w:eastAsia="Times New Roman" w:hAnsi="Arial" w:cs="Arial"/>
                <w:sz w:val="20"/>
                <w:szCs w:val="20"/>
              </w:rPr>
            </w:pPr>
            <w:r w:rsidRPr="005E273A">
              <w:rPr>
                <w:rFonts w:ascii="Arial" w:eastAsia="Times New Roman" w:hAnsi="Arial" w:cs="Arial"/>
                <w:b/>
                <w:sz w:val="20"/>
                <w:szCs w:val="20"/>
              </w:rPr>
              <w:t>Marca:</w:t>
            </w:r>
            <w:r w:rsidRPr="005E273A">
              <w:rPr>
                <w:rFonts w:ascii="Arial" w:eastAsia="Times New Roman" w:hAnsi="Arial" w:cs="Arial"/>
                <w:sz w:val="20"/>
                <w:szCs w:val="20"/>
              </w:rPr>
              <w:t xml:space="preserve"> Em licitação</w:t>
            </w:r>
          </w:p>
        </w:tc>
        <w:tc>
          <w:tcPr>
            <w:tcW w:w="2562" w:type="dxa"/>
            <w:tcBorders>
              <w:top w:val="single" w:sz="4" w:space="0" w:color="000000"/>
              <w:bottom w:val="single" w:sz="4" w:space="0" w:color="auto"/>
              <w:right w:val="single" w:sz="4" w:space="0" w:color="000000"/>
            </w:tcBorders>
            <w:shd w:val="clear" w:color="auto" w:fill="auto"/>
          </w:tcPr>
          <w:p w14:paraId="51A0FF4B" w14:textId="77777777" w:rsidR="00B41A41" w:rsidRPr="005E273A" w:rsidRDefault="00B41A41" w:rsidP="0067535C">
            <w:pPr>
              <w:autoSpaceDE w:val="0"/>
              <w:snapToGrid w:val="0"/>
              <w:spacing w:after="0" w:line="240" w:lineRule="auto"/>
              <w:rPr>
                <w:rFonts w:ascii="Arial" w:eastAsia="Times New Roman" w:hAnsi="Arial" w:cs="Arial"/>
                <w:sz w:val="20"/>
                <w:szCs w:val="20"/>
              </w:rPr>
            </w:pPr>
            <w:r w:rsidRPr="005E273A">
              <w:rPr>
                <w:rFonts w:ascii="Arial" w:eastAsia="Times New Roman" w:hAnsi="Arial" w:cs="Arial"/>
                <w:b/>
                <w:sz w:val="20"/>
                <w:szCs w:val="20"/>
              </w:rPr>
              <w:t xml:space="preserve">Modelo: </w:t>
            </w:r>
            <w:r w:rsidRPr="005E273A">
              <w:rPr>
                <w:rFonts w:ascii="Arial" w:eastAsia="Times New Roman" w:hAnsi="Arial" w:cs="Arial"/>
                <w:sz w:val="20"/>
                <w:szCs w:val="20"/>
              </w:rPr>
              <w:t>-</w:t>
            </w:r>
          </w:p>
        </w:tc>
      </w:tr>
      <w:tr w:rsidR="005E273A" w:rsidRPr="005E273A" w14:paraId="0160C5E8"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398F9F0E" w14:textId="77777777" w:rsidR="00B41A41" w:rsidRPr="005E273A" w:rsidRDefault="00B41A41" w:rsidP="0067535C">
            <w:pPr>
              <w:autoSpaceDE w:val="0"/>
              <w:snapToGrid w:val="0"/>
              <w:spacing w:after="0" w:line="240" w:lineRule="auto"/>
              <w:jc w:val="center"/>
              <w:rPr>
                <w:rFonts w:ascii="Arial" w:eastAsia="Times New Roman" w:hAnsi="Arial" w:cs="Arial"/>
                <w:b/>
                <w:sz w:val="20"/>
                <w:szCs w:val="20"/>
              </w:rPr>
            </w:pPr>
            <w:r w:rsidRPr="005E273A">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55D5AD28" w14:textId="77777777" w:rsidR="00B41A41" w:rsidRPr="005E273A" w:rsidRDefault="00B41A41" w:rsidP="0067535C">
            <w:pPr>
              <w:autoSpaceDE w:val="0"/>
              <w:snapToGrid w:val="0"/>
              <w:spacing w:after="0" w:line="240" w:lineRule="auto"/>
              <w:jc w:val="center"/>
              <w:rPr>
                <w:rFonts w:ascii="Arial" w:eastAsia="Times New Roman" w:hAnsi="Arial" w:cs="Arial"/>
                <w:b/>
                <w:sz w:val="20"/>
                <w:szCs w:val="20"/>
              </w:rPr>
            </w:pPr>
            <w:r w:rsidRPr="005E273A">
              <w:rPr>
                <w:rFonts w:ascii="Arial" w:eastAsia="Times New Roman" w:hAnsi="Arial" w:cs="Arial"/>
                <w:b/>
                <w:sz w:val="20"/>
                <w:szCs w:val="20"/>
              </w:rPr>
              <w:t>Tolerância (°C)</w:t>
            </w:r>
            <w:r w:rsidRPr="005E273A">
              <w:rPr>
                <w:rFonts w:ascii="Arial" w:eastAsia="Times New Roman" w:hAnsi="Arial" w:cs="Arial"/>
                <w:sz w:val="20"/>
                <w:szCs w:val="20"/>
                <w:vertAlign w:val="subscript"/>
              </w:rPr>
              <w:t xml:space="preserve"> (Erro + Incerteza expandida) Max</w:t>
            </w:r>
            <w:r w:rsidRPr="005E273A">
              <w:rPr>
                <w:rFonts w:ascii="Arial" w:eastAsia="Times New Roman" w:hAnsi="Arial" w:cs="Arial"/>
                <w:sz w:val="20"/>
                <w:szCs w:val="20"/>
              </w:rPr>
              <w:t xml:space="preserve"> =</w:t>
            </w:r>
          </w:p>
        </w:tc>
      </w:tr>
      <w:tr w:rsidR="00B41A41" w:rsidRPr="009548FE" w14:paraId="149DCDA1" w14:textId="77777777" w:rsidTr="0067535C">
        <w:trPr>
          <w:jc w:val="center"/>
        </w:trPr>
        <w:tc>
          <w:tcPr>
            <w:tcW w:w="4395" w:type="dxa"/>
            <w:tcBorders>
              <w:top w:val="single" w:sz="4" w:space="0" w:color="000000"/>
              <w:left w:val="single" w:sz="4" w:space="0" w:color="000000"/>
            </w:tcBorders>
            <w:shd w:val="clear" w:color="auto" w:fill="auto"/>
          </w:tcPr>
          <w:p w14:paraId="7894F7BF"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05F14983"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7426C445" w14:textId="77777777" w:rsidTr="0067535C">
        <w:trPr>
          <w:jc w:val="center"/>
        </w:trPr>
        <w:tc>
          <w:tcPr>
            <w:tcW w:w="4395" w:type="dxa"/>
            <w:tcBorders>
              <w:left w:val="single" w:sz="4" w:space="0" w:color="000000"/>
            </w:tcBorders>
            <w:shd w:val="clear" w:color="auto" w:fill="auto"/>
          </w:tcPr>
          <w:p w14:paraId="04E66552"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15C9A760"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9548FE" w14:paraId="77CE6A22" w14:textId="77777777" w:rsidTr="0067535C">
        <w:trPr>
          <w:jc w:val="center"/>
        </w:trPr>
        <w:tc>
          <w:tcPr>
            <w:tcW w:w="4395" w:type="dxa"/>
            <w:tcBorders>
              <w:left w:val="single" w:sz="4" w:space="0" w:color="000000"/>
              <w:bottom w:val="single" w:sz="4" w:space="0" w:color="000000"/>
            </w:tcBorders>
            <w:shd w:val="clear" w:color="auto" w:fill="auto"/>
          </w:tcPr>
          <w:p w14:paraId="0E448654"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75E1F059"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9548FE">
              <w:rPr>
                <w:rFonts w:ascii="Arial" w:eastAsia="Times New Roman" w:hAnsi="Arial" w:cs="Arial"/>
                <w:sz w:val="20"/>
                <w:szCs w:val="20"/>
              </w:rPr>
              <w:t>2</w:t>
            </w:r>
          </w:p>
        </w:tc>
      </w:tr>
      <w:tr w:rsidR="00B41A41" w:rsidRPr="00683A91" w14:paraId="2B478EF5"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44CA9875"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7344074C" w14:textId="77777777" w:rsidR="00B41A41"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538"/>
        <w:gridCol w:w="2562"/>
      </w:tblGrid>
      <w:tr w:rsidR="00B41A41" w:rsidRPr="00B67423" w14:paraId="0C65B854" w14:textId="77777777" w:rsidTr="0067535C">
        <w:trPr>
          <w:jc w:val="center"/>
        </w:trPr>
        <w:tc>
          <w:tcPr>
            <w:tcW w:w="7933" w:type="dxa"/>
            <w:gridSpan w:val="2"/>
            <w:tcBorders>
              <w:top w:val="single" w:sz="4" w:space="0" w:color="000000"/>
              <w:left w:val="single" w:sz="4" w:space="0" w:color="000000"/>
              <w:bottom w:val="single" w:sz="4" w:space="0" w:color="000000"/>
            </w:tcBorders>
            <w:shd w:val="clear" w:color="auto" w:fill="E5E5E5"/>
          </w:tcPr>
          <w:p w14:paraId="13D8D497" w14:textId="48D293A7" w:rsidR="00B41A41" w:rsidRPr="00B67423" w:rsidRDefault="00B41A41" w:rsidP="0067535C">
            <w:pPr>
              <w:autoSpaceDE w:val="0"/>
              <w:snapToGrid w:val="0"/>
              <w:spacing w:after="0" w:line="240" w:lineRule="auto"/>
              <w:rPr>
                <w:rFonts w:ascii="Arial" w:hAnsi="Arial" w:cs="Arial"/>
                <w:sz w:val="20"/>
                <w:szCs w:val="20"/>
              </w:rPr>
            </w:pPr>
            <w:r w:rsidRPr="00B67423">
              <w:rPr>
                <w:rFonts w:ascii="Arial" w:hAnsi="Arial" w:cs="Arial"/>
                <w:b/>
                <w:sz w:val="20"/>
                <w:szCs w:val="20"/>
              </w:rPr>
              <w:t>3.2</w:t>
            </w:r>
            <w:r w:rsidR="004C5C3B">
              <w:rPr>
                <w:rFonts w:ascii="Arial" w:hAnsi="Arial" w:cs="Arial"/>
                <w:b/>
                <w:sz w:val="20"/>
                <w:szCs w:val="20"/>
              </w:rPr>
              <w:t>7</w:t>
            </w:r>
            <w:r w:rsidRPr="00B67423">
              <w:rPr>
                <w:rFonts w:ascii="Arial" w:hAnsi="Arial" w:cs="Arial"/>
                <w:sz w:val="20"/>
                <w:szCs w:val="20"/>
              </w:rPr>
              <w:t xml:space="preserve"> Termômetro Digital com sensor termoresistivo</w:t>
            </w:r>
          </w:p>
        </w:tc>
        <w:tc>
          <w:tcPr>
            <w:tcW w:w="2562" w:type="dxa"/>
            <w:tcBorders>
              <w:top w:val="single" w:sz="4" w:space="0" w:color="000000"/>
              <w:bottom w:val="single" w:sz="4" w:space="0" w:color="000000"/>
              <w:right w:val="single" w:sz="4" w:space="0" w:color="000000"/>
            </w:tcBorders>
            <w:shd w:val="clear" w:color="auto" w:fill="E5E5E5"/>
          </w:tcPr>
          <w:p w14:paraId="00606094" w14:textId="77777777" w:rsidR="00B41A41" w:rsidRPr="00B67423" w:rsidRDefault="00B41A41" w:rsidP="0067535C">
            <w:pPr>
              <w:autoSpaceDE w:val="0"/>
              <w:snapToGrid w:val="0"/>
              <w:spacing w:after="0" w:line="240" w:lineRule="auto"/>
              <w:rPr>
                <w:rFonts w:ascii="Arial" w:hAnsi="Arial" w:cs="Arial"/>
                <w:sz w:val="20"/>
                <w:szCs w:val="20"/>
              </w:rPr>
            </w:pPr>
            <w:r w:rsidRPr="00B67423">
              <w:rPr>
                <w:rFonts w:ascii="Arial" w:hAnsi="Arial" w:cs="Arial"/>
                <w:b/>
                <w:sz w:val="20"/>
                <w:szCs w:val="20"/>
              </w:rPr>
              <w:t xml:space="preserve">TAG: </w:t>
            </w:r>
          </w:p>
        </w:tc>
      </w:tr>
      <w:tr w:rsidR="00B41A41" w:rsidRPr="00B67423" w14:paraId="3AEAB4E1" w14:textId="77777777" w:rsidTr="0067535C">
        <w:trPr>
          <w:jc w:val="center"/>
        </w:trPr>
        <w:tc>
          <w:tcPr>
            <w:tcW w:w="7933" w:type="dxa"/>
            <w:gridSpan w:val="2"/>
            <w:tcBorders>
              <w:top w:val="single" w:sz="4" w:space="0" w:color="000000"/>
              <w:left w:val="single" w:sz="4" w:space="0" w:color="000000"/>
              <w:bottom w:val="single" w:sz="4" w:space="0" w:color="auto"/>
            </w:tcBorders>
            <w:shd w:val="clear" w:color="auto" w:fill="auto"/>
          </w:tcPr>
          <w:p w14:paraId="355D2896" w14:textId="77777777" w:rsidR="00B41A41" w:rsidRPr="00B67423" w:rsidRDefault="00B41A41" w:rsidP="0067535C">
            <w:pPr>
              <w:autoSpaceDE w:val="0"/>
              <w:snapToGrid w:val="0"/>
              <w:spacing w:after="0" w:line="240" w:lineRule="auto"/>
              <w:rPr>
                <w:rFonts w:ascii="Arial" w:eastAsia="Times New Roman" w:hAnsi="Arial" w:cs="Arial"/>
                <w:sz w:val="20"/>
                <w:szCs w:val="20"/>
              </w:rPr>
            </w:pPr>
            <w:r w:rsidRPr="00B67423">
              <w:rPr>
                <w:rFonts w:ascii="Arial" w:eastAsia="Times New Roman" w:hAnsi="Arial" w:cs="Arial"/>
                <w:b/>
                <w:sz w:val="20"/>
                <w:szCs w:val="20"/>
              </w:rPr>
              <w:lastRenderedPageBreak/>
              <w:t>Marca:</w:t>
            </w:r>
            <w:r w:rsidRPr="00B67423">
              <w:rPr>
                <w:rFonts w:ascii="Arial" w:eastAsia="Times New Roman" w:hAnsi="Arial" w:cs="Arial"/>
                <w:sz w:val="20"/>
                <w:szCs w:val="20"/>
              </w:rPr>
              <w:t xml:space="preserve"> </w:t>
            </w:r>
          </w:p>
        </w:tc>
        <w:tc>
          <w:tcPr>
            <w:tcW w:w="2562" w:type="dxa"/>
            <w:tcBorders>
              <w:top w:val="single" w:sz="4" w:space="0" w:color="000000"/>
              <w:bottom w:val="single" w:sz="4" w:space="0" w:color="auto"/>
              <w:right w:val="single" w:sz="4" w:space="0" w:color="000000"/>
            </w:tcBorders>
            <w:shd w:val="clear" w:color="auto" w:fill="auto"/>
          </w:tcPr>
          <w:p w14:paraId="51EAE1F1" w14:textId="77777777" w:rsidR="00B41A41" w:rsidRPr="00B67423" w:rsidRDefault="00B41A41" w:rsidP="0067535C">
            <w:pPr>
              <w:autoSpaceDE w:val="0"/>
              <w:snapToGrid w:val="0"/>
              <w:spacing w:after="0" w:line="240" w:lineRule="auto"/>
              <w:rPr>
                <w:rFonts w:ascii="Arial" w:eastAsia="Times New Roman" w:hAnsi="Arial" w:cs="Arial"/>
                <w:sz w:val="20"/>
                <w:szCs w:val="20"/>
              </w:rPr>
            </w:pPr>
            <w:r w:rsidRPr="00B67423">
              <w:rPr>
                <w:rFonts w:ascii="Arial" w:eastAsia="Times New Roman" w:hAnsi="Arial" w:cs="Arial"/>
                <w:b/>
                <w:sz w:val="20"/>
                <w:szCs w:val="20"/>
              </w:rPr>
              <w:t xml:space="preserve">Modelo: </w:t>
            </w:r>
            <w:r w:rsidRPr="00B67423">
              <w:rPr>
                <w:rFonts w:ascii="Arial" w:eastAsia="Times New Roman" w:hAnsi="Arial" w:cs="Arial"/>
                <w:sz w:val="20"/>
                <w:szCs w:val="20"/>
              </w:rPr>
              <w:t>-</w:t>
            </w:r>
          </w:p>
        </w:tc>
      </w:tr>
      <w:tr w:rsidR="00B41A41" w:rsidRPr="00B67423" w14:paraId="5669B5ED"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5929E11F" w14:textId="77777777" w:rsidR="00B41A41" w:rsidRPr="00B67423" w:rsidRDefault="00B41A41" w:rsidP="0067535C">
            <w:pPr>
              <w:autoSpaceDE w:val="0"/>
              <w:snapToGrid w:val="0"/>
              <w:spacing w:after="0" w:line="240" w:lineRule="auto"/>
              <w:jc w:val="center"/>
              <w:rPr>
                <w:rFonts w:ascii="Arial" w:eastAsia="Times New Roman" w:hAnsi="Arial" w:cs="Arial"/>
                <w:b/>
                <w:sz w:val="20"/>
                <w:szCs w:val="20"/>
              </w:rPr>
            </w:pPr>
            <w:r w:rsidRPr="00B67423">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36AE43BF" w14:textId="77777777" w:rsidR="00B41A41" w:rsidRPr="00B67423" w:rsidRDefault="00B41A41" w:rsidP="0067535C">
            <w:pPr>
              <w:autoSpaceDE w:val="0"/>
              <w:snapToGrid w:val="0"/>
              <w:spacing w:after="0" w:line="240" w:lineRule="auto"/>
              <w:jc w:val="center"/>
              <w:rPr>
                <w:rFonts w:ascii="Arial" w:eastAsia="Times New Roman" w:hAnsi="Arial" w:cs="Arial"/>
                <w:b/>
                <w:sz w:val="20"/>
                <w:szCs w:val="20"/>
              </w:rPr>
            </w:pPr>
            <w:r w:rsidRPr="00B67423">
              <w:rPr>
                <w:rFonts w:ascii="Arial" w:eastAsia="Times New Roman" w:hAnsi="Arial" w:cs="Arial"/>
                <w:b/>
                <w:sz w:val="20"/>
                <w:szCs w:val="20"/>
              </w:rPr>
              <w:t>Tolerância (°C)</w:t>
            </w:r>
            <w:r w:rsidRPr="00B67423">
              <w:rPr>
                <w:rFonts w:ascii="Arial" w:eastAsia="Times New Roman" w:hAnsi="Arial" w:cs="Arial"/>
                <w:sz w:val="20"/>
                <w:szCs w:val="20"/>
                <w:vertAlign w:val="subscript"/>
              </w:rPr>
              <w:t xml:space="preserve"> (Erro + Incerteza expandida) Max</w:t>
            </w:r>
            <w:r w:rsidRPr="00B67423">
              <w:rPr>
                <w:rFonts w:ascii="Arial" w:eastAsia="Times New Roman" w:hAnsi="Arial" w:cs="Arial"/>
                <w:sz w:val="20"/>
                <w:szCs w:val="20"/>
              </w:rPr>
              <w:t xml:space="preserve"> =</w:t>
            </w:r>
          </w:p>
        </w:tc>
      </w:tr>
      <w:tr w:rsidR="00B41A41" w:rsidRPr="00B67423" w14:paraId="0317A591" w14:textId="77777777" w:rsidTr="0067535C">
        <w:trPr>
          <w:jc w:val="center"/>
        </w:trPr>
        <w:tc>
          <w:tcPr>
            <w:tcW w:w="4395" w:type="dxa"/>
            <w:tcBorders>
              <w:top w:val="single" w:sz="4" w:space="0" w:color="000000"/>
              <w:left w:val="single" w:sz="4" w:space="0" w:color="000000"/>
            </w:tcBorders>
            <w:shd w:val="clear" w:color="auto" w:fill="auto"/>
          </w:tcPr>
          <w:p w14:paraId="30752023"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185EACCB"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w:t>
            </w:r>
          </w:p>
        </w:tc>
      </w:tr>
      <w:tr w:rsidR="00B41A41" w:rsidRPr="00B67423" w14:paraId="3A061EB3" w14:textId="77777777" w:rsidTr="0067535C">
        <w:trPr>
          <w:jc w:val="center"/>
        </w:trPr>
        <w:tc>
          <w:tcPr>
            <w:tcW w:w="4395" w:type="dxa"/>
            <w:tcBorders>
              <w:left w:val="single" w:sz="4" w:space="0" w:color="000000"/>
            </w:tcBorders>
            <w:shd w:val="clear" w:color="auto" w:fill="auto"/>
          </w:tcPr>
          <w:p w14:paraId="3D375988"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0F72968B"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w:t>
            </w:r>
          </w:p>
        </w:tc>
      </w:tr>
      <w:tr w:rsidR="00B41A41" w:rsidRPr="00B67423" w14:paraId="05904461" w14:textId="77777777" w:rsidTr="0067535C">
        <w:trPr>
          <w:jc w:val="center"/>
        </w:trPr>
        <w:tc>
          <w:tcPr>
            <w:tcW w:w="4395" w:type="dxa"/>
            <w:tcBorders>
              <w:left w:val="single" w:sz="4" w:space="0" w:color="000000"/>
              <w:bottom w:val="single" w:sz="4" w:space="0" w:color="000000"/>
            </w:tcBorders>
            <w:shd w:val="clear" w:color="auto" w:fill="auto"/>
          </w:tcPr>
          <w:p w14:paraId="17D48874"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4F83924C"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w:t>
            </w:r>
          </w:p>
        </w:tc>
      </w:tr>
      <w:tr w:rsidR="00B41A41" w:rsidRPr="00B67423" w14:paraId="1D6297A7"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0A9BFDC1"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Calibração RBC realizada nas dependências do DETE</w:t>
            </w:r>
            <w:r w:rsidRPr="00B67423">
              <w:rPr>
                <w:rFonts w:ascii="Arial" w:eastAsia="Times New Roman" w:hAnsi="Arial" w:cs="Arial"/>
                <w:color w:val="FF0000"/>
                <w:sz w:val="20"/>
                <w:szCs w:val="20"/>
              </w:rPr>
              <w:t xml:space="preserve"> </w:t>
            </w:r>
          </w:p>
        </w:tc>
      </w:tr>
    </w:tbl>
    <w:p w14:paraId="6A60A088" w14:textId="77777777" w:rsidR="00B41A41" w:rsidRPr="00B67423"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538"/>
        <w:gridCol w:w="2562"/>
      </w:tblGrid>
      <w:tr w:rsidR="00B41A41" w:rsidRPr="00B67423" w14:paraId="7D63AC24" w14:textId="77777777" w:rsidTr="0067535C">
        <w:trPr>
          <w:jc w:val="center"/>
        </w:trPr>
        <w:tc>
          <w:tcPr>
            <w:tcW w:w="7933" w:type="dxa"/>
            <w:gridSpan w:val="2"/>
            <w:tcBorders>
              <w:top w:val="single" w:sz="4" w:space="0" w:color="000000"/>
              <w:left w:val="single" w:sz="4" w:space="0" w:color="000000"/>
              <w:bottom w:val="single" w:sz="4" w:space="0" w:color="000000"/>
            </w:tcBorders>
            <w:shd w:val="clear" w:color="auto" w:fill="E5E5E5"/>
          </w:tcPr>
          <w:p w14:paraId="17FB6A75" w14:textId="67C59A7C" w:rsidR="00B41A41" w:rsidRPr="00B67423" w:rsidRDefault="00B41A41" w:rsidP="0067535C">
            <w:pPr>
              <w:autoSpaceDE w:val="0"/>
              <w:snapToGrid w:val="0"/>
              <w:spacing w:after="0" w:line="240" w:lineRule="auto"/>
              <w:rPr>
                <w:rFonts w:ascii="Arial" w:hAnsi="Arial" w:cs="Arial"/>
                <w:sz w:val="20"/>
                <w:szCs w:val="20"/>
              </w:rPr>
            </w:pPr>
            <w:r w:rsidRPr="00B67423">
              <w:rPr>
                <w:rFonts w:ascii="Arial" w:hAnsi="Arial" w:cs="Arial"/>
                <w:b/>
                <w:sz w:val="20"/>
                <w:szCs w:val="20"/>
              </w:rPr>
              <w:t>3.2</w:t>
            </w:r>
            <w:r w:rsidR="004C5C3B">
              <w:rPr>
                <w:rFonts w:ascii="Arial" w:hAnsi="Arial" w:cs="Arial"/>
                <w:b/>
                <w:sz w:val="20"/>
                <w:szCs w:val="20"/>
              </w:rPr>
              <w:t>8</w:t>
            </w:r>
            <w:r w:rsidRPr="00B67423">
              <w:rPr>
                <w:rFonts w:ascii="Arial" w:hAnsi="Arial" w:cs="Arial"/>
                <w:sz w:val="20"/>
                <w:szCs w:val="20"/>
              </w:rPr>
              <w:t xml:space="preserve"> Termômetro Digital com sensor termoresistivo (pHmetro DETE)</w:t>
            </w:r>
          </w:p>
        </w:tc>
        <w:tc>
          <w:tcPr>
            <w:tcW w:w="2562" w:type="dxa"/>
            <w:tcBorders>
              <w:top w:val="single" w:sz="4" w:space="0" w:color="000000"/>
              <w:bottom w:val="single" w:sz="4" w:space="0" w:color="000000"/>
              <w:right w:val="single" w:sz="4" w:space="0" w:color="000000"/>
            </w:tcBorders>
            <w:shd w:val="clear" w:color="auto" w:fill="E5E5E5"/>
          </w:tcPr>
          <w:p w14:paraId="232FD74F" w14:textId="77777777" w:rsidR="00B41A41" w:rsidRPr="00B67423" w:rsidRDefault="00B41A41" w:rsidP="0067535C">
            <w:pPr>
              <w:autoSpaceDE w:val="0"/>
              <w:snapToGrid w:val="0"/>
              <w:spacing w:after="0" w:line="240" w:lineRule="auto"/>
              <w:rPr>
                <w:rFonts w:ascii="Arial" w:hAnsi="Arial" w:cs="Arial"/>
                <w:sz w:val="20"/>
                <w:szCs w:val="20"/>
              </w:rPr>
            </w:pPr>
            <w:r w:rsidRPr="00B67423">
              <w:rPr>
                <w:rFonts w:ascii="Arial" w:hAnsi="Arial" w:cs="Arial"/>
                <w:b/>
                <w:sz w:val="20"/>
                <w:szCs w:val="20"/>
              </w:rPr>
              <w:t xml:space="preserve">TAG: </w:t>
            </w:r>
          </w:p>
        </w:tc>
      </w:tr>
      <w:tr w:rsidR="00B41A41" w:rsidRPr="00B67423" w14:paraId="14FDA049" w14:textId="77777777" w:rsidTr="0067535C">
        <w:trPr>
          <w:jc w:val="center"/>
        </w:trPr>
        <w:tc>
          <w:tcPr>
            <w:tcW w:w="7933" w:type="dxa"/>
            <w:gridSpan w:val="2"/>
            <w:tcBorders>
              <w:top w:val="single" w:sz="4" w:space="0" w:color="000000"/>
              <w:left w:val="single" w:sz="4" w:space="0" w:color="000000"/>
              <w:bottom w:val="single" w:sz="4" w:space="0" w:color="auto"/>
            </w:tcBorders>
            <w:shd w:val="clear" w:color="auto" w:fill="auto"/>
          </w:tcPr>
          <w:p w14:paraId="73CFD4FD" w14:textId="77777777" w:rsidR="00B41A41" w:rsidRPr="00B67423" w:rsidRDefault="00B41A41" w:rsidP="0067535C">
            <w:pPr>
              <w:autoSpaceDE w:val="0"/>
              <w:snapToGrid w:val="0"/>
              <w:spacing w:after="0" w:line="240" w:lineRule="auto"/>
              <w:rPr>
                <w:rFonts w:ascii="Arial" w:eastAsia="Times New Roman" w:hAnsi="Arial" w:cs="Arial"/>
                <w:sz w:val="20"/>
                <w:szCs w:val="20"/>
              </w:rPr>
            </w:pPr>
            <w:r w:rsidRPr="00B67423">
              <w:rPr>
                <w:rFonts w:ascii="Arial" w:eastAsia="Times New Roman" w:hAnsi="Arial" w:cs="Arial"/>
                <w:b/>
                <w:sz w:val="20"/>
                <w:szCs w:val="20"/>
              </w:rPr>
              <w:t>Marca:</w:t>
            </w:r>
            <w:r w:rsidRPr="00B67423">
              <w:rPr>
                <w:rFonts w:ascii="Arial" w:eastAsia="Times New Roman" w:hAnsi="Arial" w:cs="Arial"/>
                <w:sz w:val="20"/>
                <w:szCs w:val="20"/>
              </w:rPr>
              <w:t xml:space="preserve"> </w:t>
            </w:r>
          </w:p>
        </w:tc>
        <w:tc>
          <w:tcPr>
            <w:tcW w:w="2562" w:type="dxa"/>
            <w:tcBorders>
              <w:top w:val="single" w:sz="4" w:space="0" w:color="000000"/>
              <w:bottom w:val="single" w:sz="4" w:space="0" w:color="auto"/>
              <w:right w:val="single" w:sz="4" w:space="0" w:color="000000"/>
            </w:tcBorders>
            <w:shd w:val="clear" w:color="auto" w:fill="auto"/>
          </w:tcPr>
          <w:p w14:paraId="072AEE1E" w14:textId="77777777" w:rsidR="00B41A41" w:rsidRPr="00B67423" w:rsidRDefault="00B41A41" w:rsidP="0067535C">
            <w:pPr>
              <w:autoSpaceDE w:val="0"/>
              <w:snapToGrid w:val="0"/>
              <w:spacing w:after="0" w:line="240" w:lineRule="auto"/>
              <w:rPr>
                <w:rFonts w:ascii="Arial" w:eastAsia="Times New Roman" w:hAnsi="Arial" w:cs="Arial"/>
                <w:sz w:val="20"/>
                <w:szCs w:val="20"/>
              </w:rPr>
            </w:pPr>
            <w:r w:rsidRPr="00B67423">
              <w:rPr>
                <w:rFonts w:ascii="Arial" w:eastAsia="Times New Roman" w:hAnsi="Arial" w:cs="Arial"/>
                <w:b/>
                <w:sz w:val="20"/>
                <w:szCs w:val="20"/>
              </w:rPr>
              <w:t xml:space="preserve">Modelo: </w:t>
            </w:r>
            <w:r w:rsidRPr="00B67423">
              <w:rPr>
                <w:rFonts w:ascii="Arial" w:eastAsia="Times New Roman" w:hAnsi="Arial" w:cs="Arial"/>
                <w:sz w:val="20"/>
                <w:szCs w:val="20"/>
              </w:rPr>
              <w:t>-</w:t>
            </w:r>
          </w:p>
        </w:tc>
      </w:tr>
      <w:tr w:rsidR="00B41A41" w:rsidRPr="00B67423" w14:paraId="4D9AAF93"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60FACA83" w14:textId="77777777" w:rsidR="00B41A41" w:rsidRPr="00B67423" w:rsidRDefault="00B41A41" w:rsidP="0067535C">
            <w:pPr>
              <w:autoSpaceDE w:val="0"/>
              <w:snapToGrid w:val="0"/>
              <w:spacing w:after="0" w:line="240" w:lineRule="auto"/>
              <w:jc w:val="center"/>
              <w:rPr>
                <w:rFonts w:ascii="Arial" w:eastAsia="Times New Roman" w:hAnsi="Arial" w:cs="Arial"/>
                <w:b/>
                <w:sz w:val="20"/>
                <w:szCs w:val="20"/>
              </w:rPr>
            </w:pPr>
            <w:r w:rsidRPr="00B67423">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1037F40F" w14:textId="77777777" w:rsidR="00B41A41" w:rsidRPr="00B67423" w:rsidRDefault="00B41A41" w:rsidP="0067535C">
            <w:pPr>
              <w:autoSpaceDE w:val="0"/>
              <w:snapToGrid w:val="0"/>
              <w:spacing w:after="0" w:line="240" w:lineRule="auto"/>
              <w:jc w:val="center"/>
              <w:rPr>
                <w:rFonts w:ascii="Arial" w:eastAsia="Times New Roman" w:hAnsi="Arial" w:cs="Arial"/>
                <w:b/>
                <w:sz w:val="20"/>
                <w:szCs w:val="20"/>
              </w:rPr>
            </w:pPr>
            <w:r w:rsidRPr="00B67423">
              <w:rPr>
                <w:rFonts w:ascii="Arial" w:eastAsia="Times New Roman" w:hAnsi="Arial" w:cs="Arial"/>
                <w:b/>
                <w:sz w:val="20"/>
                <w:szCs w:val="20"/>
              </w:rPr>
              <w:t>Tolerância (°C)</w:t>
            </w:r>
            <w:r w:rsidRPr="00B67423">
              <w:rPr>
                <w:rFonts w:ascii="Arial" w:eastAsia="Times New Roman" w:hAnsi="Arial" w:cs="Arial"/>
                <w:sz w:val="20"/>
                <w:szCs w:val="20"/>
                <w:vertAlign w:val="subscript"/>
              </w:rPr>
              <w:t xml:space="preserve"> (Erro + Incerteza expandida) Max</w:t>
            </w:r>
            <w:r w:rsidRPr="00B67423">
              <w:rPr>
                <w:rFonts w:ascii="Arial" w:eastAsia="Times New Roman" w:hAnsi="Arial" w:cs="Arial"/>
                <w:sz w:val="20"/>
                <w:szCs w:val="20"/>
              </w:rPr>
              <w:t xml:space="preserve"> =</w:t>
            </w:r>
          </w:p>
        </w:tc>
      </w:tr>
      <w:tr w:rsidR="00B41A41" w:rsidRPr="00B67423" w14:paraId="5E8568F0" w14:textId="77777777" w:rsidTr="0067535C">
        <w:trPr>
          <w:jc w:val="center"/>
        </w:trPr>
        <w:tc>
          <w:tcPr>
            <w:tcW w:w="4395" w:type="dxa"/>
            <w:tcBorders>
              <w:top w:val="single" w:sz="4" w:space="0" w:color="000000"/>
              <w:left w:val="single" w:sz="4" w:space="0" w:color="000000"/>
            </w:tcBorders>
            <w:shd w:val="clear" w:color="auto" w:fill="auto"/>
          </w:tcPr>
          <w:p w14:paraId="424E8939"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59F31BFC"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w:t>
            </w:r>
          </w:p>
        </w:tc>
      </w:tr>
      <w:tr w:rsidR="00B41A41" w:rsidRPr="00B67423" w14:paraId="4D584835" w14:textId="77777777" w:rsidTr="0067535C">
        <w:trPr>
          <w:jc w:val="center"/>
        </w:trPr>
        <w:tc>
          <w:tcPr>
            <w:tcW w:w="4395" w:type="dxa"/>
            <w:tcBorders>
              <w:left w:val="single" w:sz="4" w:space="0" w:color="000000"/>
            </w:tcBorders>
            <w:shd w:val="clear" w:color="auto" w:fill="auto"/>
          </w:tcPr>
          <w:p w14:paraId="3F17A996"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09D1B6A3"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w:t>
            </w:r>
          </w:p>
        </w:tc>
      </w:tr>
      <w:tr w:rsidR="00B41A41" w:rsidRPr="00B67423" w14:paraId="649F86CE" w14:textId="77777777" w:rsidTr="0067535C">
        <w:trPr>
          <w:jc w:val="center"/>
        </w:trPr>
        <w:tc>
          <w:tcPr>
            <w:tcW w:w="4395" w:type="dxa"/>
            <w:tcBorders>
              <w:left w:val="single" w:sz="4" w:space="0" w:color="000000"/>
              <w:bottom w:val="single" w:sz="4" w:space="0" w:color="000000"/>
            </w:tcBorders>
            <w:shd w:val="clear" w:color="auto" w:fill="auto"/>
          </w:tcPr>
          <w:p w14:paraId="4ED6ED8C"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2663FAF6"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w:t>
            </w:r>
          </w:p>
        </w:tc>
      </w:tr>
      <w:tr w:rsidR="00B41A41" w:rsidRPr="00B67423" w14:paraId="3E212BFC"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57038C10"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Calibração RBC realizada nas dependências do DETE</w:t>
            </w:r>
            <w:r w:rsidRPr="00B67423">
              <w:rPr>
                <w:rFonts w:ascii="Arial" w:eastAsia="Times New Roman" w:hAnsi="Arial" w:cs="Arial"/>
                <w:color w:val="FF0000"/>
                <w:sz w:val="20"/>
                <w:szCs w:val="20"/>
              </w:rPr>
              <w:t xml:space="preserve"> </w:t>
            </w:r>
          </w:p>
        </w:tc>
      </w:tr>
    </w:tbl>
    <w:p w14:paraId="19A14B26" w14:textId="77777777" w:rsidR="00B41A41" w:rsidRPr="00B67423"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538"/>
        <w:gridCol w:w="2562"/>
      </w:tblGrid>
      <w:tr w:rsidR="00B41A41" w:rsidRPr="00B67423" w14:paraId="40D3797B" w14:textId="77777777" w:rsidTr="0067535C">
        <w:trPr>
          <w:jc w:val="center"/>
        </w:trPr>
        <w:tc>
          <w:tcPr>
            <w:tcW w:w="7933" w:type="dxa"/>
            <w:gridSpan w:val="2"/>
            <w:tcBorders>
              <w:top w:val="single" w:sz="4" w:space="0" w:color="000000"/>
              <w:left w:val="single" w:sz="4" w:space="0" w:color="000000"/>
              <w:bottom w:val="single" w:sz="4" w:space="0" w:color="000000"/>
            </w:tcBorders>
            <w:shd w:val="clear" w:color="auto" w:fill="E5E5E5"/>
          </w:tcPr>
          <w:p w14:paraId="5BCCBA28" w14:textId="7D2A2A73" w:rsidR="00B41A41" w:rsidRPr="00B67423" w:rsidRDefault="00B41A41" w:rsidP="0067535C">
            <w:pPr>
              <w:autoSpaceDE w:val="0"/>
              <w:snapToGrid w:val="0"/>
              <w:spacing w:after="0" w:line="240" w:lineRule="auto"/>
              <w:rPr>
                <w:rFonts w:ascii="Arial" w:hAnsi="Arial" w:cs="Arial"/>
                <w:sz w:val="20"/>
                <w:szCs w:val="20"/>
              </w:rPr>
            </w:pPr>
            <w:r w:rsidRPr="00B67423">
              <w:rPr>
                <w:rFonts w:ascii="Arial" w:hAnsi="Arial" w:cs="Arial"/>
                <w:b/>
                <w:sz w:val="20"/>
                <w:szCs w:val="20"/>
              </w:rPr>
              <w:t>3.</w:t>
            </w:r>
            <w:r w:rsidR="004C5C3B">
              <w:rPr>
                <w:rFonts w:ascii="Arial" w:hAnsi="Arial" w:cs="Arial"/>
                <w:b/>
                <w:sz w:val="20"/>
                <w:szCs w:val="20"/>
              </w:rPr>
              <w:t>29</w:t>
            </w:r>
            <w:r w:rsidRPr="00B67423">
              <w:rPr>
                <w:rFonts w:ascii="Arial" w:hAnsi="Arial" w:cs="Arial"/>
                <w:sz w:val="20"/>
                <w:szCs w:val="20"/>
              </w:rPr>
              <w:t xml:space="preserve"> Termômetro Digital com sensor termoresistivo (Condutivímetro DETE)</w:t>
            </w:r>
          </w:p>
        </w:tc>
        <w:tc>
          <w:tcPr>
            <w:tcW w:w="2562" w:type="dxa"/>
            <w:tcBorders>
              <w:top w:val="single" w:sz="4" w:space="0" w:color="000000"/>
              <w:bottom w:val="single" w:sz="4" w:space="0" w:color="000000"/>
              <w:right w:val="single" w:sz="4" w:space="0" w:color="000000"/>
            </w:tcBorders>
            <w:shd w:val="clear" w:color="auto" w:fill="E5E5E5"/>
          </w:tcPr>
          <w:p w14:paraId="580E8A10" w14:textId="77777777" w:rsidR="00B41A41" w:rsidRPr="00B67423" w:rsidRDefault="00B41A41" w:rsidP="0067535C">
            <w:pPr>
              <w:autoSpaceDE w:val="0"/>
              <w:snapToGrid w:val="0"/>
              <w:spacing w:after="0" w:line="240" w:lineRule="auto"/>
              <w:rPr>
                <w:rFonts w:ascii="Arial" w:hAnsi="Arial" w:cs="Arial"/>
                <w:sz w:val="20"/>
                <w:szCs w:val="20"/>
              </w:rPr>
            </w:pPr>
            <w:r w:rsidRPr="00B67423">
              <w:rPr>
                <w:rFonts w:ascii="Arial" w:hAnsi="Arial" w:cs="Arial"/>
                <w:b/>
                <w:sz w:val="20"/>
                <w:szCs w:val="20"/>
              </w:rPr>
              <w:t xml:space="preserve">TAG: </w:t>
            </w:r>
          </w:p>
        </w:tc>
      </w:tr>
      <w:tr w:rsidR="00B41A41" w:rsidRPr="00B67423" w14:paraId="28093C58" w14:textId="77777777" w:rsidTr="0067535C">
        <w:trPr>
          <w:jc w:val="center"/>
        </w:trPr>
        <w:tc>
          <w:tcPr>
            <w:tcW w:w="7933" w:type="dxa"/>
            <w:gridSpan w:val="2"/>
            <w:tcBorders>
              <w:top w:val="single" w:sz="4" w:space="0" w:color="000000"/>
              <w:left w:val="single" w:sz="4" w:space="0" w:color="000000"/>
              <w:bottom w:val="single" w:sz="4" w:space="0" w:color="auto"/>
            </w:tcBorders>
            <w:shd w:val="clear" w:color="auto" w:fill="auto"/>
          </w:tcPr>
          <w:p w14:paraId="0BE82C38" w14:textId="77777777" w:rsidR="00B41A41" w:rsidRPr="00B67423" w:rsidRDefault="00B41A41" w:rsidP="0067535C">
            <w:pPr>
              <w:autoSpaceDE w:val="0"/>
              <w:snapToGrid w:val="0"/>
              <w:spacing w:after="0" w:line="240" w:lineRule="auto"/>
              <w:rPr>
                <w:rFonts w:ascii="Arial" w:eastAsia="Times New Roman" w:hAnsi="Arial" w:cs="Arial"/>
                <w:sz w:val="20"/>
                <w:szCs w:val="20"/>
              </w:rPr>
            </w:pPr>
            <w:r w:rsidRPr="00B67423">
              <w:rPr>
                <w:rFonts w:ascii="Arial" w:eastAsia="Times New Roman" w:hAnsi="Arial" w:cs="Arial"/>
                <w:b/>
                <w:sz w:val="20"/>
                <w:szCs w:val="20"/>
              </w:rPr>
              <w:t>Marca:</w:t>
            </w:r>
            <w:r w:rsidRPr="00B67423">
              <w:rPr>
                <w:rFonts w:ascii="Arial" w:eastAsia="Times New Roman" w:hAnsi="Arial" w:cs="Arial"/>
                <w:sz w:val="20"/>
                <w:szCs w:val="20"/>
              </w:rPr>
              <w:t xml:space="preserve"> </w:t>
            </w:r>
          </w:p>
        </w:tc>
        <w:tc>
          <w:tcPr>
            <w:tcW w:w="2562" w:type="dxa"/>
            <w:tcBorders>
              <w:top w:val="single" w:sz="4" w:space="0" w:color="000000"/>
              <w:bottom w:val="single" w:sz="4" w:space="0" w:color="auto"/>
              <w:right w:val="single" w:sz="4" w:space="0" w:color="000000"/>
            </w:tcBorders>
            <w:shd w:val="clear" w:color="auto" w:fill="auto"/>
          </w:tcPr>
          <w:p w14:paraId="64F50D39" w14:textId="77777777" w:rsidR="00B41A41" w:rsidRPr="00B67423" w:rsidRDefault="00B41A41" w:rsidP="0067535C">
            <w:pPr>
              <w:autoSpaceDE w:val="0"/>
              <w:snapToGrid w:val="0"/>
              <w:spacing w:after="0" w:line="240" w:lineRule="auto"/>
              <w:rPr>
                <w:rFonts w:ascii="Arial" w:eastAsia="Times New Roman" w:hAnsi="Arial" w:cs="Arial"/>
                <w:sz w:val="20"/>
                <w:szCs w:val="20"/>
              </w:rPr>
            </w:pPr>
            <w:r w:rsidRPr="00B67423">
              <w:rPr>
                <w:rFonts w:ascii="Arial" w:eastAsia="Times New Roman" w:hAnsi="Arial" w:cs="Arial"/>
                <w:b/>
                <w:sz w:val="20"/>
                <w:szCs w:val="20"/>
              </w:rPr>
              <w:t xml:space="preserve">Modelo: </w:t>
            </w:r>
            <w:r w:rsidRPr="00B67423">
              <w:rPr>
                <w:rFonts w:ascii="Arial" w:eastAsia="Times New Roman" w:hAnsi="Arial" w:cs="Arial"/>
                <w:sz w:val="20"/>
                <w:szCs w:val="20"/>
              </w:rPr>
              <w:t>-</w:t>
            </w:r>
          </w:p>
        </w:tc>
      </w:tr>
      <w:tr w:rsidR="00B41A41" w:rsidRPr="00B67423" w14:paraId="7358F2AB"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055CC062" w14:textId="77777777" w:rsidR="00B41A41" w:rsidRPr="00B67423" w:rsidRDefault="00B41A41" w:rsidP="0067535C">
            <w:pPr>
              <w:autoSpaceDE w:val="0"/>
              <w:snapToGrid w:val="0"/>
              <w:spacing w:after="0" w:line="240" w:lineRule="auto"/>
              <w:jc w:val="center"/>
              <w:rPr>
                <w:rFonts w:ascii="Arial" w:eastAsia="Times New Roman" w:hAnsi="Arial" w:cs="Arial"/>
                <w:b/>
                <w:sz w:val="20"/>
                <w:szCs w:val="20"/>
              </w:rPr>
            </w:pPr>
            <w:r w:rsidRPr="00B67423">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524D1CDC" w14:textId="77777777" w:rsidR="00B41A41" w:rsidRPr="00B67423" w:rsidRDefault="00B41A41" w:rsidP="0067535C">
            <w:pPr>
              <w:autoSpaceDE w:val="0"/>
              <w:snapToGrid w:val="0"/>
              <w:spacing w:after="0" w:line="240" w:lineRule="auto"/>
              <w:jc w:val="center"/>
              <w:rPr>
                <w:rFonts w:ascii="Arial" w:eastAsia="Times New Roman" w:hAnsi="Arial" w:cs="Arial"/>
                <w:b/>
                <w:sz w:val="20"/>
                <w:szCs w:val="20"/>
              </w:rPr>
            </w:pPr>
            <w:r w:rsidRPr="00B67423">
              <w:rPr>
                <w:rFonts w:ascii="Arial" w:eastAsia="Times New Roman" w:hAnsi="Arial" w:cs="Arial"/>
                <w:b/>
                <w:sz w:val="20"/>
                <w:szCs w:val="20"/>
              </w:rPr>
              <w:t>Tolerância (°C)</w:t>
            </w:r>
            <w:r w:rsidRPr="00B67423">
              <w:rPr>
                <w:rFonts w:ascii="Arial" w:eastAsia="Times New Roman" w:hAnsi="Arial" w:cs="Arial"/>
                <w:sz w:val="20"/>
                <w:szCs w:val="20"/>
                <w:vertAlign w:val="subscript"/>
              </w:rPr>
              <w:t xml:space="preserve"> (Erro + Incerteza expandida) Max</w:t>
            </w:r>
            <w:r w:rsidRPr="00B67423">
              <w:rPr>
                <w:rFonts w:ascii="Arial" w:eastAsia="Times New Roman" w:hAnsi="Arial" w:cs="Arial"/>
                <w:sz w:val="20"/>
                <w:szCs w:val="20"/>
              </w:rPr>
              <w:t xml:space="preserve"> =</w:t>
            </w:r>
          </w:p>
        </w:tc>
      </w:tr>
      <w:tr w:rsidR="00B41A41" w:rsidRPr="00B67423" w14:paraId="00CAEA25" w14:textId="77777777" w:rsidTr="0067535C">
        <w:trPr>
          <w:jc w:val="center"/>
        </w:trPr>
        <w:tc>
          <w:tcPr>
            <w:tcW w:w="4395" w:type="dxa"/>
            <w:tcBorders>
              <w:top w:val="single" w:sz="4" w:space="0" w:color="000000"/>
              <w:left w:val="single" w:sz="4" w:space="0" w:color="000000"/>
            </w:tcBorders>
            <w:shd w:val="clear" w:color="auto" w:fill="auto"/>
          </w:tcPr>
          <w:p w14:paraId="366286A7"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7CD48A4F"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w:t>
            </w:r>
          </w:p>
        </w:tc>
      </w:tr>
      <w:tr w:rsidR="00B41A41" w:rsidRPr="00B67423" w14:paraId="39D0B772" w14:textId="77777777" w:rsidTr="0067535C">
        <w:trPr>
          <w:jc w:val="center"/>
        </w:trPr>
        <w:tc>
          <w:tcPr>
            <w:tcW w:w="4395" w:type="dxa"/>
            <w:tcBorders>
              <w:left w:val="single" w:sz="4" w:space="0" w:color="000000"/>
            </w:tcBorders>
            <w:shd w:val="clear" w:color="auto" w:fill="auto"/>
          </w:tcPr>
          <w:p w14:paraId="03854139"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2A23C887"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w:t>
            </w:r>
          </w:p>
        </w:tc>
      </w:tr>
      <w:tr w:rsidR="00B41A41" w:rsidRPr="00B67423" w14:paraId="25175C83" w14:textId="77777777" w:rsidTr="0067535C">
        <w:trPr>
          <w:jc w:val="center"/>
        </w:trPr>
        <w:tc>
          <w:tcPr>
            <w:tcW w:w="4395" w:type="dxa"/>
            <w:tcBorders>
              <w:left w:val="single" w:sz="4" w:space="0" w:color="000000"/>
              <w:bottom w:val="single" w:sz="4" w:space="0" w:color="000000"/>
            </w:tcBorders>
            <w:shd w:val="clear" w:color="auto" w:fill="auto"/>
          </w:tcPr>
          <w:p w14:paraId="171A6725"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6AF3C69D" w14:textId="77777777" w:rsidR="00B41A41" w:rsidRPr="00B67423"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2</w:t>
            </w:r>
          </w:p>
        </w:tc>
      </w:tr>
      <w:tr w:rsidR="00B41A41" w:rsidRPr="00683A91" w14:paraId="498F02B8"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0C44E197" w14:textId="77777777" w:rsidR="00B41A41" w:rsidRPr="009548FE" w:rsidRDefault="00B41A41" w:rsidP="0067535C">
            <w:pPr>
              <w:autoSpaceDE w:val="0"/>
              <w:snapToGrid w:val="0"/>
              <w:spacing w:after="0" w:line="240" w:lineRule="auto"/>
              <w:jc w:val="center"/>
              <w:rPr>
                <w:rFonts w:ascii="Arial" w:eastAsia="Times New Roman" w:hAnsi="Arial" w:cs="Arial"/>
                <w:sz w:val="20"/>
                <w:szCs w:val="20"/>
              </w:rPr>
            </w:pPr>
            <w:r w:rsidRPr="00B67423">
              <w:rPr>
                <w:rFonts w:ascii="Arial" w:eastAsia="Times New Roman" w:hAnsi="Arial" w:cs="Arial"/>
                <w:sz w:val="20"/>
                <w:szCs w:val="20"/>
              </w:rPr>
              <w:t>Calibração RBC realizada nas dependências do DETE</w:t>
            </w:r>
            <w:r w:rsidRPr="00E33235">
              <w:rPr>
                <w:rFonts w:ascii="Arial" w:eastAsia="Times New Roman" w:hAnsi="Arial" w:cs="Arial"/>
                <w:color w:val="FF0000"/>
                <w:sz w:val="20"/>
                <w:szCs w:val="20"/>
              </w:rPr>
              <w:t xml:space="preserve"> </w:t>
            </w:r>
          </w:p>
        </w:tc>
      </w:tr>
    </w:tbl>
    <w:p w14:paraId="0E6834C6" w14:textId="77777777" w:rsidR="00B41A41"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2D695B" w:rsidRPr="002D695B" w14:paraId="7EB69B22" w14:textId="77777777" w:rsidTr="0067535C">
        <w:trPr>
          <w:jc w:val="center"/>
        </w:trPr>
        <w:tc>
          <w:tcPr>
            <w:tcW w:w="7225" w:type="dxa"/>
            <w:gridSpan w:val="3"/>
            <w:tcBorders>
              <w:top w:val="single" w:sz="4" w:space="0" w:color="auto"/>
              <w:bottom w:val="single" w:sz="4" w:space="0" w:color="auto"/>
            </w:tcBorders>
            <w:shd w:val="clear" w:color="auto" w:fill="E5E5E5"/>
          </w:tcPr>
          <w:p w14:paraId="4EBD40EF" w14:textId="5DE14D01" w:rsidR="00B41A41" w:rsidRPr="002D695B" w:rsidRDefault="00B41A41" w:rsidP="0067535C">
            <w:pPr>
              <w:autoSpaceDE w:val="0"/>
              <w:snapToGrid w:val="0"/>
              <w:spacing w:after="0" w:line="240" w:lineRule="auto"/>
              <w:rPr>
                <w:rFonts w:ascii="Arial" w:hAnsi="Arial" w:cs="Arial"/>
                <w:sz w:val="20"/>
                <w:szCs w:val="20"/>
              </w:rPr>
            </w:pPr>
            <w:r w:rsidRPr="002D695B">
              <w:rPr>
                <w:rFonts w:ascii="Arial" w:hAnsi="Arial" w:cs="Arial"/>
                <w:b/>
                <w:sz w:val="20"/>
                <w:szCs w:val="20"/>
              </w:rPr>
              <w:t>3.</w:t>
            </w:r>
            <w:r w:rsidR="004C5C3B">
              <w:rPr>
                <w:rFonts w:ascii="Arial" w:hAnsi="Arial" w:cs="Arial"/>
                <w:b/>
                <w:sz w:val="20"/>
                <w:szCs w:val="20"/>
              </w:rPr>
              <w:t>30</w:t>
            </w:r>
            <w:r w:rsidRPr="002D695B">
              <w:rPr>
                <w:rFonts w:ascii="Arial" w:hAnsi="Arial" w:cs="Arial"/>
                <w:sz w:val="20"/>
                <w:szCs w:val="20"/>
              </w:rPr>
              <w:t xml:space="preserve"> Termômetro digital tipo espeto com alarme (forno) </w:t>
            </w:r>
          </w:p>
        </w:tc>
        <w:tc>
          <w:tcPr>
            <w:tcW w:w="3270" w:type="dxa"/>
            <w:tcBorders>
              <w:top w:val="single" w:sz="4" w:space="0" w:color="auto"/>
              <w:bottom w:val="single" w:sz="4" w:space="0" w:color="auto"/>
            </w:tcBorders>
            <w:shd w:val="clear" w:color="auto" w:fill="E5E5E5"/>
          </w:tcPr>
          <w:p w14:paraId="4D70E2B8" w14:textId="77777777" w:rsidR="00B41A41" w:rsidRPr="002D695B" w:rsidRDefault="00B41A41" w:rsidP="0067535C">
            <w:pPr>
              <w:autoSpaceDE w:val="0"/>
              <w:snapToGrid w:val="0"/>
              <w:spacing w:after="0" w:line="240" w:lineRule="auto"/>
              <w:rPr>
                <w:rFonts w:ascii="Arial" w:hAnsi="Arial" w:cs="Arial"/>
                <w:sz w:val="20"/>
                <w:szCs w:val="20"/>
              </w:rPr>
            </w:pPr>
            <w:r w:rsidRPr="002D695B">
              <w:rPr>
                <w:rFonts w:ascii="Arial" w:hAnsi="Arial" w:cs="Arial"/>
                <w:b/>
                <w:sz w:val="20"/>
                <w:szCs w:val="20"/>
              </w:rPr>
              <w:t xml:space="preserve">TAG: </w:t>
            </w:r>
          </w:p>
        </w:tc>
      </w:tr>
      <w:tr w:rsidR="002D695B" w:rsidRPr="002D695B" w14:paraId="2397FC3F" w14:textId="77777777" w:rsidTr="0067535C">
        <w:trPr>
          <w:jc w:val="center"/>
        </w:trPr>
        <w:tc>
          <w:tcPr>
            <w:tcW w:w="6096" w:type="dxa"/>
            <w:gridSpan w:val="2"/>
            <w:tcBorders>
              <w:top w:val="single" w:sz="4" w:space="0" w:color="auto"/>
            </w:tcBorders>
            <w:shd w:val="clear" w:color="auto" w:fill="auto"/>
          </w:tcPr>
          <w:p w14:paraId="3E6A75F1" w14:textId="77777777" w:rsidR="00B41A41" w:rsidRPr="002D695B" w:rsidRDefault="00B41A41" w:rsidP="0067535C">
            <w:pPr>
              <w:autoSpaceDE w:val="0"/>
              <w:snapToGrid w:val="0"/>
              <w:spacing w:after="0" w:line="240" w:lineRule="auto"/>
              <w:rPr>
                <w:rFonts w:ascii="Arial" w:eastAsia="Times New Roman" w:hAnsi="Arial" w:cs="Arial"/>
                <w:sz w:val="20"/>
                <w:szCs w:val="20"/>
              </w:rPr>
            </w:pPr>
            <w:r w:rsidRPr="002D695B">
              <w:rPr>
                <w:rFonts w:ascii="Arial" w:eastAsia="Times New Roman" w:hAnsi="Arial" w:cs="Arial"/>
                <w:b/>
                <w:sz w:val="20"/>
                <w:szCs w:val="20"/>
              </w:rPr>
              <w:t xml:space="preserve">Marca: </w:t>
            </w:r>
            <w:r w:rsidRPr="002D695B">
              <w:rPr>
                <w:rFonts w:ascii="Arial" w:hAnsi="Arial" w:cs="Arial"/>
                <w:sz w:val="20"/>
                <w:szCs w:val="20"/>
              </w:rPr>
              <w:t>em licitação</w:t>
            </w:r>
          </w:p>
        </w:tc>
        <w:tc>
          <w:tcPr>
            <w:tcW w:w="4399" w:type="dxa"/>
            <w:gridSpan w:val="2"/>
            <w:tcBorders>
              <w:top w:val="single" w:sz="4" w:space="0" w:color="auto"/>
            </w:tcBorders>
            <w:shd w:val="clear" w:color="auto" w:fill="auto"/>
          </w:tcPr>
          <w:p w14:paraId="153B6B81" w14:textId="77777777" w:rsidR="00B41A41" w:rsidRPr="002D695B" w:rsidRDefault="00B41A41" w:rsidP="0067535C">
            <w:pPr>
              <w:autoSpaceDE w:val="0"/>
              <w:snapToGrid w:val="0"/>
              <w:spacing w:after="0" w:line="240" w:lineRule="auto"/>
              <w:rPr>
                <w:rFonts w:ascii="Arial" w:eastAsia="Times New Roman" w:hAnsi="Arial" w:cs="Arial"/>
                <w:sz w:val="20"/>
                <w:szCs w:val="20"/>
              </w:rPr>
            </w:pPr>
            <w:r w:rsidRPr="002D695B">
              <w:rPr>
                <w:rFonts w:ascii="Arial" w:eastAsia="Times New Roman" w:hAnsi="Arial" w:cs="Arial"/>
                <w:b/>
                <w:sz w:val="20"/>
                <w:szCs w:val="20"/>
              </w:rPr>
              <w:t xml:space="preserve">Modelo: </w:t>
            </w:r>
          </w:p>
        </w:tc>
      </w:tr>
      <w:tr w:rsidR="002D695B" w:rsidRPr="002D695B" w14:paraId="0DC120E0" w14:textId="77777777" w:rsidTr="0067535C">
        <w:trPr>
          <w:jc w:val="center"/>
        </w:trPr>
        <w:tc>
          <w:tcPr>
            <w:tcW w:w="6096" w:type="dxa"/>
            <w:gridSpan w:val="2"/>
            <w:shd w:val="clear" w:color="auto" w:fill="auto"/>
          </w:tcPr>
          <w:p w14:paraId="18B4C233" w14:textId="77777777" w:rsidR="00B41A41" w:rsidRPr="002D695B" w:rsidRDefault="00B41A41" w:rsidP="0067535C">
            <w:pPr>
              <w:autoSpaceDE w:val="0"/>
              <w:snapToGrid w:val="0"/>
              <w:spacing w:after="0" w:line="240" w:lineRule="auto"/>
              <w:rPr>
                <w:rFonts w:ascii="Arial" w:eastAsia="Times New Roman" w:hAnsi="Arial" w:cs="Arial"/>
                <w:sz w:val="20"/>
                <w:szCs w:val="20"/>
              </w:rPr>
            </w:pPr>
            <w:r w:rsidRPr="002D695B">
              <w:rPr>
                <w:rFonts w:ascii="Arial" w:eastAsia="Times New Roman" w:hAnsi="Arial" w:cs="Arial"/>
                <w:b/>
                <w:sz w:val="20"/>
                <w:szCs w:val="20"/>
              </w:rPr>
              <w:t xml:space="preserve">Valor nominal: </w:t>
            </w:r>
            <w:r w:rsidRPr="002D695B">
              <w:rPr>
                <w:rFonts w:ascii="Arial" w:eastAsia="Times New Roman" w:hAnsi="Arial" w:cs="Arial"/>
                <w:sz w:val="20"/>
                <w:szCs w:val="20"/>
              </w:rPr>
              <w:t>- 26 a 250 ºC</w:t>
            </w:r>
          </w:p>
        </w:tc>
        <w:tc>
          <w:tcPr>
            <w:tcW w:w="4399" w:type="dxa"/>
            <w:gridSpan w:val="2"/>
            <w:shd w:val="clear" w:color="auto" w:fill="auto"/>
          </w:tcPr>
          <w:p w14:paraId="698AD2AD" w14:textId="77777777" w:rsidR="00B41A41" w:rsidRPr="002D695B" w:rsidRDefault="00B41A41" w:rsidP="0067535C">
            <w:pPr>
              <w:autoSpaceDE w:val="0"/>
              <w:snapToGrid w:val="0"/>
              <w:spacing w:after="0" w:line="240" w:lineRule="auto"/>
              <w:rPr>
                <w:rFonts w:ascii="Arial" w:eastAsia="Times New Roman" w:hAnsi="Arial" w:cs="Arial"/>
                <w:sz w:val="20"/>
                <w:szCs w:val="20"/>
              </w:rPr>
            </w:pPr>
            <w:r w:rsidRPr="002D695B">
              <w:rPr>
                <w:rFonts w:ascii="Arial" w:eastAsia="Times New Roman" w:hAnsi="Arial" w:cs="Arial"/>
                <w:b/>
                <w:sz w:val="20"/>
                <w:szCs w:val="20"/>
              </w:rPr>
              <w:t xml:space="preserve">Divisão: </w:t>
            </w:r>
            <w:r w:rsidRPr="002D695B">
              <w:rPr>
                <w:rFonts w:ascii="Arial" w:eastAsia="Times New Roman" w:hAnsi="Arial" w:cs="Arial"/>
                <w:sz w:val="20"/>
                <w:szCs w:val="20"/>
              </w:rPr>
              <w:t>1 ºC</w:t>
            </w:r>
          </w:p>
        </w:tc>
      </w:tr>
      <w:tr w:rsidR="002D695B" w:rsidRPr="002D695B" w14:paraId="396FBAD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4516E5AD" w14:textId="77777777" w:rsidR="00B41A41" w:rsidRPr="002D695B" w:rsidRDefault="00B41A41" w:rsidP="0067535C">
            <w:pPr>
              <w:autoSpaceDE w:val="0"/>
              <w:snapToGrid w:val="0"/>
              <w:spacing w:after="0" w:line="240" w:lineRule="auto"/>
              <w:jc w:val="center"/>
              <w:rPr>
                <w:rFonts w:ascii="Arial" w:eastAsia="Times New Roman" w:hAnsi="Arial" w:cs="Arial"/>
                <w:b/>
                <w:sz w:val="20"/>
                <w:szCs w:val="20"/>
              </w:rPr>
            </w:pPr>
            <w:r w:rsidRPr="002D695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A75EF72" w14:textId="77777777" w:rsidR="00B41A41" w:rsidRPr="002D695B" w:rsidRDefault="00B41A41" w:rsidP="0067535C">
            <w:pPr>
              <w:autoSpaceDE w:val="0"/>
              <w:snapToGrid w:val="0"/>
              <w:spacing w:after="0" w:line="240" w:lineRule="auto"/>
              <w:jc w:val="center"/>
              <w:rPr>
                <w:rFonts w:ascii="Arial" w:eastAsia="Times New Roman" w:hAnsi="Arial" w:cs="Arial"/>
                <w:b/>
                <w:sz w:val="20"/>
                <w:szCs w:val="20"/>
              </w:rPr>
            </w:pPr>
            <w:r w:rsidRPr="002D695B">
              <w:rPr>
                <w:rFonts w:ascii="Arial" w:eastAsia="Times New Roman" w:hAnsi="Arial" w:cs="Arial"/>
                <w:b/>
                <w:sz w:val="20"/>
                <w:szCs w:val="20"/>
              </w:rPr>
              <w:t>Tolerância (°C)</w:t>
            </w:r>
            <w:r w:rsidRPr="002D695B">
              <w:rPr>
                <w:rFonts w:ascii="Arial" w:eastAsia="Times New Roman" w:hAnsi="Arial" w:cs="Arial"/>
                <w:sz w:val="20"/>
                <w:szCs w:val="20"/>
                <w:vertAlign w:val="subscript"/>
              </w:rPr>
              <w:t xml:space="preserve"> (Incerteza expandida) Max</w:t>
            </w:r>
            <w:r w:rsidRPr="002D695B">
              <w:rPr>
                <w:rFonts w:ascii="Arial" w:eastAsia="Times New Roman" w:hAnsi="Arial" w:cs="Arial"/>
                <w:sz w:val="20"/>
                <w:szCs w:val="20"/>
              </w:rPr>
              <w:t xml:space="preserve"> =</w:t>
            </w:r>
          </w:p>
        </w:tc>
      </w:tr>
      <w:tr w:rsidR="002D695B" w:rsidRPr="002D695B" w14:paraId="262ECACC"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E5F7617"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104</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F421BBB"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1</w:t>
            </w:r>
          </w:p>
        </w:tc>
      </w:tr>
      <w:tr w:rsidR="002D695B" w:rsidRPr="002D695B" w14:paraId="2296EB3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C26C34E"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170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61F8751"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10</w:t>
            </w:r>
          </w:p>
        </w:tc>
      </w:tr>
      <w:tr w:rsidR="002D695B" w:rsidRPr="002D695B" w14:paraId="01F7F64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2C99C8E"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180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B87C0B0"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2</w:t>
            </w:r>
          </w:p>
        </w:tc>
      </w:tr>
      <w:tr w:rsidR="00B41A41" w:rsidRPr="002D695B" w14:paraId="747B244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20AEFF0C"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 xml:space="preserve">Calibração RBC realizada nas dependências do Laboratório Central da Cesama. </w:t>
            </w:r>
          </w:p>
        </w:tc>
      </w:tr>
    </w:tbl>
    <w:p w14:paraId="332AF1F6" w14:textId="77777777" w:rsidR="00B41A41" w:rsidRPr="005F50B1" w:rsidRDefault="00B41A41" w:rsidP="005F50B1">
      <w:pPr>
        <w:spacing w:after="0" w:line="240" w:lineRule="auto"/>
        <w:rPr>
          <w:rFonts w:ascii="Arial" w:hAnsi="Arial" w:cs="Arial"/>
          <w:sz w:val="24"/>
          <w:szCs w:val="24"/>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2D695B" w:rsidRPr="002D695B" w14:paraId="0C1403AC" w14:textId="77777777" w:rsidTr="0067535C">
        <w:trPr>
          <w:jc w:val="center"/>
        </w:trPr>
        <w:tc>
          <w:tcPr>
            <w:tcW w:w="7225" w:type="dxa"/>
            <w:gridSpan w:val="3"/>
            <w:tcBorders>
              <w:top w:val="single" w:sz="4" w:space="0" w:color="auto"/>
              <w:bottom w:val="single" w:sz="4" w:space="0" w:color="auto"/>
            </w:tcBorders>
            <w:shd w:val="clear" w:color="auto" w:fill="E5E5E5"/>
          </w:tcPr>
          <w:p w14:paraId="1191391F" w14:textId="7F6FDA9B" w:rsidR="00B41A41" w:rsidRPr="002D695B" w:rsidRDefault="00B41A41" w:rsidP="0067535C">
            <w:pPr>
              <w:autoSpaceDE w:val="0"/>
              <w:snapToGrid w:val="0"/>
              <w:spacing w:after="0" w:line="240" w:lineRule="auto"/>
              <w:rPr>
                <w:rFonts w:ascii="Arial" w:hAnsi="Arial" w:cs="Arial"/>
                <w:sz w:val="20"/>
                <w:szCs w:val="20"/>
              </w:rPr>
            </w:pPr>
            <w:r w:rsidRPr="002D695B">
              <w:rPr>
                <w:rFonts w:ascii="Arial" w:hAnsi="Arial" w:cs="Arial"/>
                <w:b/>
                <w:sz w:val="20"/>
                <w:szCs w:val="20"/>
              </w:rPr>
              <w:t>3.</w:t>
            </w:r>
            <w:r w:rsidR="004C5C3B">
              <w:rPr>
                <w:rFonts w:ascii="Arial" w:hAnsi="Arial" w:cs="Arial"/>
                <w:b/>
                <w:sz w:val="20"/>
                <w:szCs w:val="20"/>
              </w:rPr>
              <w:t>31</w:t>
            </w:r>
            <w:r w:rsidRPr="002D695B">
              <w:rPr>
                <w:rFonts w:ascii="Arial" w:hAnsi="Arial" w:cs="Arial"/>
                <w:sz w:val="20"/>
                <w:szCs w:val="20"/>
              </w:rPr>
              <w:t xml:space="preserve"> Termômetro digital tipo espeto com alarme (forno) </w:t>
            </w:r>
          </w:p>
        </w:tc>
        <w:tc>
          <w:tcPr>
            <w:tcW w:w="3270" w:type="dxa"/>
            <w:tcBorders>
              <w:top w:val="single" w:sz="4" w:space="0" w:color="auto"/>
              <w:bottom w:val="single" w:sz="4" w:space="0" w:color="auto"/>
            </w:tcBorders>
            <w:shd w:val="clear" w:color="auto" w:fill="E5E5E5"/>
          </w:tcPr>
          <w:p w14:paraId="0B490A12" w14:textId="77777777" w:rsidR="00B41A41" w:rsidRPr="002D695B" w:rsidRDefault="00B41A41" w:rsidP="0067535C">
            <w:pPr>
              <w:autoSpaceDE w:val="0"/>
              <w:snapToGrid w:val="0"/>
              <w:spacing w:after="0" w:line="240" w:lineRule="auto"/>
              <w:rPr>
                <w:rFonts w:ascii="Arial" w:hAnsi="Arial" w:cs="Arial"/>
                <w:sz w:val="20"/>
                <w:szCs w:val="20"/>
              </w:rPr>
            </w:pPr>
            <w:r w:rsidRPr="002D695B">
              <w:rPr>
                <w:rFonts w:ascii="Arial" w:hAnsi="Arial" w:cs="Arial"/>
                <w:b/>
                <w:sz w:val="20"/>
                <w:szCs w:val="20"/>
              </w:rPr>
              <w:t xml:space="preserve">TAG: </w:t>
            </w:r>
          </w:p>
        </w:tc>
      </w:tr>
      <w:tr w:rsidR="002D695B" w:rsidRPr="002D695B" w14:paraId="44D657FE" w14:textId="77777777" w:rsidTr="0067535C">
        <w:trPr>
          <w:jc w:val="center"/>
        </w:trPr>
        <w:tc>
          <w:tcPr>
            <w:tcW w:w="6096" w:type="dxa"/>
            <w:gridSpan w:val="2"/>
            <w:tcBorders>
              <w:top w:val="single" w:sz="4" w:space="0" w:color="auto"/>
            </w:tcBorders>
            <w:shd w:val="clear" w:color="auto" w:fill="auto"/>
          </w:tcPr>
          <w:p w14:paraId="76DD9A9F" w14:textId="77777777" w:rsidR="00B41A41" w:rsidRPr="002D695B" w:rsidRDefault="00B41A41" w:rsidP="0067535C">
            <w:pPr>
              <w:autoSpaceDE w:val="0"/>
              <w:snapToGrid w:val="0"/>
              <w:spacing w:after="0" w:line="240" w:lineRule="auto"/>
              <w:rPr>
                <w:rFonts w:ascii="Arial" w:eastAsia="Times New Roman" w:hAnsi="Arial" w:cs="Arial"/>
                <w:sz w:val="20"/>
                <w:szCs w:val="20"/>
              </w:rPr>
            </w:pPr>
            <w:r w:rsidRPr="002D695B">
              <w:rPr>
                <w:rFonts w:ascii="Arial" w:eastAsia="Times New Roman" w:hAnsi="Arial" w:cs="Arial"/>
                <w:b/>
                <w:sz w:val="20"/>
                <w:szCs w:val="20"/>
              </w:rPr>
              <w:t xml:space="preserve">Marca: </w:t>
            </w:r>
            <w:r w:rsidRPr="002D695B">
              <w:rPr>
                <w:rFonts w:ascii="Arial" w:hAnsi="Arial" w:cs="Arial"/>
                <w:sz w:val="20"/>
                <w:szCs w:val="20"/>
              </w:rPr>
              <w:t>em licitação</w:t>
            </w:r>
          </w:p>
        </w:tc>
        <w:tc>
          <w:tcPr>
            <w:tcW w:w="4399" w:type="dxa"/>
            <w:gridSpan w:val="2"/>
            <w:tcBorders>
              <w:top w:val="single" w:sz="4" w:space="0" w:color="auto"/>
            </w:tcBorders>
            <w:shd w:val="clear" w:color="auto" w:fill="auto"/>
          </w:tcPr>
          <w:p w14:paraId="2E81CE5B" w14:textId="77777777" w:rsidR="00B41A41" w:rsidRPr="002D695B" w:rsidRDefault="00B41A41" w:rsidP="0067535C">
            <w:pPr>
              <w:autoSpaceDE w:val="0"/>
              <w:snapToGrid w:val="0"/>
              <w:spacing w:after="0" w:line="240" w:lineRule="auto"/>
              <w:rPr>
                <w:rFonts w:ascii="Arial" w:eastAsia="Times New Roman" w:hAnsi="Arial" w:cs="Arial"/>
                <w:sz w:val="20"/>
                <w:szCs w:val="20"/>
              </w:rPr>
            </w:pPr>
            <w:r w:rsidRPr="002D695B">
              <w:rPr>
                <w:rFonts w:ascii="Arial" w:eastAsia="Times New Roman" w:hAnsi="Arial" w:cs="Arial"/>
                <w:b/>
                <w:sz w:val="20"/>
                <w:szCs w:val="20"/>
              </w:rPr>
              <w:t xml:space="preserve">Modelo: </w:t>
            </w:r>
          </w:p>
        </w:tc>
      </w:tr>
      <w:tr w:rsidR="002D695B" w:rsidRPr="002D695B" w14:paraId="1AF7D7F5" w14:textId="77777777" w:rsidTr="0067535C">
        <w:trPr>
          <w:jc w:val="center"/>
        </w:trPr>
        <w:tc>
          <w:tcPr>
            <w:tcW w:w="6096" w:type="dxa"/>
            <w:gridSpan w:val="2"/>
            <w:shd w:val="clear" w:color="auto" w:fill="auto"/>
          </w:tcPr>
          <w:p w14:paraId="6DFA8A6E" w14:textId="77777777" w:rsidR="00B41A41" w:rsidRPr="002D695B" w:rsidRDefault="00B41A41" w:rsidP="0067535C">
            <w:pPr>
              <w:autoSpaceDE w:val="0"/>
              <w:snapToGrid w:val="0"/>
              <w:spacing w:after="0" w:line="240" w:lineRule="auto"/>
              <w:rPr>
                <w:rFonts w:ascii="Arial" w:eastAsia="Times New Roman" w:hAnsi="Arial" w:cs="Arial"/>
                <w:sz w:val="20"/>
                <w:szCs w:val="20"/>
              </w:rPr>
            </w:pPr>
            <w:r w:rsidRPr="002D695B">
              <w:rPr>
                <w:rFonts w:ascii="Arial" w:eastAsia="Times New Roman" w:hAnsi="Arial" w:cs="Arial"/>
                <w:b/>
                <w:sz w:val="20"/>
                <w:szCs w:val="20"/>
              </w:rPr>
              <w:t xml:space="preserve">Valor nominal: </w:t>
            </w:r>
            <w:r w:rsidRPr="002D695B">
              <w:rPr>
                <w:rFonts w:ascii="Arial" w:eastAsia="Times New Roman" w:hAnsi="Arial" w:cs="Arial"/>
                <w:sz w:val="20"/>
                <w:szCs w:val="20"/>
              </w:rPr>
              <w:t>- 26 a 250 ºC</w:t>
            </w:r>
          </w:p>
        </w:tc>
        <w:tc>
          <w:tcPr>
            <w:tcW w:w="4399" w:type="dxa"/>
            <w:gridSpan w:val="2"/>
            <w:shd w:val="clear" w:color="auto" w:fill="auto"/>
          </w:tcPr>
          <w:p w14:paraId="3F9D9206" w14:textId="77777777" w:rsidR="00B41A41" w:rsidRPr="002D695B" w:rsidRDefault="00B41A41" w:rsidP="0067535C">
            <w:pPr>
              <w:autoSpaceDE w:val="0"/>
              <w:snapToGrid w:val="0"/>
              <w:spacing w:after="0" w:line="240" w:lineRule="auto"/>
              <w:rPr>
                <w:rFonts w:ascii="Arial" w:eastAsia="Times New Roman" w:hAnsi="Arial" w:cs="Arial"/>
                <w:sz w:val="20"/>
                <w:szCs w:val="20"/>
              </w:rPr>
            </w:pPr>
            <w:r w:rsidRPr="002D695B">
              <w:rPr>
                <w:rFonts w:ascii="Arial" w:eastAsia="Times New Roman" w:hAnsi="Arial" w:cs="Arial"/>
                <w:b/>
                <w:sz w:val="20"/>
                <w:szCs w:val="20"/>
              </w:rPr>
              <w:t xml:space="preserve">Divisão: </w:t>
            </w:r>
            <w:r w:rsidRPr="002D695B">
              <w:rPr>
                <w:rFonts w:ascii="Arial" w:eastAsia="Times New Roman" w:hAnsi="Arial" w:cs="Arial"/>
                <w:sz w:val="20"/>
                <w:szCs w:val="20"/>
              </w:rPr>
              <w:t>1 ºC</w:t>
            </w:r>
          </w:p>
        </w:tc>
      </w:tr>
      <w:tr w:rsidR="002D695B" w:rsidRPr="002D695B" w14:paraId="16695B6A"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1249B6F" w14:textId="77777777" w:rsidR="00B41A41" w:rsidRPr="002D695B" w:rsidRDefault="00B41A41" w:rsidP="0067535C">
            <w:pPr>
              <w:autoSpaceDE w:val="0"/>
              <w:snapToGrid w:val="0"/>
              <w:spacing w:after="0" w:line="240" w:lineRule="auto"/>
              <w:jc w:val="center"/>
              <w:rPr>
                <w:rFonts w:ascii="Arial" w:eastAsia="Times New Roman" w:hAnsi="Arial" w:cs="Arial"/>
                <w:b/>
                <w:sz w:val="20"/>
                <w:szCs w:val="20"/>
              </w:rPr>
            </w:pPr>
            <w:r w:rsidRPr="002D695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46BCB76" w14:textId="77777777" w:rsidR="00B41A41" w:rsidRPr="002D695B" w:rsidRDefault="00B41A41" w:rsidP="0067535C">
            <w:pPr>
              <w:autoSpaceDE w:val="0"/>
              <w:snapToGrid w:val="0"/>
              <w:spacing w:after="0" w:line="240" w:lineRule="auto"/>
              <w:jc w:val="center"/>
              <w:rPr>
                <w:rFonts w:ascii="Arial" w:eastAsia="Times New Roman" w:hAnsi="Arial" w:cs="Arial"/>
                <w:b/>
                <w:sz w:val="20"/>
                <w:szCs w:val="20"/>
              </w:rPr>
            </w:pPr>
            <w:r w:rsidRPr="002D695B">
              <w:rPr>
                <w:rFonts w:ascii="Arial" w:eastAsia="Times New Roman" w:hAnsi="Arial" w:cs="Arial"/>
                <w:b/>
                <w:sz w:val="20"/>
                <w:szCs w:val="20"/>
              </w:rPr>
              <w:t>Tolerância (°C)</w:t>
            </w:r>
            <w:r w:rsidRPr="002D695B">
              <w:rPr>
                <w:rFonts w:ascii="Arial" w:eastAsia="Times New Roman" w:hAnsi="Arial" w:cs="Arial"/>
                <w:sz w:val="20"/>
                <w:szCs w:val="20"/>
                <w:vertAlign w:val="subscript"/>
              </w:rPr>
              <w:t xml:space="preserve"> (Incerteza expandida) Max</w:t>
            </w:r>
            <w:r w:rsidRPr="002D695B">
              <w:rPr>
                <w:rFonts w:ascii="Arial" w:eastAsia="Times New Roman" w:hAnsi="Arial" w:cs="Arial"/>
                <w:sz w:val="20"/>
                <w:szCs w:val="20"/>
              </w:rPr>
              <w:t xml:space="preserve"> =</w:t>
            </w:r>
          </w:p>
        </w:tc>
      </w:tr>
      <w:tr w:rsidR="002D695B" w:rsidRPr="002D695B" w14:paraId="7FD66F7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2E4BA69"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104</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BD0443A"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1</w:t>
            </w:r>
          </w:p>
        </w:tc>
      </w:tr>
      <w:tr w:rsidR="002D695B" w:rsidRPr="002D695B" w14:paraId="4401CB4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07EEE96"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170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093DFEA"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10</w:t>
            </w:r>
          </w:p>
        </w:tc>
      </w:tr>
      <w:tr w:rsidR="002D695B" w:rsidRPr="002D695B" w14:paraId="732EC793"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3E14B21"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lastRenderedPageBreak/>
              <w:t>180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50BDD1F"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2</w:t>
            </w:r>
          </w:p>
        </w:tc>
      </w:tr>
      <w:tr w:rsidR="00B41A41" w:rsidRPr="002D695B" w14:paraId="18C3F62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64AB4005" w14:textId="77777777" w:rsidR="00B41A41" w:rsidRPr="002D695B" w:rsidRDefault="00B41A41" w:rsidP="0067535C">
            <w:pPr>
              <w:autoSpaceDE w:val="0"/>
              <w:snapToGrid w:val="0"/>
              <w:spacing w:after="0" w:line="240" w:lineRule="auto"/>
              <w:jc w:val="center"/>
              <w:rPr>
                <w:rFonts w:ascii="Arial" w:eastAsia="Times New Roman" w:hAnsi="Arial" w:cs="Arial"/>
                <w:sz w:val="20"/>
                <w:szCs w:val="20"/>
              </w:rPr>
            </w:pPr>
            <w:r w:rsidRPr="002D695B">
              <w:rPr>
                <w:rFonts w:ascii="Arial" w:eastAsia="Times New Roman" w:hAnsi="Arial" w:cs="Arial"/>
                <w:sz w:val="20"/>
                <w:szCs w:val="20"/>
              </w:rPr>
              <w:t xml:space="preserve">Calibração RBC realizada nas dependências do Laboratório Central da Cesama. </w:t>
            </w:r>
          </w:p>
        </w:tc>
      </w:tr>
    </w:tbl>
    <w:p w14:paraId="30C6228F" w14:textId="77777777" w:rsidR="00B41A41" w:rsidRPr="002D695B" w:rsidRDefault="00B41A41" w:rsidP="005F50B1">
      <w:pPr>
        <w:spacing w:after="0" w:line="240" w:lineRule="auto"/>
        <w:rPr>
          <w:rFonts w:ascii="Arial" w:hAnsi="Arial" w:cs="Arial"/>
          <w:b/>
          <w:bCs/>
          <w:sz w:val="24"/>
          <w:szCs w:val="24"/>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7775F6" w14:paraId="3DBEBBDD" w14:textId="77777777" w:rsidTr="0067535C">
        <w:trPr>
          <w:jc w:val="center"/>
        </w:trPr>
        <w:tc>
          <w:tcPr>
            <w:tcW w:w="7225" w:type="dxa"/>
            <w:gridSpan w:val="3"/>
            <w:tcBorders>
              <w:top w:val="single" w:sz="4" w:space="0" w:color="auto"/>
              <w:bottom w:val="single" w:sz="4" w:space="0" w:color="auto"/>
            </w:tcBorders>
            <w:shd w:val="clear" w:color="auto" w:fill="E5E5E5"/>
          </w:tcPr>
          <w:p w14:paraId="5FDDF0E8"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3.32</w:t>
            </w:r>
            <w:r w:rsidRPr="007775F6">
              <w:rPr>
                <w:rFonts w:ascii="Arial" w:hAnsi="Arial" w:cs="Arial"/>
                <w:sz w:val="20"/>
                <w:szCs w:val="20"/>
              </w:rPr>
              <w:t xml:space="preserve"> Termômetro Digital com sensor </w:t>
            </w:r>
            <w:r>
              <w:rPr>
                <w:rFonts w:ascii="Arial" w:hAnsi="Arial" w:cs="Arial"/>
                <w:sz w:val="20"/>
                <w:szCs w:val="20"/>
              </w:rPr>
              <w:t>t</w:t>
            </w:r>
            <w:r w:rsidRPr="007775F6">
              <w:rPr>
                <w:rFonts w:ascii="Arial" w:hAnsi="Arial" w:cs="Arial"/>
                <w:sz w:val="20"/>
                <w:szCs w:val="20"/>
              </w:rPr>
              <w:t>ermoresistivo</w:t>
            </w:r>
          </w:p>
        </w:tc>
        <w:tc>
          <w:tcPr>
            <w:tcW w:w="3270" w:type="dxa"/>
            <w:tcBorders>
              <w:top w:val="single" w:sz="4" w:space="0" w:color="auto"/>
              <w:bottom w:val="single" w:sz="4" w:space="0" w:color="auto"/>
            </w:tcBorders>
            <w:shd w:val="clear" w:color="auto" w:fill="E5E5E5"/>
          </w:tcPr>
          <w:p w14:paraId="606FD802"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TER-2</w:t>
            </w:r>
            <w:r>
              <w:rPr>
                <w:rFonts w:ascii="Arial" w:hAnsi="Arial" w:cs="Arial"/>
                <w:sz w:val="20"/>
                <w:szCs w:val="20"/>
              </w:rPr>
              <w:t>5</w:t>
            </w:r>
          </w:p>
        </w:tc>
      </w:tr>
      <w:tr w:rsidR="00B41A41" w:rsidRPr="007775F6" w14:paraId="7DD91BB6" w14:textId="77777777" w:rsidTr="0067535C">
        <w:trPr>
          <w:jc w:val="center"/>
        </w:trPr>
        <w:tc>
          <w:tcPr>
            <w:tcW w:w="6096" w:type="dxa"/>
            <w:gridSpan w:val="2"/>
            <w:tcBorders>
              <w:top w:val="single" w:sz="4" w:space="0" w:color="auto"/>
            </w:tcBorders>
            <w:shd w:val="clear" w:color="auto" w:fill="auto"/>
          </w:tcPr>
          <w:p w14:paraId="5939DFC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1C4AD4F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7427.02.0.00</w:t>
            </w:r>
          </w:p>
        </w:tc>
      </w:tr>
      <w:tr w:rsidR="00B41A41" w:rsidRPr="007775F6" w14:paraId="7E529089" w14:textId="77777777" w:rsidTr="0067535C">
        <w:trPr>
          <w:jc w:val="center"/>
        </w:trPr>
        <w:tc>
          <w:tcPr>
            <w:tcW w:w="6096" w:type="dxa"/>
            <w:gridSpan w:val="2"/>
            <w:shd w:val="clear" w:color="auto" w:fill="auto"/>
          </w:tcPr>
          <w:p w14:paraId="0D090B5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- 50 a 70 ºC</w:t>
            </w:r>
          </w:p>
        </w:tc>
        <w:tc>
          <w:tcPr>
            <w:tcW w:w="4399" w:type="dxa"/>
            <w:gridSpan w:val="2"/>
            <w:shd w:val="clear" w:color="auto" w:fill="auto"/>
          </w:tcPr>
          <w:p w14:paraId="2F056DD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0,1 ºC</w:t>
            </w:r>
          </w:p>
        </w:tc>
      </w:tr>
      <w:tr w:rsidR="00B41A41" w:rsidRPr="007775F6" w14:paraId="049B710D" w14:textId="77777777" w:rsidTr="0067535C">
        <w:trPr>
          <w:jc w:val="center"/>
        </w:trPr>
        <w:tc>
          <w:tcPr>
            <w:tcW w:w="10495" w:type="dxa"/>
            <w:gridSpan w:val="4"/>
            <w:shd w:val="clear" w:color="auto" w:fill="auto"/>
          </w:tcPr>
          <w:p w14:paraId="407FDF04"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Calibração do sensor externo “in”</w:t>
            </w:r>
          </w:p>
        </w:tc>
      </w:tr>
      <w:tr w:rsidR="00B41A41" w:rsidRPr="007775F6" w14:paraId="7E9434D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A4CB5F8"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BEDD86A"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(°C)</w:t>
            </w:r>
            <w:r w:rsidRPr="007775F6">
              <w:rPr>
                <w:rFonts w:ascii="Arial" w:eastAsia="Times New Roman" w:hAnsi="Arial" w:cs="Arial"/>
                <w:sz w:val="20"/>
                <w:szCs w:val="20"/>
                <w:vertAlign w:val="subscript"/>
              </w:rPr>
              <w:t xml:space="preserve"> (Incerteza expandida) Max</w:t>
            </w:r>
            <w:r w:rsidRPr="007775F6">
              <w:rPr>
                <w:rFonts w:ascii="Arial" w:eastAsia="Times New Roman" w:hAnsi="Arial" w:cs="Arial"/>
                <w:sz w:val="20"/>
                <w:szCs w:val="20"/>
              </w:rPr>
              <w:t xml:space="preserve"> =</w:t>
            </w:r>
          </w:p>
        </w:tc>
      </w:tr>
      <w:tr w:rsidR="00B41A41" w:rsidRPr="007775F6" w14:paraId="006BDAA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6BD2B1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22</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22B410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r>
      <w:tr w:rsidR="00B41A41" w:rsidRPr="007775F6" w14:paraId="754398D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44AF27D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E97EBF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w:t>
            </w:r>
          </w:p>
        </w:tc>
      </w:tr>
      <w:tr w:rsidR="00B41A41" w:rsidRPr="007775F6" w14:paraId="0DD4CF48"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D4BB94A" w14:textId="77777777" w:rsidR="00B41A41"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35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D101A7C" w14:textId="77777777" w:rsidR="00B41A41"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0,5</w:t>
            </w:r>
          </w:p>
        </w:tc>
      </w:tr>
      <w:tr w:rsidR="00B41A41" w:rsidRPr="007775F6" w14:paraId="59BA81CC"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3820B48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63125862" w14:textId="77777777" w:rsidR="00B41A41" w:rsidRDefault="00B41A41" w:rsidP="005F50B1">
      <w:pPr>
        <w:spacing w:after="0" w:line="240" w:lineRule="auto"/>
        <w:rPr>
          <w:rFonts w:ascii="Arial" w:hAnsi="Arial" w:cs="Arial"/>
          <w:b/>
          <w:bCs/>
          <w:sz w:val="24"/>
          <w:szCs w:val="24"/>
        </w:rPr>
      </w:pPr>
    </w:p>
    <w:p w14:paraId="013066AE" w14:textId="77777777" w:rsidR="00E60BA1" w:rsidRDefault="00E60BA1" w:rsidP="00B41A41">
      <w:pPr>
        <w:rPr>
          <w:rFonts w:ascii="Arial" w:hAnsi="Arial" w:cs="Arial"/>
          <w:b/>
          <w:bCs/>
          <w:sz w:val="24"/>
          <w:szCs w:val="24"/>
        </w:rPr>
      </w:pPr>
    </w:p>
    <w:p w14:paraId="51D5894F" w14:textId="5758B54E" w:rsidR="00B41A41" w:rsidRPr="00E809E1" w:rsidRDefault="00B41A41" w:rsidP="00B41A41">
      <w:pPr>
        <w:rPr>
          <w:rFonts w:ascii="Arial" w:hAnsi="Arial" w:cs="Arial"/>
          <w:b/>
          <w:bCs/>
          <w:sz w:val="24"/>
          <w:szCs w:val="24"/>
        </w:rPr>
      </w:pPr>
      <w:r>
        <w:rPr>
          <w:rFonts w:ascii="Arial" w:hAnsi="Arial" w:cs="Arial"/>
          <w:b/>
          <w:bCs/>
          <w:sz w:val="24"/>
          <w:szCs w:val="24"/>
        </w:rPr>
        <w:t>4</w:t>
      </w:r>
      <w:r w:rsidRPr="00E809E1">
        <w:rPr>
          <w:rFonts w:ascii="Arial" w:hAnsi="Arial" w:cs="Arial"/>
          <w:b/>
          <w:bCs/>
          <w:sz w:val="24"/>
          <w:szCs w:val="24"/>
        </w:rPr>
        <w:t xml:space="preserve">- </w:t>
      </w:r>
      <w:r>
        <w:rPr>
          <w:rFonts w:ascii="Arial" w:hAnsi="Arial" w:cs="Arial"/>
          <w:b/>
          <w:bCs/>
          <w:sz w:val="24"/>
          <w:szCs w:val="24"/>
        </w:rPr>
        <w:t>Autoclaves</w:t>
      </w:r>
    </w:p>
    <w:tbl>
      <w:tblPr>
        <w:tblW w:w="10500" w:type="dxa"/>
        <w:jc w:val="center"/>
        <w:tblLayout w:type="fixed"/>
        <w:tblCellMar>
          <w:top w:w="55" w:type="dxa"/>
          <w:left w:w="55" w:type="dxa"/>
          <w:bottom w:w="55" w:type="dxa"/>
          <w:right w:w="55" w:type="dxa"/>
        </w:tblCellMar>
        <w:tblLook w:val="0000" w:firstRow="0" w:lastRow="0" w:firstColumn="0" w:lastColumn="0" w:noHBand="0" w:noVBand="0"/>
      </w:tblPr>
      <w:tblGrid>
        <w:gridCol w:w="5382"/>
        <w:gridCol w:w="71"/>
        <w:gridCol w:w="1772"/>
        <w:gridCol w:w="3275"/>
      </w:tblGrid>
      <w:tr w:rsidR="00B41A41" w:rsidRPr="00625C20" w14:paraId="12E8F01A" w14:textId="77777777" w:rsidTr="0067535C">
        <w:trPr>
          <w:jc w:val="center"/>
        </w:trPr>
        <w:tc>
          <w:tcPr>
            <w:tcW w:w="7225" w:type="dxa"/>
            <w:gridSpan w:val="3"/>
            <w:tcBorders>
              <w:top w:val="single" w:sz="4" w:space="0" w:color="000000"/>
              <w:left w:val="single" w:sz="4" w:space="0" w:color="000000"/>
              <w:bottom w:val="single" w:sz="4" w:space="0" w:color="000000"/>
            </w:tcBorders>
            <w:shd w:val="clear" w:color="auto" w:fill="E5E5E5"/>
          </w:tcPr>
          <w:p w14:paraId="08017026"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4.1</w:t>
            </w:r>
            <w:r w:rsidRPr="00CD799B">
              <w:rPr>
                <w:rFonts w:ascii="Arial" w:hAnsi="Arial" w:cs="Arial"/>
                <w:sz w:val="20"/>
                <w:szCs w:val="20"/>
              </w:rPr>
              <w:t xml:space="preserve"> Autoclave</w:t>
            </w:r>
          </w:p>
        </w:tc>
        <w:tc>
          <w:tcPr>
            <w:tcW w:w="3275" w:type="dxa"/>
            <w:tcBorders>
              <w:top w:val="single" w:sz="4" w:space="0" w:color="000000"/>
              <w:bottom w:val="single" w:sz="4" w:space="0" w:color="000000"/>
              <w:right w:val="single" w:sz="4" w:space="0" w:color="000000"/>
            </w:tcBorders>
            <w:shd w:val="clear" w:color="auto" w:fill="E5E5E5"/>
          </w:tcPr>
          <w:p w14:paraId="3A380A1E"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AUT-01</w:t>
            </w:r>
          </w:p>
        </w:tc>
      </w:tr>
      <w:tr w:rsidR="00B41A41" w:rsidRPr="00625C20" w14:paraId="6A104C7F" w14:textId="77777777" w:rsidTr="0067535C">
        <w:trPr>
          <w:jc w:val="center"/>
        </w:trPr>
        <w:tc>
          <w:tcPr>
            <w:tcW w:w="5382" w:type="dxa"/>
            <w:tcBorders>
              <w:top w:val="single" w:sz="4" w:space="0" w:color="000000"/>
              <w:left w:val="single" w:sz="4" w:space="0" w:color="000000"/>
            </w:tcBorders>
            <w:shd w:val="clear" w:color="auto" w:fill="auto"/>
          </w:tcPr>
          <w:p w14:paraId="0D4FC8B3"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LS Logen</w:t>
            </w:r>
          </w:p>
        </w:tc>
        <w:tc>
          <w:tcPr>
            <w:tcW w:w="5118" w:type="dxa"/>
            <w:gridSpan w:val="3"/>
            <w:tcBorders>
              <w:top w:val="single" w:sz="4" w:space="0" w:color="000000"/>
              <w:right w:val="single" w:sz="4" w:space="0" w:color="000000"/>
            </w:tcBorders>
            <w:shd w:val="clear" w:color="auto" w:fill="auto"/>
          </w:tcPr>
          <w:p w14:paraId="48D337CB"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CSA</w:t>
            </w:r>
          </w:p>
        </w:tc>
      </w:tr>
      <w:tr w:rsidR="00B41A41" w:rsidRPr="00625C20" w14:paraId="6AFB7EC4" w14:textId="77777777" w:rsidTr="0067535C">
        <w:trPr>
          <w:jc w:val="center"/>
        </w:trPr>
        <w:tc>
          <w:tcPr>
            <w:tcW w:w="5382" w:type="dxa"/>
            <w:tcBorders>
              <w:left w:val="single" w:sz="4" w:space="0" w:color="000000"/>
            </w:tcBorders>
            <w:shd w:val="clear" w:color="auto" w:fill="auto"/>
          </w:tcPr>
          <w:p w14:paraId="0E53979B"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Capacidade: </w:t>
            </w:r>
            <w:r w:rsidRPr="00CD799B">
              <w:rPr>
                <w:rFonts w:ascii="Arial" w:eastAsia="Times New Roman" w:hAnsi="Arial" w:cs="Arial"/>
                <w:sz w:val="20"/>
                <w:szCs w:val="20"/>
              </w:rPr>
              <w:t>140L</w:t>
            </w:r>
          </w:p>
        </w:tc>
        <w:tc>
          <w:tcPr>
            <w:tcW w:w="5118" w:type="dxa"/>
            <w:gridSpan w:val="3"/>
            <w:tcBorders>
              <w:right w:val="single" w:sz="4" w:space="0" w:color="000000"/>
            </w:tcBorders>
            <w:shd w:val="clear" w:color="auto" w:fill="auto"/>
          </w:tcPr>
          <w:p w14:paraId="37EBC543"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Formato da Cuba: </w:t>
            </w:r>
            <w:r w:rsidRPr="00CD799B">
              <w:rPr>
                <w:rFonts w:ascii="Arial" w:eastAsia="Times New Roman" w:hAnsi="Arial" w:cs="Arial"/>
                <w:sz w:val="20"/>
                <w:szCs w:val="20"/>
              </w:rPr>
              <w:t>Vertical Cilíndrica</w:t>
            </w:r>
          </w:p>
        </w:tc>
      </w:tr>
      <w:tr w:rsidR="00B41A41" w:rsidRPr="00625C20" w14:paraId="43BA4F32" w14:textId="77777777" w:rsidTr="0067535C">
        <w:trPr>
          <w:jc w:val="center"/>
        </w:trPr>
        <w:tc>
          <w:tcPr>
            <w:tcW w:w="5382" w:type="dxa"/>
            <w:tcBorders>
              <w:left w:val="single" w:sz="4" w:space="0" w:color="000000"/>
            </w:tcBorders>
            <w:shd w:val="clear" w:color="auto" w:fill="auto"/>
          </w:tcPr>
          <w:p w14:paraId="4D3B26D4"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Erro máximo aceitável</w:t>
            </w:r>
            <w:r w:rsidRPr="00CD799B">
              <w:rPr>
                <w:rFonts w:ascii="Arial" w:eastAsia="Times New Roman" w:hAnsi="Arial" w:cs="Arial"/>
                <w:sz w:val="20"/>
                <w:szCs w:val="20"/>
              </w:rPr>
              <w:t>: ± 2°C</w:t>
            </w:r>
          </w:p>
        </w:tc>
        <w:tc>
          <w:tcPr>
            <w:tcW w:w="5118" w:type="dxa"/>
            <w:gridSpan w:val="3"/>
            <w:tcBorders>
              <w:right w:val="single" w:sz="4" w:space="0" w:color="000000"/>
            </w:tcBorders>
            <w:shd w:val="clear" w:color="auto" w:fill="auto"/>
          </w:tcPr>
          <w:p w14:paraId="714D7625"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F0*: </w:t>
            </w:r>
            <w:r w:rsidRPr="00CD799B">
              <w:rPr>
                <w:rFonts w:ascii="Arial" w:eastAsia="Times New Roman" w:hAnsi="Arial" w:cs="Arial"/>
                <w:sz w:val="20"/>
                <w:szCs w:val="20"/>
              </w:rPr>
              <w:t>30 minutos</w:t>
            </w:r>
          </w:p>
        </w:tc>
      </w:tr>
      <w:tr w:rsidR="00B41A41" w:rsidRPr="00625C20" w14:paraId="6AAB7006" w14:textId="77777777" w:rsidTr="0067535C">
        <w:trPr>
          <w:jc w:val="center"/>
        </w:trPr>
        <w:tc>
          <w:tcPr>
            <w:tcW w:w="5382" w:type="dxa"/>
            <w:tcBorders>
              <w:left w:val="single" w:sz="4" w:space="0" w:color="000000"/>
            </w:tcBorders>
            <w:shd w:val="clear" w:color="auto" w:fill="auto"/>
          </w:tcPr>
          <w:p w14:paraId="5D7CFE6A" w14:textId="77777777" w:rsidR="00B41A41" w:rsidRPr="00CD799B" w:rsidRDefault="00B41A41" w:rsidP="0067535C">
            <w:pPr>
              <w:autoSpaceDE w:val="0"/>
              <w:snapToGrid w:val="0"/>
              <w:spacing w:after="0" w:line="240" w:lineRule="auto"/>
              <w:rPr>
                <w:rFonts w:ascii="Arial" w:eastAsia="Times New Roman" w:hAnsi="Arial" w:cs="Arial"/>
                <w:i/>
                <w:sz w:val="20"/>
                <w:szCs w:val="20"/>
              </w:rPr>
            </w:pPr>
            <w:r w:rsidRPr="00CD799B">
              <w:rPr>
                <w:rFonts w:ascii="Arial" w:eastAsia="Times New Roman" w:hAnsi="Arial" w:cs="Arial"/>
                <w:b/>
                <w:sz w:val="20"/>
                <w:szCs w:val="20"/>
              </w:rPr>
              <w:t xml:space="preserve">Indicador Biológico: </w:t>
            </w:r>
            <w:r w:rsidRPr="00CD799B">
              <w:rPr>
                <w:rFonts w:ascii="Arial" w:eastAsia="Times New Roman" w:hAnsi="Arial" w:cs="Arial"/>
                <w:i/>
                <w:sz w:val="20"/>
                <w:szCs w:val="20"/>
              </w:rPr>
              <w:t>G. stearothermophillus</w:t>
            </w:r>
          </w:p>
        </w:tc>
        <w:tc>
          <w:tcPr>
            <w:tcW w:w="5118" w:type="dxa"/>
            <w:gridSpan w:val="3"/>
            <w:tcBorders>
              <w:right w:val="single" w:sz="4" w:space="0" w:color="000000"/>
            </w:tcBorders>
            <w:shd w:val="clear" w:color="auto" w:fill="auto"/>
          </w:tcPr>
          <w:p w14:paraId="1F390CC4" w14:textId="77777777" w:rsidR="00B41A41" w:rsidRPr="00CD799B" w:rsidRDefault="00B41A41" w:rsidP="0067535C">
            <w:pPr>
              <w:autoSpaceDE w:val="0"/>
              <w:snapToGrid w:val="0"/>
              <w:spacing w:after="0" w:line="240" w:lineRule="auto"/>
              <w:rPr>
                <w:rFonts w:ascii="Arial" w:eastAsia="Times New Roman" w:hAnsi="Arial" w:cs="Arial"/>
                <w:b/>
                <w:sz w:val="20"/>
                <w:szCs w:val="20"/>
              </w:rPr>
            </w:pPr>
          </w:p>
        </w:tc>
      </w:tr>
      <w:tr w:rsidR="00B41A41" w:rsidRPr="00625C20" w14:paraId="61EA5B85" w14:textId="77777777" w:rsidTr="0067535C">
        <w:trPr>
          <w:jc w:val="center"/>
        </w:trPr>
        <w:tc>
          <w:tcPr>
            <w:tcW w:w="10500" w:type="dxa"/>
            <w:gridSpan w:val="4"/>
            <w:tcBorders>
              <w:left w:val="single" w:sz="4" w:space="0" w:color="000000"/>
              <w:bottom w:val="single" w:sz="4" w:space="0" w:color="000000"/>
              <w:right w:val="single" w:sz="4" w:space="0" w:color="000000"/>
            </w:tcBorders>
            <w:shd w:val="clear" w:color="auto" w:fill="auto"/>
          </w:tcPr>
          <w:p w14:paraId="4DF5988E"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Descrição dos ciclos</w:t>
            </w:r>
          </w:p>
        </w:tc>
      </w:tr>
      <w:tr w:rsidR="00B41A41" w:rsidRPr="00625C20" w14:paraId="6B888630" w14:textId="77777777" w:rsidTr="0067535C">
        <w:trPr>
          <w:jc w:val="center"/>
        </w:trPr>
        <w:tc>
          <w:tcPr>
            <w:tcW w:w="5453" w:type="dxa"/>
            <w:gridSpan w:val="2"/>
            <w:tcBorders>
              <w:top w:val="single" w:sz="4" w:space="0" w:color="000000"/>
              <w:left w:val="single" w:sz="4" w:space="0" w:color="000000"/>
              <w:bottom w:val="single" w:sz="4" w:space="0" w:color="000000"/>
            </w:tcBorders>
            <w:shd w:val="clear" w:color="auto" w:fill="auto"/>
            <w:vAlign w:val="center"/>
          </w:tcPr>
          <w:p w14:paraId="76C5F8A5"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1° - Ciclo de distribuição térmica</w:t>
            </w:r>
          </w:p>
          <w:p w14:paraId="23E0D165" w14:textId="77777777" w:rsidR="00B41A41" w:rsidRPr="00CD799B" w:rsidRDefault="00B41A41" w:rsidP="0067535C">
            <w:pPr>
              <w:autoSpaceDE w:val="0"/>
              <w:spacing w:after="0" w:line="240" w:lineRule="auto"/>
              <w:rPr>
                <w:rFonts w:ascii="Arial" w:eastAsia="Times New Roman" w:hAnsi="Arial" w:cs="Arial"/>
                <w:sz w:val="20"/>
                <w:szCs w:val="20"/>
              </w:rPr>
            </w:pPr>
            <w:r w:rsidRPr="00CD799B">
              <w:rPr>
                <w:rFonts w:ascii="Arial" w:eastAsia="Times New Roman" w:hAnsi="Arial" w:cs="Arial"/>
                <w:sz w:val="20"/>
                <w:szCs w:val="20"/>
              </w:rPr>
              <w:t>Realização de 1 ciclo em vazio com distribuição de 12 (doze) sensores no interior da câmara interna, com distância de aproximadamente 100 mm das paredes internas.Tempo de exposição de 30 minutos.</w:t>
            </w:r>
          </w:p>
        </w:tc>
        <w:tc>
          <w:tcPr>
            <w:tcW w:w="50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2CDE87C" w14:textId="77777777" w:rsidR="00B41A41" w:rsidRPr="00CD799B" w:rsidRDefault="00B41A41" w:rsidP="00B41A41">
            <w:pPr>
              <w:numPr>
                <w:ilvl w:val="0"/>
                <w:numId w:val="25"/>
              </w:numPr>
              <w:suppressAutoHyphens/>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Vazio;</w:t>
            </w:r>
          </w:p>
          <w:p w14:paraId="305C99E4" w14:textId="77777777" w:rsidR="00B41A41" w:rsidRPr="00CD799B" w:rsidRDefault="00B41A41" w:rsidP="00B41A41">
            <w:pPr>
              <w:numPr>
                <w:ilvl w:val="0"/>
                <w:numId w:val="25"/>
              </w:numPr>
              <w:suppressAutoHyphens/>
              <w:autoSpaceDE w:val="0"/>
              <w:spacing w:after="0" w:line="240" w:lineRule="auto"/>
              <w:rPr>
                <w:rFonts w:ascii="Arial" w:eastAsia="Times New Roman" w:hAnsi="Arial" w:cs="Arial"/>
                <w:sz w:val="20"/>
                <w:szCs w:val="20"/>
              </w:rPr>
            </w:pPr>
            <w:r w:rsidRPr="00CD799B">
              <w:rPr>
                <w:rFonts w:ascii="Arial" w:eastAsia="Times New Roman" w:hAnsi="Arial" w:cs="Arial"/>
                <w:sz w:val="20"/>
                <w:szCs w:val="20"/>
              </w:rPr>
              <w:t>Indicador biológico.</w:t>
            </w:r>
          </w:p>
        </w:tc>
      </w:tr>
      <w:tr w:rsidR="00B41A41" w:rsidRPr="00625C20" w14:paraId="390E7745" w14:textId="77777777" w:rsidTr="0067535C">
        <w:trPr>
          <w:jc w:val="center"/>
        </w:trPr>
        <w:tc>
          <w:tcPr>
            <w:tcW w:w="5453" w:type="dxa"/>
            <w:gridSpan w:val="2"/>
            <w:tcBorders>
              <w:top w:val="single" w:sz="4" w:space="0" w:color="000000"/>
              <w:left w:val="single" w:sz="4" w:space="0" w:color="000000"/>
              <w:bottom w:val="single" w:sz="4" w:space="0" w:color="000000"/>
            </w:tcBorders>
            <w:shd w:val="clear" w:color="auto" w:fill="auto"/>
            <w:vAlign w:val="center"/>
          </w:tcPr>
          <w:p w14:paraId="6F90BF6B"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 xml:space="preserve">2°- Estudo de penetração térmica – Carga 1 </w:t>
            </w:r>
          </w:p>
          <w:p w14:paraId="1F0C5FF0"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Realização de 1 ciclo com distribuição de 12 sensores.</w:t>
            </w:r>
          </w:p>
          <w:p w14:paraId="38C93B9A"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 xml:space="preserve">Tempo de exposição de 30 minutos. </w:t>
            </w:r>
          </w:p>
        </w:tc>
        <w:tc>
          <w:tcPr>
            <w:tcW w:w="50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B004C61" w14:textId="77777777" w:rsidR="00B41A41" w:rsidRPr="00CD799B" w:rsidRDefault="00B41A41" w:rsidP="00B41A41">
            <w:pPr>
              <w:numPr>
                <w:ilvl w:val="0"/>
                <w:numId w:val="23"/>
              </w:numPr>
              <w:suppressAutoHyphens/>
              <w:autoSpaceDE w:val="0"/>
              <w:snapToGrid w:val="0"/>
              <w:spacing w:after="0" w:line="240" w:lineRule="auto"/>
              <w:ind w:left="0" w:firstLine="340"/>
              <w:rPr>
                <w:rFonts w:ascii="Arial" w:eastAsia="Times New Roman" w:hAnsi="Arial" w:cs="Arial"/>
                <w:sz w:val="20"/>
                <w:szCs w:val="20"/>
              </w:rPr>
            </w:pPr>
            <w:r w:rsidRPr="00CD799B">
              <w:rPr>
                <w:rFonts w:ascii="Arial" w:eastAsia="Times New Roman" w:hAnsi="Arial" w:cs="Arial"/>
                <w:b/>
                <w:sz w:val="20"/>
                <w:szCs w:val="20"/>
              </w:rPr>
              <w:t>Cesto inferior</w:t>
            </w:r>
            <w:r w:rsidRPr="00CD799B">
              <w:rPr>
                <w:rFonts w:ascii="Arial" w:eastAsia="Times New Roman" w:hAnsi="Arial" w:cs="Arial"/>
                <w:sz w:val="20"/>
                <w:szCs w:val="20"/>
              </w:rPr>
              <w:t>: 35 frascos Schot de 250 mL contendo meio de cultura.</w:t>
            </w:r>
          </w:p>
          <w:p w14:paraId="757ED903" w14:textId="77777777" w:rsidR="00B41A41" w:rsidRPr="00CD799B" w:rsidRDefault="00B41A41" w:rsidP="00B41A41">
            <w:pPr>
              <w:numPr>
                <w:ilvl w:val="0"/>
                <w:numId w:val="23"/>
              </w:numPr>
              <w:suppressAutoHyphens/>
              <w:autoSpaceDE w:val="0"/>
              <w:spacing w:after="0" w:line="240" w:lineRule="auto"/>
              <w:ind w:left="0" w:firstLine="340"/>
              <w:rPr>
                <w:rFonts w:ascii="Arial" w:eastAsia="Times New Roman" w:hAnsi="Arial" w:cs="Arial"/>
                <w:sz w:val="20"/>
                <w:szCs w:val="20"/>
              </w:rPr>
            </w:pPr>
            <w:r w:rsidRPr="00CD799B">
              <w:rPr>
                <w:rFonts w:ascii="Arial" w:eastAsia="Times New Roman" w:hAnsi="Arial" w:cs="Arial"/>
                <w:b/>
                <w:sz w:val="20"/>
                <w:szCs w:val="20"/>
              </w:rPr>
              <w:t>Cesto superior</w:t>
            </w:r>
            <w:r w:rsidRPr="00CD799B">
              <w:rPr>
                <w:rFonts w:ascii="Arial" w:eastAsia="Times New Roman" w:hAnsi="Arial" w:cs="Arial"/>
                <w:sz w:val="20"/>
                <w:szCs w:val="20"/>
              </w:rPr>
              <w:t>: 35 frascos Schot de 250 mL contendo meio de cultura e 20 placas de Petri.</w:t>
            </w:r>
          </w:p>
          <w:p w14:paraId="1E5835A3" w14:textId="77777777" w:rsidR="00B41A41" w:rsidRPr="00CD799B" w:rsidRDefault="00B41A41" w:rsidP="00B41A41">
            <w:pPr>
              <w:numPr>
                <w:ilvl w:val="0"/>
                <w:numId w:val="23"/>
              </w:numPr>
              <w:suppressAutoHyphens/>
              <w:autoSpaceDE w:val="0"/>
              <w:spacing w:after="0" w:line="240" w:lineRule="auto"/>
              <w:ind w:left="0" w:firstLine="340"/>
              <w:rPr>
                <w:rFonts w:ascii="Arial" w:eastAsia="Times New Roman" w:hAnsi="Arial" w:cs="Arial"/>
                <w:sz w:val="20"/>
                <w:szCs w:val="20"/>
              </w:rPr>
            </w:pPr>
            <w:r w:rsidRPr="00CD799B">
              <w:rPr>
                <w:rFonts w:ascii="Arial" w:eastAsia="Times New Roman" w:hAnsi="Arial" w:cs="Arial"/>
                <w:sz w:val="20"/>
                <w:szCs w:val="20"/>
              </w:rPr>
              <w:t>Indicador biológico nos cestos inferior e superior.</w:t>
            </w:r>
          </w:p>
        </w:tc>
      </w:tr>
      <w:tr w:rsidR="00B41A41" w:rsidRPr="00625C20" w14:paraId="27850E5C" w14:textId="77777777" w:rsidTr="0067535C">
        <w:trPr>
          <w:jc w:val="center"/>
        </w:trPr>
        <w:tc>
          <w:tcPr>
            <w:tcW w:w="10500" w:type="dxa"/>
            <w:gridSpan w:val="4"/>
            <w:tcBorders>
              <w:left w:val="single" w:sz="4" w:space="0" w:color="000000"/>
              <w:bottom w:val="single" w:sz="4" w:space="0" w:color="000000"/>
              <w:right w:val="single" w:sz="4" w:space="0" w:color="000000"/>
            </w:tcBorders>
            <w:shd w:val="clear" w:color="auto" w:fill="auto"/>
          </w:tcPr>
          <w:p w14:paraId="7B026FB9" w14:textId="77777777" w:rsidR="00B41A41" w:rsidRPr="00625C20" w:rsidRDefault="00B41A41" w:rsidP="0067535C">
            <w:pPr>
              <w:autoSpaceDE w:val="0"/>
              <w:spacing w:after="0" w:line="240" w:lineRule="auto"/>
              <w:rPr>
                <w:rFonts w:ascii="Arial" w:eastAsia="Times New Roman" w:hAnsi="Arial" w:cs="Arial"/>
                <w:sz w:val="20"/>
                <w:szCs w:val="20"/>
              </w:rPr>
            </w:pPr>
            <w:r w:rsidRPr="00625C20">
              <w:rPr>
                <w:rFonts w:ascii="Arial" w:eastAsia="Times New Roman" w:hAnsi="Arial" w:cs="Arial"/>
                <w:sz w:val="20"/>
                <w:szCs w:val="20"/>
              </w:rPr>
              <w:t>*Tempo letal de esterilização</w:t>
            </w:r>
          </w:p>
        </w:tc>
      </w:tr>
      <w:tr w:rsidR="00B41A41" w:rsidRPr="007775F6" w14:paraId="19F57159" w14:textId="77777777" w:rsidTr="0067535C">
        <w:trPr>
          <w:jc w:val="center"/>
        </w:trPr>
        <w:tc>
          <w:tcPr>
            <w:tcW w:w="10500" w:type="dxa"/>
            <w:gridSpan w:val="4"/>
            <w:tcBorders>
              <w:left w:val="single" w:sz="4" w:space="0" w:color="000000"/>
              <w:bottom w:val="single" w:sz="4" w:space="0" w:color="000000"/>
              <w:right w:val="single" w:sz="4" w:space="0" w:color="000000"/>
            </w:tcBorders>
            <w:shd w:val="clear" w:color="auto" w:fill="auto"/>
          </w:tcPr>
          <w:p w14:paraId="3684A688" w14:textId="77777777" w:rsidR="00B41A41" w:rsidRPr="007775F6" w:rsidRDefault="00B41A41" w:rsidP="0067535C">
            <w:pPr>
              <w:autoSpaceDE w:val="0"/>
              <w:spacing w:after="0" w:line="240" w:lineRule="auto"/>
              <w:rPr>
                <w:rFonts w:ascii="Arial" w:eastAsia="Times New Roman" w:hAnsi="Arial" w:cs="Arial"/>
                <w:sz w:val="20"/>
                <w:szCs w:val="20"/>
              </w:rPr>
            </w:pPr>
            <w:r>
              <w:rPr>
                <w:rFonts w:ascii="Arial" w:eastAsia="Times New Roman" w:hAnsi="Arial" w:cs="Arial"/>
                <w:sz w:val="20"/>
                <w:szCs w:val="20"/>
              </w:rPr>
              <w:t>Ensaio de desempenho de processo de esterilização por calor úmido. 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p>
        </w:tc>
      </w:tr>
    </w:tbl>
    <w:p w14:paraId="780A10CF" w14:textId="77777777" w:rsidR="00B41A41" w:rsidRDefault="00B41A41" w:rsidP="005F50B1">
      <w:pPr>
        <w:spacing w:after="0" w:line="240" w:lineRule="auto"/>
        <w:rPr>
          <w:rFonts w:ascii="Arial" w:hAnsi="Arial" w:cs="Arial"/>
          <w:b/>
          <w:bCs/>
          <w:sz w:val="24"/>
          <w:szCs w:val="24"/>
        </w:rPr>
      </w:pPr>
    </w:p>
    <w:p w14:paraId="63AF838A" w14:textId="77777777" w:rsidR="00C34953" w:rsidRDefault="00C34953" w:rsidP="005F50B1">
      <w:pPr>
        <w:spacing w:after="0" w:line="240" w:lineRule="auto"/>
        <w:rPr>
          <w:rFonts w:ascii="Arial" w:hAnsi="Arial" w:cs="Arial"/>
          <w:b/>
          <w:bCs/>
          <w:sz w:val="24"/>
          <w:szCs w:val="24"/>
        </w:rPr>
      </w:pPr>
    </w:p>
    <w:tbl>
      <w:tblPr>
        <w:tblW w:w="10498" w:type="dxa"/>
        <w:jc w:val="center"/>
        <w:tblLayout w:type="fixed"/>
        <w:tblCellMar>
          <w:top w:w="55" w:type="dxa"/>
          <w:left w:w="55" w:type="dxa"/>
          <w:bottom w:w="55" w:type="dxa"/>
          <w:right w:w="55" w:type="dxa"/>
        </w:tblCellMar>
        <w:tblLook w:val="0000" w:firstRow="0" w:lastRow="0" w:firstColumn="0" w:lastColumn="0" w:noHBand="0" w:noVBand="0"/>
      </w:tblPr>
      <w:tblGrid>
        <w:gridCol w:w="5382"/>
        <w:gridCol w:w="71"/>
        <w:gridCol w:w="1772"/>
        <w:gridCol w:w="3273"/>
      </w:tblGrid>
      <w:tr w:rsidR="00B41A41" w:rsidRPr="00625C20" w14:paraId="08FB152B" w14:textId="77777777" w:rsidTr="0067535C">
        <w:trPr>
          <w:jc w:val="center"/>
        </w:trPr>
        <w:tc>
          <w:tcPr>
            <w:tcW w:w="7225" w:type="dxa"/>
            <w:gridSpan w:val="3"/>
            <w:tcBorders>
              <w:top w:val="single" w:sz="4" w:space="0" w:color="000000"/>
              <w:left w:val="single" w:sz="4" w:space="0" w:color="000000"/>
              <w:bottom w:val="single" w:sz="4" w:space="0" w:color="000000"/>
            </w:tcBorders>
            <w:shd w:val="clear" w:color="auto" w:fill="E5E5E5"/>
          </w:tcPr>
          <w:p w14:paraId="3533DF38"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4.2</w:t>
            </w:r>
            <w:r w:rsidRPr="00CD799B">
              <w:rPr>
                <w:rFonts w:ascii="Arial" w:hAnsi="Arial" w:cs="Arial"/>
                <w:sz w:val="20"/>
                <w:szCs w:val="20"/>
              </w:rPr>
              <w:t xml:space="preserve"> Autoclave</w:t>
            </w:r>
          </w:p>
        </w:tc>
        <w:tc>
          <w:tcPr>
            <w:tcW w:w="3273" w:type="dxa"/>
            <w:tcBorders>
              <w:top w:val="single" w:sz="4" w:space="0" w:color="000000"/>
              <w:bottom w:val="single" w:sz="4" w:space="0" w:color="000000"/>
              <w:right w:val="single" w:sz="4" w:space="0" w:color="000000"/>
            </w:tcBorders>
            <w:shd w:val="clear" w:color="auto" w:fill="E5E5E5"/>
          </w:tcPr>
          <w:p w14:paraId="2207314D"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AUT-04</w:t>
            </w:r>
          </w:p>
        </w:tc>
      </w:tr>
      <w:tr w:rsidR="00B41A41" w:rsidRPr="00625C20" w14:paraId="7BA814D7" w14:textId="77777777" w:rsidTr="0067535C">
        <w:trPr>
          <w:jc w:val="center"/>
        </w:trPr>
        <w:tc>
          <w:tcPr>
            <w:tcW w:w="5382" w:type="dxa"/>
            <w:tcBorders>
              <w:top w:val="single" w:sz="4" w:space="0" w:color="000000"/>
              <w:left w:val="single" w:sz="4" w:space="0" w:color="000000"/>
            </w:tcBorders>
            <w:shd w:val="clear" w:color="auto" w:fill="auto"/>
          </w:tcPr>
          <w:p w14:paraId="2367BCF5"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BS</w:t>
            </w:r>
          </w:p>
        </w:tc>
        <w:tc>
          <w:tcPr>
            <w:tcW w:w="5116" w:type="dxa"/>
            <w:gridSpan w:val="3"/>
            <w:tcBorders>
              <w:top w:val="single" w:sz="4" w:space="0" w:color="000000"/>
              <w:right w:val="single" w:sz="4" w:space="0" w:color="000000"/>
            </w:tcBorders>
            <w:shd w:val="clear" w:color="auto" w:fill="auto"/>
          </w:tcPr>
          <w:p w14:paraId="5DC8CE88" w14:textId="77777777" w:rsidR="00B41A41" w:rsidRPr="00CD799B" w:rsidRDefault="00B41A41" w:rsidP="0067535C">
            <w:pPr>
              <w:autoSpaceDE w:val="0"/>
              <w:snapToGrid w:val="0"/>
              <w:spacing w:after="0" w:line="240" w:lineRule="auto"/>
              <w:rPr>
                <w:rFonts w:ascii="Arial" w:eastAsia="Times New Roman" w:hAnsi="Arial" w:cs="Arial"/>
                <w:b/>
                <w:sz w:val="20"/>
                <w:szCs w:val="20"/>
              </w:rPr>
            </w:pPr>
            <w:r w:rsidRPr="00CD799B">
              <w:rPr>
                <w:rFonts w:ascii="Arial" w:eastAsia="Times New Roman" w:hAnsi="Arial" w:cs="Arial"/>
                <w:b/>
                <w:sz w:val="20"/>
                <w:szCs w:val="20"/>
              </w:rPr>
              <w:t>Modelo:</w:t>
            </w:r>
            <w:r w:rsidRPr="00CD799B">
              <w:rPr>
                <w:rFonts w:ascii="Arial" w:eastAsia="Times New Roman" w:hAnsi="Arial" w:cs="Arial"/>
                <w:sz w:val="20"/>
                <w:szCs w:val="20"/>
              </w:rPr>
              <w:t xml:space="preserve"> AC 137</w:t>
            </w:r>
            <w:r w:rsidRPr="00CD799B">
              <w:rPr>
                <w:rFonts w:ascii="Arial" w:eastAsia="Times New Roman" w:hAnsi="Arial" w:cs="Arial"/>
                <w:b/>
                <w:sz w:val="20"/>
                <w:szCs w:val="20"/>
              </w:rPr>
              <w:t xml:space="preserve"> </w:t>
            </w:r>
          </w:p>
        </w:tc>
      </w:tr>
      <w:tr w:rsidR="00B41A41" w:rsidRPr="00625C20" w14:paraId="57309361" w14:textId="77777777" w:rsidTr="0067535C">
        <w:trPr>
          <w:jc w:val="center"/>
        </w:trPr>
        <w:tc>
          <w:tcPr>
            <w:tcW w:w="5382" w:type="dxa"/>
            <w:tcBorders>
              <w:left w:val="single" w:sz="4" w:space="0" w:color="000000"/>
            </w:tcBorders>
            <w:shd w:val="clear" w:color="auto" w:fill="auto"/>
          </w:tcPr>
          <w:p w14:paraId="7A346959"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Capacidade:</w:t>
            </w:r>
            <w:r w:rsidRPr="00CD799B">
              <w:rPr>
                <w:rFonts w:ascii="Arial" w:eastAsia="Times New Roman" w:hAnsi="Arial" w:cs="Arial"/>
                <w:sz w:val="20"/>
                <w:szCs w:val="20"/>
              </w:rPr>
              <w:t xml:space="preserve"> 140L</w:t>
            </w:r>
          </w:p>
        </w:tc>
        <w:tc>
          <w:tcPr>
            <w:tcW w:w="5116" w:type="dxa"/>
            <w:gridSpan w:val="3"/>
            <w:tcBorders>
              <w:right w:val="single" w:sz="4" w:space="0" w:color="000000"/>
            </w:tcBorders>
            <w:shd w:val="clear" w:color="auto" w:fill="auto"/>
          </w:tcPr>
          <w:p w14:paraId="47BA753D"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Formato da Cuba: </w:t>
            </w:r>
            <w:r w:rsidRPr="00CD799B">
              <w:rPr>
                <w:rFonts w:ascii="Arial" w:eastAsia="Times New Roman" w:hAnsi="Arial" w:cs="Arial"/>
                <w:sz w:val="20"/>
                <w:szCs w:val="20"/>
              </w:rPr>
              <w:t>Vertical Cilíndrica</w:t>
            </w:r>
          </w:p>
        </w:tc>
      </w:tr>
      <w:tr w:rsidR="00B41A41" w:rsidRPr="00625C20" w14:paraId="1B6CEDD5" w14:textId="77777777" w:rsidTr="0067535C">
        <w:trPr>
          <w:jc w:val="center"/>
        </w:trPr>
        <w:tc>
          <w:tcPr>
            <w:tcW w:w="5382" w:type="dxa"/>
            <w:tcBorders>
              <w:left w:val="single" w:sz="4" w:space="0" w:color="000000"/>
            </w:tcBorders>
            <w:shd w:val="clear" w:color="auto" w:fill="auto"/>
          </w:tcPr>
          <w:p w14:paraId="7D92D17E"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lastRenderedPageBreak/>
              <w:t>Erro máximo aceitável</w:t>
            </w:r>
            <w:r w:rsidRPr="00CD799B">
              <w:rPr>
                <w:rFonts w:ascii="Arial" w:eastAsia="Times New Roman" w:hAnsi="Arial" w:cs="Arial"/>
                <w:sz w:val="20"/>
                <w:szCs w:val="20"/>
              </w:rPr>
              <w:t>: ± 2°C</w:t>
            </w:r>
          </w:p>
        </w:tc>
        <w:tc>
          <w:tcPr>
            <w:tcW w:w="5116" w:type="dxa"/>
            <w:gridSpan w:val="3"/>
            <w:tcBorders>
              <w:right w:val="single" w:sz="4" w:space="0" w:color="000000"/>
            </w:tcBorders>
            <w:shd w:val="clear" w:color="auto" w:fill="auto"/>
          </w:tcPr>
          <w:p w14:paraId="047BC623"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F0*: </w:t>
            </w:r>
            <w:r w:rsidRPr="00CD799B">
              <w:rPr>
                <w:rFonts w:ascii="Arial" w:eastAsia="Times New Roman" w:hAnsi="Arial" w:cs="Arial"/>
                <w:sz w:val="20"/>
                <w:szCs w:val="20"/>
              </w:rPr>
              <w:t>15 minutos</w:t>
            </w:r>
          </w:p>
        </w:tc>
      </w:tr>
      <w:tr w:rsidR="00B41A41" w:rsidRPr="00625C20" w14:paraId="5B17E976" w14:textId="77777777" w:rsidTr="0067535C">
        <w:trPr>
          <w:jc w:val="center"/>
        </w:trPr>
        <w:tc>
          <w:tcPr>
            <w:tcW w:w="5382" w:type="dxa"/>
            <w:tcBorders>
              <w:left w:val="single" w:sz="4" w:space="0" w:color="000000"/>
            </w:tcBorders>
            <w:shd w:val="clear" w:color="auto" w:fill="auto"/>
          </w:tcPr>
          <w:p w14:paraId="3CECB1F0" w14:textId="77777777" w:rsidR="00B41A41" w:rsidRPr="00CD799B" w:rsidRDefault="00B41A41" w:rsidP="0067535C">
            <w:pPr>
              <w:autoSpaceDE w:val="0"/>
              <w:snapToGrid w:val="0"/>
              <w:spacing w:after="0" w:line="240" w:lineRule="auto"/>
              <w:rPr>
                <w:rFonts w:ascii="Arial" w:eastAsia="Times New Roman" w:hAnsi="Arial" w:cs="Arial"/>
                <w:i/>
                <w:sz w:val="20"/>
                <w:szCs w:val="20"/>
              </w:rPr>
            </w:pPr>
            <w:r w:rsidRPr="00CD799B">
              <w:rPr>
                <w:rFonts w:ascii="Arial" w:eastAsia="Times New Roman" w:hAnsi="Arial" w:cs="Arial"/>
                <w:b/>
                <w:sz w:val="20"/>
                <w:szCs w:val="20"/>
              </w:rPr>
              <w:t xml:space="preserve">Indicador Biológico: </w:t>
            </w:r>
            <w:r w:rsidRPr="00CD799B">
              <w:rPr>
                <w:rFonts w:ascii="Arial" w:eastAsia="Times New Roman" w:hAnsi="Arial" w:cs="Arial"/>
                <w:i/>
                <w:sz w:val="20"/>
                <w:szCs w:val="20"/>
              </w:rPr>
              <w:t>G. stearothermophillus</w:t>
            </w:r>
          </w:p>
        </w:tc>
        <w:tc>
          <w:tcPr>
            <w:tcW w:w="5116" w:type="dxa"/>
            <w:gridSpan w:val="3"/>
            <w:tcBorders>
              <w:right w:val="single" w:sz="4" w:space="0" w:color="000000"/>
            </w:tcBorders>
            <w:shd w:val="clear" w:color="auto" w:fill="auto"/>
          </w:tcPr>
          <w:p w14:paraId="5F730872" w14:textId="77777777" w:rsidR="00B41A41" w:rsidRPr="00CD799B" w:rsidRDefault="00B41A41" w:rsidP="0067535C">
            <w:pPr>
              <w:autoSpaceDE w:val="0"/>
              <w:snapToGrid w:val="0"/>
              <w:spacing w:after="0" w:line="240" w:lineRule="auto"/>
              <w:rPr>
                <w:rFonts w:ascii="Arial" w:eastAsia="Times New Roman" w:hAnsi="Arial" w:cs="Arial"/>
                <w:b/>
                <w:sz w:val="20"/>
                <w:szCs w:val="20"/>
              </w:rPr>
            </w:pPr>
          </w:p>
        </w:tc>
      </w:tr>
      <w:tr w:rsidR="00B41A41" w:rsidRPr="00625C20" w14:paraId="00CD0F58" w14:textId="77777777" w:rsidTr="0067535C">
        <w:trPr>
          <w:jc w:val="center"/>
        </w:trPr>
        <w:tc>
          <w:tcPr>
            <w:tcW w:w="10498" w:type="dxa"/>
            <w:gridSpan w:val="4"/>
            <w:tcBorders>
              <w:left w:val="single" w:sz="4" w:space="0" w:color="000000"/>
              <w:bottom w:val="single" w:sz="4" w:space="0" w:color="000000"/>
              <w:right w:val="single" w:sz="4" w:space="0" w:color="000000"/>
            </w:tcBorders>
            <w:shd w:val="clear" w:color="auto" w:fill="auto"/>
          </w:tcPr>
          <w:p w14:paraId="3F642ADC"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Descrição dos ciclos</w:t>
            </w:r>
          </w:p>
        </w:tc>
      </w:tr>
      <w:tr w:rsidR="00B41A41" w:rsidRPr="00625C20" w14:paraId="5FC86953" w14:textId="77777777" w:rsidTr="0067535C">
        <w:trPr>
          <w:jc w:val="center"/>
        </w:trPr>
        <w:tc>
          <w:tcPr>
            <w:tcW w:w="5453" w:type="dxa"/>
            <w:gridSpan w:val="2"/>
            <w:tcBorders>
              <w:top w:val="single" w:sz="4" w:space="0" w:color="000000"/>
              <w:left w:val="single" w:sz="4" w:space="0" w:color="000000"/>
              <w:bottom w:val="single" w:sz="4" w:space="0" w:color="000000"/>
            </w:tcBorders>
            <w:shd w:val="clear" w:color="auto" w:fill="auto"/>
            <w:vAlign w:val="center"/>
          </w:tcPr>
          <w:p w14:paraId="55D25924"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1° - Ciclo de distribuição térmica</w:t>
            </w:r>
          </w:p>
          <w:p w14:paraId="01B2A06F" w14:textId="77777777" w:rsidR="00B41A41" w:rsidRPr="00CD799B" w:rsidRDefault="00B41A41" w:rsidP="0067535C">
            <w:pPr>
              <w:autoSpaceDE w:val="0"/>
              <w:spacing w:after="0" w:line="240" w:lineRule="auto"/>
              <w:rPr>
                <w:rFonts w:ascii="Arial" w:eastAsia="Times New Roman" w:hAnsi="Arial" w:cs="Arial"/>
                <w:sz w:val="20"/>
                <w:szCs w:val="20"/>
              </w:rPr>
            </w:pPr>
            <w:r w:rsidRPr="00CD799B">
              <w:rPr>
                <w:rFonts w:ascii="Arial" w:eastAsia="Times New Roman" w:hAnsi="Arial" w:cs="Arial"/>
                <w:sz w:val="20"/>
                <w:szCs w:val="20"/>
              </w:rPr>
              <w:t>Realização de 1 ciclo com distribuição de 12 sensores no interior da câmara interna, com distância de aproximadamente 100 mm das paredes interna. Tempo de exposição de 15 minutos</w:t>
            </w:r>
          </w:p>
        </w:tc>
        <w:tc>
          <w:tcPr>
            <w:tcW w:w="504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CC185E9" w14:textId="77777777" w:rsidR="00B41A41" w:rsidRPr="00CD799B" w:rsidRDefault="00B41A41" w:rsidP="00B41A41">
            <w:pPr>
              <w:numPr>
                <w:ilvl w:val="0"/>
                <w:numId w:val="25"/>
              </w:numPr>
              <w:suppressAutoHyphens/>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Vazio;</w:t>
            </w:r>
          </w:p>
          <w:p w14:paraId="673B0F57" w14:textId="77777777" w:rsidR="00B41A41" w:rsidRPr="00CD799B" w:rsidRDefault="00B41A41" w:rsidP="00B41A41">
            <w:pPr>
              <w:numPr>
                <w:ilvl w:val="0"/>
                <w:numId w:val="25"/>
              </w:numPr>
              <w:suppressAutoHyphens/>
              <w:autoSpaceDE w:val="0"/>
              <w:spacing w:after="0" w:line="240" w:lineRule="auto"/>
              <w:rPr>
                <w:rFonts w:ascii="Arial" w:eastAsia="Times New Roman" w:hAnsi="Arial" w:cs="Arial"/>
                <w:sz w:val="20"/>
                <w:szCs w:val="20"/>
              </w:rPr>
            </w:pPr>
            <w:r w:rsidRPr="00CD799B">
              <w:rPr>
                <w:rFonts w:ascii="Arial" w:eastAsia="Times New Roman" w:hAnsi="Arial" w:cs="Arial"/>
                <w:sz w:val="20"/>
                <w:szCs w:val="20"/>
              </w:rPr>
              <w:t>Indicador biológico.</w:t>
            </w:r>
          </w:p>
        </w:tc>
      </w:tr>
      <w:tr w:rsidR="00B41A41" w:rsidRPr="00625C20" w14:paraId="667AAB61" w14:textId="77777777" w:rsidTr="0067535C">
        <w:trPr>
          <w:jc w:val="center"/>
        </w:trPr>
        <w:tc>
          <w:tcPr>
            <w:tcW w:w="5453" w:type="dxa"/>
            <w:gridSpan w:val="2"/>
            <w:tcBorders>
              <w:top w:val="single" w:sz="4" w:space="0" w:color="000000"/>
              <w:left w:val="single" w:sz="4" w:space="0" w:color="000000"/>
              <w:bottom w:val="single" w:sz="4" w:space="0" w:color="000000"/>
            </w:tcBorders>
            <w:shd w:val="clear" w:color="auto" w:fill="auto"/>
            <w:vAlign w:val="center"/>
          </w:tcPr>
          <w:p w14:paraId="267D847F" w14:textId="77777777" w:rsidR="00B41A41" w:rsidRPr="00CD799B" w:rsidRDefault="00B41A41" w:rsidP="0067535C">
            <w:pPr>
              <w:autoSpaceDE w:val="0"/>
              <w:snapToGrid w:val="0"/>
              <w:spacing w:line="240" w:lineRule="auto"/>
              <w:rPr>
                <w:rFonts w:ascii="Arial" w:eastAsia="Times New Roman" w:hAnsi="Arial" w:cs="Arial"/>
                <w:sz w:val="20"/>
                <w:szCs w:val="20"/>
              </w:rPr>
            </w:pPr>
            <w:r w:rsidRPr="00CD799B">
              <w:rPr>
                <w:rFonts w:ascii="Arial" w:eastAsia="Times New Roman" w:hAnsi="Arial" w:cs="Arial"/>
                <w:sz w:val="20"/>
                <w:szCs w:val="20"/>
              </w:rPr>
              <w:t xml:space="preserve">2°- Estudo de penetração térmica – Carga 1 </w:t>
            </w:r>
          </w:p>
          <w:p w14:paraId="3850D2D4" w14:textId="77777777" w:rsidR="00B41A41" w:rsidRPr="00CD799B" w:rsidRDefault="00B41A41" w:rsidP="0067535C">
            <w:pPr>
              <w:autoSpaceDE w:val="0"/>
              <w:snapToGrid w:val="0"/>
              <w:spacing w:line="240" w:lineRule="auto"/>
              <w:rPr>
                <w:rFonts w:ascii="Arial" w:eastAsia="Times New Roman" w:hAnsi="Arial" w:cs="Arial"/>
                <w:sz w:val="20"/>
                <w:szCs w:val="20"/>
              </w:rPr>
            </w:pPr>
            <w:r w:rsidRPr="00CD799B">
              <w:rPr>
                <w:rFonts w:ascii="Arial" w:eastAsia="Times New Roman" w:hAnsi="Arial" w:cs="Arial"/>
                <w:sz w:val="20"/>
                <w:szCs w:val="20"/>
              </w:rPr>
              <w:t xml:space="preserve">Realização de 1 ciclo com distribuição de 12 sensores. </w:t>
            </w:r>
          </w:p>
          <w:p w14:paraId="0FB4EEED" w14:textId="77777777" w:rsidR="00B41A41" w:rsidRPr="00CD799B" w:rsidRDefault="00B41A41" w:rsidP="0067535C">
            <w:pPr>
              <w:autoSpaceDE w:val="0"/>
              <w:snapToGrid w:val="0"/>
              <w:spacing w:line="240" w:lineRule="auto"/>
              <w:rPr>
                <w:rFonts w:ascii="Arial" w:eastAsia="Times New Roman" w:hAnsi="Arial" w:cs="Arial"/>
                <w:sz w:val="20"/>
                <w:szCs w:val="20"/>
              </w:rPr>
            </w:pPr>
            <w:r w:rsidRPr="00CD799B">
              <w:rPr>
                <w:rFonts w:ascii="Arial" w:eastAsia="Times New Roman" w:hAnsi="Arial" w:cs="Arial"/>
                <w:sz w:val="20"/>
                <w:szCs w:val="20"/>
              </w:rPr>
              <w:t xml:space="preserve">Tempo de exposição de 15 minutos </w:t>
            </w:r>
          </w:p>
        </w:tc>
        <w:tc>
          <w:tcPr>
            <w:tcW w:w="504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B3EC0C2" w14:textId="77777777" w:rsidR="00B41A41" w:rsidRPr="00CD799B" w:rsidRDefault="00B41A41" w:rsidP="00B41A41">
            <w:pPr>
              <w:numPr>
                <w:ilvl w:val="0"/>
                <w:numId w:val="23"/>
              </w:numPr>
              <w:suppressAutoHyphens/>
              <w:autoSpaceDE w:val="0"/>
              <w:snapToGrid w:val="0"/>
              <w:spacing w:after="0" w:line="240" w:lineRule="auto"/>
              <w:ind w:left="0" w:firstLine="340"/>
              <w:rPr>
                <w:rFonts w:ascii="Arial" w:eastAsia="Times New Roman" w:hAnsi="Arial" w:cs="Arial"/>
                <w:sz w:val="20"/>
                <w:szCs w:val="20"/>
              </w:rPr>
            </w:pPr>
            <w:r w:rsidRPr="00CD799B">
              <w:rPr>
                <w:rFonts w:ascii="Arial" w:eastAsia="Times New Roman" w:hAnsi="Arial" w:cs="Arial"/>
                <w:b/>
                <w:sz w:val="20"/>
                <w:szCs w:val="20"/>
              </w:rPr>
              <w:t>Cesto Inferior</w:t>
            </w:r>
            <w:r w:rsidRPr="00CD799B">
              <w:rPr>
                <w:rFonts w:ascii="Arial" w:eastAsia="Times New Roman" w:hAnsi="Arial" w:cs="Arial"/>
                <w:sz w:val="20"/>
                <w:szCs w:val="20"/>
              </w:rPr>
              <w:t>: 70 frascos Schot de 250 mL contendo 50 mL de meio de cultura.</w:t>
            </w:r>
          </w:p>
          <w:p w14:paraId="217590F8" w14:textId="77777777" w:rsidR="00B41A41" w:rsidRPr="00CD799B" w:rsidRDefault="00B41A41" w:rsidP="00B41A41">
            <w:pPr>
              <w:numPr>
                <w:ilvl w:val="0"/>
                <w:numId w:val="23"/>
              </w:numPr>
              <w:suppressAutoHyphens/>
              <w:autoSpaceDE w:val="0"/>
              <w:snapToGrid w:val="0"/>
              <w:spacing w:after="0" w:line="240" w:lineRule="auto"/>
              <w:ind w:left="0" w:firstLine="340"/>
              <w:rPr>
                <w:rFonts w:ascii="Arial" w:eastAsia="Times New Roman" w:hAnsi="Arial" w:cs="Arial"/>
                <w:sz w:val="20"/>
                <w:szCs w:val="20"/>
              </w:rPr>
            </w:pPr>
            <w:r w:rsidRPr="00CD799B">
              <w:rPr>
                <w:rFonts w:ascii="Arial" w:eastAsia="Times New Roman" w:hAnsi="Arial" w:cs="Arial"/>
                <w:b/>
                <w:sz w:val="20"/>
                <w:szCs w:val="20"/>
              </w:rPr>
              <w:t>Cesto Superior</w:t>
            </w:r>
            <w:r w:rsidRPr="00CD799B">
              <w:rPr>
                <w:rFonts w:ascii="Arial" w:eastAsia="Times New Roman" w:hAnsi="Arial" w:cs="Arial"/>
                <w:sz w:val="20"/>
                <w:szCs w:val="20"/>
              </w:rPr>
              <w:t>: 40 frascos Schot de 250 mL contendo 50 mL de meio de cultura.</w:t>
            </w:r>
          </w:p>
          <w:p w14:paraId="3647404D" w14:textId="77777777" w:rsidR="00B41A41" w:rsidRPr="00CD799B" w:rsidRDefault="00B41A41" w:rsidP="00B41A41">
            <w:pPr>
              <w:numPr>
                <w:ilvl w:val="0"/>
                <w:numId w:val="23"/>
              </w:numPr>
              <w:suppressAutoHyphens/>
              <w:autoSpaceDE w:val="0"/>
              <w:spacing w:after="0" w:line="240" w:lineRule="auto"/>
              <w:ind w:left="0" w:firstLine="340"/>
              <w:rPr>
                <w:rFonts w:ascii="Arial" w:eastAsia="Times New Roman" w:hAnsi="Arial" w:cs="Arial"/>
                <w:sz w:val="20"/>
                <w:szCs w:val="20"/>
              </w:rPr>
            </w:pPr>
            <w:r w:rsidRPr="00CD799B">
              <w:rPr>
                <w:rFonts w:ascii="Arial" w:eastAsia="Times New Roman" w:hAnsi="Arial" w:cs="Arial"/>
                <w:sz w:val="20"/>
                <w:szCs w:val="20"/>
              </w:rPr>
              <w:t>Indicador biológico nos cestos inferior e superior.</w:t>
            </w:r>
          </w:p>
        </w:tc>
      </w:tr>
      <w:tr w:rsidR="00B41A41" w:rsidRPr="00625C20" w14:paraId="6FBC06B3" w14:textId="77777777" w:rsidTr="0067535C">
        <w:trPr>
          <w:jc w:val="center"/>
        </w:trPr>
        <w:tc>
          <w:tcPr>
            <w:tcW w:w="5453" w:type="dxa"/>
            <w:gridSpan w:val="2"/>
            <w:tcBorders>
              <w:top w:val="single" w:sz="4" w:space="0" w:color="000000"/>
              <w:left w:val="single" w:sz="4" w:space="0" w:color="000000"/>
              <w:bottom w:val="single" w:sz="4" w:space="0" w:color="auto"/>
            </w:tcBorders>
            <w:shd w:val="clear" w:color="auto" w:fill="auto"/>
            <w:vAlign w:val="center"/>
          </w:tcPr>
          <w:p w14:paraId="0B0D872D" w14:textId="77777777" w:rsidR="00B41A41" w:rsidRPr="00CD799B" w:rsidRDefault="00B41A41" w:rsidP="0067535C">
            <w:pPr>
              <w:autoSpaceDE w:val="0"/>
              <w:snapToGrid w:val="0"/>
              <w:spacing w:line="240" w:lineRule="auto"/>
              <w:rPr>
                <w:rFonts w:ascii="Arial" w:eastAsia="Times New Roman" w:hAnsi="Arial" w:cs="Arial"/>
                <w:sz w:val="20"/>
                <w:szCs w:val="20"/>
              </w:rPr>
            </w:pPr>
            <w:r w:rsidRPr="00CD799B">
              <w:rPr>
                <w:rFonts w:ascii="Arial" w:eastAsia="Times New Roman" w:hAnsi="Arial" w:cs="Arial"/>
                <w:sz w:val="20"/>
                <w:szCs w:val="20"/>
              </w:rPr>
              <w:t xml:space="preserve">3°- Estudo de penetração térmica – Carga 2 </w:t>
            </w:r>
          </w:p>
          <w:p w14:paraId="21078225" w14:textId="77777777" w:rsidR="00B41A41" w:rsidRPr="00CD799B" w:rsidRDefault="00B41A41" w:rsidP="0067535C">
            <w:pPr>
              <w:autoSpaceDE w:val="0"/>
              <w:snapToGrid w:val="0"/>
              <w:spacing w:line="240" w:lineRule="auto"/>
              <w:rPr>
                <w:rFonts w:ascii="Arial" w:eastAsia="Times New Roman" w:hAnsi="Arial" w:cs="Arial"/>
                <w:sz w:val="20"/>
                <w:szCs w:val="20"/>
              </w:rPr>
            </w:pPr>
            <w:r w:rsidRPr="00CD799B">
              <w:rPr>
                <w:rFonts w:ascii="Arial" w:eastAsia="Times New Roman" w:hAnsi="Arial" w:cs="Arial"/>
                <w:sz w:val="20"/>
                <w:szCs w:val="20"/>
              </w:rPr>
              <w:t xml:space="preserve">Realização de 1 ciclo com distribuição de 12 sensores. </w:t>
            </w:r>
          </w:p>
          <w:p w14:paraId="38189325" w14:textId="77777777" w:rsidR="00B41A41" w:rsidRPr="00CD799B" w:rsidRDefault="00B41A41" w:rsidP="0067535C">
            <w:pPr>
              <w:autoSpaceDE w:val="0"/>
              <w:snapToGrid w:val="0"/>
              <w:spacing w:line="240" w:lineRule="auto"/>
              <w:rPr>
                <w:rFonts w:ascii="Arial" w:eastAsia="Times New Roman" w:hAnsi="Arial" w:cs="Arial"/>
                <w:sz w:val="20"/>
                <w:szCs w:val="20"/>
              </w:rPr>
            </w:pPr>
            <w:r w:rsidRPr="00CD799B">
              <w:rPr>
                <w:rFonts w:ascii="Arial" w:eastAsia="Times New Roman" w:hAnsi="Arial" w:cs="Arial"/>
                <w:sz w:val="20"/>
                <w:szCs w:val="20"/>
              </w:rPr>
              <w:t>Tempo de exposição de 15 minutos</w:t>
            </w:r>
          </w:p>
        </w:tc>
        <w:tc>
          <w:tcPr>
            <w:tcW w:w="5045" w:type="dxa"/>
            <w:gridSpan w:val="2"/>
            <w:tcBorders>
              <w:top w:val="single" w:sz="4" w:space="0" w:color="000000"/>
              <w:left w:val="single" w:sz="4" w:space="0" w:color="000000"/>
              <w:bottom w:val="single" w:sz="4" w:space="0" w:color="auto"/>
              <w:right w:val="single" w:sz="4" w:space="0" w:color="000000"/>
            </w:tcBorders>
            <w:shd w:val="clear" w:color="auto" w:fill="auto"/>
            <w:vAlign w:val="center"/>
          </w:tcPr>
          <w:p w14:paraId="21D1B3C8" w14:textId="77777777" w:rsidR="00B41A41" w:rsidRPr="00CD799B" w:rsidRDefault="00B41A41" w:rsidP="00B41A41">
            <w:pPr>
              <w:numPr>
                <w:ilvl w:val="0"/>
                <w:numId w:val="23"/>
              </w:numPr>
              <w:suppressAutoHyphens/>
              <w:autoSpaceDE w:val="0"/>
              <w:snapToGrid w:val="0"/>
              <w:spacing w:after="0" w:line="240" w:lineRule="auto"/>
              <w:ind w:left="0" w:firstLine="340"/>
              <w:rPr>
                <w:rFonts w:ascii="Arial" w:eastAsia="Times New Roman" w:hAnsi="Arial" w:cs="Arial"/>
                <w:sz w:val="20"/>
                <w:szCs w:val="20"/>
              </w:rPr>
            </w:pPr>
            <w:r w:rsidRPr="00CD799B">
              <w:rPr>
                <w:rFonts w:ascii="Arial" w:eastAsia="Times New Roman" w:hAnsi="Arial" w:cs="Arial"/>
                <w:b/>
                <w:sz w:val="20"/>
                <w:szCs w:val="20"/>
              </w:rPr>
              <w:t>Cesto Inferior</w:t>
            </w:r>
            <w:r w:rsidRPr="00CD799B">
              <w:rPr>
                <w:rFonts w:ascii="Arial" w:eastAsia="Times New Roman" w:hAnsi="Arial" w:cs="Arial"/>
                <w:sz w:val="20"/>
                <w:szCs w:val="20"/>
              </w:rPr>
              <w:t>: 90 frascos de coleta vazio.</w:t>
            </w:r>
            <w:r w:rsidRPr="00CD799B">
              <w:rPr>
                <w:rFonts w:ascii="Arial" w:eastAsia="Times New Roman" w:hAnsi="Arial" w:cs="Arial"/>
                <w:b/>
                <w:sz w:val="20"/>
                <w:szCs w:val="20"/>
              </w:rPr>
              <w:t xml:space="preserve"> </w:t>
            </w:r>
          </w:p>
          <w:p w14:paraId="04EAC21F" w14:textId="77777777" w:rsidR="00B41A41" w:rsidRPr="00CD799B" w:rsidRDefault="00B41A41" w:rsidP="00B41A41">
            <w:pPr>
              <w:numPr>
                <w:ilvl w:val="0"/>
                <w:numId w:val="23"/>
              </w:numPr>
              <w:suppressAutoHyphens/>
              <w:autoSpaceDE w:val="0"/>
              <w:snapToGrid w:val="0"/>
              <w:spacing w:after="0" w:line="240" w:lineRule="auto"/>
              <w:ind w:left="0" w:firstLine="340"/>
              <w:rPr>
                <w:rFonts w:ascii="Arial" w:eastAsia="Times New Roman" w:hAnsi="Arial" w:cs="Arial"/>
                <w:sz w:val="20"/>
                <w:szCs w:val="20"/>
              </w:rPr>
            </w:pPr>
            <w:r w:rsidRPr="00CD799B">
              <w:rPr>
                <w:rFonts w:ascii="Arial" w:eastAsia="Times New Roman" w:hAnsi="Arial" w:cs="Arial"/>
                <w:b/>
                <w:sz w:val="20"/>
                <w:szCs w:val="20"/>
              </w:rPr>
              <w:t>Cesto Superior</w:t>
            </w:r>
            <w:r w:rsidRPr="00CD799B">
              <w:rPr>
                <w:rFonts w:ascii="Arial" w:eastAsia="Times New Roman" w:hAnsi="Arial" w:cs="Arial"/>
                <w:sz w:val="20"/>
                <w:szCs w:val="20"/>
              </w:rPr>
              <w:t>: 40 frascos frascos de coleta vazio.</w:t>
            </w:r>
          </w:p>
          <w:p w14:paraId="3D25D729" w14:textId="77777777" w:rsidR="00B41A41" w:rsidRPr="002F62ED" w:rsidRDefault="00B41A41" w:rsidP="00B41A41">
            <w:pPr>
              <w:numPr>
                <w:ilvl w:val="0"/>
                <w:numId w:val="23"/>
              </w:numPr>
              <w:suppressAutoHyphens/>
              <w:autoSpaceDE w:val="0"/>
              <w:snapToGrid w:val="0"/>
              <w:spacing w:after="0" w:line="240" w:lineRule="auto"/>
              <w:ind w:left="0" w:firstLine="340"/>
              <w:rPr>
                <w:rFonts w:ascii="Arial" w:eastAsia="Times New Roman" w:hAnsi="Arial" w:cs="Arial"/>
                <w:sz w:val="20"/>
                <w:szCs w:val="20"/>
              </w:rPr>
            </w:pPr>
            <w:r w:rsidRPr="00CD799B">
              <w:rPr>
                <w:rFonts w:ascii="Arial" w:eastAsia="Times New Roman" w:hAnsi="Arial" w:cs="Arial"/>
                <w:sz w:val="20"/>
                <w:szCs w:val="20"/>
              </w:rPr>
              <w:t>Indicador biológico nos cestos inferior e superior.</w:t>
            </w:r>
          </w:p>
        </w:tc>
      </w:tr>
      <w:tr w:rsidR="00B41A41" w:rsidRPr="00625C20" w14:paraId="64EB7D41" w14:textId="77777777" w:rsidTr="0067535C">
        <w:trPr>
          <w:trHeight w:val="227"/>
          <w:jc w:val="center"/>
        </w:trPr>
        <w:tc>
          <w:tcPr>
            <w:tcW w:w="10498" w:type="dxa"/>
            <w:gridSpan w:val="4"/>
            <w:tcBorders>
              <w:top w:val="single" w:sz="4" w:space="0" w:color="auto"/>
              <w:left w:val="single" w:sz="4" w:space="0" w:color="000000"/>
              <w:bottom w:val="single" w:sz="4" w:space="0" w:color="auto"/>
              <w:right w:val="single" w:sz="4" w:space="0" w:color="000000"/>
            </w:tcBorders>
            <w:shd w:val="clear" w:color="auto" w:fill="auto"/>
          </w:tcPr>
          <w:p w14:paraId="1B59F3D2" w14:textId="77777777" w:rsidR="00B41A41" w:rsidRPr="00625C20" w:rsidRDefault="00B41A41" w:rsidP="0067535C">
            <w:pPr>
              <w:autoSpaceDE w:val="0"/>
              <w:spacing w:after="0" w:line="240" w:lineRule="auto"/>
              <w:rPr>
                <w:rFonts w:ascii="Arial" w:eastAsia="Times New Roman" w:hAnsi="Arial" w:cs="Arial"/>
                <w:sz w:val="20"/>
                <w:szCs w:val="20"/>
              </w:rPr>
            </w:pPr>
            <w:r w:rsidRPr="00625C20">
              <w:rPr>
                <w:rFonts w:ascii="Arial" w:eastAsia="Times New Roman" w:hAnsi="Arial" w:cs="Arial"/>
                <w:sz w:val="20"/>
                <w:szCs w:val="20"/>
              </w:rPr>
              <w:t>*Tempo Letal de esterilização</w:t>
            </w:r>
          </w:p>
        </w:tc>
      </w:tr>
      <w:tr w:rsidR="00B41A41" w:rsidRPr="007775F6" w14:paraId="292A4576" w14:textId="77777777" w:rsidTr="0067535C">
        <w:trPr>
          <w:jc w:val="center"/>
        </w:trPr>
        <w:tc>
          <w:tcPr>
            <w:tcW w:w="10498" w:type="dxa"/>
            <w:gridSpan w:val="4"/>
            <w:tcBorders>
              <w:top w:val="single" w:sz="4" w:space="0" w:color="auto"/>
              <w:left w:val="single" w:sz="4" w:space="0" w:color="auto"/>
              <w:bottom w:val="single" w:sz="4" w:space="0" w:color="auto"/>
              <w:right w:val="single" w:sz="4" w:space="0" w:color="auto"/>
            </w:tcBorders>
            <w:shd w:val="clear" w:color="auto" w:fill="auto"/>
          </w:tcPr>
          <w:p w14:paraId="393108C5" w14:textId="77777777" w:rsidR="00B41A41" w:rsidRPr="007775F6" w:rsidRDefault="00B41A41" w:rsidP="0067535C">
            <w:pPr>
              <w:autoSpaceDE w:val="0"/>
              <w:snapToGrid w:val="0"/>
              <w:spacing w:after="0" w:line="240" w:lineRule="auto"/>
              <w:jc w:val="both"/>
              <w:rPr>
                <w:rFonts w:ascii="Arial" w:eastAsia="Times New Roman" w:hAnsi="Arial" w:cs="Arial"/>
                <w:sz w:val="20"/>
                <w:szCs w:val="20"/>
              </w:rPr>
            </w:pPr>
            <w:r>
              <w:rPr>
                <w:rFonts w:ascii="Arial" w:eastAsia="Times New Roman" w:hAnsi="Arial" w:cs="Arial"/>
                <w:sz w:val="20"/>
                <w:szCs w:val="20"/>
              </w:rPr>
              <w:t>Ensaio de desempenho de processo de esterilização por calor úmido. 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p>
        </w:tc>
      </w:tr>
    </w:tbl>
    <w:p w14:paraId="23BCD952" w14:textId="77777777" w:rsidR="00001CC5" w:rsidRDefault="00001CC5" w:rsidP="00001CC5">
      <w:pPr>
        <w:tabs>
          <w:tab w:val="left" w:pos="977"/>
        </w:tabs>
        <w:spacing w:after="0" w:line="240" w:lineRule="auto"/>
        <w:textAlignment w:val="baseline"/>
        <w:rPr>
          <w:rFonts w:ascii="Arial" w:eastAsia="Times New Roman" w:hAnsi="Arial" w:cs="Arial"/>
          <w:sz w:val="20"/>
          <w:szCs w:val="20"/>
          <w:lang w:eastAsia="pt-BR"/>
        </w:rPr>
      </w:pPr>
    </w:p>
    <w:p w14:paraId="6CF6B7B0" w14:textId="77777777" w:rsidR="003D1432" w:rsidRDefault="003D1432" w:rsidP="00B41A41">
      <w:pPr>
        <w:rPr>
          <w:rFonts w:ascii="Arial" w:hAnsi="Arial" w:cs="Arial"/>
          <w:b/>
          <w:bCs/>
          <w:sz w:val="24"/>
          <w:szCs w:val="24"/>
        </w:rPr>
      </w:pPr>
    </w:p>
    <w:p w14:paraId="7A2FA45F" w14:textId="26D5A3B9" w:rsidR="00B41A41" w:rsidRDefault="00B41A41" w:rsidP="00B41A41">
      <w:pPr>
        <w:rPr>
          <w:rFonts w:ascii="Arial" w:hAnsi="Arial" w:cs="Arial"/>
          <w:b/>
          <w:bCs/>
          <w:sz w:val="24"/>
          <w:szCs w:val="24"/>
        </w:rPr>
      </w:pPr>
      <w:r>
        <w:rPr>
          <w:rFonts w:ascii="Arial" w:hAnsi="Arial" w:cs="Arial"/>
          <w:b/>
          <w:bCs/>
          <w:sz w:val="24"/>
          <w:szCs w:val="24"/>
        </w:rPr>
        <w:t>5</w:t>
      </w:r>
      <w:r w:rsidRPr="00E809E1">
        <w:rPr>
          <w:rFonts w:ascii="Arial" w:hAnsi="Arial" w:cs="Arial"/>
          <w:b/>
          <w:bCs/>
          <w:sz w:val="24"/>
          <w:szCs w:val="24"/>
        </w:rPr>
        <w:t xml:space="preserve">- </w:t>
      </w:r>
      <w:r>
        <w:rPr>
          <w:rFonts w:ascii="Arial" w:hAnsi="Arial" w:cs="Arial"/>
          <w:b/>
          <w:bCs/>
          <w:sz w:val="24"/>
          <w:szCs w:val="24"/>
        </w:rPr>
        <w:t xml:space="preserve">Meios térmicos: </w:t>
      </w:r>
      <w:r w:rsidR="003D1432">
        <w:rPr>
          <w:rFonts w:ascii="Arial" w:hAnsi="Arial" w:cs="Arial"/>
          <w:b/>
          <w:bCs/>
          <w:sz w:val="24"/>
          <w:szCs w:val="24"/>
        </w:rPr>
        <w:t>100</w:t>
      </w:r>
      <w:r>
        <w:rPr>
          <w:rFonts w:ascii="Arial" w:hAnsi="Arial" w:cs="Arial"/>
          <w:b/>
          <w:bCs/>
          <w:sz w:val="24"/>
          <w:szCs w:val="24"/>
        </w:rPr>
        <w:t xml:space="preserve"> a 180°C / 1 hora </w:t>
      </w: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230"/>
        <w:gridCol w:w="2137"/>
        <w:gridCol w:w="3128"/>
      </w:tblGrid>
      <w:tr w:rsidR="00B41A41" w:rsidRPr="00CC3730" w14:paraId="6071D151" w14:textId="77777777" w:rsidTr="0067535C">
        <w:trPr>
          <w:trHeight w:val="397"/>
          <w:jc w:val="center"/>
        </w:trPr>
        <w:tc>
          <w:tcPr>
            <w:tcW w:w="7367" w:type="dxa"/>
            <w:gridSpan w:val="2"/>
            <w:tcBorders>
              <w:top w:val="single" w:sz="6" w:space="0" w:color="000000"/>
              <w:left w:val="single" w:sz="6" w:space="0" w:color="000000"/>
              <w:bottom w:val="single" w:sz="6" w:space="0" w:color="000000"/>
              <w:right w:val="nil"/>
            </w:tcBorders>
            <w:shd w:val="clear" w:color="auto" w:fill="E5E5E5"/>
            <w:vAlign w:val="center"/>
            <w:hideMark/>
          </w:tcPr>
          <w:p w14:paraId="733D9328"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sz w:val="20"/>
                <w:szCs w:val="20"/>
                <w:lang w:eastAsia="pt-BR"/>
              </w:rPr>
              <w:t xml:space="preserve">5.1 </w:t>
            </w:r>
            <w:r w:rsidRPr="00CC3730">
              <w:rPr>
                <w:rFonts w:ascii="Arial" w:eastAsia="Times New Roman" w:hAnsi="Arial" w:cs="Arial"/>
                <w:sz w:val="20"/>
                <w:szCs w:val="20"/>
                <w:lang w:eastAsia="pt-BR"/>
              </w:rPr>
              <w:t>Estufa </w:t>
            </w:r>
          </w:p>
        </w:tc>
        <w:tc>
          <w:tcPr>
            <w:tcW w:w="3128" w:type="dxa"/>
            <w:tcBorders>
              <w:top w:val="single" w:sz="6" w:space="0" w:color="000000"/>
              <w:left w:val="nil"/>
              <w:bottom w:val="single" w:sz="6" w:space="0" w:color="000000"/>
              <w:right w:val="single" w:sz="6" w:space="0" w:color="000000"/>
            </w:tcBorders>
            <w:shd w:val="clear" w:color="auto" w:fill="E5E5E5"/>
            <w:vAlign w:val="center"/>
            <w:hideMark/>
          </w:tcPr>
          <w:p w14:paraId="1C436476"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 xml:space="preserve">TAG: </w:t>
            </w:r>
            <w:r w:rsidRPr="00CC3730">
              <w:rPr>
                <w:rFonts w:ascii="Arial" w:eastAsia="Times New Roman" w:hAnsi="Arial" w:cs="Arial"/>
                <w:sz w:val="20"/>
                <w:szCs w:val="20"/>
                <w:lang w:eastAsia="pt-BR"/>
              </w:rPr>
              <w:t>EST-05 </w:t>
            </w:r>
          </w:p>
        </w:tc>
      </w:tr>
      <w:tr w:rsidR="00B41A41" w:rsidRPr="00CC3730" w14:paraId="1CB35451" w14:textId="77777777" w:rsidTr="0067535C">
        <w:trPr>
          <w:trHeight w:val="397"/>
          <w:jc w:val="center"/>
        </w:trPr>
        <w:tc>
          <w:tcPr>
            <w:tcW w:w="5230" w:type="dxa"/>
            <w:tcBorders>
              <w:top w:val="single" w:sz="6" w:space="0" w:color="000000"/>
              <w:left w:val="single" w:sz="6" w:space="0" w:color="000000"/>
              <w:bottom w:val="nil"/>
              <w:right w:val="nil"/>
            </w:tcBorders>
            <w:shd w:val="clear" w:color="auto" w:fill="auto"/>
            <w:vAlign w:val="center"/>
            <w:hideMark/>
          </w:tcPr>
          <w:p w14:paraId="0977F116"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 xml:space="preserve">Marca: </w:t>
            </w:r>
            <w:r w:rsidRPr="00CC3730">
              <w:rPr>
                <w:rFonts w:ascii="Arial" w:eastAsia="Times New Roman" w:hAnsi="Arial" w:cs="Arial"/>
                <w:sz w:val="20"/>
                <w:szCs w:val="20"/>
                <w:lang w:eastAsia="pt-BR"/>
              </w:rPr>
              <w:t>Solab </w:t>
            </w:r>
          </w:p>
        </w:tc>
        <w:tc>
          <w:tcPr>
            <w:tcW w:w="5265" w:type="dxa"/>
            <w:gridSpan w:val="2"/>
            <w:tcBorders>
              <w:top w:val="single" w:sz="6" w:space="0" w:color="000000"/>
              <w:left w:val="nil"/>
              <w:bottom w:val="nil"/>
              <w:right w:val="single" w:sz="6" w:space="0" w:color="000000"/>
            </w:tcBorders>
            <w:shd w:val="clear" w:color="auto" w:fill="auto"/>
            <w:vAlign w:val="center"/>
            <w:hideMark/>
          </w:tcPr>
          <w:p w14:paraId="5968989B"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 xml:space="preserve">Modelo: </w:t>
            </w:r>
            <w:r w:rsidRPr="00CC3730">
              <w:rPr>
                <w:rFonts w:ascii="Arial" w:eastAsia="Times New Roman" w:hAnsi="Arial" w:cs="Arial"/>
                <w:sz w:val="20"/>
                <w:szCs w:val="20"/>
                <w:lang w:eastAsia="pt-BR"/>
              </w:rPr>
              <w:t>SL 102 </w:t>
            </w:r>
          </w:p>
        </w:tc>
      </w:tr>
      <w:tr w:rsidR="00B41A41" w:rsidRPr="00CC3730" w14:paraId="6BFB8E71" w14:textId="77777777" w:rsidTr="0067535C">
        <w:trPr>
          <w:trHeight w:val="397"/>
          <w:jc w:val="center"/>
        </w:trPr>
        <w:tc>
          <w:tcPr>
            <w:tcW w:w="5230" w:type="dxa"/>
            <w:tcBorders>
              <w:top w:val="nil"/>
              <w:left w:val="single" w:sz="6" w:space="0" w:color="000000"/>
              <w:bottom w:val="nil"/>
              <w:right w:val="nil"/>
            </w:tcBorders>
            <w:shd w:val="clear" w:color="auto" w:fill="auto"/>
            <w:vAlign w:val="center"/>
            <w:hideMark/>
          </w:tcPr>
          <w:p w14:paraId="26B67162"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 xml:space="preserve">Temperatura Ajustada: </w:t>
            </w:r>
            <w:r w:rsidRPr="00CC3730">
              <w:rPr>
                <w:rFonts w:ascii="Arial" w:eastAsia="Times New Roman" w:hAnsi="Arial" w:cs="Arial"/>
                <w:sz w:val="20"/>
                <w:szCs w:val="20"/>
                <w:lang w:eastAsia="pt-BR"/>
              </w:rPr>
              <w:t>104,0°C </w:t>
            </w:r>
          </w:p>
        </w:tc>
        <w:tc>
          <w:tcPr>
            <w:tcW w:w="5265" w:type="dxa"/>
            <w:gridSpan w:val="2"/>
            <w:tcBorders>
              <w:top w:val="nil"/>
              <w:left w:val="nil"/>
              <w:bottom w:val="nil"/>
              <w:right w:val="single" w:sz="6" w:space="0" w:color="000000"/>
            </w:tcBorders>
            <w:shd w:val="clear" w:color="auto" w:fill="auto"/>
            <w:vAlign w:val="center"/>
            <w:hideMark/>
          </w:tcPr>
          <w:p w14:paraId="40287ACB"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Tolerância</w:t>
            </w:r>
            <w:r w:rsidRPr="00CC3730">
              <w:rPr>
                <w:rFonts w:ascii="Arial" w:eastAsia="Times New Roman" w:hAnsi="Arial" w:cs="Arial"/>
                <w:sz w:val="20"/>
                <w:szCs w:val="20"/>
                <w:lang w:eastAsia="pt-BR"/>
              </w:rPr>
              <w:t>: ± 1,0°C </w:t>
            </w:r>
          </w:p>
        </w:tc>
      </w:tr>
      <w:tr w:rsidR="00B41A41" w:rsidRPr="00CC3730" w14:paraId="56A3D8FC"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2C9476F1" w14:textId="77777777" w:rsidR="00B41A41" w:rsidRPr="004568C1" w:rsidRDefault="00B41A41" w:rsidP="0067535C">
            <w:pPr>
              <w:spacing w:after="0" w:line="240" w:lineRule="auto"/>
              <w:textAlignment w:val="baseline"/>
              <w:rPr>
                <w:rFonts w:ascii="Arial" w:eastAsia="Times New Roman" w:hAnsi="Arial" w:cs="Arial"/>
                <w:sz w:val="20"/>
                <w:szCs w:val="20"/>
                <w:lang w:eastAsia="pt-BR"/>
              </w:rPr>
            </w:pPr>
            <w:r w:rsidRPr="004568C1">
              <w:rPr>
                <w:rFonts w:ascii="Arial" w:eastAsia="Times New Roman" w:hAnsi="Arial" w:cs="Arial"/>
                <w:b/>
                <w:bCs/>
                <w:sz w:val="20"/>
                <w:szCs w:val="20"/>
                <w:lang w:eastAsia="pt-BR"/>
              </w:rPr>
              <w:t>Descrição do ciclo</w:t>
            </w:r>
            <w:r w:rsidRPr="004568C1">
              <w:rPr>
                <w:rFonts w:ascii="Arial" w:eastAsia="Times New Roman" w:hAnsi="Arial" w:cs="Arial"/>
                <w:sz w:val="20"/>
                <w:szCs w:val="20"/>
                <w:lang w:eastAsia="pt-BR"/>
              </w:rPr>
              <w:t> </w:t>
            </w:r>
          </w:p>
        </w:tc>
      </w:tr>
      <w:tr w:rsidR="00B41A41" w:rsidRPr="007775F6" w14:paraId="27D1C725" w14:textId="77777777" w:rsidTr="0067535C">
        <w:trPr>
          <w:trHeight w:val="340"/>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6C828CA" w14:textId="77777777" w:rsidR="00B41A41" w:rsidRPr="007775F6" w:rsidRDefault="00B41A41" w:rsidP="0067535C">
            <w:pPr>
              <w:spacing w:after="0" w:line="360" w:lineRule="auto"/>
              <w:jc w:val="both"/>
              <w:textAlignment w:val="baseline"/>
              <w:rPr>
                <w:rFonts w:ascii="Arial" w:eastAsia="Times New Roman" w:hAnsi="Arial" w:cs="Arial"/>
                <w:sz w:val="20"/>
                <w:szCs w:val="20"/>
                <w:lang w:eastAsia="pt-BR"/>
              </w:rPr>
            </w:pPr>
            <w:r w:rsidRPr="000A1F1E">
              <w:rPr>
                <w:rFonts w:ascii="Arial" w:eastAsia="Times New Roman" w:hAnsi="Arial" w:cs="Arial"/>
                <w:b/>
                <w:bCs/>
                <w:sz w:val="20"/>
                <w:szCs w:val="20"/>
                <w:lang w:eastAsia="pt-BR"/>
              </w:rPr>
              <w:t>Ensaio de desempenho</w:t>
            </w:r>
            <w:r>
              <w:rPr>
                <w:rFonts w:ascii="Arial" w:eastAsia="Times New Roman" w:hAnsi="Arial" w:cs="Arial"/>
                <w:sz w:val="20"/>
                <w:szCs w:val="20"/>
                <w:lang w:eastAsia="pt-BR"/>
              </w:rPr>
              <w:t xml:space="preserve"> de câmara térmica </w:t>
            </w:r>
            <w:r w:rsidRPr="000A1F1E">
              <w:rPr>
                <w:rFonts w:ascii="Arial" w:eastAsia="Times New Roman" w:hAnsi="Arial" w:cs="Arial"/>
                <w:b/>
                <w:bCs/>
                <w:sz w:val="20"/>
                <w:szCs w:val="20"/>
                <w:lang w:eastAsia="pt-BR"/>
              </w:rPr>
              <w:t>com</w:t>
            </w:r>
            <w:r>
              <w:rPr>
                <w:rFonts w:ascii="Arial" w:eastAsia="Times New Roman" w:hAnsi="Arial" w:cs="Arial"/>
                <w:sz w:val="20"/>
                <w:szCs w:val="20"/>
                <w:lang w:eastAsia="pt-BR"/>
              </w:rPr>
              <w:t xml:space="preserve">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Pr>
                <w:rFonts w:ascii="Arial" w:eastAsia="Times New Roman" w:hAnsi="Arial" w:cs="Arial"/>
                <w:sz w:val="20"/>
                <w:szCs w:val="20"/>
              </w:rPr>
              <w:t xml:space="preserve"> </w:t>
            </w:r>
            <w:r w:rsidRPr="006A1152">
              <w:rPr>
                <w:rFonts w:ascii="Arial" w:eastAsia="Times New Roman" w:hAnsi="Arial" w:cs="Arial"/>
                <w:sz w:val="20"/>
                <w:szCs w:val="20"/>
                <w:lang w:eastAsia="pt-BR"/>
              </w:rPr>
              <w:t xml:space="preserve">Utilização de </w:t>
            </w:r>
            <w:r w:rsidRPr="004568C1">
              <w:rPr>
                <w:rFonts w:ascii="Arial" w:eastAsia="Times New Roman" w:hAnsi="Arial" w:cs="Arial"/>
                <w:sz w:val="20"/>
                <w:szCs w:val="20"/>
                <w:lang w:eastAsia="pt-BR"/>
              </w:rPr>
              <w:t>9 (doze) sensores</w:t>
            </w:r>
            <w:r w:rsidRPr="006A1152">
              <w:rPr>
                <w:rFonts w:ascii="Arial" w:eastAsia="Times New Roman" w:hAnsi="Arial" w:cs="Arial"/>
                <w:sz w:val="20"/>
                <w:szCs w:val="20"/>
                <w:lang w:eastAsia="pt-BR"/>
              </w:rPr>
              <w:t xml:space="preserve"> distribuídos internamente, sendo 1 em cada vértice equidistantes do centro e 1(um) sensor no centro volumétrico. Tempo de exposição de </w:t>
            </w:r>
            <w:r w:rsidRPr="00AC199C">
              <w:rPr>
                <w:rFonts w:ascii="Arial" w:eastAsia="Times New Roman" w:hAnsi="Arial" w:cs="Arial"/>
                <w:sz w:val="20"/>
                <w:szCs w:val="20"/>
                <w:lang w:eastAsia="pt-BR"/>
              </w:rPr>
              <w:t>1 (uma) hora. Equipamento</w:t>
            </w:r>
            <w:r w:rsidRPr="006A1152">
              <w:rPr>
                <w:rFonts w:ascii="Arial" w:eastAsia="Times New Roman" w:hAnsi="Arial" w:cs="Arial"/>
                <w:sz w:val="20"/>
                <w:szCs w:val="20"/>
                <w:lang w:eastAsia="pt-BR"/>
              </w:rPr>
              <w:t xml:space="preserve"> operando com carga.</w:t>
            </w:r>
            <w:r w:rsidRPr="00CD799B">
              <w:rPr>
                <w:rFonts w:ascii="Arial" w:eastAsia="Times New Roman" w:hAnsi="Arial" w:cs="Arial"/>
                <w:sz w:val="20"/>
                <w:szCs w:val="20"/>
                <w:lang w:eastAsia="pt-BR"/>
              </w:rPr>
              <w:t> </w:t>
            </w:r>
          </w:p>
        </w:tc>
      </w:tr>
    </w:tbl>
    <w:p w14:paraId="35D19049" w14:textId="77777777" w:rsidR="00B41A41" w:rsidRDefault="00B41A41" w:rsidP="00B41A41">
      <w:pPr>
        <w:spacing w:after="0" w:line="240" w:lineRule="auto"/>
        <w:textAlignment w:val="baseline"/>
        <w:rPr>
          <w:rFonts w:ascii="Arial" w:eastAsia="Times New Roman" w:hAnsi="Arial" w:cs="Arial"/>
          <w:sz w:val="20"/>
          <w:szCs w:val="20"/>
          <w:lang w:eastAsia="pt-BR"/>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230"/>
        <w:gridCol w:w="2137"/>
        <w:gridCol w:w="3128"/>
      </w:tblGrid>
      <w:tr w:rsidR="00B41A41" w:rsidRPr="00A10A1B" w14:paraId="600C266C" w14:textId="77777777" w:rsidTr="0067535C">
        <w:trPr>
          <w:trHeight w:val="397"/>
          <w:jc w:val="center"/>
        </w:trPr>
        <w:tc>
          <w:tcPr>
            <w:tcW w:w="7367" w:type="dxa"/>
            <w:gridSpan w:val="2"/>
            <w:tcBorders>
              <w:top w:val="single" w:sz="6" w:space="0" w:color="000000"/>
              <w:left w:val="single" w:sz="6" w:space="0" w:color="000000"/>
              <w:bottom w:val="single" w:sz="6" w:space="0" w:color="000000"/>
              <w:right w:val="nil"/>
            </w:tcBorders>
            <w:shd w:val="clear" w:color="auto" w:fill="E5E5E5"/>
            <w:vAlign w:val="center"/>
            <w:hideMark/>
          </w:tcPr>
          <w:p w14:paraId="4399230D" w14:textId="77777777" w:rsidR="00B41A41" w:rsidRPr="00A10A1B"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5.2</w:t>
            </w:r>
            <w:r w:rsidRPr="00A10A1B">
              <w:rPr>
                <w:rFonts w:ascii="Arial" w:eastAsia="Times New Roman" w:hAnsi="Arial" w:cs="Arial"/>
                <w:sz w:val="20"/>
                <w:szCs w:val="20"/>
                <w:lang w:eastAsia="pt-BR"/>
              </w:rPr>
              <w:t xml:space="preserve"> Estufa </w:t>
            </w:r>
          </w:p>
        </w:tc>
        <w:tc>
          <w:tcPr>
            <w:tcW w:w="3128" w:type="dxa"/>
            <w:tcBorders>
              <w:top w:val="single" w:sz="6" w:space="0" w:color="000000"/>
              <w:left w:val="nil"/>
              <w:bottom w:val="single" w:sz="6" w:space="0" w:color="000000"/>
              <w:right w:val="single" w:sz="6" w:space="0" w:color="000000"/>
            </w:tcBorders>
            <w:shd w:val="clear" w:color="auto" w:fill="E5E5E5"/>
            <w:vAlign w:val="center"/>
            <w:hideMark/>
          </w:tcPr>
          <w:p w14:paraId="64E27E17" w14:textId="77777777" w:rsidR="00B41A41" w:rsidRPr="00A10A1B" w:rsidRDefault="00B41A41" w:rsidP="0067535C">
            <w:pPr>
              <w:spacing w:after="0" w:line="240" w:lineRule="auto"/>
              <w:textAlignment w:val="baseline"/>
              <w:rPr>
                <w:rFonts w:ascii="Arial" w:eastAsia="Times New Roman" w:hAnsi="Arial" w:cs="Arial"/>
                <w:sz w:val="20"/>
                <w:szCs w:val="20"/>
                <w:lang w:eastAsia="pt-BR"/>
              </w:rPr>
            </w:pPr>
            <w:r w:rsidRPr="00A10A1B">
              <w:rPr>
                <w:rFonts w:ascii="Arial" w:eastAsia="Times New Roman" w:hAnsi="Arial" w:cs="Arial"/>
                <w:b/>
                <w:bCs/>
                <w:sz w:val="20"/>
                <w:szCs w:val="20"/>
                <w:lang w:eastAsia="pt-BR"/>
              </w:rPr>
              <w:t xml:space="preserve">TAG: </w:t>
            </w:r>
            <w:r w:rsidRPr="00A10A1B">
              <w:rPr>
                <w:rFonts w:ascii="Arial" w:eastAsia="Times New Roman" w:hAnsi="Arial" w:cs="Arial"/>
                <w:sz w:val="20"/>
                <w:szCs w:val="20"/>
                <w:lang w:eastAsia="pt-BR"/>
              </w:rPr>
              <w:t>EST-0</w:t>
            </w:r>
            <w:r>
              <w:rPr>
                <w:rFonts w:ascii="Arial" w:eastAsia="Times New Roman" w:hAnsi="Arial" w:cs="Arial"/>
                <w:sz w:val="20"/>
                <w:szCs w:val="20"/>
                <w:lang w:eastAsia="pt-BR"/>
              </w:rPr>
              <w:t>7</w:t>
            </w:r>
          </w:p>
        </w:tc>
      </w:tr>
      <w:tr w:rsidR="00B41A41" w:rsidRPr="00A10A1B" w14:paraId="76533D52" w14:textId="77777777" w:rsidTr="0067535C">
        <w:trPr>
          <w:trHeight w:val="397"/>
          <w:jc w:val="center"/>
        </w:trPr>
        <w:tc>
          <w:tcPr>
            <w:tcW w:w="5230" w:type="dxa"/>
            <w:tcBorders>
              <w:top w:val="single" w:sz="6" w:space="0" w:color="000000"/>
              <w:left w:val="single" w:sz="6" w:space="0" w:color="000000"/>
              <w:bottom w:val="nil"/>
              <w:right w:val="nil"/>
            </w:tcBorders>
            <w:shd w:val="clear" w:color="auto" w:fill="auto"/>
            <w:vAlign w:val="center"/>
            <w:hideMark/>
          </w:tcPr>
          <w:p w14:paraId="4D2AF6EB" w14:textId="77777777" w:rsidR="00B41A41" w:rsidRPr="00A10A1B" w:rsidRDefault="00B41A41" w:rsidP="0067535C">
            <w:pPr>
              <w:spacing w:after="0" w:line="240" w:lineRule="auto"/>
              <w:textAlignment w:val="baseline"/>
              <w:rPr>
                <w:rFonts w:ascii="Arial" w:eastAsia="Times New Roman" w:hAnsi="Arial" w:cs="Arial"/>
                <w:sz w:val="20"/>
                <w:szCs w:val="20"/>
                <w:lang w:eastAsia="pt-BR"/>
              </w:rPr>
            </w:pPr>
            <w:r w:rsidRPr="00A10A1B">
              <w:rPr>
                <w:rFonts w:ascii="Arial" w:eastAsia="Times New Roman" w:hAnsi="Arial" w:cs="Arial"/>
                <w:b/>
                <w:bCs/>
                <w:sz w:val="20"/>
                <w:szCs w:val="20"/>
                <w:lang w:eastAsia="pt-BR"/>
              </w:rPr>
              <w:t xml:space="preserve">Marca: </w:t>
            </w:r>
            <w:r w:rsidRPr="00A10A1B">
              <w:rPr>
                <w:rFonts w:ascii="Arial" w:eastAsia="Times New Roman" w:hAnsi="Arial" w:cs="Arial"/>
                <w:sz w:val="20"/>
                <w:szCs w:val="20"/>
                <w:lang w:eastAsia="pt-BR"/>
              </w:rPr>
              <w:t>Solab </w:t>
            </w:r>
          </w:p>
        </w:tc>
        <w:tc>
          <w:tcPr>
            <w:tcW w:w="5265" w:type="dxa"/>
            <w:gridSpan w:val="2"/>
            <w:tcBorders>
              <w:top w:val="single" w:sz="6" w:space="0" w:color="000000"/>
              <w:left w:val="nil"/>
              <w:bottom w:val="nil"/>
              <w:right w:val="single" w:sz="6" w:space="0" w:color="000000"/>
            </w:tcBorders>
            <w:shd w:val="clear" w:color="auto" w:fill="auto"/>
            <w:vAlign w:val="center"/>
            <w:hideMark/>
          </w:tcPr>
          <w:p w14:paraId="044F6E9D" w14:textId="77777777" w:rsidR="00B41A41" w:rsidRPr="00A10A1B" w:rsidRDefault="00B41A41" w:rsidP="0067535C">
            <w:pPr>
              <w:spacing w:after="0" w:line="240" w:lineRule="auto"/>
              <w:textAlignment w:val="baseline"/>
              <w:rPr>
                <w:rFonts w:ascii="Arial" w:eastAsia="Times New Roman" w:hAnsi="Arial" w:cs="Arial"/>
                <w:sz w:val="20"/>
                <w:szCs w:val="20"/>
                <w:lang w:eastAsia="pt-BR"/>
              </w:rPr>
            </w:pPr>
            <w:r w:rsidRPr="00A10A1B">
              <w:rPr>
                <w:rFonts w:ascii="Arial" w:eastAsia="Times New Roman" w:hAnsi="Arial" w:cs="Arial"/>
                <w:b/>
                <w:bCs/>
                <w:sz w:val="20"/>
                <w:szCs w:val="20"/>
                <w:lang w:eastAsia="pt-BR"/>
              </w:rPr>
              <w:t xml:space="preserve">Modelo: </w:t>
            </w:r>
            <w:r w:rsidRPr="00A10A1B">
              <w:rPr>
                <w:rFonts w:ascii="Arial" w:eastAsia="Times New Roman" w:hAnsi="Arial" w:cs="Arial"/>
                <w:sz w:val="20"/>
                <w:szCs w:val="20"/>
                <w:lang w:eastAsia="pt-BR"/>
              </w:rPr>
              <w:t>SL 102 </w:t>
            </w:r>
          </w:p>
        </w:tc>
      </w:tr>
      <w:tr w:rsidR="00B41A41" w:rsidRPr="00A10A1B" w14:paraId="77A8F8C6" w14:textId="77777777" w:rsidTr="0067535C">
        <w:trPr>
          <w:trHeight w:val="397"/>
          <w:jc w:val="center"/>
        </w:trPr>
        <w:tc>
          <w:tcPr>
            <w:tcW w:w="5230" w:type="dxa"/>
            <w:tcBorders>
              <w:top w:val="nil"/>
              <w:left w:val="single" w:sz="6" w:space="0" w:color="000000"/>
              <w:bottom w:val="nil"/>
              <w:right w:val="nil"/>
            </w:tcBorders>
            <w:shd w:val="clear" w:color="auto" w:fill="auto"/>
            <w:vAlign w:val="center"/>
            <w:hideMark/>
          </w:tcPr>
          <w:p w14:paraId="72646D25" w14:textId="77777777" w:rsidR="00B41A41" w:rsidRPr="00A10A1B" w:rsidRDefault="00B41A41" w:rsidP="0067535C">
            <w:pPr>
              <w:spacing w:after="0" w:line="240" w:lineRule="auto"/>
              <w:textAlignment w:val="baseline"/>
              <w:rPr>
                <w:rFonts w:ascii="Arial" w:eastAsia="Times New Roman" w:hAnsi="Arial" w:cs="Arial"/>
                <w:sz w:val="20"/>
                <w:szCs w:val="20"/>
                <w:lang w:eastAsia="pt-BR"/>
              </w:rPr>
            </w:pPr>
            <w:r w:rsidRPr="00A10A1B">
              <w:rPr>
                <w:rFonts w:ascii="Arial" w:eastAsia="Times New Roman" w:hAnsi="Arial" w:cs="Arial"/>
                <w:b/>
                <w:bCs/>
                <w:sz w:val="20"/>
                <w:szCs w:val="20"/>
                <w:lang w:eastAsia="pt-BR"/>
              </w:rPr>
              <w:t xml:space="preserve">Temperatura Ajustada: </w:t>
            </w:r>
            <w:r w:rsidRPr="00A10A1B">
              <w:rPr>
                <w:rFonts w:ascii="Arial" w:eastAsia="Times New Roman" w:hAnsi="Arial" w:cs="Arial"/>
                <w:sz w:val="20"/>
                <w:szCs w:val="20"/>
                <w:lang w:eastAsia="pt-BR"/>
              </w:rPr>
              <w:t>180,0°C </w:t>
            </w:r>
          </w:p>
        </w:tc>
        <w:tc>
          <w:tcPr>
            <w:tcW w:w="5265" w:type="dxa"/>
            <w:gridSpan w:val="2"/>
            <w:tcBorders>
              <w:top w:val="nil"/>
              <w:left w:val="nil"/>
              <w:bottom w:val="nil"/>
              <w:right w:val="single" w:sz="6" w:space="0" w:color="000000"/>
            </w:tcBorders>
            <w:shd w:val="clear" w:color="auto" w:fill="auto"/>
            <w:vAlign w:val="center"/>
            <w:hideMark/>
          </w:tcPr>
          <w:p w14:paraId="11BC161C" w14:textId="77777777" w:rsidR="00B41A41" w:rsidRPr="00A10A1B" w:rsidRDefault="00B41A41" w:rsidP="0067535C">
            <w:pPr>
              <w:spacing w:after="0" w:line="240" w:lineRule="auto"/>
              <w:textAlignment w:val="baseline"/>
              <w:rPr>
                <w:rFonts w:ascii="Arial" w:eastAsia="Times New Roman" w:hAnsi="Arial" w:cs="Arial"/>
                <w:sz w:val="20"/>
                <w:szCs w:val="20"/>
                <w:lang w:eastAsia="pt-BR"/>
              </w:rPr>
            </w:pPr>
            <w:r w:rsidRPr="00A10A1B">
              <w:rPr>
                <w:rFonts w:ascii="Arial" w:eastAsia="Times New Roman" w:hAnsi="Arial" w:cs="Arial"/>
                <w:b/>
                <w:bCs/>
                <w:sz w:val="20"/>
                <w:szCs w:val="20"/>
                <w:lang w:eastAsia="pt-BR"/>
              </w:rPr>
              <w:t>Tolerância</w:t>
            </w:r>
            <w:r w:rsidRPr="00A10A1B">
              <w:rPr>
                <w:rFonts w:ascii="Arial" w:eastAsia="Times New Roman" w:hAnsi="Arial" w:cs="Arial"/>
                <w:sz w:val="20"/>
                <w:szCs w:val="20"/>
                <w:lang w:eastAsia="pt-BR"/>
              </w:rPr>
              <w:t>: ± 2,0°C </w:t>
            </w:r>
          </w:p>
        </w:tc>
      </w:tr>
      <w:tr w:rsidR="00B41A41" w:rsidRPr="00A10A1B" w14:paraId="09EB7D61"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285CC482" w14:textId="77777777" w:rsidR="00B41A41" w:rsidRPr="00A10A1B" w:rsidRDefault="00B41A41" w:rsidP="0067535C">
            <w:pPr>
              <w:spacing w:after="0" w:line="240" w:lineRule="auto"/>
              <w:textAlignment w:val="baseline"/>
              <w:rPr>
                <w:rFonts w:ascii="Arial" w:eastAsia="Times New Roman" w:hAnsi="Arial" w:cs="Arial"/>
                <w:sz w:val="20"/>
                <w:szCs w:val="20"/>
                <w:lang w:eastAsia="pt-BR"/>
              </w:rPr>
            </w:pPr>
            <w:r w:rsidRPr="00A10A1B">
              <w:rPr>
                <w:rFonts w:ascii="Arial" w:eastAsia="Times New Roman" w:hAnsi="Arial" w:cs="Arial"/>
                <w:b/>
                <w:bCs/>
                <w:sz w:val="20"/>
                <w:szCs w:val="20"/>
                <w:lang w:eastAsia="pt-BR"/>
              </w:rPr>
              <w:t>Descrição do ciclo</w:t>
            </w:r>
            <w:r w:rsidRPr="00A10A1B">
              <w:rPr>
                <w:rFonts w:ascii="Arial" w:eastAsia="Times New Roman" w:hAnsi="Arial" w:cs="Arial"/>
                <w:sz w:val="20"/>
                <w:szCs w:val="20"/>
                <w:lang w:eastAsia="pt-BR"/>
              </w:rPr>
              <w:t> </w:t>
            </w:r>
          </w:p>
        </w:tc>
      </w:tr>
      <w:tr w:rsidR="00B41A41" w:rsidRPr="007775F6" w14:paraId="69BB3147" w14:textId="77777777" w:rsidTr="0067535C">
        <w:trPr>
          <w:trHeight w:val="225"/>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A35B706" w14:textId="77777777" w:rsidR="00B41A41" w:rsidRPr="007775F6" w:rsidRDefault="00B41A41" w:rsidP="0067535C">
            <w:pPr>
              <w:spacing w:after="0" w:line="360" w:lineRule="auto"/>
              <w:jc w:val="both"/>
              <w:textAlignment w:val="baseline"/>
              <w:rPr>
                <w:rFonts w:ascii="Arial" w:eastAsia="Times New Roman" w:hAnsi="Arial" w:cs="Arial"/>
                <w:sz w:val="20"/>
                <w:szCs w:val="20"/>
                <w:lang w:eastAsia="pt-BR"/>
              </w:rPr>
            </w:pPr>
            <w:r w:rsidRPr="000A1F1E">
              <w:rPr>
                <w:rFonts w:ascii="Arial" w:eastAsia="Times New Roman" w:hAnsi="Arial" w:cs="Arial"/>
                <w:b/>
                <w:bCs/>
                <w:sz w:val="20"/>
                <w:szCs w:val="20"/>
                <w:lang w:eastAsia="pt-BR"/>
              </w:rPr>
              <w:t>Ensaio de desempenho</w:t>
            </w:r>
            <w:r>
              <w:rPr>
                <w:rFonts w:ascii="Arial" w:eastAsia="Times New Roman" w:hAnsi="Arial" w:cs="Arial"/>
                <w:sz w:val="20"/>
                <w:szCs w:val="20"/>
                <w:lang w:eastAsia="pt-BR"/>
              </w:rPr>
              <w:t xml:space="preserve"> de câmara térmica </w:t>
            </w:r>
            <w:r w:rsidRPr="000A1F1E">
              <w:rPr>
                <w:rFonts w:ascii="Arial" w:eastAsia="Times New Roman" w:hAnsi="Arial" w:cs="Arial"/>
                <w:b/>
                <w:bCs/>
                <w:sz w:val="20"/>
                <w:szCs w:val="20"/>
                <w:lang w:eastAsia="pt-BR"/>
              </w:rPr>
              <w:t>com</w:t>
            </w:r>
            <w:r>
              <w:rPr>
                <w:rFonts w:ascii="Arial" w:eastAsia="Times New Roman" w:hAnsi="Arial" w:cs="Arial"/>
                <w:sz w:val="20"/>
                <w:szCs w:val="20"/>
                <w:lang w:eastAsia="pt-BR"/>
              </w:rPr>
              <w:t xml:space="preserve">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Pr>
                <w:rFonts w:ascii="Arial" w:eastAsia="Times New Roman" w:hAnsi="Arial" w:cs="Arial"/>
                <w:sz w:val="20"/>
                <w:szCs w:val="20"/>
              </w:rPr>
              <w:t xml:space="preserve"> </w:t>
            </w:r>
            <w:r w:rsidRPr="006A1152">
              <w:rPr>
                <w:rFonts w:ascii="Arial" w:eastAsia="Times New Roman" w:hAnsi="Arial" w:cs="Arial"/>
                <w:sz w:val="20"/>
                <w:szCs w:val="20"/>
                <w:lang w:eastAsia="pt-BR"/>
              </w:rPr>
              <w:t xml:space="preserve">Utilização de </w:t>
            </w:r>
            <w:r w:rsidRPr="004568C1">
              <w:rPr>
                <w:rFonts w:ascii="Arial" w:eastAsia="Times New Roman" w:hAnsi="Arial" w:cs="Arial"/>
                <w:sz w:val="20"/>
                <w:szCs w:val="20"/>
                <w:lang w:eastAsia="pt-BR"/>
              </w:rPr>
              <w:t>9 (doze) sensores</w:t>
            </w:r>
            <w:r w:rsidRPr="006A1152">
              <w:rPr>
                <w:rFonts w:ascii="Arial" w:eastAsia="Times New Roman" w:hAnsi="Arial" w:cs="Arial"/>
                <w:sz w:val="20"/>
                <w:szCs w:val="20"/>
                <w:lang w:eastAsia="pt-BR"/>
              </w:rPr>
              <w:t xml:space="preserve"> distribuídos internamente, sendo 1 </w:t>
            </w:r>
            <w:r w:rsidRPr="006A1152">
              <w:rPr>
                <w:rFonts w:ascii="Arial" w:eastAsia="Times New Roman" w:hAnsi="Arial" w:cs="Arial"/>
                <w:sz w:val="20"/>
                <w:szCs w:val="20"/>
                <w:lang w:eastAsia="pt-BR"/>
              </w:rPr>
              <w:lastRenderedPageBreak/>
              <w:t xml:space="preserve">em cada vértice equidistantes do centro e 1(um) sensor no centro volumétrico. Tempo de exposição de </w:t>
            </w:r>
            <w:r w:rsidRPr="00AC199C">
              <w:rPr>
                <w:rFonts w:ascii="Arial" w:eastAsia="Times New Roman" w:hAnsi="Arial" w:cs="Arial"/>
                <w:sz w:val="20"/>
                <w:szCs w:val="20"/>
                <w:lang w:eastAsia="pt-BR"/>
              </w:rPr>
              <w:t>1 (uma) hora. Equipamento</w:t>
            </w:r>
            <w:r w:rsidRPr="006A1152">
              <w:rPr>
                <w:rFonts w:ascii="Arial" w:eastAsia="Times New Roman" w:hAnsi="Arial" w:cs="Arial"/>
                <w:sz w:val="20"/>
                <w:szCs w:val="20"/>
                <w:lang w:eastAsia="pt-BR"/>
              </w:rPr>
              <w:t xml:space="preserve"> operando com carga.</w:t>
            </w:r>
            <w:r w:rsidRPr="00CD799B">
              <w:rPr>
                <w:rFonts w:ascii="Arial" w:eastAsia="Times New Roman" w:hAnsi="Arial" w:cs="Arial"/>
                <w:sz w:val="20"/>
                <w:szCs w:val="20"/>
                <w:lang w:eastAsia="pt-BR"/>
              </w:rPr>
              <w:t> </w:t>
            </w:r>
          </w:p>
        </w:tc>
      </w:tr>
    </w:tbl>
    <w:p w14:paraId="4D5E514D" w14:textId="77777777" w:rsidR="00B41A41" w:rsidRDefault="00B41A41" w:rsidP="00B41A41">
      <w:pPr>
        <w:spacing w:after="0" w:line="240" w:lineRule="auto"/>
        <w:textAlignment w:val="baseline"/>
        <w:rPr>
          <w:rFonts w:ascii="Arial" w:eastAsia="Times New Roman" w:hAnsi="Arial" w:cs="Arial"/>
          <w:sz w:val="20"/>
          <w:szCs w:val="20"/>
          <w:lang w:eastAsia="pt-BR"/>
        </w:rPr>
      </w:pPr>
    </w:p>
    <w:tbl>
      <w:tblPr>
        <w:tblW w:w="10485" w:type="dxa"/>
        <w:jc w:val="center"/>
        <w:tblLayout w:type="fixed"/>
        <w:tblCellMar>
          <w:top w:w="55" w:type="dxa"/>
          <w:left w:w="55" w:type="dxa"/>
          <w:bottom w:w="55" w:type="dxa"/>
          <w:right w:w="55" w:type="dxa"/>
        </w:tblCellMar>
        <w:tblLook w:val="0000" w:firstRow="0" w:lastRow="0" w:firstColumn="0" w:lastColumn="0" w:noHBand="0" w:noVBand="0"/>
      </w:tblPr>
      <w:tblGrid>
        <w:gridCol w:w="5461"/>
        <w:gridCol w:w="1803"/>
        <w:gridCol w:w="3221"/>
      </w:tblGrid>
      <w:tr w:rsidR="00B41A41" w:rsidRPr="00DC1E48" w14:paraId="446122CF" w14:textId="77777777" w:rsidTr="0067535C">
        <w:trPr>
          <w:jc w:val="center"/>
        </w:trPr>
        <w:tc>
          <w:tcPr>
            <w:tcW w:w="7264" w:type="dxa"/>
            <w:gridSpan w:val="2"/>
            <w:tcBorders>
              <w:top w:val="single" w:sz="4" w:space="0" w:color="auto"/>
              <w:left w:val="single" w:sz="4" w:space="0" w:color="auto"/>
              <w:bottom w:val="single" w:sz="4" w:space="0" w:color="auto"/>
            </w:tcBorders>
            <w:shd w:val="clear" w:color="auto" w:fill="E7E6E6" w:themeFill="background2"/>
          </w:tcPr>
          <w:p w14:paraId="3661CF04" w14:textId="77777777" w:rsidR="00B41A41" w:rsidRPr="001A5880" w:rsidRDefault="00B41A41" w:rsidP="0067535C">
            <w:pPr>
              <w:autoSpaceDE w:val="0"/>
              <w:snapToGrid w:val="0"/>
              <w:spacing w:line="240" w:lineRule="auto"/>
              <w:contextualSpacing/>
              <w:rPr>
                <w:rFonts w:ascii="Arial" w:hAnsi="Arial" w:cs="Arial"/>
                <w:b/>
                <w:bCs/>
                <w:color w:val="000000"/>
                <w:sz w:val="20"/>
                <w:szCs w:val="20"/>
              </w:rPr>
            </w:pPr>
            <w:r>
              <w:rPr>
                <w:rFonts w:ascii="Arial" w:eastAsia="Times New Roman" w:hAnsi="Arial" w:cs="Arial"/>
                <w:b/>
                <w:bCs/>
                <w:sz w:val="20"/>
                <w:szCs w:val="20"/>
                <w:lang w:eastAsia="pt-BR"/>
              </w:rPr>
              <w:t xml:space="preserve">5.3 </w:t>
            </w:r>
            <w:r w:rsidRPr="00154988">
              <w:rPr>
                <w:rFonts w:ascii="Arial" w:eastAsia="Times New Roman" w:hAnsi="Arial" w:cs="Arial"/>
                <w:sz w:val="20"/>
                <w:szCs w:val="20"/>
                <w:lang w:eastAsia="pt-BR"/>
              </w:rPr>
              <w:t>Extrator de Óleos e Graxas</w:t>
            </w:r>
          </w:p>
        </w:tc>
        <w:tc>
          <w:tcPr>
            <w:tcW w:w="3221" w:type="dxa"/>
            <w:tcBorders>
              <w:top w:val="single" w:sz="4" w:space="0" w:color="auto"/>
              <w:bottom w:val="single" w:sz="4" w:space="0" w:color="auto"/>
              <w:right w:val="single" w:sz="4" w:space="0" w:color="auto"/>
            </w:tcBorders>
            <w:shd w:val="clear" w:color="auto" w:fill="E7E6E6" w:themeFill="background2"/>
          </w:tcPr>
          <w:p w14:paraId="614F9056" w14:textId="77777777" w:rsidR="00B41A41" w:rsidRPr="00DC1E48" w:rsidRDefault="00B41A41" w:rsidP="0067535C">
            <w:pPr>
              <w:autoSpaceDE w:val="0"/>
              <w:snapToGrid w:val="0"/>
              <w:spacing w:line="240" w:lineRule="auto"/>
              <w:contextualSpacing/>
              <w:rPr>
                <w:rFonts w:ascii="Arial" w:hAnsi="Arial" w:cs="Arial"/>
                <w:color w:val="000000"/>
                <w:sz w:val="20"/>
                <w:szCs w:val="20"/>
              </w:rPr>
            </w:pPr>
            <w:r w:rsidRPr="00DC1E48">
              <w:rPr>
                <w:rFonts w:ascii="Arial" w:hAnsi="Arial" w:cs="Arial"/>
                <w:b/>
                <w:color w:val="000000"/>
                <w:sz w:val="20"/>
                <w:szCs w:val="20"/>
              </w:rPr>
              <w:t>TAG</w:t>
            </w:r>
            <w:r w:rsidRPr="00ED7FBE">
              <w:rPr>
                <w:rFonts w:ascii="Arial" w:hAnsi="Arial" w:cs="Arial"/>
                <w:b/>
                <w:color w:val="000000"/>
                <w:sz w:val="20"/>
                <w:szCs w:val="20"/>
              </w:rPr>
              <w:t>:</w:t>
            </w:r>
            <w:r w:rsidRPr="00DC1E48">
              <w:rPr>
                <w:rFonts w:ascii="Arial" w:hAnsi="Arial" w:cs="Arial"/>
                <w:b/>
                <w:color w:val="000000"/>
                <w:sz w:val="20"/>
                <w:szCs w:val="20"/>
              </w:rPr>
              <w:t xml:space="preserve"> </w:t>
            </w:r>
            <w:r w:rsidRPr="00DC1E48">
              <w:rPr>
                <w:rFonts w:ascii="Arial" w:eastAsia="Times New Roman" w:hAnsi="Arial" w:cs="Arial"/>
                <w:sz w:val="20"/>
                <w:szCs w:val="20"/>
                <w:lang w:eastAsia="pt-BR"/>
              </w:rPr>
              <w:t>EXT-01</w:t>
            </w:r>
          </w:p>
        </w:tc>
      </w:tr>
      <w:tr w:rsidR="00B41A41" w:rsidRPr="00DC1E48" w14:paraId="7F0CBFCF" w14:textId="77777777" w:rsidTr="0067535C">
        <w:trPr>
          <w:jc w:val="center"/>
        </w:trPr>
        <w:tc>
          <w:tcPr>
            <w:tcW w:w="5461" w:type="dxa"/>
            <w:tcBorders>
              <w:top w:val="single" w:sz="4" w:space="0" w:color="auto"/>
              <w:left w:val="single" w:sz="4" w:space="0" w:color="000000"/>
            </w:tcBorders>
            <w:shd w:val="clear" w:color="auto" w:fill="auto"/>
            <w:vAlign w:val="center"/>
          </w:tcPr>
          <w:p w14:paraId="5D814ACB" w14:textId="77777777" w:rsidR="00B41A41" w:rsidRPr="00DC1E48" w:rsidRDefault="00B41A41" w:rsidP="0067535C">
            <w:pPr>
              <w:autoSpaceDE w:val="0"/>
              <w:snapToGrid w:val="0"/>
              <w:spacing w:line="240" w:lineRule="auto"/>
              <w:contextualSpacing/>
              <w:rPr>
                <w:rFonts w:ascii="Arial" w:eastAsia="Times New Roman" w:hAnsi="Arial" w:cs="Arial"/>
                <w:color w:val="000000"/>
                <w:sz w:val="20"/>
                <w:szCs w:val="20"/>
              </w:rPr>
            </w:pPr>
            <w:r w:rsidRPr="00DC1E48">
              <w:rPr>
                <w:rFonts w:ascii="Arial" w:eastAsia="Times New Roman" w:hAnsi="Arial" w:cs="Arial"/>
                <w:b/>
                <w:bCs/>
                <w:sz w:val="20"/>
                <w:szCs w:val="20"/>
                <w:lang w:eastAsia="pt-BR"/>
              </w:rPr>
              <w:t>Marca</w:t>
            </w:r>
            <w:r w:rsidRPr="00ED7FBE">
              <w:rPr>
                <w:rFonts w:ascii="Arial" w:eastAsia="Times New Roman" w:hAnsi="Arial" w:cs="Arial"/>
                <w:b/>
                <w:bCs/>
                <w:sz w:val="20"/>
                <w:szCs w:val="20"/>
                <w:lang w:eastAsia="pt-BR"/>
              </w:rPr>
              <w:t>:</w:t>
            </w:r>
            <w:r w:rsidRPr="00DC1E48">
              <w:rPr>
                <w:rFonts w:ascii="Arial" w:eastAsia="Times New Roman" w:hAnsi="Arial" w:cs="Arial"/>
                <w:b/>
                <w:bCs/>
                <w:sz w:val="20"/>
                <w:szCs w:val="20"/>
                <w:lang w:eastAsia="pt-BR"/>
              </w:rPr>
              <w:t xml:space="preserve"> </w:t>
            </w:r>
            <w:r w:rsidRPr="00DC1E48">
              <w:rPr>
                <w:rFonts w:ascii="Arial" w:eastAsia="Times New Roman" w:hAnsi="Arial" w:cs="Arial"/>
                <w:sz w:val="20"/>
                <w:szCs w:val="20"/>
                <w:lang w:eastAsia="pt-BR"/>
              </w:rPr>
              <w:t>Tecnal </w:t>
            </w:r>
          </w:p>
        </w:tc>
        <w:tc>
          <w:tcPr>
            <w:tcW w:w="5024" w:type="dxa"/>
            <w:gridSpan w:val="2"/>
            <w:tcBorders>
              <w:top w:val="single" w:sz="4" w:space="0" w:color="auto"/>
              <w:right w:val="single" w:sz="4" w:space="0" w:color="000000"/>
            </w:tcBorders>
            <w:shd w:val="clear" w:color="auto" w:fill="auto"/>
            <w:vAlign w:val="center"/>
          </w:tcPr>
          <w:p w14:paraId="441F47A8" w14:textId="77777777" w:rsidR="00B41A41" w:rsidRPr="00DC1E48" w:rsidRDefault="00B41A41" w:rsidP="0067535C">
            <w:pPr>
              <w:autoSpaceDE w:val="0"/>
              <w:snapToGrid w:val="0"/>
              <w:spacing w:line="240" w:lineRule="auto"/>
              <w:contextualSpacing/>
              <w:rPr>
                <w:rFonts w:ascii="Arial" w:eastAsia="Times New Roman" w:hAnsi="Arial" w:cs="Arial"/>
                <w:color w:val="000000"/>
                <w:sz w:val="20"/>
                <w:szCs w:val="20"/>
              </w:rPr>
            </w:pPr>
            <w:r w:rsidRPr="00DC1E48">
              <w:rPr>
                <w:rFonts w:ascii="Arial" w:eastAsia="Times New Roman" w:hAnsi="Arial" w:cs="Arial"/>
                <w:b/>
                <w:bCs/>
                <w:sz w:val="20"/>
                <w:szCs w:val="20"/>
                <w:lang w:eastAsia="pt-BR"/>
              </w:rPr>
              <w:t>Modelo</w:t>
            </w:r>
            <w:r w:rsidRPr="00ED7FBE">
              <w:rPr>
                <w:rFonts w:ascii="Arial" w:eastAsia="Times New Roman" w:hAnsi="Arial" w:cs="Arial"/>
                <w:b/>
                <w:bCs/>
                <w:sz w:val="20"/>
                <w:szCs w:val="20"/>
                <w:lang w:eastAsia="pt-BR"/>
              </w:rPr>
              <w:t>:</w:t>
            </w:r>
            <w:r w:rsidRPr="00DC1E48">
              <w:rPr>
                <w:rFonts w:ascii="Arial" w:eastAsia="Times New Roman" w:hAnsi="Arial" w:cs="Arial"/>
                <w:sz w:val="20"/>
                <w:szCs w:val="20"/>
                <w:lang w:eastAsia="pt-BR"/>
              </w:rPr>
              <w:t xml:space="preserve"> TE-044-8/50 </w:t>
            </w:r>
          </w:p>
        </w:tc>
      </w:tr>
      <w:tr w:rsidR="00B41A41" w:rsidRPr="00DC1E48" w14:paraId="295BEBF6" w14:textId="77777777" w:rsidTr="0067535C">
        <w:trPr>
          <w:jc w:val="center"/>
        </w:trPr>
        <w:tc>
          <w:tcPr>
            <w:tcW w:w="5461" w:type="dxa"/>
            <w:tcBorders>
              <w:left w:val="single" w:sz="4" w:space="0" w:color="000000"/>
            </w:tcBorders>
            <w:shd w:val="clear" w:color="auto" w:fill="auto"/>
            <w:vAlign w:val="center"/>
          </w:tcPr>
          <w:p w14:paraId="272768DA" w14:textId="77777777" w:rsidR="00B41A41" w:rsidRPr="00DC1E48" w:rsidRDefault="00B41A41" w:rsidP="0067535C">
            <w:pPr>
              <w:autoSpaceDE w:val="0"/>
              <w:snapToGrid w:val="0"/>
              <w:spacing w:line="240" w:lineRule="auto"/>
              <w:contextualSpacing/>
              <w:rPr>
                <w:rFonts w:ascii="Arial" w:eastAsia="Times New Roman" w:hAnsi="Arial" w:cs="Arial"/>
                <w:color w:val="000000"/>
                <w:sz w:val="20"/>
                <w:szCs w:val="20"/>
              </w:rPr>
            </w:pPr>
            <w:r w:rsidRPr="00DC1E48">
              <w:rPr>
                <w:rFonts w:ascii="Arial" w:eastAsia="Times New Roman" w:hAnsi="Arial" w:cs="Arial"/>
                <w:b/>
                <w:bCs/>
                <w:sz w:val="20"/>
                <w:szCs w:val="20"/>
                <w:lang w:eastAsia="pt-BR"/>
              </w:rPr>
              <w:t>Temperatura Ajustada</w:t>
            </w:r>
            <w:r w:rsidRPr="00ED7FBE">
              <w:rPr>
                <w:rFonts w:ascii="Arial" w:eastAsia="Times New Roman" w:hAnsi="Arial" w:cs="Arial"/>
                <w:b/>
                <w:sz w:val="20"/>
                <w:szCs w:val="20"/>
                <w:lang w:eastAsia="pt-BR"/>
              </w:rPr>
              <w:t>:</w:t>
            </w:r>
            <w:r w:rsidRPr="00DC1E48">
              <w:rPr>
                <w:rFonts w:ascii="Arial" w:eastAsia="Times New Roman" w:hAnsi="Arial" w:cs="Arial"/>
                <w:sz w:val="20"/>
                <w:szCs w:val="20"/>
                <w:lang w:eastAsia="pt-BR"/>
              </w:rPr>
              <w:t xml:space="preserve"> 85,0 °C </w:t>
            </w:r>
          </w:p>
        </w:tc>
        <w:tc>
          <w:tcPr>
            <w:tcW w:w="5024" w:type="dxa"/>
            <w:gridSpan w:val="2"/>
            <w:tcBorders>
              <w:right w:val="single" w:sz="4" w:space="0" w:color="000000"/>
            </w:tcBorders>
            <w:shd w:val="clear" w:color="auto" w:fill="auto"/>
            <w:vAlign w:val="center"/>
          </w:tcPr>
          <w:p w14:paraId="2DEE4864" w14:textId="77777777" w:rsidR="00B41A41" w:rsidRPr="00DC1E48" w:rsidRDefault="00B41A41" w:rsidP="0067535C">
            <w:pPr>
              <w:autoSpaceDE w:val="0"/>
              <w:snapToGrid w:val="0"/>
              <w:spacing w:line="240" w:lineRule="auto"/>
              <w:contextualSpacing/>
              <w:rPr>
                <w:rFonts w:ascii="Arial" w:eastAsia="Times New Roman" w:hAnsi="Arial" w:cs="Arial"/>
                <w:color w:val="000000"/>
                <w:sz w:val="20"/>
                <w:szCs w:val="20"/>
              </w:rPr>
            </w:pPr>
            <w:r w:rsidRPr="00DC1E48">
              <w:rPr>
                <w:rFonts w:ascii="Arial" w:eastAsia="Times New Roman" w:hAnsi="Arial" w:cs="Arial"/>
                <w:b/>
                <w:bCs/>
                <w:sz w:val="20"/>
                <w:szCs w:val="20"/>
                <w:lang w:eastAsia="pt-BR"/>
              </w:rPr>
              <w:t>Tolerância</w:t>
            </w:r>
            <w:r w:rsidRPr="00ED7FBE">
              <w:rPr>
                <w:rFonts w:ascii="Arial" w:eastAsia="Times New Roman" w:hAnsi="Arial" w:cs="Arial"/>
                <w:b/>
                <w:sz w:val="20"/>
                <w:szCs w:val="20"/>
                <w:lang w:eastAsia="pt-BR"/>
              </w:rPr>
              <w:t>:</w:t>
            </w:r>
            <w:r w:rsidRPr="00DC1E48">
              <w:rPr>
                <w:rFonts w:ascii="Arial" w:eastAsia="Times New Roman" w:hAnsi="Arial" w:cs="Arial"/>
                <w:sz w:val="20"/>
                <w:szCs w:val="20"/>
                <w:lang w:eastAsia="pt-BR"/>
              </w:rPr>
              <w:t xml:space="preserve"> ± 5,0 °C </w:t>
            </w:r>
          </w:p>
        </w:tc>
      </w:tr>
      <w:tr w:rsidR="00B41A41" w:rsidRPr="00DC1E48" w14:paraId="05F35835" w14:textId="77777777" w:rsidTr="0067535C">
        <w:trPr>
          <w:jc w:val="center"/>
        </w:trPr>
        <w:tc>
          <w:tcPr>
            <w:tcW w:w="10485" w:type="dxa"/>
            <w:gridSpan w:val="3"/>
            <w:tcBorders>
              <w:top w:val="single" w:sz="4" w:space="0" w:color="auto"/>
              <w:left w:val="single" w:sz="4" w:space="0" w:color="000000"/>
              <w:bottom w:val="single" w:sz="4" w:space="0" w:color="000000"/>
              <w:right w:val="single" w:sz="4" w:space="0" w:color="000000"/>
            </w:tcBorders>
            <w:shd w:val="clear" w:color="auto" w:fill="auto"/>
          </w:tcPr>
          <w:p w14:paraId="467808B8" w14:textId="551FB1DB" w:rsidR="00B41A41" w:rsidRPr="00DC1E48" w:rsidRDefault="00E27891" w:rsidP="0067535C">
            <w:pPr>
              <w:autoSpaceDE w:val="0"/>
              <w:snapToGrid w:val="0"/>
              <w:spacing w:line="240" w:lineRule="auto"/>
              <w:contextualSpacing/>
              <w:rPr>
                <w:rFonts w:ascii="Arial" w:eastAsia="Times New Roman" w:hAnsi="Arial" w:cs="Arial"/>
                <w:b/>
                <w:color w:val="000000"/>
                <w:sz w:val="20"/>
                <w:szCs w:val="20"/>
              </w:rPr>
            </w:pPr>
            <w:r w:rsidRPr="000A1F1E">
              <w:rPr>
                <w:rFonts w:ascii="Arial" w:eastAsia="Times New Roman" w:hAnsi="Arial" w:cs="Arial"/>
                <w:b/>
                <w:bCs/>
                <w:sz w:val="20"/>
                <w:szCs w:val="20"/>
                <w:lang w:eastAsia="pt-BR"/>
              </w:rPr>
              <w:t>Ensaio de desempenho</w:t>
            </w:r>
            <w:r>
              <w:rPr>
                <w:rFonts w:ascii="Arial" w:eastAsia="Times New Roman" w:hAnsi="Arial" w:cs="Arial"/>
                <w:sz w:val="20"/>
                <w:szCs w:val="20"/>
                <w:lang w:eastAsia="pt-BR"/>
              </w:rPr>
              <w:t xml:space="preserve"> de câmara térmica </w:t>
            </w:r>
            <w:r w:rsidRPr="000A1F1E">
              <w:rPr>
                <w:rFonts w:ascii="Arial" w:eastAsia="Times New Roman" w:hAnsi="Arial" w:cs="Arial"/>
                <w:b/>
                <w:bCs/>
                <w:sz w:val="20"/>
                <w:szCs w:val="20"/>
                <w:lang w:eastAsia="pt-BR"/>
              </w:rPr>
              <w:t>com</w:t>
            </w:r>
            <w:r>
              <w:rPr>
                <w:rFonts w:ascii="Arial" w:eastAsia="Times New Roman" w:hAnsi="Arial" w:cs="Arial"/>
                <w:sz w:val="20"/>
                <w:szCs w:val="20"/>
                <w:lang w:eastAsia="pt-BR"/>
              </w:rPr>
              <w:t xml:space="preserve">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Pr>
                <w:rFonts w:ascii="Arial" w:eastAsia="Times New Roman" w:hAnsi="Arial" w:cs="Arial"/>
                <w:sz w:val="20"/>
                <w:szCs w:val="20"/>
              </w:rPr>
              <w:t xml:space="preserve"> </w:t>
            </w:r>
            <w:r w:rsidR="00B41A41" w:rsidRPr="00DC1E48">
              <w:rPr>
                <w:rFonts w:ascii="Arial" w:eastAsia="Times New Roman" w:hAnsi="Arial" w:cs="Arial"/>
                <w:sz w:val="20"/>
                <w:szCs w:val="20"/>
                <w:lang w:eastAsia="pt-BR"/>
              </w:rPr>
              <w:t xml:space="preserve">Utilização de pelo menos 8 (oito) sensores distribuídos em cada uma das unidades de aquecimento Tempo de exposição de </w:t>
            </w:r>
            <w:r w:rsidR="00B41A41">
              <w:rPr>
                <w:rFonts w:ascii="Arial" w:eastAsia="Times New Roman" w:hAnsi="Arial" w:cs="Arial"/>
                <w:sz w:val="20"/>
                <w:szCs w:val="20"/>
                <w:lang w:eastAsia="pt-BR"/>
              </w:rPr>
              <w:t>1</w:t>
            </w:r>
            <w:r w:rsidR="00B41A41" w:rsidRPr="00DC1E48">
              <w:rPr>
                <w:rFonts w:ascii="Arial" w:eastAsia="Times New Roman" w:hAnsi="Arial" w:cs="Arial"/>
                <w:sz w:val="20"/>
                <w:szCs w:val="20"/>
                <w:lang w:eastAsia="pt-BR"/>
              </w:rPr>
              <w:t xml:space="preserve"> (</w:t>
            </w:r>
            <w:r w:rsidR="00B41A41">
              <w:rPr>
                <w:rFonts w:ascii="Arial" w:eastAsia="Times New Roman" w:hAnsi="Arial" w:cs="Arial"/>
                <w:sz w:val="20"/>
                <w:szCs w:val="20"/>
                <w:lang w:eastAsia="pt-BR"/>
              </w:rPr>
              <w:t>uma</w:t>
            </w:r>
            <w:r w:rsidR="00B41A41" w:rsidRPr="00DC1E48">
              <w:rPr>
                <w:rFonts w:ascii="Arial" w:eastAsia="Times New Roman" w:hAnsi="Arial" w:cs="Arial"/>
                <w:sz w:val="20"/>
                <w:szCs w:val="20"/>
                <w:lang w:eastAsia="pt-BR"/>
              </w:rPr>
              <w:t>) hora. </w:t>
            </w:r>
          </w:p>
        </w:tc>
      </w:tr>
    </w:tbl>
    <w:p w14:paraId="638BA92A" w14:textId="77777777" w:rsidR="00B41A41" w:rsidRPr="004540E6" w:rsidRDefault="00B41A41" w:rsidP="00B41A41">
      <w:pPr>
        <w:rPr>
          <w:rFonts w:ascii="Arial" w:hAnsi="Arial" w:cs="Arial"/>
          <w:b/>
          <w:bCs/>
          <w:sz w:val="20"/>
          <w:szCs w:val="20"/>
        </w:rPr>
      </w:pPr>
    </w:p>
    <w:p w14:paraId="7FE5AE22" w14:textId="5D5A72D1" w:rsidR="00B41A41" w:rsidRDefault="00B41A41" w:rsidP="00B41A41">
      <w:pPr>
        <w:rPr>
          <w:rFonts w:ascii="Arial" w:hAnsi="Arial" w:cs="Arial"/>
          <w:b/>
          <w:bCs/>
          <w:sz w:val="24"/>
          <w:szCs w:val="24"/>
        </w:rPr>
      </w:pPr>
      <w:r>
        <w:rPr>
          <w:rFonts w:ascii="Arial" w:hAnsi="Arial" w:cs="Arial"/>
          <w:b/>
          <w:bCs/>
          <w:sz w:val="24"/>
          <w:szCs w:val="24"/>
        </w:rPr>
        <w:t>6</w:t>
      </w:r>
      <w:r w:rsidRPr="00011A20">
        <w:rPr>
          <w:rFonts w:ascii="Arial" w:hAnsi="Arial" w:cs="Arial"/>
          <w:b/>
          <w:bCs/>
          <w:sz w:val="24"/>
          <w:szCs w:val="24"/>
        </w:rPr>
        <w:t xml:space="preserve">- </w:t>
      </w:r>
      <w:r>
        <w:rPr>
          <w:rFonts w:ascii="Arial" w:hAnsi="Arial" w:cs="Arial"/>
          <w:b/>
          <w:bCs/>
          <w:sz w:val="24"/>
          <w:szCs w:val="24"/>
        </w:rPr>
        <w:t>Meios térmicos</w:t>
      </w:r>
      <w:r w:rsidRPr="00011A20">
        <w:rPr>
          <w:rFonts w:ascii="Arial" w:hAnsi="Arial" w:cs="Arial"/>
          <w:b/>
          <w:bCs/>
          <w:sz w:val="24"/>
          <w:szCs w:val="24"/>
        </w:rPr>
        <w:t>: -</w:t>
      </w:r>
      <w:r w:rsidR="00B20CC2">
        <w:rPr>
          <w:rFonts w:ascii="Arial" w:hAnsi="Arial" w:cs="Arial"/>
          <w:b/>
          <w:bCs/>
          <w:sz w:val="24"/>
          <w:szCs w:val="24"/>
        </w:rPr>
        <w:t>20</w:t>
      </w:r>
      <w:r w:rsidRPr="00011A20">
        <w:rPr>
          <w:rFonts w:ascii="Arial" w:hAnsi="Arial" w:cs="Arial"/>
          <w:b/>
          <w:bCs/>
          <w:sz w:val="24"/>
          <w:szCs w:val="24"/>
        </w:rPr>
        <w:t xml:space="preserve"> </w:t>
      </w:r>
      <w:r>
        <w:rPr>
          <w:rFonts w:ascii="Arial" w:hAnsi="Arial" w:cs="Arial"/>
          <w:b/>
          <w:bCs/>
          <w:sz w:val="24"/>
          <w:szCs w:val="24"/>
        </w:rPr>
        <w:t>a</w:t>
      </w:r>
      <w:r w:rsidRPr="00011A20">
        <w:rPr>
          <w:rFonts w:ascii="Arial" w:hAnsi="Arial" w:cs="Arial"/>
          <w:b/>
          <w:bCs/>
          <w:sz w:val="24"/>
          <w:szCs w:val="24"/>
        </w:rPr>
        <w:t xml:space="preserve"> 50°C / 2 h</w:t>
      </w: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21"/>
        <w:gridCol w:w="2434"/>
        <w:gridCol w:w="3140"/>
      </w:tblGrid>
      <w:tr w:rsidR="00B41A41" w:rsidRPr="00CC3730" w14:paraId="6F652EA2"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6FF664FC"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w:t>
            </w:r>
            <w:r>
              <w:rPr>
                <w:rFonts w:ascii="Arial" w:eastAsia="Times New Roman" w:hAnsi="Arial" w:cs="Arial"/>
                <w:b/>
                <w:bCs/>
                <w:sz w:val="20"/>
                <w:szCs w:val="20"/>
                <w:lang w:eastAsia="pt-BR"/>
              </w:rPr>
              <w:t>6.1</w:t>
            </w:r>
            <w:r w:rsidRPr="00CC3730">
              <w:rPr>
                <w:rFonts w:ascii="Arial" w:eastAsia="Times New Roman" w:hAnsi="Arial" w:cs="Arial"/>
                <w:sz w:val="20"/>
                <w:szCs w:val="20"/>
                <w:lang w:eastAsia="pt-BR"/>
              </w:rPr>
              <w:t xml:space="preserve"> Freezer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5A8D077D"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 xml:space="preserve">TAG: </w:t>
            </w:r>
            <w:r w:rsidRPr="00CC3730">
              <w:rPr>
                <w:rFonts w:ascii="Arial" w:eastAsia="Times New Roman" w:hAnsi="Arial" w:cs="Arial"/>
                <w:sz w:val="20"/>
                <w:szCs w:val="20"/>
                <w:lang w:eastAsia="pt-BR"/>
              </w:rPr>
              <w:t>FRE-02 </w:t>
            </w:r>
          </w:p>
        </w:tc>
      </w:tr>
      <w:tr w:rsidR="00B41A41" w:rsidRPr="00CC3730" w14:paraId="125AC387" w14:textId="77777777" w:rsidTr="0067535C">
        <w:trPr>
          <w:trHeight w:val="397"/>
          <w:jc w:val="center"/>
        </w:trPr>
        <w:tc>
          <w:tcPr>
            <w:tcW w:w="4921" w:type="dxa"/>
            <w:tcBorders>
              <w:top w:val="single" w:sz="6" w:space="0" w:color="000000"/>
              <w:left w:val="single" w:sz="6" w:space="0" w:color="000000"/>
              <w:bottom w:val="nil"/>
              <w:right w:val="nil"/>
            </w:tcBorders>
            <w:shd w:val="clear" w:color="auto" w:fill="auto"/>
            <w:vAlign w:val="center"/>
            <w:hideMark/>
          </w:tcPr>
          <w:p w14:paraId="17BAF018"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 xml:space="preserve">Marca: </w:t>
            </w:r>
            <w:r w:rsidRPr="00CC3730">
              <w:rPr>
                <w:rFonts w:ascii="Arial" w:eastAsia="Times New Roman" w:hAnsi="Arial" w:cs="Arial"/>
                <w:sz w:val="20"/>
                <w:szCs w:val="20"/>
                <w:lang w:eastAsia="pt-BR"/>
              </w:rPr>
              <w:t>Tecumseh </w:t>
            </w:r>
          </w:p>
        </w:tc>
        <w:tc>
          <w:tcPr>
            <w:tcW w:w="5574" w:type="dxa"/>
            <w:gridSpan w:val="2"/>
            <w:tcBorders>
              <w:top w:val="single" w:sz="6" w:space="0" w:color="000000"/>
              <w:left w:val="nil"/>
              <w:bottom w:val="nil"/>
              <w:right w:val="single" w:sz="6" w:space="0" w:color="000000"/>
            </w:tcBorders>
            <w:shd w:val="clear" w:color="auto" w:fill="auto"/>
            <w:vAlign w:val="center"/>
            <w:hideMark/>
          </w:tcPr>
          <w:p w14:paraId="79998A47"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Modelo:</w:t>
            </w:r>
            <w:r w:rsidRPr="00CC3730">
              <w:rPr>
                <w:rFonts w:ascii="Arial" w:eastAsia="Times New Roman" w:hAnsi="Arial" w:cs="Arial"/>
                <w:sz w:val="20"/>
                <w:szCs w:val="20"/>
                <w:lang w:eastAsia="pt-BR"/>
              </w:rPr>
              <w:t xml:space="preserve"> THG1240YS </w:t>
            </w:r>
          </w:p>
        </w:tc>
      </w:tr>
      <w:tr w:rsidR="00B41A41" w:rsidRPr="00CC3730" w14:paraId="3185CEAC" w14:textId="77777777" w:rsidTr="0067535C">
        <w:trPr>
          <w:trHeight w:val="397"/>
          <w:jc w:val="center"/>
        </w:trPr>
        <w:tc>
          <w:tcPr>
            <w:tcW w:w="4921" w:type="dxa"/>
            <w:tcBorders>
              <w:top w:val="nil"/>
              <w:left w:val="single" w:sz="6" w:space="0" w:color="000000"/>
              <w:bottom w:val="nil"/>
              <w:right w:val="nil"/>
            </w:tcBorders>
            <w:shd w:val="clear" w:color="auto" w:fill="auto"/>
            <w:vAlign w:val="center"/>
            <w:hideMark/>
          </w:tcPr>
          <w:p w14:paraId="3F0BBDBA"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Temperatura Ajustada</w:t>
            </w:r>
            <w:r w:rsidRPr="00CC3730">
              <w:rPr>
                <w:rFonts w:ascii="Arial" w:eastAsia="Times New Roman" w:hAnsi="Arial" w:cs="Arial"/>
                <w:sz w:val="20"/>
                <w:szCs w:val="20"/>
                <w:lang w:eastAsia="pt-BR"/>
              </w:rPr>
              <w:t>: -17,5°C </w:t>
            </w:r>
          </w:p>
        </w:tc>
        <w:tc>
          <w:tcPr>
            <w:tcW w:w="5574" w:type="dxa"/>
            <w:gridSpan w:val="2"/>
            <w:tcBorders>
              <w:top w:val="nil"/>
              <w:left w:val="nil"/>
              <w:bottom w:val="nil"/>
              <w:right w:val="single" w:sz="6" w:space="0" w:color="000000"/>
            </w:tcBorders>
            <w:shd w:val="clear" w:color="auto" w:fill="auto"/>
            <w:vAlign w:val="center"/>
            <w:hideMark/>
          </w:tcPr>
          <w:p w14:paraId="407A5E70"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 xml:space="preserve">Tolerância: </w:t>
            </w:r>
            <w:r w:rsidRPr="00CC3730">
              <w:rPr>
                <w:rFonts w:ascii="Arial" w:eastAsia="Times New Roman" w:hAnsi="Arial" w:cs="Arial"/>
                <w:sz w:val="20"/>
                <w:szCs w:val="20"/>
                <w:lang w:eastAsia="pt-BR"/>
              </w:rPr>
              <w:t>± 7,5 °C </w:t>
            </w:r>
          </w:p>
        </w:tc>
      </w:tr>
      <w:tr w:rsidR="00B41A41" w:rsidRPr="00CC3730" w14:paraId="0F3194E8"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75566A1B"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Descrição do ciclo</w:t>
            </w:r>
            <w:r w:rsidRPr="00CC3730">
              <w:rPr>
                <w:rFonts w:ascii="Arial" w:eastAsia="Times New Roman" w:hAnsi="Arial" w:cs="Arial"/>
                <w:sz w:val="20"/>
                <w:szCs w:val="20"/>
                <w:lang w:eastAsia="pt-BR"/>
              </w:rPr>
              <w:t> </w:t>
            </w:r>
          </w:p>
        </w:tc>
      </w:tr>
      <w:tr w:rsidR="00B41A41" w:rsidRPr="007775F6" w14:paraId="7E23320A" w14:textId="77777777" w:rsidTr="0067535C">
        <w:trPr>
          <w:trHeight w:val="397"/>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2A4EEF" w14:textId="77777777" w:rsidR="00B41A41" w:rsidRPr="006E008A" w:rsidRDefault="00B41A41" w:rsidP="0067535C">
            <w:pPr>
              <w:spacing w:after="0" w:line="360" w:lineRule="auto"/>
              <w:textAlignment w:val="baseline"/>
              <w:rPr>
                <w:rFonts w:ascii="Arial" w:eastAsia="Times New Roman" w:hAnsi="Arial" w:cs="Arial"/>
                <w:sz w:val="20"/>
                <w:szCs w:val="20"/>
                <w:lang w:eastAsia="pt-BR"/>
              </w:rPr>
            </w:pPr>
            <w:r w:rsidRPr="006E008A">
              <w:rPr>
                <w:rFonts w:ascii="Arial" w:eastAsia="Times New Roman" w:hAnsi="Arial" w:cs="Arial"/>
                <w:sz w:val="20"/>
                <w:szCs w:val="20"/>
                <w:lang w:eastAsia="pt-BR"/>
              </w:rPr>
              <w:t> </w:t>
            </w: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CC3730">
              <w:rPr>
                <w:rFonts w:ascii="Arial" w:eastAsia="Times New Roman" w:hAnsi="Arial" w:cs="Arial"/>
                <w:sz w:val="20"/>
                <w:szCs w:val="20"/>
                <w:lang w:eastAsia="pt-BR"/>
              </w:rPr>
              <w:t xml:space="preserve"> Utilização de 9 (nove) sensores distribuídos internamente, sendo 1 em cada vértice eqüidistantes do centro e 1(um) sensor no centro volumétrico. Tempo de exposição de 2 (duas) horas.</w:t>
            </w:r>
            <w:r w:rsidRPr="00CD799B">
              <w:rPr>
                <w:rFonts w:ascii="Arial" w:eastAsia="Times New Roman" w:hAnsi="Arial" w:cs="Arial"/>
                <w:sz w:val="20"/>
                <w:szCs w:val="20"/>
                <w:lang w:eastAsia="pt-BR"/>
              </w:rPr>
              <w:t> </w:t>
            </w:r>
          </w:p>
        </w:tc>
      </w:tr>
    </w:tbl>
    <w:p w14:paraId="2743965B" w14:textId="77777777" w:rsidR="00B41A41" w:rsidRPr="00CD799B" w:rsidRDefault="00B41A41" w:rsidP="00B41A41">
      <w:pPr>
        <w:spacing w:after="0" w:line="240" w:lineRule="auto"/>
        <w:rPr>
          <w:rFonts w:ascii="Arial" w:hAnsi="Arial" w:cs="Arial"/>
          <w:sz w:val="20"/>
          <w:szCs w:val="20"/>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43"/>
        <w:gridCol w:w="2412"/>
        <w:gridCol w:w="3140"/>
      </w:tblGrid>
      <w:tr w:rsidR="00B41A41" w:rsidRPr="00CC3730" w14:paraId="0F55B1F4"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66EBEA1D"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sz w:val="20"/>
                <w:szCs w:val="20"/>
                <w:lang w:eastAsia="pt-BR"/>
              </w:rPr>
              <w:t>6.2</w:t>
            </w:r>
            <w:r w:rsidRPr="00CC3730">
              <w:rPr>
                <w:rFonts w:ascii="Arial" w:eastAsia="Times New Roman" w:hAnsi="Arial" w:cs="Arial"/>
                <w:sz w:val="20"/>
                <w:szCs w:val="20"/>
                <w:lang w:eastAsia="pt-BR"/>
              </w:rPr>
              <w:t xml:space="preserve"> Geladeira (Frigobar)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03813833"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 xml:space="preserve">TAG: </w:t>
            </w:r>
            <w:r w:rsidRPr="00CC3730">
              <w:rPr>
                <w:rFonts w:ascii="Arial" w:eastAsia="Times New Roman" w:hAnsi="Arial" w:cs="Arial"/>
                <w:sz w:val="20"/>
                <w:szCs w:val="20"/>
                <w:lang w:eastAsia="pt-BR"/>
              </w:rPr>
              <w:t>GEL-03 </w:t>
            </w:r>
          </w:p>
        </w:tc>
      </w:tr>
      <w:tr w:rsidR="00B41A41" w:rsidRPr="00CC3730" w14:paraId="06ED98E5" w14:textId="77777777" w:rsidTr="0067535C">
        <w:trPr>
          <w:trHeight w:val="397"/>
          <w:jc w:val="center"/>
        </w:trPr>
        <w:tc>
          <w:tcPr>
            <w:tcW w:w="4943" w:type="dxa"/>
            <w:tcBorders>
              <w:top w:val="single" w:sz="6" w:space="0" w:color="000000"/>
              <w:left w:val="single" w:sz="6" w:space="0" w:color="000000"/>
              <w:bottom w:val="nil"/>
              <w:right w:val="nil"/>
            </w:tcBorders>
            <w:shd w:val="clear" w:color="auto" w:fill="auto"/>
            <w:vAlign w:val="center"/>
            <w:hideMark/>
          </w:tcPr>
          <w:p w14:paraId="6598A4AC"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Marca:</w:t>
            </w:r>
            <w:r w:rsidRPr="00CC3730">
              <w:rPr>
                <w:rFonts w:ascii="Arial" w:eastAsia="Times New Roman" w:hAnsi="Arial" w:cs="Arial"/>
                <w:sz w:val="20"/>
                <w:szCs w:val="20"/>
                <w:lang w:eastAsia="pt-BR"/>
              </w:rPr>
              <w:t xml:space="preserve"> Consul </w:t>
            </w:r>
          </w:p>
        </w:tc>
        <w:tc>
          <w:tcPr>
            <w:tcW w:w="5552" w:type="dxa"/>
            <w:gridSpan w:val="2"/>
            <w:tcBorders>
              <w:top w:val="single" w:sz="6" w:space="0" w:color="000000"/>
              <w:left w:val="nil"/>
              <w:bottom w:val="nil"/>
              <w:right w:val="single" w:sz="6" w:space="0" w:color="000000"/>
            </w:tcBorders>
            <w:shd w:val="clear" w:color="auto" w:fill="auto"/>
            <w:vAlign w:val="center"/>
            <w:hideMark/>
          </w:tcPr>
          <w:p w14:paraId="2BF23BD1"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Modelo:</w:t>
            </w:r>
            <w:r w:rsidRPr="00CC3730">
              <w:rPr>
                <w:rFonts w:ascii="Arial" w:eastAsia="Times New Roman" w:hAnsi="Arial" w:cs="Arial"/>
                <w:sz w:val="20"/>
                <w:szCs w:val="20"/>
                <w:lang w:eastAsia="pt-BR"/>
              </w:rPr>
              <w:t xml:space="preserve"> CRC12 </w:t>
            </w:r>
          </w:p>
        </w:tc>
      </w:tr>
      <w:tr w:rsidR="00B41A41" w:rsidRPr="00CC3730" w14:paraId="06D28C5D" w14:textId="77777777" w:rsidTr="0067535C">
        <w:trPr>
          <w:trHeight w:val="397"/>
          <w:jc w:val="center"/>
        </w:trPr>
        <w:tc>
          <w:tcPr>
            <w:tcW w:w="4943" w:type="dxa"/>
            <w:tcBorders>
              <w:top w:val="nil"/>
              <w:left w:val="single" w:sz="6" w:space="0" w:color="000000"/>
              <w:bottom w:val="nil"/>
              <w:right w:val="nil"/>
            </w:tcBorders>
            <w:shd w:val="clear" w:color="auto" w:fill="auto"/>
            <w:vAlign w:val="center"/>
            <w:hideMark/>
          </w:tcPr>
          <w:p w14:paraId="640F461B"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Temperatura Ajustada</w:t>
            </w:r>
            <w:r w:rsidRPr="00CC3730">
              <w:rPr>
                <w:rFonts w:ascii="Arial" w:eastAsia="Times New Roman" w:hAnsi="Arial" w:cs="Arial"/>
                <w:sz w:val="20"/>
                <w:szCs w:val="20"/>
                <w:lang w:eastAsia="pt-BR"/>
              </w:rPr>
              <w:t>: 5,0 °C </w:t>
            </w:r>
          </w:p>
        </w:tc>
        <w:tc>
          <w:tcPr>
            <w:tcW w:w="5552" w:type="dxa"/>
            <w:gridSpan w:val="2"/>
            <w:tcBorders>
              <w:top w:val="nil"/>
              <w:left w:val="nil"/>
              <w:bottom w:val="nil"/>
              <w:right w:val="single" w:sz="6" w:space="0" w:color="000000"/>
            </w:tcBorders>
            <w:shd w:val="clear" w:color="auto" w:fill="auto"/>
            <w:vAlign w:val="center"/>
            <w:hideMark/>
          </w:tcPr>
          <w:p w14:paraId="39016D80"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 xml:space="preserve">Tolerância: </w:t>
            </w:r>
            <w:r w:rsidRPr="00CC3730">
              <w:rPr>
                <w:rFonts w:ascii="Arial" w:eastAsia="Times New Roman" w:hAnsi="Arial" w:cs="Arial"/>
                <w:sz w:val="20"/>
                <w:szCs w:val="20"/>
                <w:lang w:eastAsia="pt-BR"/>
              </w:rPr>
              <w:t>± 3,0 °C </w:t>
            </w:r>
          </w:p>
        </w:tc>
      </w:tr>
      <w:tr w:rsidR="00B41A41" w:rsidRPr="00CC3730" w14:paraId="7993A186" w14:textId="77777777" w:rsidTr="0067535C">
        <w:trPr>
          <w:trHeight w:val="397"/>
          <w:jc w:val="center"/>
        </w:trPr>
        <w:tc>
          <w:tcPr>
            <w:tcW w:w="4943" w:type="dxa"/>
            <w:tcBorders>
              <w:top w:val="nil"/>
              <w:left w:val="single" w:sz="6" w:space="0" w:color="000000"/>
              <w:bottom w:val="nil"/>
              <w:right w:val="nil"/>
            </w:tcBorders>
            <w:shd w:val="clear" w:color="auto" w:fill="auto"/>
            <w:vAlign w:val="center"/>
            <w:hideMark/>
          </w:tcPr>
          <w:p w14:paraId="565F7C7D"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sz w:val="20"/>
                <w:szCs w:val="20"/>
                <w:lang w:eastAsia="pt-BR"/>
              </w:rPr>
              <w:t> </w:t>
            </w:r>
          </w:p>
        </w:tc>
        <w:tc>
          <w:tcPr>
            <w:tcW w:w="5552" w:type="dxa"/>
            <w:gridSpan w:val="2"/>
            <w:tcBorders>
              <w:top w:val="nil"/>
              <w:left w:val="nil"/>
              <w:bottom w:val="nil"/>
              <w:right w:val="single" w:sz="6" w:space="0" w:color="000000"/>
            </w:tcBorders>
            <w:shd w:val="clear" w:color="auto" w:fill="auto"/>
            <w:vAlign w:val="center"/>
            <w:hideMark/>
          </w:tcPr>
          <w:p w14:paraId="2837A3CC"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sz w:val="20"/>
                <w:szCs w:val="20"/>
                <w:lang w:eastAsia="pt-BR"/>
              </w:rPr>
              <w:t> </w:t>
            </w:r>
          </w:p>
        </w:tc>
      </w:tr>
      <w:tr w:rsidR="00B41A41" w:rsidRPr="00CC3730" w14:paraId="6D2008D1"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2FA87868"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Descrição do ciclo</w:t>
            </w:r>
            <w:r w:rsidRPr="00CC3730">
              <w:rPr>
                <w:rFonts w:ascii="Arial" w:eastAsia="Times New Roman" w:hAnsi="Arial" w:cs="Arial"/>
                <w:sz w:val="20"/>
                <w:szCs w:val="20"/>
                <w:lang w:eastAsia="pt-BR"/>
              </w:rPr>
              <w:t> </w:t>
            </w:r>
          </w:p>
        </w:tc>
      </w:tr>
      <w:tr w:rsidR="00B41A41" w:rsidRPr="007775F6" w14:paraId="58A28A1D" w14:textId="77777777" w:rsidTr="0067535C">
        <w:trPr>
          <w:trHeight w:val="397"/>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FF2E5E" w14:textId="77777777" w:rsidR="00B41A41" w:rsidRPr="006E008A" w:rsidRDefault="00B41A41" w:rsidP="0067535C">
            <w:pPr>
              <w:spacing w:after="0" w:line="360" w:lineRule="auto"/>
              <w:textAlignment w:val="baseline"/>
              <w:rPr>
                <w:rFonts w:ascii="Arial" w:eastAsia="Times New Roman" w:hAnsi="Arial" w:cs="Arial"/>
                <w:sz w:val="20"/>
                <w:szCs w:val="20"/>
                <w:lang w:eastAsia="pt-BR"/>
              </w:rPr>
            </w:pPr>
            <w:r w:rsidRPr="006E008A">
              <w:rPr>
                <w:rFonts w:ascii="Arial" w:eastAsia="Times New Roman" w:hAnsi="Arial" w:cs="Arial"/>
                <w:sz w:val="20"/>
                <w:szCs w:val="20"/>
                <w:lang w:eastAsia="pt-BR"/>
              </w:rPr>
              <w:t> </w:t>
            </w: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CC3730">
              <w:rPr>
                <w:rFonts w:ascii="Arial" w:eastAsia="Times New Roman" w:hAnsi="Arial" w:cs="Arial"/>
                <w:sz w:val="20"/>
                <w:szCs w:val="20"/>
                <w:lang w:eastAsia="pt-BR"/>
              </w:rPr>
              <w:t xml:space="preserve"> Utilização de 9 (nove) sensores distribuídos internamente, sendo eqüidistantes do centro e 1(um) sensor no centro volumétrico. Tempo de exposição de 2 (duas) horas.</w:t>
            </w:r>
            <w:r w:rsidRPr="00CD799B">
              <w:rPr>
                <w:rFonts w:ascii="Arial" w:eastAsia="Times New Roman" w:hAnsi="Arial" w:cs="Arial"/>
                <w:sz w:val="20"/>
                <w:szCs w:val="20"/>
                <w:lang w:eastAsia="pt-BR"/>
              </w:rPr>
              <w:t> </w:t>
            </w:r>
          </w:p>
        </w:tc>
      </w:tr>
    </w:tbl>
    <w:p w14:paraId="6E995CB1" w14:textId="77777777" w:rsidR="00B41A41" w:rsidRPr="00CD799B" w:rsidRDefault="00B41A41" w:rsidP="00B41A41">
      <w:pPr>
        <w:spacing w:after="0" w:line="240" w:lineRule="auto"/>
        <w:rPr>
          <w:rFonts w:ascii="Arial" w:hAnsi="Arial" w:cs="Arial"/>
          <w:sz w:val="20"/>
          <w:szCs w:val="20"/>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42"/>
        <w:gridCol w:w="2413"/>
        <w:gridCol w:w="3140"/>
      </w:tblGrid>
      <w:tr w:rsidR="00B41A41" w:rsidRPr="00CC3730" w14:paraId="2A68B0FF"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0C85D5A9"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6.3</w:t>
            </w:r>
            <w:r w:rsidRPr="00CC3730">
              <w:rPr>
                <w:rFonts w:ascii="Arial" w:eastAsia="Times New Roman" w:hAnsi="Arial" w:cs="Arial"/>
                <w:sz w:val="20"/>
                <w:szCs w:val="20"/>
                <w:lang w:eastAsia="pt-BR"/>
              </w:rPr>
              <w:t xml:space="preserve"> Geladeira (Frigobar)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0562627B"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 xml:space="preserve">TAG: </w:t>
            </w:r>
            <w:r w:rsidRPr="00CC3730">
              <w:rPr>
                <w:rFonts w:ascii="Arial" w:eastAsia="Times New Roman" w:hAnsi="Arial" w:cs="Arial"/>
                <w:sz w:val="20"/>
                <w:szCs w:val="20"/>
                <w:lang w:eastAsia="pt-BR"/>
              </w:rPr>
              <w:t>GEL-04 </w:t>
            </w:r>
          </w:p>
        </w:tc>
      </w:tr>
      <w:tr w:rsidR="00B41A41" w:rsidRPr="00CC3730" w14:paraId="13994231" w14:textId="77777777" w:rsidTr="0067535C">
        <w:trPr>
          <w:trHeight w:val="397"/>
          <w:jc w:val="center"/>
        </w:trPr>
        <w:tc>
          <w:tcPr>
            <w:tcW w:w="4942" w:type="dxa"/>
            <w:tcBorders>
              <w:top w:val="single" w:sz="6" w:space="0" w:color="000000"/>
              <w:left w:val="single" w:sz="6" w:space="0" w:color="000000"/>
              <w:bottom w:val="nil"/>
              <w:right w:val="nil"/>
            </w:tcBorders>
            <w:shd w:val="clear" w:color="auto" w:fill="auto"/>
            <w:vAlign w:val="center"/>
            <w:hideMark/>
          </w:tcPr>
          <w:p w14:paraId="0D5AF5D7"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Marca:</w:t>
            </w:r>
            <w:r w:rsidRPr="00CC3730">
              <w:rPr>
                <w:rFonts w:ascii="Arial" w:eastAsia="Times New Roman" w:hAnsi="Arial" w:cs="Arial"/>
                <w:sz w:val="20"/>
                <w:szCs w:val="20"/>
                <w:lang w:eastAsia="pt-BR"/>
              </w:rPr>
              <w:t xml:space="preserve"> Consul </w:t>
            </w:r>
          </w:p>
        </w:tc>
        <w:tc>
          <w:tcPr>
            <w:tcW w:w="5553" w:type="dxa"/>
            <w:gridSpan w:val="2"/>
            <w:tcBorders>
              <w:top w:val="single" w:sz="6" w:space="0" w:color="000000"/>
              <w:left w:val="nil"/>
              <w:bottom w:val="nil"/>
              <w:right w:val="single" w:sz="6" w:space="0" w:color="000000"/>
            </w:tcBorders>
            <w:shd w:val="clear" w:color="auto" w:fill="auto"/>
            <w:vAlign w:val="center"/>
            <w:hideMark/>
          </w:tcPr>
          <w:p w14:paraId="7595EC5A"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Modelo:</w:t>
            </w:r>
            <w:r w:rsidRPr="00CC3730">
              <w:rPr>
                <w:rFonts w:ascii="Arial" w:eastAsia="Times New Roman" w:hAnsi="Arial" w:cs="Arial"/>
                <w:sz w:val="20"/>
                <w:szCs w:val="20"/>
                <w:lang w:eastAsia="pt-BR"/>
              </w:rPr>
              <w:t xml:space="preserve"> CRC12 </w:t>
            </w:r>
          </w:p>
        </w:tc>
      </w:tr>
      <w:tr w:rsidR="00B41A41" w:rsidRPr="00CC3730" w14:paraId="216E4B47" w14:textId="77777777" w:rsidTr="0067535C">
        <w:trPr>
          <w:trHeight w:val="397"/>
          <w:jc w:val="center"/>
        </w:trPr>
        <w:tc>
          <w:tcPr>
            <w:tcW w:w="4942" w:type="dxa"/>
            <w:tcBorders>
              <w:top w:val="nil"/>
              <w:left w:val="single" w:sz="6" w:space="0" w:color="000000"/>
              <w:bottom w:val="nil"/>
              <w:right w:val="nil"/>
            </w:tcBorders>
            <w:shd w:val="clear" w:color="auto" w:fill="auto"/>
            <w:vAlign w:val="center"/>
            <w:hideMark/>
          </w:tcPr>
          <w:p w14:paraId="798D1143" w14:textId="77777777" w:rsidR="00B41A41" w:rsidRPr="00A10A1B" w:rsidRDefault="00B41A41" w:rsidP="0067535C">
            <w:pPr>
              <w:spacing w:after="0" w:line="240" w:lineRule="auto"/>
              <w:textAlignment w:val="baseline"/>
              <w:rPr>
                <w:rFonts w:ascii="Arial" w:eastAsia="Times New Roman" w:hAnsi="Arial" w:cs="Arial"/>
                <w:sz w:val="20"/>
                <w:szCs w:val="20"/>
                <w:lang w:eastAsia="pt-BR"/>
              </w:rPr>
            </w:pPr>
            <w:r w:rsidRPr="00A10A1B">
              <w:rPr>
                <w:rFonts w:ascii="Arial" w:eastAsia="Times New Roman" w:hAnsi="Arial" w:cs="Arial"/>
                <w:b/>
                <w:bCs/>
                <w:sz w:val="20"/>
                <w:szCs w:val="20"/>
                <w:lang w:eastAsia="pt-BR"/>
              </w:rPr>
              <w:t>Temperatura Ajustada</w:t>
            </w:r>
            <w:r w:rsidRPr="00A10A1B">
              <w:rPr>
                <w:rFonts w:ascii="Arial" w:eastAsia="Times New Roman" w:hAnsi="Arial" w:cs="Arial"/>
                <w:sz w:val="20"/>
                <w:szCs w:val="20"/>
                <w:lang w:eastAsia="pt-BR"/>
              </w:rPr>
              <w:t>: 5,0 °C </w:t>
            </w:r>
          </w:p>
        </w:tc>
        <w:tc>
          <w:tcPr>
            <w:tcW w:w="5553" w:type="dxa"/>
            <w:gridSpan w:val="2"/>
            <w:tcBorders>
              <w:top w:val="nil"/>
              <w:left w:val="nil"/>
              <w:bottom w:val="nil"/>
              <w:right w:val="single" w:sz="6" w:space="0" w:color="000000"/>
            </w:tcBorders>
            <w:shd w:val="clear" w:color="auto" w:fill="auto"/>
            <w:vAlign w:val="center"/>
            <w:hideMark/>
          </w:tcPr>
          <w:p w14:paraId="33DC31C6" w14:textId="77777777" w:rsidR="00B41A41" w:rsidRPr="00A10A1B"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 xml:space="preserve">Tolerância: </w:t>
            </w:r>
            <w:r w:rsidRPr="00A10A1B">
              <w:rPr>
                <w:rFonts w:ascii="Arial" w:eastAsia="Times New Roman" w:hAnsi="Arial" w:cs="Arial"/>
                <w:sz w:val="20"/>
                <w:szCs w:val="20"/>
                <w:lang w:eastAsia="pt-BR"/>
              </w:rPr>
              <w:t>± 3,0 °C </w:t>
            </w:r>
          </w:p>
        </w:tc>
      </w:tr>
      <w:tr w:rsidR="00B41A41" w:rsidRPr="00CC3730" w14:paraId="0F089D7D"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1F4AAE2C"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Descrição do ciclo</w:t>
            </w:r>
            <w:r w:rsidRPr="00CC3730">
              <w:rPr>
                <w:rFonts w:ascii="Arial" w:eastAsia="Times New Roman" w:hAnsi="Arial" w:cs="Arial"/>
                <w:sz w:val="20"/>
                <w:szCs w:val="20"/>
                <w:lang w:eastAsia="pt-BR"/>
              </w:rPr>
              <w:t> </w:t>
            </w:r>
          </w:p>
        </w:tc>
      </w:tr>
      <w:tr w:rsidR="00B41A41" w:rsidRPr="007775F6" w14:paraId="6AFF03A1" w14:textId="77777777" w:rsidTr="0067535C">
        <w:trPr>
          <w:trHeight w:val="397"/>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8E6D2C" w14:textId="77777777" w:rsidR="00B41A41" w:rsidRPr="006E008A" w:rsidRDefault="00B41A41" w:rsidP="0067535C">
            <w:pPr>
              <w:spacing w:after="0" w:line="360" w:lineRule="auto"/>
              <w:textAlignment w:val="baseline"/>
              <w:rPr>
                <w:rFonts w:ascii="Arial" w:eastAsia="Times New Roman" w:hAnsi="Arial" w:cs="Arial"/>
                <w:sz w:val="20"/>
                <w:szCs w:val="20"/>
                <w:lang w:eastAsia="pt-BR"/>
              </w:rPr>
            </w:pPr>
            <w:r w:rsidRPr="006E008A">
              <w:rPr>
                <w:rFonts w:ascii="Arial" w:eastAsia="Times New Roman" w:hAnsi="Arial" w:cs="Arial"/>
                <w:sz w:val="20"/>
                <w:szCs w:val="20"/>
                <w:lang w:eastAsia="pt-BR"/>
              </w:rPr>
              <w:t> </w:t>
            </w: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CC3730">
              <w:rPr>
                <w:rFonts w:ascii="Arial" w:eastAsia="Times New Roman" w:hAnsi="Arial" w:cs="Arial"/>
                <w:sz w:val="20"/>
                <w:szCs w:val="20"/>
                <w:lang w:eastAsia="pt-BR"/>
              </w:rPr>
              <w:t xml:space="preserve"> Utilização de 9 (nove) sensores distribuídos internamente, sendo </w:t>
            </w:r>
            <w:r w:rsidRPr="00CC3730">
              <w:rPr>
                <w:rFonts w:ascii="Arial" w:eastAsia="Times New Roman" w:hAnsi="Arial" w:cs="Arial"/>
                <w:sz w:val="20"/>
                <w:szCs w:val="20"/>
                <w:lang w:eastAsia="pt-BR"/>
              </w:rPr>
              <w:lastRenderedPageBreak/>
              <w:t>eqüidistantes do centro e 1(um) sensor no centro volumétrico. Tempo de exposição de 2 (duas) horas.</w:t>
            </w:r>
            <w:r w:rsidRPr="00CD799B">
              <w:rPr>
                <w:rFonts w:ascii="Arial" w:eastAsia="Times New Roman" w:hAnsi="Arial" w:cs="Arial"/>
                <w:sz w:val="20"/>
                <w:szCs w:val="20"/>
                <w:lang w:eastAsia="pt-BR"/>
              </w:rPr>
              <w:t> </w:t>
            </w:r>
          </w:p>
        </w:tc>
      </w:tr>
    </w:tbl>
    <w:p w14:paraId="543B1EBD" w14:textId="77777777" w:rsidR="00B41A41" w:rsidRDefault="00B41A41" w:rsidP="00B41A41">
      <w:pPr>
        <w:spacing w:after="0" w:line="240" w:lineRule="auto"/>
        <w:rPr>
          <w:rFonts w:ascii="Arial" w:hAnsi="Arial" w:cs="Arial"/>
          <w:sz w:val="20"/>
          <w:szCs w:val="20"/>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42"/>
        <w:gridCol w:w="2413"/>
        <w:gridCol w:w="3140"/>
      </w:tblGrid>
      <w:tr w:rsidR="00B41A41" w:rsidRPr="00CC3730" w14:paraId="04031A79"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7B171E2F"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sz w:val="20"/>
                <w:szCs w:val="20"/>
                <w:lang w:eastAsia="pt-BR"/>
              </w:rPr>
              <w:t>6.4</w:t>
            </w:r>
            <w:r w:rsidRPr="00CC3730">
              <w:rPr>
                <w:rFonts w:ascii="Arial" w:eastAsia="Times New Roman" w:hAnsi="Arial" w:cs="Arial"/>
                <w:sz w:val="20"/>
                <w:szCs w:val="20"/>
                <w:lang w:eastAsia="pt-BR"/>
              </w:rPr>
              <w:t xml:space="preserve"> Geladeira (Frigobar)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40EDF5FF"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 xml:space="preserve">TAG: </w:t>
            </w:r>
            <w:r w:rsidRPr="00CC3730">
              <w:rPr>
                <w:rFonts w:ascii="Arial" w:eastAsia="Times New Roman" w:hAnsi="Arial" w:cs="Arial"/>
                <w:sz w:val="20"/>
                <w:szCs w:val="20"/>
                <w:lang w:eastAsia="pt-BR"/>
              </w:rPr>
              <w:t>GEL-06</w:t>
            </w:r>
          </w:p>
        </w:tc>
      </w:tr>
      <w:tr w:rsidR="00B41A41" w:rsidRPr="00CC3730" w14:paraId="7B377B50" w14:textId="77777777" w:rsidTr="0067535C">
        <w:trPr>
          <w:trHeight w:val="397"/>
          <w:jc w:val="center"/>
        </w:trPr>
        <w:tc>
          <w:tcPr>
            <w:tcW w:w="4942" w:type="dxa"/>
            <w:tcBorders>
              <w:top w:val="single" w:sz="6" w:space="0" w:color="000000"/>
              <w:left w:val="single" w:sz="6" w:space="0" w:color="000000"/>
              <w:bottom w:val="nil"/>
              <w:right w:val="nil"/>
            </w:tcBorders>
            <w:shd w:val="clear" w:color="auto" w:fill="auto"/>
            <w:vAlign w:val="center"/>
            <w:hideMark/>
          </w:tcPr>
          <w:p w14:paraId="061B377A"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 xml:space="preserve">Marca: </w:t>
            </w:r>
            <w:r w:rsidRPr="00CC3730">
              <w:rPr>
                <w:rFonts w:ascii="Arial" w:eastAsia="Times New Roman" w:hAnsi="Arial" w:cs="Arial"/>
                <w:sz w:val="20"/>
                <w:szCs w:val="20"/>
                <w:lang w:eastAsia="pt-BR"/>
              </w:rPr>
              <w:t>Consul </w:t>
            </w:r>
          </w:p>
        </w:tc>
        <w:tc>
          <w:tcPr>
            <w:tcW w:w="5553" w:type="dxa"/>
            <w:gridSpan w:val="2"/>
            <w:tcBorders>
              <w:top w:val="single" w:sz="6" w:space="0" w:color="000000"/>
              <w:left w:val="nil"/>
              <w:bottom w:val="nil"/>
              <w:right w:val="single" w:sz="6" w:space="0" w:color="000000"/>
            </w:tcBorders>
            <w:shd w:val="clear" w:color="auto" w:fill="auto"/>
            <w:vAlign w:val="center"/>
            <w:hideMark/>
          </w:tcPr>
          <w:p w14:paraId="5D2BFA8A"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Modelo:</w:t>
            </w:r>
            <w:r w:rsidRPr="00CC3730">
              <w:rPr>
                <w:rFonts w:ascii="Arial" w:eastAsia="Times New Roman" w:hAnsi="Arial" w:cs="Arial"/>
                <w:sz w:val="20"/>
                <w:szCs w:val="20"/>
                <w:lang w:eastAsia="pt-BR"/>
              </w:rPr>
              <w:t xml:space="preserve"> CRC08</w:t>
            </w:r>
          </w:p>
        </w:tc>
      </w:tr>
      <w:tr w:rsidR="00B41A41" w:rsidRPr="00CC3730" w14:paraId="0C71CF92" w14:textId="77777777" w:rsidTr="0067535C">
        <w:trPr>
          <w:trHeight w:val="397"/>
          <w:jc w:val="center"/>
        </w:trPr>
        <w:tc>
          <w:tcPr>
            <w:tcW w:w="4942" w:type="dxa"/>
            <w:tcBorders>
              <w:top w:val="nil"/>
              <w:left w:val="single" w:sz="6" w:space="0" w:color="000000"/>
              <w:bottom w:val="nil"/>
              <w:right w:val="nil"/>
            </w:tcBorders>
            <w:shd w:val="clear" w:color="auto" w:fill="auto"/>
            <w:vAlign w:val="center"/>
            <w:hideMark/>
          </w:tcPr>
          <w:p w14:paraId="1A829D95"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Temperatura Ajustada</w:t>
            </w:r>
            <w:r w:rsidRPr="00CC3730">
              <w:rPr>
                <w:rFonts w:ascii="Arial" w:eastAsia="Times New Roman" w:hAnsi="Arial" w:cs="Arial"/>
                <w:sz w:val="20"/>
                <w:szCs w:val="20"/>
                <w:lang w:eastAsia="pt-BR"/>
              </w:rPr>
              <w:t>: 5,0 °C </w:t>
            </w:r>
          </w:p>
        </w:tc>
        <w:tc>
          <w:tcPr>
            <w:tcW w:w="5553" w:type="dxa"/>
            <w:gridSpan w:val="2"/>
            <w:tcBorders>
              <w:top w:val="nil"/>
              <w:left w:val="nil"/>
              <w:bottom w:val="nil"/>
              <w:right w:val="single" w:sz="6" w:space="0" w:color="000000"/>
            </w:tcBorders>
            <w:shd w:val="clear" w:color="auto" w:fill="auto"/>
            <w:vAlign w:val="center"/>
            <w:hideMark/>
          </w:tcPr>
          <w:p w14:paraId="1FE417CD"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 xml:space="preserve">Tolerância: </w:t>
            </w:r>
            <w:r w:rsidRPr="00CC3730">
              <w:rPr>
                <w:rFonts w:ascii="Arial" w:eastAsia="Times New Roman" w:hAnsi="Arial" w:cs="Arial"/>
                <w:sz w:val="20"/>
                <w:szCs w:val="20"/>
                <w:lang w:eastAsia="pt-BR"/>
              </w:rPr>
              <w:t>± 3,0 °C </w:t>
            </w:r>
          </w:p>
        </w:tc>
      </w:tr>
      <w:tr w:rsidR="00B41A41" w:rsidRPr="00CC3730" w14:paraId="52F9BA18"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0534BB15" w14:textId="77777777" w:rsidR="00B41A41" w:rsidRPr="00CC3730" w:rsidRDefault="00B41A41" w:rsidP="0067535C">
            <w:pPr>
              <w:spacing w:after="0" w:line="240" w:lineRule="auto"/>
              <w:textAlignment w:val="baseline"/>
              <w:rPr>
                <w:rFonts w:ascii="Arial" w:eastAsia="Times New Roman" w:hAnsi="Arial" w:cs="Arial"/>
                <w:sz w:val="20"/>
                <w:szCs w:val="20"/>
                <w:lang w:eastAsia="pt-BR"/>
              </w:rPr>
            </w:pPr>
            <w:r w:rsidRPr="00CC3730">
              <w:rPr>
                <w:rFonts w:ascii="Arial" w:eastAsia="Times New Roman" w:hAnsi="Arial" w:cs="Arial"/>
                <w:b/>
                <w:bCs/>
                <w:sz w:val="20"/>
                <w:szCs w:val="20"/>
                <w:lang w:eastAsia="pt-BR"/>
              </w:rPr>
              <w:t>Descrição do ciclo</w:t>
            </w:r>
            <w:r w:rsidRPr="00CC3730">
              <w:rPr>
                <w:rFonts w:ascii="Arial" w:eastAsia="Times New Roman" w:hAnsi="Arial" w:cs="Arial"/>
                <w:sz w:val="20"/>
                <w:szCs w:val="20"/>
                <w:lang w:eastAsia="pt-BR"/>
              </w:rPr>
              <w:t> </w:t>
            </w:r>
          </w:p>
        </w:tc>
      </w:tr>
      <w:tr w:rsidR="00B41A41" w:rsidRPr="007775F6" w14:paraId="2A643F85" w14:textId="77777777" w:rsidTr="0067535C">
        <w:trPr>
          <w:trHeight w:val="397"/>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64FDAA" w14:textId="77777777" w:rsidR="00B41A41" w:rsidRPr="006E008A" w:rsidRDefault="00B41A41" w:rsidP="0067535C">
            <w:pPr>
              <w:spacing w:after="0" w:line="360" w:lineRule="auto"/>
              <w:textAlignment w:val="baseline"/>
              <w:rPr>
                <w:rFonts w:ascii="Arial" w:eastAsia="Times New Roman" w:hAnsi="Arial" w:cs="Arial"/>
                <w:sz w:val="20"/>
                <w:szCs w:val="20"/>
                <w:lang w:eastAsia="pt-BR"/>
              </w:rPr>
            </w:pPr>
            <w:r w:rsidRPr="006E008A">
              <w:rPr>
                <w:rFonts w:ascii="Arial" w:eastAsia="Times New Roman" w:hAnsi="Arial" w:cs="Arial"/>
                <w:sz w:val="20"/>
                <w:szCs w:val="20"/>
                <w:lang w:eastAsia="pt-BR"/>
              </w:rPr>
              <w:t> </w:t>
            </w: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CC3730">
              <w:rPr>
                <w:rFonts w:ascii="Arial" w:eastAsia="Times New Roman" w:hAnsi="Arial" w:cs="Arial"/>
                <w:sz w:val="20"/>
                <w:szCs w:val="20"/>
                <w:lang w:eastAsia="pt-BR"/>
              </w:rPr>
              <w:t xml:space="preserve"> Utilização de 9 (nove) sensores distribuídos internamente, sendo eqüidistantes do centro e 1(um) sensor no centro volumétrico. Tempo de exposição de 2 (duas) horas.</w:t>
            </w:r>
            <w:r w:rsidRPr="00CD799B">
              <w:rPr>
                <w:rFonts w:ascii="Arial" w:eastAsia="Times New Roman" w:hAnsi="Arial" w:cs="Arial"/>
                <w:sz w:val="20"/>
                <w:szCs w:val="20"/>
                <w:lang w:eastAsia="pt-BR"/>
              </w:rPr>
              <w:t> </w:t>
            </w:r>
          </w:p>
        </w:tc>
      </w:tr>
    </w:tbl>
    <w:p w14:paraId="62E5A635" w14:textId="77777777" w:rsidR="00B41A41" w:rsidRDefault="00B41A41" w:rsidP="00B41A41">
      <w:pPr>
        <w:spacing w:after="0" w:line="240" w:lineRule="auto"/>
        <w:rPr>
          <w:rFonts w:ascii="Arial" w:hAnsi="Arial" w:cs="Arial"/>
          <w:sz w:val="20"/>
          <w:szCs w:val="20"/>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090"/>
        <w:gridCol w:w="2132"/>
        <w:gridCol w:w="3273"/>
      </w:tblGrid>
      <w:tr w:rsidR="00B41A41" w:rsidRPr="008F7C12" w14:paraId="4AAC2600" w14:textId="77777777" w:rsidTr="0067535C">
        <w:trPr>
          <w:trHeight w:val="397"/>
          <w:jc w:val="center"/>
        </w:trPr>
        <w:tc>
          <w:tcPr>
            <w:tcW w:w="7222" w:type="dxa"/>
            <w:gridSpan w:val="2"/>
            <w:tcBorders>
              <w:top w:val="single" w:sz="6" w:space="0" w:color="000000"/>
              <w:left w:val="single" w:sz="6" w:space="0" w:color="000000"/>
              <w:bottom w:val="single" w:sz="6" w:space="0" w:color="000000"/>
              <w:right w:val="nil"/>
            </w:tcBorders>
            <w:shd w:val="clear" w:color="auto" w:fill="E5E5E5"/>
            <w:vAlign w:val="center"/>
            <w:hideMark/>
          </w:tcPr>
          <w:p w14:paraId="1F2637BE"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6.5</w:t>
            </w:r>
            <w:r w:rsidRPr="008F7C12">
              <w:rPr>
                <w:rFonts w:ascii="Arial" w:eastAsia="Times New Roman" w:hAnsi="Arial" w:cs="Arial"/>
                <w:sz w:val="20"/>
                <w:szCs w:val="20"/>
                <w:lang w:eastAsia="pt-BR"/>
              </w:rPr>
              <w:t xml:space="preserve"> Banho-maria </w:t>
            </w:r>
          </w:p>
        </w:tc>
        <w:tc>
          <w:tcPr>
            <w:tcW w:w="3273" w:type="dxa"/>
            <w:tcBorders>
              <w:top w:val="single" w:sz="6" w:space="0" w:color="000000"/>
              <w:left w:val="nil"/>
              <w:bottom w:val="single" w:sz="6" w:space="0" w:color="000000"/>
              <w:right w:val="single" w:sz="6" w:space="0" w:color="000000"/>
            </w:tcBorders>
            <w:shd w:val="clear" w:color="auto" w:fill="E5E5E5"/>
            <w:vAlign w:val="center"/>
            <w:hideMark/>
          </w:tcPr>
          <w:p w14:paraId="18352A80"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 xml:space="preserve">TAG: </w:t>
            </w:r>
            <w:r w:rsidRPr="008F7C12">
              <w:rPr>
                <w:rFonts w:ascii="Arial" w:eastAsia="Times New Roman" w:hAnsi="Arial" w:cs="Arial"/>
                <w:sz w:val="20"/>
                <w:szCs w:val="20"/>
                <w:lang w:eastAsia="pt-BR"/>
              </w:rPr>
              <w:t>BAN-03 </w:t>
            </w:r>
          </w:p>
        </w:tc>
      </w:tr>
      <w:tr w:rsidR="00B41A41" w:rsidRPr="008F7C12" w14:paraId="7FBFB4F4" w14:textId="77777777" w:rsidTr="0067535C">
        <w:trPr>
          <w:trHeight w:val="397"/>
          <w:jc w:val="center"/>
        </w:trPr>
        <w:tc>
          <w:tcPr>
            <w:tcW w:w="5090" w:type="dxa"/>
            <w:tcBorders>
              <w:top w:val="single" w:sz="6" w:space="0" w:color="000000"/>
              <w:left w:val="single" w:sz="6" w:space="0" w:color="000000"/>
              <w:bottom w:val="nil"/>
              <w:right w:val="nil"/>
            </w:tcBorders>
            <w:shd w:val="clear" w:color="auto" w:fill="auto"/>
            <w:vAlign w:val="center"/>
            <w:hideMark/>
          </w:tcPr>
          <w:p w14:paraId="493A9C00"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Marca:</w:t>
            </w:r>
            <w:r w:rsidRPr="008F7C12">
              <w:rPr>
                <w:rFonts w:ascii="Arial" w:eastAsia="Times New Roman" w:hAnsi="Arial" w:cs="Arial"/>
                <w:sz w:val="20"/>
                <w:szCs w:val="20"/>
                <w:lang w:eastAsia="pt-BR"/>
              </w:rPr>
              <w:t xml:space="preserve"> Lucadema </w:t>
            </w:r>
          </w:p>
        </w:tc>
        <w:tc>
          <w:tcPr>
            <w:tcW w:w="5405" w:type="dxa"/>
            <w:gridSpan w:val="2"/>
            <w:tcBorders>
              <w:top w:val="single" w:sz="6" w:space="0" w:color="000000"/>
              <w:left w:val="nil"/>
              <w:bottom w:val="nil"/>
              <w:right w:val="single" w:sz="6" w:space="0" w:color="000000"/>
            </w:tcBorders>
            <w:shd w:val="clear" w:color="auto" w:fill="auto"/>
            <w:vAlign w:val="center"/>
            <w:hideMark/>
          </w:tcPr>
          <w:p w14:paraId="687F8935"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Modelo:</w:t>
            </w:r>
            <w:r w:rsidRPr="008F7C12">
              <w:rPr>
                <w:rFonts w:ascii="Arial" w:eastAsia="Times New Roman" w:hAnsi="Arial" w:cs="Arial"/>
                <w:sz w:val="20"/>
                <w:szCs w:val="20"/>
                <w:lang w:eastAsia="pt-BR"/>
              </w:rPr>
              <w:t xml:space="preserve"> 152/15 </w:t>
            </w:r>
          </w:p>
        </w:tc>
      </w:tr>
      <w:tr w:rsidR="00B41A41" w:rsidRPr="008F7C12" w14:paraId="37F5AFA6" w14:textId="77777777" w:rsidTr="0067535C">
        <w:trPr>
          <w:trHeight w:val="397"/>
          <w:jc w:val="center"/>
        </w:trPr>
        <w:tc>
          <w:tcPr>
            <w:tcW w:w="5090" w:type="dxa"/>
            <w:tcBorders>
              <w:top w:val="nil"/>
              <w:left w:val="single" w:sz="6" w:space="0" w:color="000000"/>
              <w:bottom w:val="nil"/>
              <w:right w:val="nil"/>
            </w:tcBorders>
            <w:shd w:val="clear" w:color="auto" w:fill="auto"/>
            <w:vAlign w:val="center"/>
            <w:hideMark/>
          </w:tcPr>
          <w:p w14:paraId="788DFAC2"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Temperatura Ajustada</w:t>
            </w:r>
            <w:r w:rsidRPr="008F7C12">
              <w:rPr>
                <w:rFonts w:ascii="Arial" w:eastAsia="Times New Roman" w:hAnsi="Arial" w:cs="Arial"/>
                <w:sz w:val="20"/>
                <w:szCs w:val="20"/>
                <w:lang w:eastAsia="pt-BR"/>
              </w:rPr>
              <w:t>: 45,0°C </w:t>
            </w:r>
          </w:p>
        </w:tc>
        <w:tc>
          <w:tcPr>
            <w:tcW w:w="5405" w:type="dxa"/>
            <w:gridSpan w:val="2"/>
            <w:tcBorders>
              <w:top w:val="nil"/>
              <w:left w:val="nil"/>
              <w:bottom w:val="nil"/>
              <w:right w:val="single" w:sz="6" w:space="0" w:color="000000"/>
            </w:tcBorders>
            <w:shd w:val="clear" w:color="auto" w:fill="auto"/>
            <w:vAlign w:val="center"/>
            <w:hideMark/>
          </w:tcPr>
          <w:p w14:paraId="79D9EA12"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Tolerância</w:t>
            </w:r>
            <w:r w:rsidRPr="008F7C12">
              <w:rPr>
                <w:rFonts w:ascii="Arial" w:eastAsia="Times New Roman" w:hAnsi="Arial" w:cs="Arial"/>
                <w:sz w:val="20"/>
                <w:szCs w:val="20"/>
                <w:lang w:eastAsia="pt-BR"/>
              </w:rPr>
              <w:t>: ± 1,0 °C </w:t>
            </w:r>
          </w:p>
        </w:tc>
      </w:tr>
      <w:tr w:rsidR="00B41A41" w:rsidRPr="008F7C12" w14:paraId="71407B5B"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67603790"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Descrição do ciclo</w:t>
            </w:r>
            <w:r w:rsidRPr="008F7C12">
              <w:rPr>
                <w:rFonts w:ascii="Arial" w:eastAsia="Times New Roman" w:hAnsi="Arial" w:cs="Arial"/>
                <w:sz w:val="20"/>
                <w:szCs w:val="20"/>
                <w:lang w:eastAsia="pt-BR"/>
              </w:rPr>
              <w:t> </w:t>
            </w:r>
          </w:p>
        </w:tc>
      </w:tr>
      <w:tr w:rsidR="00B41A41" w:rsidRPr="00625C20" w14:paraId="32F86B01" w14:textId="77777777" w:rsidTr="0067535C">
        <w:trPr>
          <w:trHeight w:val="630"/>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tcPr>
          <w:p w14:paraId="51C94F6A" w14:textId="77777777" w:rsidR="00B41A41" w:rsidRPr="008F7C12" w:rsidRDefault="00B41A41" w:rsidP="0067535C">
            <w:pPr>
              <w:spacing w:after="0" w:line="360" w:lineRule="auto"/>
              <w:textAlignment w:val="baseline"/>
              <w:rPr>
                <w:rFonts w:ascii="Arial" w:eastAsia="Times New Roman" w:hAnsi="Arial" w:cs="Arial"/>
                <w:sz w:val="20"/>
                <w:szCs w:val="20"/>
                <w:lang w:eastAsia="pt-BR"/>
              </w:rPr>
            </w:pP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8F7C12">
              <w:rPr>
                <w:rFonts w:ascii="Arial" w:eastAsia="Times New Roman" w:hAnsi="Arial" w:cs="Arial"/>
                <w:sz w:val="20"/>
                <w:szCs w:val="20"/>
                <w:lang w:eastAsia="pt-BR"/>
              </w:rPr>
              <w:t xml:space="preserve"> Utilização de 9 (nove) sensores distribuídos aleatoriamente no banho-maria com carga. Tempo de exposição de 2 (duas) horas. </w:t>
            </w:r>
          </w:p>
        </w:tc>
      </w:tr>
    </w:tbl>
    <w:p w14:paraId="7F2DC280" w14:textId="77777777" w:rsidR="00B41A41" w:rsidRDefault="00B41A41" w:rsidP="005F50B1">
      <w:pPr>
        <w:spacing w:after="0" w:line="240" w:lineRule="auto"/>
        <w:rPr>
          <w:rFonts w:ascii="Arial" w:hAnsi="Arial" w:cs="Arial"/>
          <w:b/>
          <w:bCs/>
          <w:sz w:val="20"/>
          <w:szCs w:val="20"/>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090"/>
        <w:gridCol w:w="2132"/>
        <w:gridCol w:w="3273"/>
      </w:tblGrid>
      <w:tr w:rsidR="00B41A41" w:rsidRPr="008F7C12" w14:paraId="212619D4" w14:textId="77777777" w:rsidTr="0067535C">
        <w:trPr>
          <w:trHeight w:val="397"/>
          <w:jc w:val="center"/>
        </w:trPr>
        <w:tc>
          <w:tcPr>
            <w:tcW w:w="7222" w:type="dxa"/>
            <w:gridSpan w:val="2"/>
            <w:tcBorders>
              <w:top w:val="single" w:sz="6" w:space="0" w:color="000000"/>
              <w:left w:val="single" w:sz="6" w:space="0" w:color="000000"/>
              <w:bottom w:val="single" w:sz="6" w:space="0" w:color="000000"/>
              <w:right w:val="nil"/>
            </w:tcBorders>
            <w:shd w:val="clear" w:color="auto" w:fill="E5E5E5"/>
            <w:vAlign w:val="center"/>
            <w:hideMark/>
          </w:tcPr>
          <w:p w14:paraId="198BB119"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6.6</w:t>
            </w:r>
            <w:r w:rsidRPr="008F7C12">
              <w:rPr>
                <w:rFonts w:ascii="Arial" w:eastAsia="Times New Roman" w:hAnsi="Arial" w:cs="Arial"/>
                <w:sz w:val="20"/>
                <w:szCs w:val="20"/>
                <w:lang w:eastAsia="pt-BR"/>
              </w:rPr>
              <w:t xml:space="preserve"> Banho-maria </w:t>
            </w:r>
          </w:p>
        </w:tc>
        <w:tc>
          <w:tcPr>
            <w:tcW w:w="3273" w:type="dxa"/>
            <w:tcBorders>
              <w:top w:val="single" w:sz="6" w:space="0" w:color="000000"/>
              <w:left w:val="nil"/>
              <w:bottom w:val="single" w:sz="6" w:space="0" w:color="000000"/>
              <w:right w:val="single" w:sz="6" w:space="0" w:color="000000"/>
            </w:tcBorders>
            <w:shd w:val="clear" w:color="auto" w:fill="E5E5E5"/>
            <w:vAlign w:val="center"/>
            <w:hideMark/>
          </w:tcPr>
          <w:p w14:paraId="1F15C4A8"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 xml:space="preserve">TAG: </w:t>
            </w:r>
            <w:r w:rsidRPr="008F7C12">
              <w:rPr>
                <w:rFonts w:ascii="Arial" w:eastAsia="Times New Roman" w:hAnsi="Arial" w:cs="Arial"/>
                <w:sz w:val="20"/>
                <w:szCs w:val="20"/>
                <w:lang w:eastAsia="pt-BR"/>
              </w:rPr>
              <w:t>BAN-03 </w:t>
            </w:r>
          </w:p>
        </w:tc>
      </w:tr>
      <w:tr w:rsidR="00B41A41" w:rsidRPr="008F7C12" w14:paraId="2541708A" w14:textId="77777777" w:rsidTr="0067535C">
        <w:trPr>
          <w:trHeight w:val="397"/>
          <w:jc w:val="center"/>
        </w:trPr>
        <w:tc>
          <w:tcPr>
            <w:tcW w:w="5090" w:type="dxa"/>
            <w:tcBorders>
              <w:top w:val="single" w:sz="6" w:space="0" w:color="000000"/>
              <w:left w:val="single" w:sz="6" w:space="0" w:color="000000"/>
              <w:bottom w:val="nil"/>
              <w:right w:val="nil"/>
            </w:tcBorders>
            <w:shd w:val="clear" w:color="auto" w:fill="auto"/>
            <w:vAlign w:val="center"/>
            <w:hideMark/>
          </w:tcPr>
          <w:p w14:paraId="4DB9A7B7"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Marca:</w:t>
            </w:r>
            <w:r w:rsidRPr="008F7C12">
              <w:rPr>
                <w:rFonts w:ascii="Arial" w:eastAsia="Times New Roman" w:hAnsi="Arial" w:cs="Arial"/>
                <w:sz w:val="20"/>
                <w:szCs w:val="20"/>
                <w:lang w:eastAsia="pt-BR"/>
              </w:rPr>
              <w:t xml:space="preserve"> Lucadema </w:t>
            </w:r>
          </w:p>
        </w:tc>
        <w:tc>
          <w:tcPr>
            <w:tcW w:w="5405" w:type="dxa"/>
            <w:gridSpan w:val="2"/>
            <w:tcBorders>
              <w:top w:val="single" w:sz="6" w:space="0" w:color="000000"/>
              <w:left w:val="nil"/>
              <w:bottom w:val="nil"/>
              <w:right w:val="single" w:sz="6" w:space="0" w:color="000000"/>
            </w:tcBorders>
            <w:shd w:val="clear" w:color="auto" w:fill="auto"/>
            <w:vAlign w:val="center"/>
            <w:hideMark/>
          </w:tcPr>
          <w:p w14:paraId="6663FF2E"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Modelo:</w:t>
            </w:r>
            <w:r w:rsidRPr="008F7C12">
              <w:rPr>
                <w:rFonts w:ascii="Arial" w:eastAsia="Times New Roman" w:hAnsi="Arial" w:cs="Arial"/>
                <w:sz w:val="20"/>
                <w:szCs w:val="20"/>
                <w:lang w:eastAsia="pt-BR"/>
              </w:rPr>
              <w:t xml:space="preserve"> 152/15 </w:t>
            </w:r>
          </w:p>
        </w:tc>
      </w:tr>
      <w:tr w:rsidR="00B41A41" w:rsidRPr="008F7C12" w14:paraId="3B7FF3E8" w14:textId="77777777" w:rsidTr="0067535C">
        <w:trPr>
          <w:trHeight w:val="397"/>
          <w:jc w:val="center"/>
        </w:trPr>
        <w:tc>
          <w:tcPr>
            <w:tcW w:w="5090" w:type="dxa"/>
            <w:tcBorders>
              <w:top w:val="nil"/>
              <w:left w:val="single" w:sz="6" w:space="0" w:color="000000"/>
              <w:bottom w:val="nil"/>
              <w:right w:val="nil"/>
            </w:tcBorders>
            <w:shd w:val="clear" w:color="auto" w:fill="auto"/>
            <w:vAlign w:val="center"/>
            <w:hideMark/>
          </w:tcPr>
          <w:p w14:paraId="5A871607"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Temperatura Ajustada</w:t>
            </w:r>
            <w:r w:rsidRPr="008F7C12">
              <w:rPr>
                <w:rFonts w:ascii="Arial" w:eastAsia="Times New Roman" w:hAnsi="Arial" w:cs="Arial"/>
                <w:sz w:val="20"/>
                <w:szCs w:val="20"/>
                <w:lang w:eastAsia="pt-BR"/>
              </w:rPr>
              <w:t xml:space="preserve">: </w:t>
            </w:r>
            <w:r>
              <w:rPr>
                <w:rFonts w:ascii="Arial" w:eastAsia="Times New Roman" w:hAnsi="Arial" w:cs="Arial"/>
                <w:sz w:val="20"/>
                <w:szCs w:val="20"/>
                <w:lang w:eastAsia="pt-BR"/>
              </w:rPr>
              <w:t>80</w:t>
            </w:r>
            <w:r w:rsidRPr="008F7C12">
              <w:rPr>
                <w:rFonts w:ascii="Arial" w:eastAsia="Times New Roman" w:hAnsi="Arial" w:cs="Arial"/>
                <w:sz w:val="20"/>
                <w:szCs w:val="20"/>
                <w:lang w:eastAsia="pt-BR"/>
              </w:rPr>
              <w:t>,0°C </w:t>
            </w:r>
          </w:p>
        </w:tc>
        <w:tc>
          <w:tcPr>
            <w:tcW w:w="5405" w:type="dxa"/>
            <w:gridSpan w:val="2"/>
            <w:tcBorders>
              <w:top w:val="nil"/>
              <w:left w:val="nil"/>
              <w:bottom w:val="nil"/>
              <w:right w:val="single" w:sz="6" w:space="0" w:color="000000"/>
            </w:tcBorders>
            <w:shd w:val="clear" w:color="auto" w:fill="auto"/>
            <w:vAlign w:val="center"/>
            <w:hideMark/>
          </w:tcPr>
          <w:p w14:paraId="0B64F7B8"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Tolerância</w:t>
            </w:r>
            <w:r w:rsidRPr="008F7C12">
              <w:rPr>
                <w:rFonts w:ascii="Arial" w:eastAsia="Times New Roman" w:hAnsi="Arial" w:cs="Arial"/>
                <w:sz w:val="20"/>
                <w:szCs w:val="20"/>
                <w:lang w:eastAsia="pt-BR"/>
              </w:rPr>
              <w:t>: ± 1,0 °C </w:t>
            </w:r>
          </w:p>
        </w:tc>
      </w:tr>
      <w:tr w:rsidR="00B41A41" w:rsidRPr="008F7C12" w14:paraId="094115D5"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36BCEF9C" w14:textId="77777777" w:rsidR="00B41A41" w:rsidRPr="008F7C12" w:rsidRDefault="00B41A41" w:rsidP="0067535C">
            <w:pPr>
              <w:spacing w:after="0" w:line="240" w:lineRule="auto"/>
              <w:textAlignment w:val="baseline"/>
              <w:rPr>
                <w:rFonts w:ascii="Arial" w:eastAsia="Times New Roman" w:hAnsi="Arial" w:cs="Arial"/>
                <w:sz w:val="20"/>
                <w:szCs w:val="20"/>
                <w:lang w:eastAsia="pt-BR"/>
              </w:rPr>
            </w:pPr>
            <w:r w:rsidRPr="008F7C12">
              <w:rPr>
                <w:rFonts w:ascii="Arial" w:eastAsia="Times New Roman" w:hAnsi="Arial" w:cs="Arial"/>
                <w:b/>
                <w:bCs/>
                <w:sz w:val="20"/>
                <w:szCs w:val="20"/>
                <w:lang w:eastAsia="pt-BR"/>
              </w:rPr>
              <w:t>Descrição do ciclo</w:t>
            </w:r>
            <w:r w:rsidRPr="008F7C12">
              <w:rPr>
                <w:rFonts w:ascii="Arial" w:eastAsia="Times New Roman" w:hAnsi="Arial" w:cs="Arial"/>
                <w:sz w:val="20"/>
                <w:szCs w:val="20"/>
                <w:lang w:eastAsia="pt-BR"/>
              </w:rPr>
              <w:t> </w:t>
            </w:r>
          </w:p>
        </w:tc>
      </w:tr>
      <w:tr w:rsidR="00B41A41" w:rsidRPr="00625C20" w14:paraId="1526C999" w14:textId="77777777" w:rsidTr="0067535C">
        <w:trPr>
          <w:trHeight w:val="630"/>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tcPr>
          <w:p w14:paraId="20EF3DE9" w14:textId="77777777" w:rsidR="00B41A41" w:rsidRPr="008F7C12" w:rsidRDefault="00B41A41" w:rsidP="0067535C">
            <w:pPr>
              <w:spacing w:after="0" w:line="360" w:lineRule="auto"/>
              <w:textAlignment w:val="baseline"/>
              <w:rPr>
                <w:rFonts w:ascii="Arial" w:eastAsia="Times New Roman" w:hAnsi="Arial" w:cs="Arial"/>
                <w:sz w:val="20"/>
                <w:szCs w:val="20"/>
                <w:lang w:eastAsia="pt-BR"/>
              </w:rPr>
            </w:pP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8F7C12">
              <w:rPr>
                <w:rFonts w:ascii="Arial" w:eastAsia="Times New Roman" w:hAnsi="Arial" w:cs="Arial"/>
                <w:sz w:val="20"/>
                <w:szCs w:val="20"/>
                <w:lang w:eastAsia="pt-BR"/>
              </w:rPr>
              <w:t xml:space="preserve"> Utilização de 9 (nove) sensores distribuídos aleatoriamente no banho-maria com carga. Tempo de exposição de 2 (duas) horas. </w:t>
            </w:r>
          </w:p>
        </w:tc>
      </w:tr>
    </w:tbl>
    <w:p w14:paraId="0C109DAB" w14:textId="77777777" w:rsidR="00B41A41" w:rsidRDefault="00B41A41" w:rsidP="00B41A41">
      <w:pPr>
        <w:rPr>
          <w:rFonts w:ascii="Arial" w:hAnsi="Arial" w:cs="Arial"/>
          <w:b/>
          <w:bCs/>
          <w:sz w:val="20"/>
          <w:szCs w:val="20"/>
        </w:rPr>
      </w:pPr>
    </w:p>
    <w:p w14:paraId="747D6D9A" w14:textId="77777777" w:rsidR="00B41A41" w:rsidRDefault="00B41A41" w:rsidP="00B41A41">
      <w:pPr>
        <w:rPr>
          <w:rFonts w:ascii="Arial" w:hAnsi="Arial" w:cs="Arial"/>
          <w:b/>
          <w:bCs/>
          <w:sz w:val="24"/>
          <w:szCs w:val="24"/>
        </w:rPr>
      </w:pPr>
      <w:r>
        <w:rPr>
          <w:rFonts w:ascii="Arial" w:hAnsi="Arial" w:cs="Arial"/>
          <w:b/>
          <w:bCs/>
          <w:sz w:val="24"/>
          <w:szCs w:val="24"/>
        </w:rPr>
        <w:t>7-</w:t>
      </w:r>
      <w:r w:rsidRPr="00E809E1">
        <w:rPr>
          <w:rFonts w:ascii="Arial" w:hAnsi="Arial" w:cs="Arial"/>
          <w:b/>
          <w:bCs/>
          <w:sz w:val="24"/>
          <w:szCs w:val="24"/>
        </w:rPr>
        <w:t xml:space="preserve"> </w:t>
      </w:r>
      <w:r>
        <w:rPr>
          <w:rFonts w:ascii="Arial" w:hAnsi="Arial" w:cs="Arial"/>
          <w:b/>
          <w:bCs/>
          <w:sz w:val="24"/>
          <w:szCs w:val="24"/>
        </w:rPr>
        <w:t xml:space="preserve">Meios térmicos: 20 - 44,5°C / 24 horas </w:t>
      </w:r>
    </w:p>
    <w:tbl>
      <w:tblPr>
        <w:tblW w:w="10498"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5091"/>
        <w:gridCol w:w="2133"/>
        <w:gridCol w:w="3274"/>
      </w:tblGrid>
      <w:tr w:rsidR="00B41A41" w:rsidRPr="00625C20" w14:paraId="77C0907C" w14:textId="77777777" w:rsidTr="0067535C">
        <w:trPr>
          <w:trHeight w:val="397"/>
          <w:jc w:val="center"/>
        </w:trPr>
        <w:tc>
          <w:tcPr>
            <w:tcW w:w="7224" w:type="dxa"/>
            <w:gridSpan w:val="2"/>
            <w:tcBorders>
              <w:top w:val="single" w:sz="6" w:space="0" w:color="000000"/>
              <w:left w:val="single" w:sz="6" w:space="0" w:color="000000"/>
              <w:bottom w:val="single" w:sz="6" w:space="0" w:color="000000"/>
              <w:right w:val="nil"/>
            </w:tcBorders>
            <w:shd w:val="clear" w:color="auto" w:fill="E5E5E5"/>
            <w:vAlign w:val="center"/>
            <w:hideMark/>
          </w:tcPr>
          <w:p w14:paraId="0AE2ADE7"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7.1</w:t>
            </w:r>
            <w:r w:rsidRPr="00CD799B">
              <w:rPr>
                <w:rFonts w:ascii="Arial" w:eastAsia="Times New Roman" w:hAnsi="Arial" w:cs="Arial"/>
                <w:sz w:val="20"/>
                <w:szCs w:val="20"/>
                <w:lang w:eastAsia="pt-BR"/>
              </w:rPr>
              <w:t xml:space="preserve"> Banho-maria </w:t>
            </w:r>
          </w:p>
        </w:tc>
        <w:tc>
          <w:tcPr>
            <w:tcW w:w="3274" w:type="dxa"/>
            <w:tcBorders>
              <w:top w:val="single" w:sz="6" w:space="0" w:color="000000"/>
              <w:left w:val="nil"/>
              <w:bottom w:val="single" w:sz="6" w:space="0" w:color="000000"/>
              <w:right w:val="single" w:sz="6" w:space="0" w:color="000000"/>
            </w:tcBorders>
            <w:shd w:val="clear" w:color="auto" w:fill="E5E5E5"/>
            <w:vAlign w:val="center"/>
            <w:hideMark/>
          </w:tcPr>
          <w:p w14:paraId="35361B42"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TAG: </w:t>
            </w:r>
            <w:r w:rsidRPr="00CD799B">
              <w:rPr>
                <w:rFonts w:ascii="Arial" w:eastAsia="Times New Roman" w:hAnsi="Arial" w:cs="Arial"/>
                <w:sz w:val="20"/>
                <w:szCs w:val="20"/>
                <w:lang w:eastAsia="pt-BR"/>
              </w:rPr>
              <w:t>BAN-02 </w:t>
            </w:r>
          </w:p>
        </w:tc>
      </w:tr>
      <w:tr w:rsidR="00B41A41" w:rsidRPr="00625C20" w14:paraId="18D47D7E" w14:textId="77777777" w:rsidTr="0067535C">
        <w:trPr>
          <w:trHeight w:val="397"/>
          <w:jc w:val="center"/>
        </w:trPr>
        <w:tc>
          <w:tcPr>
            <w:tcW w:w="5091" w:type="dxa"/>
            <w:tcBorders>
              <w:top w:val="single" w:sz="6" w:space="0" w:color="000000"/>
              <w:left w:val="single" w:sz="6" w:space="0" w:color="000000"/>
              <w:bottom w:val="nil"/>
              <w:right w:val="nil"/>
            </w:tcBorders>
            <w:shd w:val="clear" w:color="auto" w:fill="auto"/>
            <w:vAlign w:val="center"/>
            <w:hideMark/>
          </w:tcPr>
          <w:p w14:paraId="3173D943"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Marca:</w:t>
            </w:r>
            <w:r w:rsidRPr="00CD799B">
              <w:rPr>
                <w:rFonts w:ascii="Arial" w:eastAsia="Times New Roman" w:hAnsi="Arial" w:cs="Arial"/>
                <w:sz w:val="20"/>
                <w:szCs w:val="20"/>
                <w:lang w:eastAsia="pt-BR"/>
              </w:rPr>
              <w:t xml:space="preserve"> Nova Ética </w:t>
            </w:r>
          </w:p>
        </w:tc>
        <w:tc>
          <w:tcPr>
            <w:tcW w:w="5407" w:type="dxa"/>
            <w:gridSpan w:val="2"/>
            <w:tcBorders>
              <w:top w:val="single" w:sz="6" w:space="0" w:color="000000"/>
              <w:left w:val="nil"/>
              <w:bottom w:val="nil"/>
              <w:right w:val="single" w:sz="6" w:space="0" w:color="000000"/>
            </w:tcBorders>
            <w:shd w:val="clear" w:color="auto" w:fill="auto"/>
            <w:vAlign w:val="center"/>
            <w:hideMark/>
          </w:tcPr>
          <w:p w14:paraId="4462AEB0"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Modelo:</w:t>
            </w:r>
            <w:r w:rsidRPr="00CD799B">
              <w:rPr>
                <w:rFonts w:ascii="Arial" w:eastAsia="Times New Roman" w:hAnsi="Arial" w:cs="Arial"/>
                <w:sz w:val="20"/>
                <w:szCs w:val="20"/>
                <w:lang w:eastAsia="pt-BR"/>
              </w:rPr>
              <w:t xml:space="preserve"> 500-10 </w:t>
            </w:r>
          </w:p>
        </w:tc>
      </w:tr>
      <w:tr w:rsidR="00B41A41" w:rsidRPr="00625C20" w14:paraId="1A393799" w14:textId="77777777" w:rsidTr="0067535C">
        <w:trPr>
          <w:trHeight w:val="397"/>
          <w:jc w:val="center"/>
        </w:trPr>
        <w:tc>
          <w:tcPr>
            <w:tcW w:w="5091" w:type="dxa"/>
            <w:tcBorders>
              <w:top w:val="nil"/>
              <w:left w:val="single" w:sz="6" w:space="0" w:color="000000"/>
              <w:bottom w:val="nil"/>
              <w:right w:val="nil"/>
            </w:tcBorders>
            <w:shd w:val="clear" w:color="auto" w:fill="auto"/>
            <w:vAlign w:val="center"/>
            <w:hideMark/>
          </w:tcPr>
          <w:p w14:paraId="2ADEFF4D"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Temperatura Ajustada</w:t>
            </w:r>
            <w:r w:rsidRPr="00CD799B">
              <w:rPr>
                <w:rFonts w:ascii="Arial" w:eastAsia="Times New Roman" w:hAnsi="Arial" w:cs="Arial"/>
                <w:sz w:val="20"/>
                <w:szCs w:val="20"/>
                <w:lang w:eastAsia="pt-BR"/>
              </w:rPr>
              <w:t>: 44,5°C </w:t>
            </w:r>
          </w:p>
        </w:tc>
        <w:tc>
          <w:tcPr>
            <w:tcW w:w="5407" w:type="dxa"/>
            <w:gridSpan w:val="2"/>
            <w:tcBorders>
              <w:top w:val="nil"/>
              <w:left w:val="nil"/>
              <w:bottom w:val="nil"/>
              <w:right w:val="single" w:sz="6" w:space="0" w:color="000000"/>
            </w:tcBorders>
            <w:shd w:val="clear" w:color="auto" w:fill="auto"/>
            <w:vAlign w:val="center"/>
            <w:hideMark/>
          </w:tcPr>
          <w:p w14:paraId="47F4ED1C"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Tolerância</w:t>
            </w:r>
            <w:r w:rsidRPr="00CD799B">
              <w:rPr>
                <w:rFonts w:ascii="Arial" w:eastAsia="Times New Roman" w:hAnsi="Arial" w:cs="Arial"/>
                <w:sz w:val="20"/>
                <w:szCs w:val="20"/>
                <w:lang w:eastAsia="pt-BR"/>
              </w:rPr>
              <w:t>: ± 0,2 °C </w:t>
            </w:r>
          </w:p>
        </w:tc>
      </w:tr>
      <w:tr w:rsidR="00B41A41" w:rsidRPr="00625C20" w14:paraId="1D79681E" w14:textId="77777777" w:rsidTr="0067535C">
        <w:trPr>
          <w:trHeight w:val="397"/>
          <w:jc w:val="center"/>
        </w:trPr>
        <w:tc>
          <w:tcPr>
            <w:tcW w:w="10498" w:type="dxa"/>
            <w:gridSpan w:val="3"/>
            <w:tcBorders>
              <w:top w:val="nil"/>
              <w:left w:val="single" w:sz="6" w:space="0" w:color="000000"/>
              <w:bottom w:val="single" w:sz="6" w:space="0" w:color="000000"/>
              <w:right w:val="single" w:sz="6" w:space="0" w:color="000000"/>
            </w:tcBorders>
            <w:shd w:val="clear" w:color="auto" w:fill="auto"/>
            <w:vAlign w:val="center"/>
            <w:hideMark/>
          </w:tcPr>
          <w:p w14:paraId="201695B1"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Descrição do ciclo</w:t>
            </w:r>
            <w:r w:rsidRPr="00CD799B">
              <w:rPr>
                <w:rFonts w:ascii="Arial" w:eastAsia="Times New Roman" w:hAnsi="Arial" w:cs="Arial"/>
                <w:sz w:val="20"/>
                <w:szCs w:val="20"/>
                <w:lang w:eastAsia="pt-BR"/>
              </w:rPr>
              <w:t> </w:t>
            </w:r>
          </w:p>
        </w:tc>
      </w:tr>
      <w:tr w:rsidR="00B41A41" w:rsidRPr="007775F6" w14:paraId="5C905EA8" w14:textId="77777777" w:rsidTr="0067535C">
        <w:trPr>
          <w:trHeight w:val="283"/>
          <w:jc w:val="center"/>
        </w:trPr>
        <w:tc>
          <w:tcPr>
            <w:tcW w:w="10498"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59BFEF2" w14:textId="77777777" w:rsidR="00B41A41" w:rsidRPr="004B23BD" w:rsidRDefault="00B41A41" w:rsidP="0067535C">
            <w:pPr>
              <w:spacing w:after="0" w:line="360" w:lineRule="auto"/>
              <w:textAlignment w:val="baseline"/>
              <w:rPr>
                <w:rFonts w:ascii="Arial" w:eastAsia="Times New Roman" w:hAnsi="Arial" w:cs="Arial"/>
                <w:sz w:val="20"/>
                <w:szCs w:val="20"/>
                <w:lang w:eastAsia="pt-BR"/>
              </w:rPr>
            </w:pPr>
            <w:r w:rsidRPr="004B23BD">
              <w:rPr>
                <w:rFonts w:ascii="Arial" w:eastAsia="Times New Roman" w:hAnsi="Arial" w:cs="Arial"/>
                <w:sz w:val="20"/>
                <w:szCs w:val="20"/>
                <w:lang w:eastAsia="pt-BR"/>
              </w:rPr>
              <w:t> </w:t>
            </w: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4B23BD">
              <w:rPr>
                <w:rFonts w:ascii="Arial" w:eastAsia="Times New Roman" w:hAnsi="Arial" w:cs="Arial"/>
                <w:sz w:val="20"/>
                <w:szCs w:val="20"/>
                <w:lang w:eastAsia="pt-BR"/>
              </w:rPr>
              <w:t xml:space="preserve"> Utilização de 9 (nove) sensores distribuídos aleatoriamente no banho-maria com carga. Tempo de exposição de 24 (vinte e quatro) horas.  </w:t>
            </w:r>
          </w:p>
        </w:tc>
      </w:tr>
    </w:tbl>
    <w:p w14:paraId="298C3D95" w14:textId="77777777" w:rsidR="00B41A41" w:rsidRDefault="00B41A41" w:rsidP="00B41A41">
      <w:pPr>
        <w:spacing w:after="0" w:line="240" w:lineRule="auto"/>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228"/>
        <w:gridCol w:w="2127"/>
        <w:gridCol w:w="3140"/>
      </w:tblGrid>
      <w:tr w:rsidR="00B41A41" w:rsidRPr="00625C20" w14:paraId="783F312B"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04233BD9"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7.2</w:t>
            </w:r>
            <w:r w:rsidRPr="00CD799B">
              <w:rPr>
                <w:rFonts w:ascii="Arial" w:eastAsia="Times New Roman" w:hAnsi="Arial" w:cs="Arial"/>
                <w:sz w:val="20"/>
                <w:szCs w:val="20"/>
                <w:lang w:eastAsia="pt-BR"/>
              </w:rPr>
              <w:t xml:space="preserve"> Estufa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56BBA895"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TAG: </w:t>
            </w:r>
            <w:r w:rsidRPr="00CD799B">
              <w:rPr>
                <w:rFonts w:ascii="Arial" w:eastAsia="Times New Roman" w:hAnsi="Arial" w:cs="Arial"/>
                <w:sz w:val="20"/>
                <w:szCs w:val="20"/>
                <w:lang w:eastAsia="pt-BR"/>
              </w:rPr>
              <w:t>EST-06 </w:t>
            </w:r>
          </w:p>
        </w:tc>
      </w:tr>
      <w:tr w:rsidR="00B41A41" w:rsidRPr="00625C20" w14:paraId="59ECBC35" w14:textId="77777777" w:rsidTr="0067535C">
        <w:trPr>
          <w:trHeight w:val="397"/>
          <w:jc w:val="center"/>
        </w:trPr>
        <w:tc>
          <w:tcPr>
            <w:tcW w:w="5228" w:type="dxa"/>
            <w:tcBorders>
              <w:top w:val="single" w:sz="6" w:space="0" w:color="000000"/>
              <w:left w:val="single" w:sz="6" w:space="0" w:color="000000"/>
              <w:bottom w:val="nil"/>
              <w:right w:val="nil"/>
            </w:tcBorders>
            <w:shd w:val="clear" w:color="auto" w:fill="auto"/>
            <w:vAlign w:val="center"/>
            <w:hideMark/>
          </w:tcPr>
          <w:p w14:paraId="2B4E450B"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Marca: </w:t>
            </w:r>
            <w:r w:rsidRPr="00CD799B">
              <w:rPr>
                <w:rFonts w:ascii="Arial" w:eastAsia="Times New Roman" w:hAnsi="Arial" w:cs="Arial"/>
                <w:sz w:val="20"/>
                <w:szCs w:val="20"/>
                <w:lang w:eastAsia="pt-BR"/>
              </w:rPr>
              <w:t>Solab </w:t>
            </w:r>
          </w:p>
        </w:tc>
        <w:tc>
          <w:tcPr>
            <w:tcW w:w="5267" w:type="dxa"/>
            <w:gridSpan w:val="2"/>
            <w:tcBorders>
              <w:top w:val="single" w:sz="6" w:space="0" w:color="000000"/>
              <w:left w:val="nil"/>
              <w:bottom w:val="nil"/>
              <w:right w:val="single" w:sz="6" w:space="0" w:color="000000"/>
            </w:tcBorders>
            <w:shd w:val="clear" w:color="auto" w:fill="auto"/>
            <w:vAlign w:val="center"/>
            <w:hideMark/>
          </w:tcPr>
          <w:p w14:paraId="74BB8BBD"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Modelo: </w:t>
            </w:r>
            <w:r w:rsidRPr="00CD799B">
              <w:rPr>
                <w:rFonts w:ascii="Arial" w:eastAsia="Times New Roman" w:hAnsi="Arial" w:cs="Arial"/>
                <w:sz w:val="20"/>
                <w:szCs w:val="20"/>
                <w:lang w:eastAsia="pt-BR"/>
              </w:rPr>
              <w:t>SL 101 </w:t>
            </w:r>
          </w:p>
        </w:tc>
      </w:tr>
      <w:tr w:rsidR="00B41A41" w:rsidRPr="00625C20" w14:paraId="144F461A" w14:textId="77777777" w:rsidTr="0067535C">
        <w:trPr>
          <w:trHeight w:val="397"/>
          <w:jc w:val="center"/>
        </w:trPr>
        <w:tc>
          <w:tcPr>
            <w:tcW w:w="5228" w:type="dxa"/>
            <w:tcBorders>
              <w:top w:val="nil"/>
              <w:left w:val="single" w:sz="6" w:space="0" w:color="000000"/>
              <w:bottom w:val="nil"/>
              <w:right w:val="nil"/>
            </w:tcBorders>
            <w:shd w:val="clear" w:color="auto" w:fill="auto"/>
            <w:vAlign w:val="center"/>
            <w:hideMark/>
          </w:tcPr>
          <w:p w14:paraId="69FD227B"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Temperatura Ajustada: </w:t>
            </w:r>
            <w:r w:rsidRPr="00CD799B">
              <w:rPr>
                <w:rFonts w:ascii="Arial" w:eastAsia="Times New Roman" w:hAnsi="Arial" w:cs="Arial"/>
                <w:sz w:val="20"/>
                <w:szCs w:val="20"/>
                <w:lang w:eastAsia="pt-BR"/>
              </w:rPr>
              <w:t>35,0°C </w:t>
            </w:r>
          </w:p>
        </w:tc>
        <w:tc>
          <w:tcPr>
            <w:tcW w:w="5267" w:type="dxa"/>
            <w:gridSpan w:val="2"/>
            <w:tcBorders>
              <w:top w:val="nil"/>
              <w:left w:val="nil"/>
              <w:bottom w:val="nil"/>
              <w:right w:val="single" w:sz="6" w:space="0" w:color="000000"/>
            </w:tcBorders>
            <w:shd w:val="clear" w:color="auto" w:fill="auto"/>
            <w:vAlign w:val="center"/>
            <w:hideMark/>
          </w:tcPr>
          <w:p w14:paraId="2F20B1BC"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Tolerância</w:t>
            </w:r>
            <w:r w:rsidRPr="00CD799B">
              <w:rPr>
                <w:rFonts w:ascii="Arial" w:eastAsia="Times New Roman" w:hAnsi="Arial" w:cs="Arial"/>
                <w:sz w:val="20"/>
                <w:szCs w:val="20"/>
                <w:lang w:eastAsia="pt-BR"/>
              </w:rPr>
              <w:t>: ± 0,5 °C </w:t>
            </w:r>
          </w:p>
        </w:tc>
      </w:tr>
      <w:tr w:rsidR="00B41A41" w:rsidRPr="00625C20" w14:paraId="20A7B001" w14:textId="77777777" w:rsidTr="0067535C">
        <w:trPr>
          <w:trHeight w:val="397"/>
          <w:jc w:val="center"/>
        </w:trPr>
        <w:tc>
          <w:tcPr>
            <w:tcW w:w="5228" w:type="dxa"/>
            <w:tcBorders>
              <w:top w:val="nil"/>
              <w:left w:val="single" w:sz="6" w:space="0" w:color="000000"/>
              <w:bottom w:val="nil"/>
              <w:right w:val="nil"/>
            </w:tcBorders>
            <w:shd w:val="clear" w:color="auto" w:fill="auto"/>
            <w:vAlign w:val="center"/>
            <w:hideMark/>
          </w:tcPr>
          <w:p w14:paraId="40410DE4"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w:t>
            </w:r>
          </w:p>
        </w:tc>
        <w:tc>
          <w:tcPr>
            <w:tcW w:w="5267" w:type="dxa"/>
            <w:gridSpan w:val="2"/>
            <w:tcBorders>
              <w:top w:val="nil"/>
              <w:left w:val="nil"/>
              <w:bottom w:val="nil"/>
              <w:right w:val="single" w:sz="6" w:space="0" w:color="000000"/>
            </w:tcBorders>
            <w:shd w:val="clear" w:color="auto" w:fill="auto"/>
            <w:vAlign w:val="center"/>
            <w:hideMark/>
          </w:tcPr>
          <w:p w14:paraId="1ABEB162"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w:t>
            </w:r>
          </w:p>
        </w:tc>
      </w:tr>
      <w:tr w:rsidR="00B41A41" w:rsidRPr="00625C20" w14:paraId="1B2226B0"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5C17E111"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Descrição do ciclo</w:t>
            </w:r>
            <w:r w:rsidRPr="00CD799B">
              <w:rPr>
                <w:rFonts w:ascii="Arial" w:eastAsia="Times New Roman" w:hAnsi="Arial" w:cs="Arial"/>
                <w:sz w:val="20"/>
                <w:szCs w:val="20"/>
                <w:lang w:eastAsia="pt-BR"/>
              </w:rPr>
              <w:t> </w:t>
            </w:r>
          </w:p>
        </w:tc>
      </w:tr>
      <w:tr w:rsidR="00B41A41" w:rsidRPr="007775F6" w14:paraId="26F243A9" w14:textId="77777777" w:rsidTr="0067535C">
        <w:trPr>
          <w:trHeight w:val="397"/>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32FBCB" w14:textId="77777777" w:rsidR="00B41A41" w:rsidRPr="004B23BD" w:rsidRDefault="00B41A41" w:rsidP="0067535C">
            <w:pPr>
              <w:spacing w:after="0" w:line="360" w:lineRule="auto"/>
              <w:textAlignment w:val="baseline"/>
              <w:rPr>
                <w:rFonts w:ascii="Arial" w:eastAsia="Times New Roman" w:hAnsi="Arial" w:cs="Arial"/>
                <w:sz w:val="20"/>
                <w:szCs w:val="20"/>
                <w:lang w:eastAsia="pt-BR"/>
              </w:rPr>
            </w:pPr>
            <w:r w:rsidRPr="004B23BD">
              <w:rPr>
                <w:rFonts w:ascii="Arial" w:eastAsia="Times New Roman" w:hAnsi="Arial" w:cs="Arial"/>
                <w:sz w:val="20"/>
                <w:szCs w:val="20"/>
                <w:lang w:eastAsia="pt-BR"/>
              </w:rPr>
              <w:t> </w:t>
            </w: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CD799B">
              <w:rPr>
                <w:rFonts w:ascii="Arial" w:eastAsia="Times New Roman" w:hAnsi="Arial" w:cs="Arial"/>
                <w:sz w:val="20"/>
                <w:szCs w:val="20"/>
                <w:lang w:eastAsia="pt-BR"/>
              </w:rPr>
              <w:t xml:space="preserve"> Utilização de 9 (nove) sensores distribuídos internamente, sendo 1 em cada vértice eqüidistantes do centro e 1(um) sensor no centro volumétrico. Tempo de </w:t>
            </w:r>
            <w:r w:rsidRPr="00A60405">
              <w:rPr>
                <w:rFonts w:ascii="Arial" w:eastAsia="Times New Roman" w:hAnsi="Arial" w:cs="Arial"/>
                <w:sz w:val="20"/>
                <w:szCs w:val="20"/>
                <w:lang w:eastAsia="pt-BR"/>
              </w:rPr>
              <w:t xml:space="preserve">exposição de 24 (vinte e quatro) horas. </w:t>
            </w:r>
          </w:p>
        </w:tc>
      </w:tr>
    </w:tbl>
    <w:p w14:paraId="371A649D" w14:textId="77777777" w:rsidR="00B41A41" w:rsidRDefault="00B41A41" w:rsidP="00B41A41">
      <w:pPr>
        <w:spacing w:after="0" w:line="240" w:lineRule="auto"/>
        <w:rPr>
          <w:rFonts w:ascii="Arial" w:hAnsi="Arial" w:cs="Arial"/>
          <w:sz w:val="20"/>
          <w:szCs w:val="20"/>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228"/>
        <w:gridCol w:w="2127"/>
        <w:gridCol w:w="3140"/>
      </w:tblGrid>
      <w:tr w:rsidR="00B41A41" w:rsidRPr="00625C20" w14:paraId="7EA87B33"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0A92BA0C"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7.3</w:t>
            </w:r>
            <w:r w:rsidRPr="00CD799B">
              <w:rPr>
                <w:rFonts w:ascii="Arial" w:eastAsia="Times New Roman" w:hAnsi="Arial" w:cs="Arial"/>
                <w:sz w:val="20"/>
                <w:szCs w:val="20"/>
                <w:lang w:eastAsia="pt-BR"/>
              </w:rPr>
              <w:t xml:space="preserve"> Estufa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39F81E20"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TAG: </w:t>
            </w:r>
            <w:r w:rsidRPr="00CD799B">
              <w:rPr>
                <w:rFonts w:ascii="Arial" w:eastAsia="Times New Roman" w:hAnsi="Arial" w:cs="Arial"/>
                <w:sz w:val="20"/>
                <w:szCs w:val="20"/>
                <w:lang w:eastAsia="pt-BR"/>
              </w:rPr>
              <w:t>EST-08 </w:t>
            </w:r>
          </w:p>
        </w:tc>
      </w:tr>
      <w:tr w:rsidR="00B41A41" w:rsidRPr="00625C20" w14:paraId="37D4D0CC" w14:textId="77777777" w:rsidTr="0067535C">
        <w:trPr>
          <w:trHeight w:val="397"/>
          <w:jc w:val="center"/>
        </w:trPr>
        <w:tc>
          <w:tcPr>
            <w:tcW w:w="5228" w:type="dxa"/>
            <w:tcBorders>
              <w:top w:val="single" w:sz="6" w:space="0" w:color="000000"/>
              <w:left w:val="single" w:sz="6" w:space="0" w:color="000000"/>
              <w:bottom w:val="nil"/>
              <w:right w:val="nil"/>
            </w:tcBorders>
            <w:shd w:val="clear" w:color="auto" w:fill="auto"/>
            <w:vAlign w:val="center"/>
            <w:hideMark/>
          </w:tcPr>
          <w:p w14:paraId="208B61F8"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Marca: </w:t>
            </w:r>
            <w:r w:rsidRPr="00CD799B">
              <w:rPr>
                <w:rFonts w:ascii="Arial" w:eastAsia="Times New Roman" w:hAnsi="Arial" w:cs="Arial"/>
                <w:sz w:val="20"/>
                <w:szCs w:val="20"/>
                <w:lang w:eastAsia="pt-BR"/>
              </w:rPr>
              <w:t>Solab </w:t>
            </w:r>
          </w:p>
        </w:tc>
        <w:tc>
          <w:tcPr>
            <w:tcW w:w="5267" w:type="dxa"/>
            <w:gridSpan w:val="2"/>
            <w:tcBorders>
              <w:top w:val="single" w:sz="6" w:space="0" w:color="000000"/>
              <w:left w:val="nil"/>
              <w:bottom w:val="nil"/>
              <w:right w:val="single" w:sz="6" w:space="0" w:color="000000"/>
            </w:tcBorders>
            <w:shd w:val="clear" w:color="auto" w:fill="auto"/>
            <w:vAlign w:val="center"/>
            <w:hideMark/>
          </w:tcPr>
          <w:p w14:paraId="1E3A261C"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Modelo: </w:t>
            </w:r>
            <w:r w:rsidRPr="00CD799B">
              <w:rPr>
                <w:rFonts w:ascii="Arial" w:eastAsia="Times New Roman" w:hAnsi="Arial" w:cs="Arial"/>
                <w:sz w:val="20"/>
                <w:szCs w:val="20"/>
                <w:lang w:eastAsia="pt-BR"/>
              </w:rPr>
              <w:t>SL 101 </w:t>
            </w:r>
          </w:p>
        </w:tc>
      </w:tr>
      <w:tr w:rsidR="00B41A41" w:rsidRPr="00625C20" w14:paraId="76764CDE" w14:textId="77777777" w:rsidTr="0067535C">
        <w:trPr>
          <w:trHeight w:val="397"/>
          <w:jc w:val="center"/>
        </w:trPr>
        <w:tc>
          <w:tcPr>
            <w:tcW w:w="5228" w:type="dxa"/>
            <w:tcBorders>
              <w:top w:val="nil"/>
              <w:left w:val="single" w:sz="6" w:space="0" w:color="000000"/>
              <w:bottom w:val="nil"/>
              <w:right w:val="nil"/>
            </w:tcBorders>
            <w:shd w:val="clear" w:color="auto" w:fill="auto"/>
            <w:vAlign w:val="center"/>
            <w:hideMark/>
          </w:tcPr>
          <w:p w14:paraId="7A5AE6AA"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Temperatura Ajustada: </w:t>
            </w:r>
            <w:r w:rsidRPr="00CD799B">
              <w:rPr>
                <w:rFonts w:ascii="Arial" w:eastAsia="Times New Roman" w:hAnsi="Arial" w:cs="Arial"/>
                <w:sz w:val="20"/>
                <w:szCs w:val="20"/>
                <w:lang w:eastAsia="pt-BR"/>
              </w:rPr>
              <w:t>35,0°C  </w:t>
            </w:r>
          </w:p>
        </w:tc>
        <w:tc>
          <w:tcPr>
            <w:tcW w:w="5267" w:type="dxa"/>
            <w:gridSpan w:val="2"/>
            <w:tcBorders>
              <w:top w:val="nil"/>
              <w:left w:val="nil"/>
              <w:bottom w:val="nil"/>
              <w:right w:val="single" w:sz="6" w:space="0" w:color="000000"/>
            </w:tcBorders>
            <w:shd w:val="clear" w:color="auto" w:fill="auto"/>
            <w:vAlign w:val="center"/>
            <w:hideMark/>
          </w:tcPr>
          <w:p w14:paraId="0C500FAE"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Tolerância</w:t>
            </w:r>
            <w:r w:rsidRPr="00CD799B">
              <w:rPr>
                <w:rFonts w:ascii="Arial" w:eastAsia="Times New Roman" w:hAnsi="Arial" w:cs="Arial"/>
                <w:sz w:val="20"/>
                <w:szCs w:val="20"/>
                <w:lang w:eastAsia="pt-BR"/>
              </w:rPr>
              <w:t>: ± 0,5°C </w:t>
            </w:r>
          </w:p>
        </w:tc>
      </w:tr>
      <w:tr w:rsidR="00B41A41" w:rsidRPr="00625C20" w14:paraId="61F8AC38"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336FC581"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Descrição do ciclo</w:t>
            </w:r>
            <w:r w:rsidRPr="00CD799B">
              <w:rPr>
                <w:rFonts w:ascii="Arial" w:eastAsia="Times New Roman" w:hAnsi="Arial" w:cs="Arial"/>
                <w:sz w:val="20"/>
                <w:szCs w:val="20"/>
                <w:lang w:eastAsia="pt-BR"/>
              </w:rPr>
              <w:t> </w:t>
            </w:r>
          </w:p>
        </w:tc>
      </w:tr>
      <w:tr w:rsidR="00B41A41" w:rsidRPr="007775F6" w14:paraId="737369A0" w14:textId="77777777" w:rsidTr="0067535C">
        <w:trPr>
          <w:trHeight w:val="397"/>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BF3CFB1" w14:textId="77777777" w:rsidR="00B41A41" w:rsidRPr="004B23BD" w:rsidRDefault="00B41A41" w:rsidP="0067535C">
            <w:pPr>
              <w:spacing w:after="0" w:line="360" w:lineRule="auto"/>
              <w:textAlignment w:val="baseline"/>
              <w:rPr>
                <w:rFonts w:ascii="Arial" w:eastAsia="Times New Roman" w:hAnsi="Arial" w:cs="Arial"/>
                <w:sz w:val="20"/>
                <w:szCs w:val="20"/>
                <w:lang w:eastAsia="pt-BR"/>
              </w:rPr>
            </w:pP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CD799B">
              <w:rPr>
                <w:rFonts w:ascii="Arial" w:eastAsia="Times New Roman" w:hAnsi="Arial" w:cs="Arial"/>
                <w:sz w:val="20"/>
                <w:szCs w:val="20"/>
                <w:lang w:eastAsia="pt-BR"/>
              </w:rPr>
              <w:t xml:space="preserve"> Utilização de 9 (nove) sensores distribuídos internamente, sendo 1 em cada vértice eqüidistantes do centro e 1(um) sensor no centro volumétrico. Tempo de exposição </w:t>
            </w:r>
            <w:r w:rsidRPr="00A60405">
              <w:rPr>
                <w:rFonts w:ascii="Arial" w:eastAsia="Times New Roman" w:hAnsi="Arial" w:cs="Arial"/>
                <w:sz w:val="20"/>
                <w:szCs w:val="20"/>
                <w:lang w:eastAsia="pt-BR"/>
              </w:rPr>
              <w:t>de 24 (vinte e quatro) horas. Equipamento</w:t>
            </w:r>
            <w:r w:rsidRPr="00CD799B">
              <w:rPr>
                <w:rFonts w:ascii="Arial" w:eastAsia="Times New Roman" w:hAnsi="Arial" w:cs="Arial"/>
                <w:sz w:val="20"/>
                <w:szCs w:val="20"/>
                <w:lang w:eastAsia="pt-BR"/>
              </w:rPr>
              <w:t xml:space="preserve"> operando com carga. </w:t>
            </w:r>
          </w:p>
        </w:tc>
      </w:tr>
    </w:tbl>
    <w:p w14:paraId="2DA82566" w14:textId="77777777" w:rsidR="00B41A41" w:rsidRDefault="00B41A41" w:rsidP="00B41A41">
      <w:pPr>
        <w:spacing w:after="0" w:line="240" w:lineRule="auto"/>
        <w:rPr>
          <w:rFonts w:ascii="Arial" w:hAnsi="Arial" w:cs="Arial"/>
          <w:sz w:val="20"/>
          <w:szCs w:val="20"/>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228"/>
        <w:gridCol w:w="2127"/>
        <w:gridCol w:w="3140"/>
      </w:tblGrid>
      <w:tr w:rsidR="00B41A41" w:rsidRPr="00625C20" w14:paraId="6050D8AA"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26AF80B7" w14:textId="20133FD3" w:rsidR="00B41A41" w:rsidRPr="00CD799B"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7.</w:t>
            </w:r>
            <w:r w:rsidR="00312A1E">
              <w:rPr>
                <w:rFonts w:ascii="Arial" w:eastAsia="Times New Roman" w:hAnsi="Arial" w:cs="Arial"/>
                <w:b/>
                <w:bCs/>
                <w:sz w:val="20"/>
                <w:szCs w:val="20"/>
                <w:lang w:eastAsia="pt-BR"/>
              </w:rPr>
              <w:t>4</w:t>
            </w:r>
            <w:r w:rsidRPr="00CD799B">
              <w:rPr>
                <w:rFonts w:ascii="Arial" w:eastAsia="Times New Roman" w:hAnsi="Arial" w:cs="Arial"/>
                <w:sz w:val="20"/>
                <w:szCs w:val="20"/>
                <w:lang w:eastAsia="pt-BR"/>
              </w:rPr>
              <w:t xml:space="preserve"> Estufa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35E9AAF9"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TAG: </w:t>
            </w:r>
            <w:r w:rsidRPr="00CD799B">
              <w:rPr>
                <w:rFonts w:ascii="Arial" w:eastAsia="Times New Roman" w:hAnsi="Arial" w:cs="Arial"/>
                <w:sz w:val="20"/>
                <w:szCs w:val="20"/>
                <w:lang w:eastAsia="pt-BR"/>
              </w:rPr>
              <w:t>EST-0</w:t>
            </w:r>
            <w:r>
              <w:rPr>
                <w:rFonts w:ascii="Arial" w:eastAsia="Times New Roman" w:hAnsi="Arial" w:cs="Arial"/>
                <w:sz w:val="20"/>
                <w:szCs w:val="20"/>
                <w:lang w:eastAsia="pt-BR"/>
              </w:rPr>
              <w:t>9</w:t>
            </w:r>
          </w:p>
        </w:tc>
      </w:tr>
      <w:tr w:rsidR="00B41A41" w:rsidRPr="00625C20" w14:paraId="62E723F5" w14:textId="77777777" w:rsidTr="0067535C">
        <w:trPr>
          <w:trHeight w:val="397"/>
          <w:jc w:val="center"/>
        </w:trPr>
        <w:tc>
          <w:tcPr>
            <w:tcW w:w="5228" w:type="dxa"/>
            <w:tcBorders>
              <w:top w:val="single" w:sz="6" w:space="0" w:color="000000"/>
              <w:left w:val="single" w:sz="6" w:space="0" w:color="000000"/>
              <w:bottom w:val="nil"/>
              <w:right w:val="nil"/>
            </w:tcBorders>
            <w:shd w:val="clear" w:color="auto" w:fill="auto"/>
            <w:vAlign w:val="center"/>
            <w:hideMark/>
          </w:tcPr>
          <w:p w14:paraId="1894D32B"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Marca:</w:t>
            </w:r>
            <w:r w:rsidRPr="00FE4F85">
              <w:rPr>
                <w:rFonts w:ascii="Arial" w:eastAsia="Times New Roman" w:hAnsi="Arial" w:cs="Arial"/>
                <w:b/>
                <w:bCs/>
                <w:sz w:val="20"/>
                <w:szCs w:val="20"/>
                <w:lang w:eastAsia="pt-BR"/>
              </w:rPr>
              <w:t xml:space="preserve"> </w:t>
            </w:r>
            <w:r w:rsidRPr="00FE4F85">
              <w:rPr>
                <w:rFonts w:ascii="Arial" w:eastAsia="Times New Roman" w:hAnsi="Arial" w:cs="Arial"/>
                <w:sz w:val="20"/>
                <w:szCs w:val="20"/>
                <w:lang w:eastAsia="pt-BR"/>
              </w:rPr>
              <w:t>Licitando</w:t>
            </w:r>
          </w:p>
        </w:tc>
        <w:tc>
          <w:tcPr>
            <w:tcW w:w="5267" w:type="dxa"/>
            <w:gridSpan w:val="2"/>
            <w:tcBorders>
              <w:top w:val="single" w:sz="6" w:space="0" w:color="000000"/>
              <w:left w:val="nil"/>
              <w:bottom w:val="nil"/>
              <w:right w:val="single" w:sz="6" w:space="0" w:color="000000"/>
            </w:tcBorders>
            <w:shd w:val="clear" w:color="auto" w:fill="auto"/>
            <w:vAlign w:val="center"/>
            <w:hideMark/>
          </w:tcPr>
          <w:p w14:paraId="2075D132"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Modelo: </w:t>
            </w:r>
            <w:r>
              <w:rPr>
                <w:rFonts w:ascii="Arial" w:eastAsia="Times New Roman" w:hAnsi="Arial" w:cs="Arial"/>
                <w:sz w:val="20"/>
                <w:szCs w:val="20"/>
                <w:lang w:eastAsia="pt-BR"/>
              </w:rPr>
              <w:t>-</w:t>
            </w:r>
            <w:r w:rsidRPr="00CD799B">
              <w:rPr>
                <w:rFonts w:ascii="Arial" w:eastAsia="Times New Roman" w:hAnsi="Arial" w:cs="Arial"/>
                <w:sz w:val="20"/>
                <w:szCs w:val="20"/>
                <w:lang w:eastAsia="pt-BR"/>
              </w:rPr>
              <w:t> </w:t>
            </w:r>
          </w:p>
        </w:tc>
      </w:tr>
      <w:tr w:rsidR="00B41A41" w:rsidRPr="00625C20" w14:paraId="2FF73333" w14:textId="77777777" w:rsidTr="0067535C">
        <w:trPr>
          <w:trHeight w:val="397"/>
          <w:jc w:val="center"/>
        </w:trPr>
        <w:tc>
          <w:tcPr>
            <w:tcW w:w="5228" w:type="dxa"/>
            <w:tcBorders>
              <w:top w:val="nil"/>
              <w:left w:val="single" w:sz="6" w:space="0" w:color="000000"/>
              <w:bottom w:val="nil"/>
              <w:right w:val="nil"/>
            </w:tcBorders>
            <w:shd w:val="clear" w:color="auto" w:fill="auto"/>
            <w:vAlign w:val="center"/>
            <w:hideMark/>
          </w:tcPr>
          <w:p w14:paraId="585B6211"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Temperatura Ajustada: </w:t>
            </w:r>
            <w:r w:rsidRPr="00CD799B">
              <w:rPr>
                <w:rFonts w:ascii="Arial" w:eastAsia="Times New Roman" w:hAnsi="Arial" w:cs="Arial"/>
                <w:sz w:val="20"/>
                <w:szCs w:val="20"/>
                <w:lang w:eastAsia="pt-BR"/>
              </w:rPr>
              <w:t>35,0°C  </w:t>
            </w:r>
          </w:p>
        </w:tc>
        <w:tc>
          <w:tcPr>
            <w:tcW w:w="5267" w:type="dxa"/>
            <w:gridSpan w:val="2"/>
            <w:tcBorders>
              <w:top w:val="nil"/>
              <w:left w:val="nil"/>
              <w:bottom w:val="nil"/>
              <w:right w:val="single" w:sz="6" w:space="0" w:color="000000"/>
            </w:tcBorders>
            <w:shd w:val="clear" w:color="auto" w:fill="auto"/>
            <w:vAlign w:val="center"/>
            <w:hideMark/>
          </w:tcPr>
          <w:p w14:paraId="44CE0DE0"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Tolerância</w:t>
            </w:r>
            <w:r w:rsidRPr="00CD799B">
              <w:rPr>
                <w:rFonts w:ascii="Arial" w:eastAsia="Times New Roman" w:hAnsi="Arial" w:cs="Arial"/>
                <w:sz w:val="20"/>
                <w:szCs w:val="20"/>
                <w:lang w:eastAsia="pt-BR"/>
              </w:rPr>
              <w:t>: ± 0,5°C </w:t>
            </w:r>
          </w:p>
        </w:tc>
      </w:tr>
      <w:tr w:rsidR="00B41A41" w:rsidRPr="00625C20" w14:paraId="33A85131"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397409CA"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Descrição do ciclo</w:t>
            </w:r>
            <w:r w:rsidRPr="00CD799B">
              <w:rPr>
                <w:rFonts w:ascii="Arial" w:eastAsia="Times New Roman" w:hAnsi="Arial" w:cs="Arial"/>
                <w:sz w:val="20"/>
                <w:szCs w:val="20"/>
                <w:lang w:eastAsia="pt-BR"/>
              </w:rPr>
              <w:t> </w:t>
            </w:r>
          </w:p>
        </w:tc>
      </w:tr>
      <w:tr w:rsidR="00B41A41" w:rsidRPr="007775F6" w14:paraId="30B34267" w14:textId="77777777" w:rsidTr="0067535C">
        <w:trPr>
          <w:trHeight w:val="397"/>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B3F913A" w14:textId="77777777" w:rsidR="00B41A41" w:rsidRPr="004B23BD" w:rsidRDefault="00B41A41" w:rsidP="0067535C">
            <w:pPr>
              <w:spacing w:after="0" w:line="360" w:lineRule="auto"/>
              <w:textAlignment w:val="baseline"/>
              <w:rPr>
                <w:rFonts w:ascii="Arial" w:eastAsia="Times New Roman" w:hAnsi="Arial" w:cs="Arial"/>
                <w:sz w:val="20"/>
                <w:szCs w:val="20"/>
                <w:lang w:eastAsia="pt-BR"/>
              </w:rPr>
            </w:pP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CD799B">
              <w:rPr>
                <w:rFonts w:ascii="Arial" w:eastAsia="Times New Roman" w:hAnsi="Arial" w:cs="Arial"/>
                <w:sz w:val="20"/>
                <w:szCs w:val="20"/>
                <w:lang w:eastAsia="pt-BR"/>
              </w:rPr>
              <w:t xml:space="preserve"> Utilização de 9 (nove) sensores distribuídos internamente, sendo 1 em cada vértice eqüidistantes do centro e 1(um) sensor no centro volumétrico. Tempo de exposição </w:t>
            </w:r>
            <w:r w:rsidRPr="00A60405">
              <w:rPr>
                <w:rFonts w:ascii="Arial" w:eastAsia="Times New Roman" w:hAnsi="Arial" w:cs="Arial"/>
                <w:sz w:val="20"/>
                <w:szCs w:val="20"/>
                <w:lang w:eastAsia="pt-BR"/>
              </w:rPr>
              <w:t>de 24 (vinte e quatro) horas. Equipamento</w:t>
            </w:r>
            <w:r w:rsidRPr="00CD799B">
              <w:rPr>
                <w:rFonts w:ascii="Arial" w:eastAsia="Times New Roman" w:hAnsi="Arial" w:cs="Arial"/>
                <w:sz w:val="20"/>
                <w:szCs w:val="20"/>
                <w:lang w:eastAsia="pt-BR"/>
              </w:rPr>
              <w:t xml:space="preserve"> operando com carga. </w:t>
            </w:r>
          </w:p>
        </w:tc>
      </w:tr>
    </w:tbl>
    <w:p w14:paraId="68072535" w14:textId="77777777" w:rsidR="00B41A41" w:rsidRPr="004540E6" w:rsidRDefault="00B41A41" w:rsidP="00B41A41">
      <w:pPr>
        <w:rPr>
          <w:sz w:val="20"/>
          <w:szCs w:val="20"/>
        </w:rPr>
      </w:pPr>
    </w:p>
    <w:p w14:paraId="752B6081" w14:textId="77777777" w:rsidR="00B41A41" w:rsidRPr="00E809E1" w:rsidRDefault="00B41A41" w:rsidP="00B41A41">
      <w:pPr>
        <w:rPr>
          <w:rFonts w:ascii="Arial" w:hAnsi="Arial" w:cs="Arial"/>
          <w:b/>
          <w:bCs/>
          <w:sz w:val="24"/>
          <w:szCs w:val="24"/>
        </w:rPr>
      </w:pPr>
      <w:r>
        <w:rPr>
          <w:rFonts w:ascii="Arial" w:hAnsi="Arial" w:cs="Arial"/>
          <w:b/>
          <w:bCs/>
          <w:sz w:val="24"/>
          <w:szCs w:val="24"/>
        </w:rPr>
        <w:t>8</w:t>
      </w:r>
      <w:r w:rsidRPr="00E809E1">
        <w:rPr>
          <w:rFonts w:ascii="Arial" w:hAnsi="Arial" w:cs="Arial"/>
          <w:b/>
          <w:bCs/>
          <w:sz w:val="24"/>
          <w:szCs w:val="24"/>
        </w:rPr>
        <w:t xml:space="preserve">- </w:t>
      </w:r>
      <w:r>
        <w:rPr>
          <w:rFonts w:ascii="Arial" w:hAnsi="Arial" w:cs="Arial"/>
          <w:b/>
          <w:bCs/>
          <w:sz w:val="24"/>
          <w:szCs w:val="24"/>
        </w:rPr>
        <w:t xml:space="preserve">Reator de DQO: 150°C / 2 horas </w:t>
      </w: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43"/>
        <w:gridCol w:w="2412"/>
        <w:gridCol w:w="3140"/>
      </w:tblGrid>
      <w:tr w:rsidR="00B41A41" w:rsidRPr="008B42D9" w14:paraId="51A06A9D"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1C22378A"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sz w:val="20"/>
                <w:szCs w:val="20"/>
                <w:lang w:eastAsia="pt-BR"/>
              </w:rPr>
              <w:t>8.1</w:t>
            </w:r>
            <w:r w:rsidRPr="008B42D9">
              <w:rPr>
                <w:rFonts w:ascii="Arial" w:eastAsia="Times New Roman" w:hAnsi="Arial" w:cs="Arial"/>
                <w:sz w:val="20"/>
                <w:szCs w:val="20"/>
                <w:lang w:eastAsia="pt-BR"/>
              </w:rPr>
              <w:t xml:space="preserve"> Reator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67B97A94"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 xml:space="preserve">TAG: </w:t>
            </w:r>
            <w:r w:rsidRPr="008B42D9">
              <w:rPr>
                <w:rFonts w:ascii="Arial" w:eastAsia="Times New Roman" w:hAnsi="Arial" w:cs="Arial"/>
                <w:sz w:val="20"/>
                <w:szCs w:val="20"/>
                <w:lang w:eastAsia="pt-BR"/>
              </w:rPr>
              <w:t>REA-01 </w:t>
            </w:r>
          </w:p>
        </w:tc>
      </w:tr>
      <w:tr w:rsidR="00B41A41" w:rsidRPr="008B42D9" w14:paraId="3FBC31A8" w14:textId="77777777" w:rsidTr="0067535C">
        <w:trPr>
          <w:trHeight w:val="397"/>
          <w:jc w:val="center"/>
        </w:trPr>
        <w:tc>
          <w:tcPr>
            <w:tcW w:w="4943" w:type="dxa"/>
            <w:tcBorders>
              <w:top w:val="single" w:sz="6" w:space="0" w:color="000000"/>
              <w:left w:val="single" w:sz="6" w:space="0" w:color="000000"/>
              <w:bottom w:val="nil"/>
              <w:right w:val="nil"/>
            </w:tcBorders>
            <w:shd w:val="clear" w:color="auto" w:fill="auto"/>
            <w:vAlign w:val="center"/>
            <w:hideMark/>
          </w:tcPr>
          <w:p w14:paraId="1226E3A0"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 xml:space="preserve">Marca: </w:t>
            </w:r>
            <w:r w:rsidRPr="008B42D9">
              <w:rPr>
                <w:rFonts w:ascii="Arial" w:eastAsia="Times New Roman" w:hAnsi="Arial" w:cs="Arial"/>
                <w:sz w:val="20"/>
                <w:szCs w:val="20"/>
                <w:lang w:eastAsia="pt-BR"/>
              </w:rPr>
              <w:t>HACH </w:t>
            </w:r>
          </w:p>
        </w:tc>
        <w:tc>
          <w:tcPr>
            <w:tcW w:w="5552" w:type="dxa"/>
            <w:gridSpan w:val="2"/>
            <w:tcBorders>
              <w:top w:val="single" w:sz="6" w:space="0" w:color="000000"/>
              <w:left w:val="nil"/>
              <w:bottom w:val="nil"/>
              <w:right w:val="single" w:sz="6" w:space="0" w:color="000000"/>
            </w:tcBorders>
            <w:shd w:val="clear" w:color="auto" w:fill="auto"/>
            <w:vAlign w:val="center"/>
            <w:hideMark/>
          </w:tcPr>
          <w:p w14:paraId="78F73BC0"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Modelo:</w:t>
            </w:r>
            <w:r w:rsidRPr="008B42D9">
              <w:rPr>
                <w:rFonts w:ascii="Arial" w:eastAsia="Times New Roman" w:hAnsi="Arial" w:cs="Arial"/>
                <w:sz w:val="20"/>
                <w:szCs w:val="20"/>
                <w:lang w:eastAsia="pt-BR"/>
              </w:rPr>
              <w:t xml:space="preserve"> 456000-00 </w:t>
            </w:r>
          </w:p>
        </w:tc>
      </w:tr>
      <w:tr w:rsidR="00B41A41" w:rsidRPr="008B42D9" w14:paraId="107D8557" w14:textId="77777777" w:rsidTr="0067535C">
        <w:trPr>
          <w:trHeight w:val="397"/>
          <w:jc w:val="center"/>
        </w:trPr>
        <w:tc>
          <w:tcPr>
            <w:tcW w:w="4943" w:type="dxa"/>
            <w:tcBorders>
              <w:top w:val="nil"/>
              <w:left w:val="single" w:sz="6" w:space="0" w:color="000000"/>
              <w:bottom w:val="nil"/>
              <w:right w:val="nil"/>
            </w:tcBorders>
            <w:shd w:val="clear" w:color="auto" w:fill="auto"/>
            <w:vAlign w:val="center"/>
            <w:hideMark/>
          </w:tcPr>
          <w:p w14:paraId="31C9CC14"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Temperatura Ajustada</w:t>
            </w:r>
            <w:r w:rsidRPr="008B42D9">
              <w:rPr>
                <w:rFonts w:ascii="Arial" w:eastAsia="Times New Roman" w:hAnsi="Arial" w:cs="Arial"/>
                <w:sz w:val="20"/>
                <w:szCs w:val="20"/>
                <w:lang w:eastAsia="pt-BR"/>
              </w:rPr>
              <w:t>: 150°C </w:t>
            </w:r>
          </w:p>
        </w:tc>
        <w:tc>
          <w:tcPr>
            <w:tcW w:w="5552" w:type="dxa"/>
            <w:gridSpan w:val="2"/>
            <w:tcBorders>
              <w:top w:val="nil"/>
              <w:left w:val="nil"/>
              <w:bottom w:val="nil"/>
              <w:right w:val="single" w:sz="6" w:space="0" w:color="000000"/>
            </w:tcBorders>
            <w:shd w:val="clear" w:color="auto" w:fill="auto"/>
            <w:vAlign w:val="center"/>
            <w:hideMark/>
          </w:tcPr>
          <w:p w14:paraId="25A6F123"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 xml:space="preserve">Tolerância: </w:t>
            </w:r>
            <w:r w:rsidRPr="008B42D9">
              <w:rPr>
                <w:rFonts w:ascii="Arial" w:eastAsia="Times New Roman" w:hAnsi="Arial" w:cs="Arial"/>
                <w:sz w:val="20"/>
                <w:szCs w:val="20"/>
                <w:lang w:eastAsia="pt-BR"/>
              </w:rPr>
              <w:t>± 1,0 °C </w:t>
            </w:r>
          </w:p>
        </w:tc>
      </w:tr>
      <w:tr w:rsidR="00B41A41" w:rsidRPr="008B42D9" w14:paraId="1C618262"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3A7101DE"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Descrição do ciclo</w:t>
            </w:r>
            <w:r w:rsidRPr="008B42D9">
              <w:rPr>
                <w:rFonts w:ascii="Arial" w:eastAsia="Times New Roman" w:hAnsi="Arial" w:cs="Arial"/>
                <w:sz w:val="20"/>
                <w:szCs w:val="20"/>
                <w:lang w:eastAsia="pt-BR"/>
              </w:rPr>
              <w:t> </w:t>
            </w:r>
          </w:p>
        </w:tc>
      </w:tr>
      <w:tr w:rsidR="00B41A41" w:rsidRPr="008B42D9" w14:paraId="4B1AD8F6" w14:textId="77777777" w:rsidTr="0067535C">
        <w:trPr>
          <w:trHeight w:val="397"/>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3D3B02F" w14:textId="77777777" w:rsidR="00B41A41" w:rsidRPr="008B42D9" w:rsidRDefault="00B41A41" w:rsidP="0067535C">
            <w:pPr>
              <w:spacing w:after="0" w:line="360" w:lineRule="auto"/>
              <w:jc w:val="both"/>
              <w:textAlignment w:val="baseline"/>
              <w:rPr>
                <w:rFonts w:ascii="Arial" w:eastAsia="Times New Roman" w:hAnsi="Arial" w:cs="Arial"/>
                <w:sz w:val="20"/>
                <w:szCs w:val="20"/>
                <w:lang w:eastAsia="pt-BR"/>
              </w:rPr>
            </w:pPr>
            <w:r w:rsidRPr="008B42D9">
              <w:rPr>
                <w:rFonts w:ascii="Arial" w:eastAsia="Times New Roman" w:hAnsi="Arial" w:cs="Arial"/>
                <w:sz w:val="20"/>
                <w:szCs w:val="20"/>
                <w:lang w:eastAsia="pt-BR"/>
              </w:rPr>
              <w:lastRenderedPageBreak/>
              <w:t> </w:t>
            </w: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8B42D9">
              <w:rPr>
                <w:rFonts w:ascii="Arial" w:eastAsia="Times New Roman" w:hAnsi="Arial" w:cs="Arial"/>
                <w:sz w:val="20"/>
                <w:szCs w:val="20"/>
                <w:lang w:eastAsia="pt-BR"/>
              </w:rPr>
              <w:t xml:space="preserve"> Utilização de 9 (doze) sensores distribuídos em pontos equidistantes nas cavidades do bloco digestor. Tempo de exposição de 2 (duas) horas. Equipamento operando com carga. </w:t>
            </w:r>
          </w:p>
        </w:tc>
      </w:tr>
    </w:tbl>
    <w:p w14:paraId="60021FB2" w14:textId="77777777" w:rsidR="00B41A41" w:rsidRPr="008B42D9" w:rsidRDefault="00B41A41" w:rsidP="00B41A41">
      <w:pPr>
        <w:spacing w:after="0" w:line="240" w:lineRule="auto"/>
        <w:rPr>
          <w:rFonts w:ascii="Arial" w:hAnsi="Arial" w:cs="Arial"/>
          <w:sz w:val="20"/>
          <w:szCs w:val="20"/>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43"/>
        <w:gridCol w:w="2412"/>
        <w:gridCol w:w="3140"/>
      </w:tblGrid>
      <w:tr w:rsidR="00B41A41" w:rsidRPr="008B42D9" w14:paraId="2513B5AA"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4C86D0B2"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sz w:val="20"/>
                <w:szCs w:val="20"/>
                <w:lang w:eastAsia="pt-BR"/>
              </w:rPr>
              <w:t> </w:t>
            </w:r>
            <w:r>
              <w:rPr>
                <w:rFonts w:ascii="Arial" w:eastAsia="Times New Roman" w:hAnsi="Arial" w:cs="Arial"/>
                <w:b/>
                <w:bCs/>
                <w:sz w:val="20"/>
                <w:szCs w:val="20"/>
                <w:lang w:eastAsia="pt-BR"/>
              </w:rPr>
              <w:t>8.2</w:t>
            </w:r>
            <w:r w:rsidRPr="008B42D9">
              <w:rPr>
                <w:rFonts w:ascii="Arial" w:eastAsia="Times New Roman" w:hAnsi="Arial" w:cs="Arial"/>
                <w:sz w:val="20"/>
                <w:szCs w:val="20"/>
                <w:lang w:eastAsia="pt-BR"/>
              </w:rPr>
              <w:t xml:space="preserve"> Reator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6B011F1E"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 xml:space="preserve">TAG: </w:t>
            </w:r>
            <w:r w:rsidRPr="008B42D9">
              <w:rPr>
                <w:rFonts w:ascii="Arial" w:eastAsia="Times New Roman" w:hAnsi="Arial" w:cs="Arial"/>
                <w:sz w:val="20"/>
                <w:szCs w:val="20"/>
                <w:lang w:eastAsia="pt-BR"/>
              </w:rPr>
              <w:t>REA-02</w:t>
            </w:r>
          </w:p>
        </w:tc>
      </w:tr>
      <w:tr w:rsidR="00B41A41" w:rsidRPr="008B42D9" w14:paraId="7D6CBE56" w14:textId="77777777" w:rsidTr="0067535C">
        <w:trPr>
          <w:trHeight w:val="397"/>
          <w:jc w:val="center"/>
        </w:trPr>
        <w:tc>
          <w:tcPr>
            <w:tcW w:w="4943" w:type="dxa"/>
            <w:tcBorders>
              <w:top w:val="single" w:sz="6" w:space="0" w:color="000000"/>
              <w:left w:val="single" w:sz="6" w:space="0" w:color="000000"/>
              <w:bottom w:val="nil"/>
              <w:right w:val="nil"/>
            </w:tcBorders>
            <w:shd w:val="clear" w:color="auto" w:fill="auto"/>
            <w:vAlign w:val="center"/>
            <w:hideMark/>
          </w:tcPr>
          <w:p w14:paraId="002D06AA"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 xml:space="preserve">Marca: </w:t>
            </w:r>
            <w:r w:rsidRPr="008B42D9">
              <w:rPr>
                <w:rFonts w:ascii="Arial" w:eastAsia="Times New Roman" w:hAnsi="Arial" w:cs="Arial"/>
                <w:sz w:val="20"/>
                <w:szCs w:val="20"/>
                <w:lang w:eastAsia="pt-BR"/>
              </w:rPr>
              <w:t>Hanna </w:t>
            </w:r>
          </w:p>
        </w:tc>
        <w:tc>
          <w:tcPr>
            <w:tcW w:w="5552" w:type="dxa"/>
            <w:gridSpan w:val="2"/>
            <w:tcBorders>
              <w:top w:val="single" w:sz="6" w:space="0" w:color="000000"/>
              <w:left w:val="nil"/>
              <w:bottom w:val="nil"/>
              <w:right w:val="single" w:sz="6" w:space="0" w:color="000000"/>
            </w:tcBorders>
            <w:shd w:val="clear" w:color="auto" w:fill="auto"/>
            <w:vAlign w:val="center"/>
            <w:hideMark/>
          </w:tcPr>
          <w:p w14:paraId="5A655B4F"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Modelo:</w:t>
            </w:r>
            <w:r w:rsidRPr="008B42D9">
              <w:rPr>
                <w:rFonts w:ascii="Arial" w:eastAsia="Times New Roman" w:hAnsi="Arial" w:cs="Arial"/>
                <w:sz w:val="20"/>
                <w:szCs w:val="20"/>
                <w:lang w:eastAsia="pt-BR"/>
              </w:rPr>
              <w:t xml:space="preserve"> HI839800 </w:t>
            </w:r>
          </w:p>
        </w:tc>
      </w:tr>
      <w:tr w:rsidR="00B41A41" w:rsidRPr="008B42D9" w14:paraId="15BEF0CE" w14:textId="77777777" w:rsidTr="0067535C">
        <w:trPr>
          <w:trHeight w:val="397"/>
          <w:jc w:val="center"/>
        </w:trPr>
        <w:tc>
          <w:tcPr>
            <w:tcW w:w="4943" w:type="dxa"/>
            <w:tcBorders>
              <w:top w:val="nil"/>
              <w:left w:val="single" w:sz="6" w:space="0" w:color="000000"/>
              <w:bottom w:val="nil"/>
              <w:right w:val="nil"/>
            </w:tcBorders>
            <w:shd w:val="clear" w:color="auto" w:fill="auto"/>
            <w:vAlign w:val="center"/>
            <w:hideMark/>
          </w:tcPr>
          <w:p w14:paraId="4FCEF342"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Temperatura Ajustada</w:t>
            </w:r>
            <w:r w:rsidRPr="008B42D9">
              <w:rPr>
                <w:rFonts w:ascii="Arial" w:eastAsia="Times New Roman" w:hAnsi="Arial" w:cs="Arial"/>
                <w:sz w:val="20"/>
                <w:szCs w:val="20"/>
                <w:lang w:eastAsia="pt-BR"/>
              </w:rPr>
              <w:t>: 150°C </w:t>
            </w:r>
          </w:p>
        </w:tc>
        <w:tc>
          <w:tcPr>
            <w:tcW w:w="5552" w:type="dxa"/>
            <w:gridSpan w:val="2"/>
            <w:tcBorders>
              <w:top w:val="nil"/>
              <w:left w:val="nil"/>
              <w:bottom w:val="nil"/>
              <w:right w:val="single" w:sz="6" w:space="0" w:color="000000"/>
            </w:tcBorders>
            <w:shd w:val="clear" w:color="auto" w:fill="auto"/>
            <w:vAlign w:val="center"/>
            <w:hideMark/>
          </w:tcPr>
          <w:p w14:paraId="51571B4B"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 xml:space="preserve">Tolerância: </w:t>
            </w:r>
            <w:r w:rsidRPr="008B42D9">
              <w:rPr>
                <w:rFonts w:ascii="Arial" w:eastAsia="Times New Roman" w:hAnsi="Arial" w:cs="Arial"/>
                <w:sz w:val="20"/>
                <w:szCs w:val="20"/>
                <w:lang w:eastAsia="pt-BR"/>
              </w:rPr>
              <w:t>± 1,0 °C </w:t>
            </w:r>
          </w:p>
        </w:tc>
      </w:tr>
      <w:tr w:rsidR="00B41A41" w:rsidRPr="008B42D9" w14:paraId="0A549884"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5928B92B"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Descrição do ciclo</w:t>
            </w:r>
            <w:r w:rsidRPr="008B42D9">
              <w:rPr>
                <w:rFonts w:ascii="Arial" w:eastAsia="Times New Roman" w:hAnsi="Arial" w:cs="Arial"/>
                <w:sz w:val="20"/>
                <w:szCs w:val="20"/>
                <w:lang w:eastAsia="pt-BR"/>
              </w:rPr>
              <w:t> </w:t>
            </w:r>
          </w:p>
        </w:tc>
      </w:tr>
      <w:tr w:rsidR="00B41A41" w:rsidRPr="008B42D9" w14:paraId="41594E6D" w14:textId="77777777" w:rsidTr="0067535C">
        <w:trPr>
          <w:trHeight w:val="290"/>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A6BB706" w14:textId="77777777" w:rsidR="00B41A41" w:rsidRPr="008B42D9" w:rsidRDefault="00B41A41" w:rsidP="0067535C">
            <w:pPr>
              <w:spacing w:after="0" w:line="360" w:lineRule="auto"/>
              <w:textAlignment w:val="baseline"/>
              <w:rPr>
                <w:rFonts w:ascii="Arial" w:eastAsia="Times New Roman" w:hAnsi="Arial" w:cs="Arial"/>
                <w:sz w:val="20"/>
                <w:szCs w:val="20"/>
                <w:lang w:eastAsia="pt-BR"/>
              </w:rPr>
            </w:pPr>
            <w:r w:rsidRPr="008B42D9">
              <w:rPr>
                <w:rFonts w:ascii="Arial" w:eastAsia="Times New Roman" w:hAnsi="Arial" w:cs="Arial"/>
                <w:sz w:val="20"/>
                <w:szCs w:val="20"/>
                <w:lang w:eastAsia="pt-BR"/>
              </w:rPr>
              <w:t>Utilização de 9 (doze) sensores distribuídos em pontos equidistantes nas cavidades do bloco digestor. Tempo de exposição de 2 (duas) horas. Equipamento operando com carga. </w:t>
            </w:r>
          </w:p>
        </w:tc>
      </w:tr>
      <w:tr w:rsidR="00B41A41" w:rsidRPr="007775F6" w14:paraId="386EB67B" w14:textId="77777777" w:rsidTr="0067535C">
        <w:trPr>
          <w:trHeight w:val="290"/>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227EFF" w14:textId="77777777" w:rsidR="00B41A41" w:rsidRPr="006E008A" w:rsidRDefault="00B41A41" w:rsidP="0067535C">
            <w:pPr>
              <w:spacing w:after="0" w:line="360" w:lineRule="auto"/>
              <w:textAlignment w:val="baseline"/>
              <w:rPr>
                <w:rFonts w:ascii="Arial" w:eastAsia="Times New Roman" w:hAnsi="Arial" w:cs="Arial"/>
                <w:sz w:val="20"/>
                <w:szCs w:val="20"/>
                <w:lang w:eastAsia="pt-BR"/>
              </w:rPr>
            </w:pPr>
            <w:r w:rsidRPr="008B42D9">
              <w:rPr>
                <w:rFonts w:ascii="Arial" w:eastAsia="Times New Roman" w:hAnsi="Arial" w:cs="Arial"/>
                <w:sz w:val="20"/>
                <w:szCs w:val="20"/>
                <w:lang w:eastAsia="pt-BR"/>
              </w:rPr>
              <w:t> </w:t>
            </w: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p>
        </w:tc>
      </w:tr>
    </w:tbl>
    <w:p w14:paraId="0A5B6F38" w14:textId="77777777" w:rsidR="00B41A41" w:rsidRDefault="00B41A41" w:rsidP="005F50B1">
      <w:pPr>
        <w:spacing w:after="0" w:line="240" w:lineRule="auto"/>
        <w:rPr>
          <w:rFonts w:ascii="Arial" w:hAnsi="Arial" w:cs="Arial"/>
          <w:b/>
          <w:bCs/>
          <w:sz w:val="20"/>
          <w:szCs w:val="20"/>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43"/>
        <w:gridCol w:w="2412"/>
        <w:gridCol w:w="3140"/>
      </w:tblGrid>
      <w:tr w:rsidR="00B41A41" w:rsidRPr="008B42D9" w14:paraId="391543D0"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70C66559"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sz w:val="20"/>
                <w:szCs w:val="20"/>
                <w:lang w:eastAsia="pt-BR"/>
              </w:rPr>
              <w:t> </w:t>
            </w:r>
            <w:r>
              <w:rPr>
                <w:rFonts w:ascii="Arial" w:eastAsia="Times New Roman" w:hAnsi="Arial" w:cs="Arial"/>
                <w:b/>
                <w:bCs/>
                <w:sz w:val="20"/>
                <w:szCs w:val="20"/>
                <w:lang w:eastAsia="pt-BR"/>
              </w:rPr>
              <w:t>8.3</w:t>
            </w:r>
            <w:r w:rsidRPr="008B42D9">
              <w:rPr>
                <w:rFonts w:ascii="Arial" w:eastAsia="Times New Roman" w:hAnsi="Arial" w:cs="Arial"/>
                <w:sz w:val="20"/>
                <w:szCs w:val="20"/>
                <w:lang w:eastAsia="pt-BR"/>
              </w:rPr>
              <w:t xml:space="preserve"> Reator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062AF568"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 xml:space="preserve">TAG: </w:t>
            </w:r>
            <w:r w:rsidRPr="008B42D9">
              <w:rPr>
                <w:rFonts w:ascii="Arial" w:eastAsia="Times New Roman" w:hAnsi="Arial" w:cs="Arial"/>
                <w:sz w:val="20"/>
                <w:szCs w:val="20"/>
                <w:lang w:eastAsia="pt-BR"/>
              </w:rPr>
              <w:t>REA-02</w:t>
            </w:r>
          </w:p>
        </w:tc>
      </w:tr>
      <w:tr w:rsidR="00B41A41" w:rsidRPr="008B42D9" w14:paraId="465E4D87" w14:textId="77777777" w:rsidTr="0067535C">
        <w:trPr>
          <w:trHeight w:val="397"/>
          <w:jc w:val="center"/>
        </w:trPr>
        <w:tc>
          <w:tcPr>
            <w:tcW w:w="4943" w:type="dxa"/>
            <w:tcBorders>
              <w:top w:val="single" w:sz="6" w:space="0" w:color="000000"/>
              <w:left w:val="single" w:sz="6" w:space="0" w:color="000000"/>
              <w:bottom w:val="nil"/>
              <w:right w:val="nil"/>
            </w:tcBorders>
            <w:shd w:val="clear" w:color="auto" w:fill="auto"/>
            <w:vAlign w:val="center"/>
            <w:hideMark/>
          </w:tcPr>
          <w:p w14:paraId="7FD762C4"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 xml:space="preserve">Marca: </w:t>
            </w:r>
            <w:r w:rsidRPr="008B42D9">
              <w:rPr>
                <w:rFonts w:ascii="Arial" w:eastAsia="Times New Roman" w:hAnsi="Arial" w:cs="Arial"/>
                <w:sz w:val="20"/>
                <w:szCs w:val="20"/>
                <w:lang w:eastAsia="pt-BR"/>
              </w:rPr>
              <w:t>Hanna </w:t>
            </w:r>
          </w:p>
        </w:tc>
        <w:tc>
          <w:tcPr>
            <w:tcW w:w="5552" w:type="dxa"/>
            <w:gridSpan w:val="2"/>
            <w:tcBorders>
              <w:top w:val="single" w:sz="6" w:space="0" w:color="000000"/>
              <w:left w:val="nil"/>
              <w:bottom w:val="nil"/>
              <w:right w:val="single" w:sz="6" w:space="0" w:color="000000"/>
            </w:tcBorders>
            <w:shd w:val="clear" w:color="auto" w:fill="auto"/>
            <w:vAlign w:val="center"/>
            <w:hideMark/>
          </w:tcPr>
          <w:p w14:paraId="04F5021A"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Modelo:</w:t>
            </w:r>
            <w:r w:rsidRPr="008B42D9">
              <w:rPr>
                <w:rFonts w:ascii="Arial" w:eastAsia="Times New Roman" w:hAnsi="Arial" w:cs="Arial"/>
                <w:sz w:val="20"/>
                <w:szCs w:val="20"/>
                <w:lang w:eastAsia="pt-BR"/>
              </w:rPr>
              <w:t xml:space="preserve"> HI839800 </w:t>
            </w:r>
          </w:p>
        </w:tc>
      </w:tr>
      <w:tr w:rsidR="00B41A41" w:rsidRPr="008B42D9" w14:paraId="61DAAB9C" w14:textId="77777777" w:rsidTr="0067535C">
        <w:trPr>
          <w:trHeight w:val="397"/>
          <w:jc w:val="center"/>
        </w:trPr>
        <w:tc>
          <w:tcPr>
            <w:tcW w:w="4943" w:type="dxa"/>
            <w:tcBorders>
              <w:top w:val="nil"/>
              <w:left w:val="single" w:sz="6" w:space="0" w:color="000000"/>
              <w:bottom w:val="nil"/>
              <w:right w:val="nil"/>
            </w:tcBorders>
            <w:shd w:val="clear" w:color="auto" w:fill="auto"/>
            <w:vAlign w:val="center"/>
            <w:hideMark/>
          </w:tcPr>
          <w:p w14:paraId="2AD102B8"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Temperatura Ajustada</w:t>
            </w:r>
            <w:r w:rsidRPr="008B42D9">
              <w:rPr>
                <w:rFonts w:ascii="Arial" w:eastAsia="Times New Roman" w:hAnsi="Arial" w:cs="Arial"/>
                <w:sz w:val="20"/>
                <w:szCs w:val="20"/>
                <w:lang w:eastAsia="pt-BR"/>
              </w:rPr>
              <w:t>: 1</w:t>
            </w:r>
            <w:r>
              <w:rPr>
                <w:rFonts w:ascii="Arial" w:eastAsia="Times New Roman" w:hAnsi="Arial" w:cs="Arial"/>
                <w:sz w:val="20"/>
                <w:szCs w:val="20"/>
                <w:lang w:eastAsia="pt-BR"/>
              </w:rPr>
              <w:t>04</w:t>
            </w:r>
            <w:r w:rsidRPr="008B42D9">
              <w:rPr>
                <w:rFonts w:ascii="Arial" w:eastAsia="Times New Roman" w:hAnsi="Arial" w:cs="Arial"/>
                <w:sz w:val="20"/>
                <w:szCs w:val="20"/>
                <w:lang w:eastAsia="pt-BR"/>
              </w:rPr>
              <w:t>°C </w:t>
            </w:r>
          </w:p>
        </w:tc>
        <w:tc>
          <w:tcPr>
            <w:tcW w:w="5552" w:type="dxa"/>
            <w:gridSpan w:val="2"/>
            <w:tcBorders>
              <w:top w:val="nil"/>
              <w:left w:val="nil"/>
              <w:bottom w:val="nil"/>
              <w:right w:val="single" w:sz="6" w:space="0" w:color="000000"/>
            </w:tcBorders>
            <w:shd w:val="clear" w:color="auto" w:fill="auto"/>
            <w:vAlign w:val="center"/>
            <w:hideMark/>
          </w:tcPr>
          <w:p w14:paraId="2F621C0B"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 xml:space="preserve">Tolerância: </w:t>
            </w:r>
            <w:r w:rsidRPr="008B42D9">
              <w:rPr>
                <w:rFonts w:ascii="Arial" w:eastAsia="Times New Roman" w:hAnsi="Arial" w:cs="Arial"/>
                <w:sz w:val="20"/>
                <w:szCs w:val="20"/>
                <w:lang w:eastAsia="pt-BR"/>
              </w:rPr>
              <w:t>± 1,0 °C </w:t>
            </w:r>
          </w:p>
        </w:tc>
      </w:tr>
      <w:tr w:rsidR="00B41A41" w:rsidRPr="008B42D9" w14:paraId="3339383A"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1CF662CE"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Descrição do ciclo</w:t>
            </w:r>
            <w:r w:rsidRPr="008B42D9">
              <w:rPr>
                <w:rFonts w:ascii="Arial" w:eastAsia="Times New Roman" w:hAnsi="Arial" w:cs="Arial"/>
                <w:sz w:val="20"/>
                <w:szCs w:val="20"/>
                <w:lang w:eastAsia="pt-BR"/>
              </w:rPr>
              <w:t> </w:t>
            </w:r>
          </w:p>
        </w:tc>
      </w:tr>
      <w:tr w:rsidR="00B41A41" w:rsidRPr="007775F6" w14:paraId="60DB2C4D" w14:textId="77777777" w:rsidTr="0067535C">
        <w:trPr>
          <w:trHeight w:val="290"/>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2ED62C" w14:textId="77777777" w:rsidR="00B41A41" w:rsidRPr="006E008A" w:rsidRDefault="00B41A41" w:rsidP="0067535C">
            <w:pPr>
              <w:spacing w:after="0" w:line="360" w:lineRule="auto"/>
              <w:textAlignment w:val="baseline"/>
              <w:rPr>
                <w:rFonts w:ascii="Arial" w:eastAsia="Times New Roman" w:hAnsi="Arial" w:cs="Arial"/>
                <w:sz w:val="20"/>
                <w:szCs w:val="20"/>
                <w:lang w:eastAsia="pt-BR"/>
              </w:rPr>
            </w:pPr>
            <w:r w:rsidRPr="008B42D9">
              <w:rPr>
                <w:rFonts w:ascii="Arial" w:eastAsia="Times New Roman" w:hAnsi="Arial" w:cs="Arial"/>
                <w:sz w:val="20"/>
                <w:szCs w:val="20"/>
                <w:lang w:eastAsia="pt-BR"/>
              </w:rPr>
              <w:t> </w:t>
            </w: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8B42D9">
              <w:rPr>
                <w:rFonts w:ascii="Arial" w:eastAsia="Times New Roman" w:hAnsi="Arial" w:cs="Arial"/>
                <w:sz w:val="20"/>
                <w:szCs w:val="20"/>
                <w:lang w:eastAsia="pt-BR"/>
              </w:rPr>
              <w:t xml:space="preserve"> Utilização de 9 (doze) sensores distribuídos em pontos equidistantes nas cavidades do bloco digestor. Tempo de exposição de 2 (duas) horas. Equipamento operando com carga. </w:t>
            </w:r>
          </w:p>
        </w:tc>
      </w:tr>
    </w:tbl>
    <w:p w14:paraId="533F6967" w14:textId="77777777" w:rsidR="00B41A41" w:rsidRDefault="00B41A41" w:rsidP="005F50B1">
      <w:pPr>
        <w:spacing w:after="0" w:line="240" w:lineRule="auto"/>
        <w:rPr>
          <w:rFonts w:ascii="Arial" w:hAnsi="Arial" w:cs="Arial"/>
          <w:b/>
          <w:bCs/>
          <w:sz w:val="20"/>
          <w:szCs w:val="20"/>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43"/>
        <w:gridCol w:w="2412"/>
        <w:gridCol w:w="3140"/>
      </w:tblGrid>
      <w:tr w:rsidR="00B41A41" w:rsidRPr="008B42D9" w14:paraId="57DCB49E" w14:textId="77777777" w:rsidTr="0067535C">
        <w:trPr>
          <w:trHeight w:val="397"/>
          <w:jc w:val="center"/>
        </w:trPr>
        <w:tc>
          <w:tcPr>
            <w:tcW w:w="7355" w:type="dxa"/>
            <w:gridSpan w:val="2"/>
            <w:tcBorders>
              <w:top w:val="single" w:sz="6" w:space="0" w:color="000000"/>
              <w:left w:val="single" w:sz="6" w:space="0" w:color="000000"/>
              <w:bottom w:val="single" w:sz="6" w:space="0" w:color="000000"/>
              <w:right w:val="nil"/>
            </w:tcBorders>
            <w:shd w:val="clear" w:color="auto" w:fill="E5E5E5"/>
            <w:vAlign w:val="center"/>
            <w:hideMark/>
          </w:tcPr>
          <w:p w14:paraId="42BB6FAE"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sz w:val="20"/>
                <w:szCs w:val="20"/>
                <w:lang w:eastAsia="pt-BR"/>
              </w:rPr>
              <w:t> </w:t>
            </w:r>
            <w:r>
              <w:rPr>
                <w:rFonts w:ascii="Arial" w:eastAsia="Times New Roman" w:hAnsi="Arial" w:cs="Arial"/>
                <w:b/>
                <w:bCs/>
                <w:sz w:val="20"/>
                <w:szCs w:val="20"/>
                <w:lang w:eastAsia="pt-BR"/>
              </w:rPr>
              <w:t>8.4</w:t>
            </w:r>
            <w:r w:rsidRPr="008B42D9">
              <w:rPr>
                <w:rFonts w:ascii="Arial" w:eastAsia="Times New Roman" w:hAnsi="Arial" w:cs="Arial"/>
                <w:sz w:val="20"/>
                <w:szCs w:val="20"/>
                <w:lang w:eastAsia="pt-BR"/>
              </w:rPr>
              <w:t xml:space="preserve"> Reator </w:t>
            </w:r>
          </w:p>
        </w:tc>
        <w:tc>
          <w:tcPr>
            <w:tcW w:w="3140" w:type="dxa"/>
            <w:tcBorders>
              <w:top w:val="single" w:sz="6" w:space="0" w:color="000000"/>
              <w:left w:val="nil"/>
              <w:bottom w:val="single" w:sz="6" w:space="0" w:color="000000"/>
              <w:right w:val="single" w:sz="6" w:space="0" w:color="000000"/>
            </w:tcBorders>
            <w:shd w:val="clear" w:color="auto" w:fill="E5E5E5"/>
            <w:vAlign w:val="center"/>
            <w:hideMark/>
          </w:tcPr>
          <w:p w14:paraId="2BB84931"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 xml:space="preserve">TAG: </w:t>
            </w:r>
            <w:r w:rsidRPr="008B42D9">
              <w:rPr>
                <w:rFonts w:ascii="Arial" w:eastAsia="Times New Roman" w:hAnsi="Arial" w:cs="Arial"/>
                <w:sz w:val="20"/>
                <w:szCs w:val="20"/>
                <w:lang w:eastAsia="pt-BR"/>
              </w:rPr>
              <w:t>REA-0</w:t>
            </w:r>
            <w:r>
              <w:rPr>
                <w:rFonts w:ascii="Arial" w:eastAsia="Times New Roman" w:hAnsi="Arial" w:cs="Arial"/>
                <w:sz w:val="20"/>
                <w:szCs w:val="20"/>
                <w:lang w:eastAsia="pt-BR"/>
              </w:rPr>
              <w:t>3</w:t>
            </w:r>
          </w:p>
        </w:tc>
      </w:tr>
      <w:tr w:rsidR="00B41A41" w:rsidRPr="008B42D9" w14:paraId="5C4C7754" w14:textId="77777777" w:rsidTr="0067535C">
        <w:trPr>
          <w:trHeight w:val="397"/>
          <w:jc w:val="center"/>
        </w:trPr>
        <w:tc>
          <w:tcPr>
            <w:tcW w:w="4943" w:type="dxa"/>
            <w:tcBorders>
              <w:top w:val="single" w:sz="6" w:space="0" w:color="000000"/>
              <w:left w:val="single" w:sz="6" w:space="0" w:color="000000"/>
              <w:bottom w:val="nil"/>
              <w:right w:val="nil"/>
            </w:tcBorders>
            <w:shd w:val="clear" w:color="auto" w:fill="auto"/>
            <w:vAlign w:val="center"/>
            <w:hideMark/>
          </w:tcPr>
          <w:p w14:paraId="4909E6BE"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 xml:space="preserve">Marca: </w:t>
            </w:r>
            <w:r>
              <w:rPr>
                <w:rFonts w:ascii="Arial" w:eastAsia="Times New Roman" w:hAnsi="Arial" w:cs="Arial"/>
                <w:sz w:val="20"/>
                <w:szCs w:val="20"/>
                <w:lang w:eastAsia="pt-BR"/>
              </w:rPr>
              <w:t>Policontrol</w:t>
            </w:r>
          </w:p>
        </w:tc>
        <w:tc>
          <w:tcPr>
            <w:tcW w:w="5552" w:type="dxa"/>
            <w:gridSpan w:val="2"/>
            <w:tcBorders>
              <w:top w:val="single" w:sz="6" w:space="0" w:color="000000"/>
              <w:left w:val="nil"/>
              <w:bottom w:val="nil"/>
              <w:right w:val="single" w:sz="6" w:space="0" w:color="000000"/>
            </w:tcBorders>
            <w:shd w:val="clear" w:color="auto" w:fill="auto"/>
            <w:vAlign w:val="center"/>
            <w:hideMark/>
          </w:tcPr>
          <w:p w14:paraId="1BE5DC98" w14:textId="11ED4B3C"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Modelo:</w:t>
            </w:r>
            <w:r w:rsidRPr="008B42D9">
              <w:rPr>
                <w:rFonts w:ascii="Arial" w:eastAsia="Times New Roman" w:hAnsi="Arial" w:cs="Arial"/>
                <w:sz w:val="20"/>
                <w:szCs w:val="20"/>
                <w:lang w:eastAsia="pt-BR"/>
              </w:rPr>
              <w:t> </w:t>
            </w:r>
            <w:r w:rsidR="005A0B55" w:rsidRPr="005A0B55">
              <w:rPr>
                <w:rFonts w:ascii="Arial" w:eastAsia="Times New Roman" w:hAnsi="Arial" w:cs="Arial"/>
                <w:sz w:val="20"/>
                <w:szCs w:val="20"/>
                <w:lang w:eastAsia="pt-BR"/>
              </w:rPr>
              <w:t>Thermo Digest</w:t>
            </w:r>
          </w:p>
        </w:tc>
      </w:tr>
      <w:tr w:rsidR="00B41A41" w:rsidRPr="008B42D9" w14:paraId="2CC9DA2B" w14:textId="77777777" w:rsidTr="0067535C">
        <w:trPr>
          <w:trHeight w:val="397"/>
          <w:jc w:val="center"/>
        </w:trPr>
        <w:tc>
          <w:tcPr>
            <w:tcW w:w="4943" w:type="dxa"/>
            <w:tcBorders>
              <w:top w:val="nil"/>
              <w:left w:val="single" w:sz="6" w:space="0" w:color="000000"/>
              <w:bottom w:val="nil"/>
              <w:right w:val="nil"/>
            </w:tcBorders>
            <w:shd w:val="clear" w:color="auto" w:fill="auto"/>
            <w:vAlign w:val="center"/>
            <w:hideMark/>
          </w:tcPr>
          <w:p w14:paraId="7C8AAF9F"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Temperatura Ajustada</w:t>
            </w:r>
            <w:r w:rsidRPr="008B42D9">
              <w:rPr>
                <w:rFonts w:ascii="Arial" w:eastAsia="Times New Roman" w:hAnsi="Arial" w:cs="Arial"/>
                <w:sz w:val="20"/>
                <w:szCs w:val="20"/>
                <w:lang w:eastAsia="pt-BR"/>
              </w:rPr>
              <w:t>: 1</w:t>
            </w:r>
            <w:r>
              <w:rPr>
                <w:rFonts w:ascii="Arial" w:eastAsia="Times New Roman" w:hAnsi="Arial" w:cs="Arial"/>
                <w:sz w:val="20"/>
                <w:szCs w:val="20"/>
                <w:lang w:eastAsia="pt-BR"/>
              </w:rPr>
              <w:t>50</w:t>
            </w:r>
            <w:r w:rsidRPr="008B42D9">
              <w:rPr>
                <w:rFonts w:ascii="Arial" w:eastAsia="Times New Roman" w:hAnsi="Arial" w:cs="Arial"/>
                <w:sz w:val="20"/>
                <w:szCs w:val="20"/>
                <w:lang w:eastAsia="pt-BR"/>
              </w:rPr>
              <w:t>°C </w:t>
            </w:r>
          </w:p>
        </w:tc>
        <w:tc>
          <w:tcPr>
            <w:tcW w:w="5552" w:type="dxa"/>
            <w:gridSpan w:val="2"/>
            <w:tcBorders>
              <w:top w:val="nil"/>
              <w:left w:val="nil"/>
              <w:bottom w:val="nil"/>
              <w:right w:val="single" w:sz="6" w:space="0" w:color="000000"/>
            </w:tcBorders>
            <w:shd w:val="clear" w:color="auto" w:fill="auto"/>
            <w:vAlign w:val="center"/>
            <w:hideMark/>
          </w:tcPr>
          <w:p w14:paraId="6F806C5B"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 xml:space="preserve">Tolerância: </w:t>
            </w:r>
            <w:r w:rsidRPr="008B42D9">
              <w:rPr>
                <w:rFonts w:ascii="Arial" w:eastAsia="Times New Roman" w:hAnsi="Arial" w:cs="Arial"/>
                <w:sz w:val="20"/>
                <w:szCs w:val="20"/>
                <w:lang w:eastAsia="pt-BR"/>
              </w:rPr>
              <w:t>± 1,0 °C </w:t>
            </w:r>
          </w:p>
        </w:tc>
      </w:tr>
      <w:tr w:rsidR="00B41A41" w:rsidRPr="008B42D9" w14:paraId="21750EC9" w14:textId="77777777" w:rsidTr="0067535C">
        <w:trPr>
          <w:trHeight w:val="397"/>
          <w:jc w:val="center"/>
        </w:trPr>
        <w:tc>
          <w:tcPr>
            <w:tcW w:w="10495" w:type="dxa"/>
            <w:gridSpan w:val="3"/>
            <w:tcBorders>
              <w:top w:val="nil"/>
              <w:left w:val="single" w:sz="6" w:space="0" w:color="000000"/>
              <w:bottom w:val="single" w:sz="6" w:space="0" w:color="000000"/>
              <w:right w:val="single" w:sz="6" w:space="0" w:color="000000"/>
            </w:tcBorders>
            <w:shd w:val="clear" w:color="auto" w:fill="auto"/>
            <w:vAlign w:val="center"/>
            <w:hideMark/>
          </w:tcPr>
          <w:p w14:paraId="56C367E1" w14:textId="77777777" w:rsidR="00B41A41" w:rsidRPr="008B42D9" w:rsidRDefault="00B41A41" w:rsidP="0067535C">
            <w:pPr>
              <w:spacing w:after="0" w:line="240" w:lineRule="auto"/>
              <w:textAlignment w:val="baseline"/>
              <w:rPr>
                <w:rFonts w:ascii="Arial" w:eastAsia="Times New Roman" w:hAnsi="Arial" w:cs="Arial"/>
                <w:sz w:val="20"/>
                <w:szCs w:val="20"/>
                <w:lang w:eastAsia="pt-BR"/>
              </w:rPr>
            </w:pPr>
            <w:r w:rsidRPr="008B42D9">
              <w:rPr>
                <w:rFonts w:ascii="Arial" w:eastAsia="Times New Roman" w:hAnsi="Arial" w:cs="Arial"/>
                <w:b/>
                <w:bCs/>
                <w:sz w:val="20"/>
                <w:szCs w:val="20"/>
                <w:lang w:eastAsia="pt-BR"/>
              </w:rPr>
              <w:t>Descrição do ciclo</w:t>
            </w:r>
            <w:r w:rsidRPr="008B42D9">
              <w:rPr>
                <w:rFonts w:ascii="Arial" w:eastAsia="Times New Roman" w:hAnsi="Arial" w:cs="Arial"/>
                <w:sz w:val="20"/>
                <w:szCs w:val="20"/>
                <w:lang w:eastAsia="pt-BR"/>
              </w:rPr>
              <w:t> </w:t>
            </w:r>
          </w:p>
        </w:tc>
      </w:tr>
      <w:tr w:rsidR="00B41A41" w:rsidRPr="007775F6" w14:paraId="7C6AA481" w14:textId="77777777" w:rsidTr="0067535C">
        <w:trPr>
          <w:trHeight w:val="290"/>
          <w:jc w:val="center"/>
        </w:trPr>
        <w:tc>
          <w:tcPr>
            <w:tcW w:w="10495"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2C50C03" w14:textId="77777777" w:rsidR="00B41A41" w:rsidRPr="006E008A" w:rsidRDefault="00B41A41" w:rsidP="0067535C">
            <w:pPr>
              <w:spacing w:after="0" w:line="360" w:lineRule="auto"/>
              <w:textAlignment w:val="baseline"/>
              <w:rPr>
                <w:rFonts w:ascii="Arial" w:eastAsia="Times New Roman" w:hAnsi="Arial" w:cs="Arial"/>
                <w:sz w:val="20"/>
                <w:szCs w:val="20"/>
                <w:lang w:eastAsia="pt-BR"/>
              </w:rPr>
            </w:pPr>
            <w:r w:rsidRPr="008B42D9">
              <w:rPr>
                <w:rFonts w:ascii="Arial" w:eastAsia="Times New Roman" w:hAnsi="Arial" w:cs="Arial"/>
                <w:sz w:val="20"/>
                <w:szCs w:val="20"/>
                <w:lang w:eastAsia="pt-BR"/>
              </w:rPr>
              <w:t> </w:t>
            </w:r>
            <w:r>
              <w:rPr>
                <w:rFonts w:ascii="Arial" w:eastAsia="Times New Roman" w:hAnsi="Arial" w:cs="Arial"/>
                <w:sz w:val="20"/>
                <w:szCs w:val="20"/>
                <w:lang w:eastAsia="pt-BR"/>
              </w:rPr>
              <w:t xml:space="preserve">Ensaio de desempenho de câmara térmica com carga.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nas dependências do Laboratório Central da Cesama.</w:t>
            </w:r>
            <w:r w:rsidRPr="008B42D9">
              <w:rPr>
                <w:rFonts w:ascii="Arial" w:eastAsia="Times New Roman" w:hAnsi="Arial" w:cs="Arial"/>
                <w:sz w:val="20"/>
                <w:szCs w:val="20"/>
                <w:lang w:eastAsia="pt-BR"/>
              </w:rPr>
              <w:t xml:space="preserve"> Utilização de 9 (doze) sensores distribuídos em pontos equidistantes nas cavidades do bloco digestor. Tempo de exposição de 2 (duas) horas. Equipamento operando com carga. </w:t>
            </w:r>
          </w:p>
        </w:tc>
      </w:tr>
    </w:tbl>
    <w:p w14:paraId="2235EBC4" w14:textId="77777777" w:rsidR="00B41A41" w:rsidRDefault="00B41A41" w:rsidP="005F50B1">
      <w:pPr>
        <w:spacing w:after="0" w:line="240" w:lineRule="auto"/>
        <w:rPr>
          <w:rFonts w:ascii="Arial" w:hAnsi="Arial" w:cs="Arial"/>
          <w:b/>
          <w:bCs/>
          <w:sz w:val="20"/>
          <w:szCs w:val="20"/>
        </w:rPr>
      </w:pPr>
    </w:p>
    <w:p w14:paraId="09A27E45" w14:textId="77777777" w:rsidR="00B41A41" w:rsidRDefault="00B41A41" w:rsidP="00B41A41">
      <w:pPr>
        <w:rPr>
          <w:rFonts w:ascii="Arial" w:hAnsi="Arial" w:cs="Arial"/>
          <w:b/>
          <w:bCs/>
          <w:sz w:val="24"/>
          <w:szCs w:val="24"/>
        </w:rPr>
      </w:pPr>
      <w:r w:rsidRPr="00BF0BA9">
        <w:rPr>
          <w:rFonts w:ascii="Arial" w:hAnsi="Arial" w:cs="Arial"/>
          <w:b/>
          <w:bCs/>
          <w:sz w:val="24"/>
          <w:szCs w:val="24"/>
        </w:rPr>
        <w:t xml:space="preserve">9- </w:t>
      </w:r>
      <w:r>
        <w:rPr>
          <w:rFonts w:ascii="Arial" w:hAnsi="Arial" w:cs="Arial"/>
          <w:b/>
          <w:bCs/>
          <w:sz w:val="24"/>
          <w:szCs w:val="24"/>
        </w:rPr>
        <w:t>Calibração de Sensores térmicos</w:t>
      </w: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73A8060F" w14:textId="77777777" w:rsidTr="0067535C">
        <w:trPr>
          <w:jc w:val="center"/>
        </w:trPr>
        <w:tc>
          <w:tcPr>
            <w:tcW w:w="7225" w:type="dxa"/>
            <w:gridSpan w:val="3"/>
            <w:tcBorders>
              <w:top w:val="single" w:sz="4" w:space="0" w:color="auto"/>
              <w:bottom w:val="single" w:sz="4" w:space="0" w:color="auto"/>
            </w:tcBorders>
            <w:shd w:val="clear" w:color="auto" w:fill="E5E5E5"/>
          </w:tcPr>
          <w:p w14:paraId="39D2DC28"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 xml:space="preserve">9.1 </w:t>
            </w:r>
            <w:r>
              <w:rPr>
                <w:rFonts w:ascii="Arial" w:hAnsi="Arial" w:cs="Arial"/>
                <w:sz w:val="20"/>
                <w:szCs w:val="20"/>
              </w:rPr>
              <w:t>Mufla</w:t>
            </w:r>
          </w:p>
        </w:tc>
        <w:tc>
          <w:tcPr>
            <w:tcW w:w="3270" w:type="dxa"/>
            <w:tcBorders>
              <w:top w:val="single" w:sz="4" w:space="0" w:color="auto"/>
              <w:bottom w:val="single" w:sz="4" w:space="0" w:color="auto"/>
            </w:tcBorders>
            <w:shd w:val="clear" w:color="auto" w:fill="E5E5E5"/>
          </w:tcPr>
          <w:p w14:paraId="6954C21F"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p>
        </w:tc>
      </w:tr>
      <w:tr w:rsidR="00B41A41" w:rsidRPr="00625C20" w14:paraId="16147C0F" w14:textId="77777777" w:rsidTr="0067535C">
        <w:trPr>
          <w:jc w:val="center"/>
        </w:trPr>
        <w:tc>
          <w:tcPr>
            <w:tcW w:w="6096" w:type="dxa"/>
            <w:gridSpan w:val="2"/>
            <w:tcBorders>
              <w:top w:val="single" w:sz="4" w:space="0" w:color="auto"/>
            </w:tcBorders>
            <w:shd w:val="clear" w:color="auto" w:fill="auto"/>
          </w:tcPr>
          <w:p w14:paraId="0FFD75BF"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E573C6">
              <w:rPr>
                <w:rFonts w:ascii="Arial" w:eastAsia="Times New Roman" w:hAnsi="Arial" w:cs="Arial"/>
                <w:bCs/>
                <w:sz w:val="20"/>
                <w:szCs w:val="20"/>
              </w:rPr>
              <w:t>Quimis</w:t>
            </w:r>
          </w:p>
        </w:tc>
        <w:tc>
          <w:tcPr>
            <w:tcW w:w="4399" w:type="dxa"/>
            <w:gridSpan w:val="2"/>
            <w:tcBorders>
              <w:top w:val="single" w:sz="4" w:space="0" w:color="auto"/>
            </w:tcBorders>
            <w:shd w:val="clear" w:color="auto" w:fill="auto"/>
          </w:tcPr>
          <w:p w14:paraId="099AE374"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Modelo:</w:t>
            </w:r>
            <w:r>
              <w:rPr>
                <w:rFonts w:ascii="Arial" w:eastAsia="Times New Roman" w:hAnsi="Arial" w:cs="Arial"/>
                <w:b/>
                <w:sz w:val="20"/>
                <w:szCs w:val="20"/>
              </w:rPr>
              <w:t xml:space="preserve"> </w:t>
            </w:r>
            <w:r w:rsidRPr="00E573C6">
              <w:rPr>
                <w:rFonts w:ascii="Arial" w:eastAsia="Times New Roman" w:hAnsi="Arial" w:cs="Arial"/>
                <w:bCs/>
                <w:sz w:val="20"/>
                <w:szCs w:val="20"/>
              </w:rPr>
              <w:t>Q-3</w:t>
            </w:r>
            <w:r>
              <w:rPr>
                <w:rFonts w:ascii="Arial" w:eastAsia="Times New Roman" w:hAnsi="Arial" w:cs="Arial"/>
                <w:bCs/>
                <w:sz w:val="20"/>
                <w:szCs w:val="20"/>
              </w:rPr>
              <w:t>18D24</w:t>
            </w:r>
          </w:p>
        </w:tc>
      </w:tr>
      <w:tr w:rsidR="00B41A41" w:rsidRPr="00625C20" w14:paraId="47C82DE0" w14:textId="77777777" w:rsidTr="0067535C">
        <w:trPr>
          <w:jc w:val="center"/>
        </w:trPr>
        <w:tc>
          <w:tcPr>
            <w:tcW w:w="6096" w:type="dxa"/>
            <w:gridSpan w:val="2"/>
            <w:shd w:val="clear" w:color="auto" w:fill="auto"/>
          </w:tcPr>
          <w:p w14:paraId="2AE817A7"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lastRenderedPageBreak/>
              <w:t xml:space="preserve">Valor nominal: </w:t>
            </w:r>
            <w:r>
              <w:rPr>
                <w:rFonts w:ascii="Arial" w:eastAsia="Times New Roman" w:hAnsi="Arial" w:cs="Arial"/>
                <w:b/>
                <w:sz w:val="20"/>
                <w:szCs w:val="20"/>
              </w:rPr>
              <w:t>-</w:t>
            </w:r>
          </w:p>
        </w:tc>
        <w:tc>
          <w:tcPr>
            <w:tcW w:w="4399" w:type="dxa"/>
            <w:gridSpan w:val="2"/>
            <w:shd w:val="clear" w:color="auto" w:fill="auto"/>
          </w:tcPr>
          <w:p w14:paraId="24E03118"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Divisão:</w:t>
            </w:r>
            <w:r>
              <w:rPr>
                <w:rFonts w:ascii="Arial" w:eastAsia="Times New Roman" w:hAnsi="Arial" w:cs="Arial"/>
                <w:b/>
                <w:sz w:val="20"/>
                <w:szCs w:val="20"/>
              </w:rPr>
              <w:t xml:space="preserve"> -</w:t>
            </w:r>
          </w:p>
        </w:tc>
      </w:tr>
      <w:tr w:rsidR="00B41A41" w:rsidRPr="00625C20" w14:paraId="3B41418A"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594C124"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6C268F5"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B41A41" w:rsidRPr="00625C20" w14:paraId="642F48C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17C305C"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200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4582279"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w:t>
            </w:r>
          </w:p>
        </w:tc>
      </w:tr>
      <w:tr w:rsidR="00B41A41" w:rsidRPr="00625C20" w14:paraId="4F66C54D"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5071B4A" w14:textId="77777777" w:rsidR="00B41A41"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400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CAE8D11"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w:t>
            </w:r>
          </w:p>
        </w:tc>
      </w:tr>
      <w:tr w:rsidR="00B41A41" w:rsidRPr="00625C20" w14:paraId="41966213"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4AC0C31" w14:textId="77777777" w:rsidR="00B41A41"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600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75C78E2"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w:t>
            </w:r>
          </w:p>
        </w:tc>
      </w:tr>
      <w:tr w:rsidR="00B41A41" w:rsidRPr="007775F6" w14:paraId="663D57A3"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413D42ED" w14:textId="7D9B796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do </w:t>
            </w:r>
            <w:r w:rsidRPr="00DC3FC5">
              <w:rPr>
                <w:rFonts w:ascii="Arial" w:eastAsia="Times New Roman" w:hAnsi="Arial" w:cs="Arial"/>
                <w:sz w:val="20"/>
                <w:szCs w:val="20"/>
              </w:rPr>
              <w:t xml:space="preserve">sensor. </w:t>
            </w:r>
            <w:r w:rsidR="0017343D" w:rsidRPr="000440DF">
              <w:rPr>
                <w:rFonts w:ascii="Arial" w:eastAsia="Times New Roman" w:hAnsi="Arial" w:cs="Arial"/>
                <w:sz w:val="20"/>
                <w:szCs w:val="20"/>
              </w:rPr>
              <w:t xml:space="preserve">A calibração deverá ser realizada nas </w:t>
            </w:r>
            <w:r w:rsidR="0017343D" w:rsidRPr="00DC3FC5">
              <w:rPr>
                <w:rFonts w:ascii="Arial" w:eastAsia="Times New Roman" w:hAnsi="Arial" w:cs="Arial"/>
                <w:sz w:val="20"/>
                <w:szCs w:val="20"/>
              </w:rPr>
              <w:t xml:space="preserve">dependências </w:t>
            </w:r>
            <w:r w:rsidRPr="00DC3FC5">
              <w:rPr>
                <w:rFonts w:ascii="Arial" w:eastAsia="Times New Roman" w:hAnsi="Arial" w:cs="Arial"/>
                <w:sz w:val="20"/>
                <w:szCs w:val="20"/>
              </w:rPr>
              <w:t>ETE-BL</w:t>
            </w:r>
            <w:r w:rsidR="00E163FB">
              <w:rPr>
                <w:rFonts w:ascii="Arial" w:eastAsia="Times New Roman" w:hAnsi="Arial" w:cs="Arial"/>
                <w:sz w:val="20"/>
                <w:szCs w:val="20"/>
              </w:rPr>
              <w:t>.</w:t>
            </w:r>
          </w:p>
        </w:tc>
      </w:tr>
    </w:tbl>
    <w:p w14:paraId="569A36D2" w14:textId="77777777" w:rsidR="00C4312C" w:rsidRDefault="00C4312C" w:rsidP="005F50B1">
      <w:pPr>
        <w:spacing w:after="0" w:line="240" w:lineRule="auto"/>
        <w:rPr>
          <w:rFonts w:ascii="Arial" w:hAnsi="Arial" w:cs="Arial"/>
          <w:b/>
          <w:bCs/>
          <w:sz w:val="24"/>
          <w:szCs w:val="24"/>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22474C29" w14:textId="77777777" w:rsidTr="0067535C">
        <w:trPr>
          <w:jc w:val="center"/>
        </w:trPr>
        <w:tc>
          <w:tcPr>
            <w:tcW w:w="7225" w:type="dxa"/>
            <w:gridSpan w:val="3"/>
            <w:tcBorders>
              <w:top w:val="single" w:sz="4" w:space="0" w:color="auto"/>
              <w:bottom w:val="single" w:sz="4" w:space="0" w:color="auto"/>
            </w:tcBorders>
            <w:shd w:val="clear" w:color="auto" w:fill="E5E5E5"/>
          </w:tcPr>
          <w:p w14:paraId="78E120BF"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 xml:space="preserve">9.2 </w:t>
            </w:r>
            <w:r>
              <w:rPr>
                <w:rFonts w:ascii="Arial" w:hAnsi="Arial" w:cs="Arial"/>
                <w:sz w:val="20"/>
                <w:szCs w:val="20"/>
              </w:rPr>
              <w:t>Mufla (sensor)</w:t>
            </w:r>
          </w:p>
        </w:tc>
        <w:tc>
          <w:tcPr>
            <w:tcW w:w="3270" w:type="dxa"/>
            <w:tcBorders>
              <w:top w:val="single" w:sz="4" w:space="0" w:color="auto"/>
              <w:bottom w:val="single" w:sz="4" w:space="0" w:color="auto"/>
            </w:tcBorders>
            <w:shd w:val="clear" w:color="auto" w:fill="E5E5E5"/>
          </w:tcPr>
          <w:p w14:paraId="6FB23279"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p>
        </w:tc>
      </w:tr>
      <w:tr w:rsidR="00B41A41" w:rsidRPr="00625C20" w14:paraId="55232A4A" w14:textId="77777777" w:rsidTr="0067535C">
        <w:trPr>
          <w:jc w:val="center"/>
        </w:trPr>
        <w:tc>
          <w:tcPr>
            <w:tcW w:w="6096" w:type="dxa"/>
            <w:gridSpan w:val="2"/>
            <w:tcBorders>
              <w:top w:val="single" w:sz="4" w:space="0" w:color="auto"/>
            </w:tcBorders>
            <w:shd w:val="clear" w:color="auto" w:fill="auto"/>
          </w:tcPr>
          <w:p w14:paraId="244192A5"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861F5D">
              <w:rPr>
                <w:rFonts w:ascii="Arial" w:eastAsia="Times New Roman" w:hAnsi="Arial" w:cs="Arial"/>
                <w:bCs/>
                <w:sz w:val="20"/>
                <w:szCs w:val="20"/>
              </w:rPr>
              <w:t>SolidSteel</w:t>
            </w:r>
          </w:p>
        </w:tc>
        <w:tc>
          <w:tcPr>
            <w:tcW w:w="4399" w:type="dxa"/>
            <w:gridSpan w:val="2"/>
            <w:tcBorders>
              <w:top w:val="single" w:sz="4" w:space="0" w:color="auto"/>
            </w:tcBorders>
            <w:shd w:val="clear" w:color="auto" w:fill="auto"/>
          </w:tcPr>
          <w:p w14:paraId="02A37DF1"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Modelo:</w:t>
            </w:r>
            <w:r>
              <w:rPr>
                <w:rFonts w:ascii="Arial" w:eastAsia="Times New Roman" w:hAnsi="Arial" w:cs="Arial"/>
                <w:b/>
                <w:sz w:val="20"/>
                <w:szCs w:val="20"/>
              </w:rPr>
              <w:t xml:space="preserve"> </w:t>
            </w:r>
            <w:r w:rsidRPr="00861F5D">
              <w:rPr>
                <w:rFonts w:ascii="Arial" w:eastAsia="Times New Roman" w:hAnsi="Arial" w:cs="Arial"/>
                <w:bCs/>
                <w:sz w:val="20"/>
                <w:szCs w:val="20"/>
              </w:rPr>
              <w:t>SS</w:t>
            </w:r>
            <w:r>
              <w:rPr>
                <w:rFonts w:ascii="Arial" w:eastAsia="Times New Roman" w:hAnsi="Arial" w:cs="Arial"/>
                <w:bCs/>
                <w:sz w:val="20"/>
                <w:szCs w:val="20"/>
              </w:rPr>
              <w:t>Fm-6,7L</w:t>
            </w:r>
          </w:p>
        </w:tc>
      </w:tr>
      <w:tr w:rsidR="00B41A41" w:rsidRPr="00625C20" w14:paraId="7BD08373" w14:textId="77777777" w:rsidTr="0067535C">
        <w:trPr>
          <w:jc w:val="center"/>
        </w:trPr>
        <w:tc>
          <w:tcPr>
            <w:tcW w:w="6096" w:type="dxa"/>
            <w:gridSpan w:val="2"/>
            <w:shd w:val="clear" w:color="auto" w:fill="auto"/>
          </w:tcPr>
          <w:p w14:paraId="411A4B60"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Pr>
                <w:rFonts w:ascii="Arial" w:eastAsia="Times New Roman" w:hAnsi="Arial" w:cs="Arial"/>
                <w:b/>
                <w:sz w:val="20"/>
                <w:szCs w:val="20"/>
              </w:rPr>
              <w:t>-</w:t>
            </w:r>
          </w:p>
        </w:tc>
        <w:tc>
          <w:tcPr>
            <w:tcW w:w="4399" w:type="dxa"/>
            <w:gridSpan w:val="2"/>
            <w:shd w:val="clear" w:color="auto" w:fill="auto"/>
          </w:tcPr>
          <w:p w14:paraId="28CA8156"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Divisão:</w:t>
            </w:r>
            <w:r>
              <w:rPr>
                <w:rFonts w:ascii="Arial" w:eastAsia="Times New Roman" w:hAnsi="Arial" w:cs="Arial"/>
                <w:b/>
                <w:sz w:val="20"/>
                <w:szCs w:val="20"/>
              </w:rPr>
              <w:t>-</w:t>
            </w:r>
          </w:p>
        </w:tc>
      </w:tr>
      <w:tr w:rsidR="00B41A41" w:rsidRPr="00625C20" w14:paraId="50E908C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94FD05C"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5F91D61"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B41A41" w:rsidRPr="00625C20" w14:paraId="56D175A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7027B69"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200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54518B3"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p>
        </w:tc>
      </w:tr>
      <w:tr w:rsidR="00B41A41" w:rsidRPr="00625C20" w14:paraId="0CD1D15C"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C9B4D5A"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400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CF34CB0"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p>
        </w:tc>
      </w:tr>
      <w:tr w:rsidR="00B41A41" w:rsidRPr="00625C20" w14:paraId="49B8648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8596C98"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600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9A7E992"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p>
        </w:tc>
      </w:tr>
      <w:tr w:rsidR="00B41A41" w:rsidRPr="007775F6" w14:paraId="794D96C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41F54464" w14:textId="508D6E36"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do sensor. </w:t>
            </w:r>
            <w:r w:rsidRPr="000440DF">
              <w:rPr>
                <w:rFonts w:ascii="Arial" w:eastAsia="Times New Roman" w:hAnsi="Arial" w:cs="Arial"/>
                <w:sz w:val="20"/>
                <w:szCs w:val="20"/>
              </w:rPr>
              <w:t xml:space="preserve">A calibração deverá ser realizada nas </w:t>
            </w:r>
            <w:r w:rsidRPr="00DC3FC5">
              <w:rPr>
                <w:rFonts w:ascii="Arial" w:eastAsia="Times New Roman" w:hAnsi="Arial" w:cs="Arial"/>
                <w:sz w:val="20"/>
                <w:szCs w:val="20"/>
              </w:rPr>
              <w:t xml:space="preserve">dependências </w:t>
            </w:r>
            <w:r w:rsidR="0017343D">
              <w:rPr>
                <w:rFonts w:ascii="Arial" w:eastAsia="Times New Roman" w:hAnsi="Arial" w:cs="Arial"/>
                <w:sz w:val="20"/>
                <w:szCs w:val="20"/>
              </w:rPr>
              <w:t>ETE-UI</w:t>
            </w:r>
            <w:r w:rsidR="00E163FB">
              <w:rPr>
                <w:rFonts w:ascii="Arial" w:eastAsia="Times New Roman" w:hAnsi="Arial" w:cs="Arial"/>
                <w:sz w:val="20"/>
                <w:szCs w:val="20"/>
              </w:rPr>
              <w:t>.</w:t>
            </w:r>
          </w:p>
        </w:tc>
      </w:tr>
    </w:tbl>
    <w:p w14:paraId="309D4F91" w14:textId="77777777" w:rsidR="00B41A41" w:rsidRDefault="00B41A41" w:rsidP="005F50B1">
      <w:pPr>
        <w:spacing w:after="0" w:line="240" w:lineRule="auto"/>
        <w:rPr>
          <w:rFonts w:ascii="Arial" w:hAnsi="Arial" w:cs="Arial"/>
          <w:b/>
          <w:bCs/>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4718"/>
        <w:gridCol w:w="2551"/>
        <w:gridCol w:w="3216"/>
      </w:tblGrid>
      <w:tr w:rsidR="00B41A41" w:rsidRPr="00DC1E48" w14:paraId="74339293" w14:textId="77777777" w:rsidTr="0067535C">
        <w:trPr>
          <w:trHeight w:val="227"/>
          <w:jc w:val="center"/>
        </w:trPr>
        <w:tc>
          <w:tcPr>
            <w:tcW w:w="7269" w:type="dxa"/>
            <w:gridSpan w:val="2"/>
            <w:tcBorders>
              <w:bottom w:val="single" w:sz="4" w:space="0" w:color="auto"/>
            </w:tcBorders>
            <w:shd w:val="clear" w:color="auto" w:fill="E7E6E6" w:themeFill="background2"/>
            <w:vAlign w:val="center"/>
            <w:hideMark/>
          </w:tcPr>
          <w:p w14:paraId="1E02456B" w14:textId="77777777" w:rsidR="00B41A41" w:rsidRPr="00DC1E48" w:rsidRDefault="00B41A41" w:rsidP="0067535C">
            <w:pPr>
              <w:autoSpaceDE w:val="0"/>
              <w:snapToGrid w:val="0"/>
              <w:spacing w:line="240" w:lineRule="auto"/>
              <w:contextualSpacing/>
              <w:rPr>
                <w:rFonts w:ascii="Arial" w:hAnsi="Arial" w:cs="Arial"/>
                <w:sz w:val="20"/>
                <w:szCs w:val="20"/>
              </w:rPr>
            </w:pPr>
            <w:r>
              <w:rPr>
                <w:rFonts w:ascii="Arial" w:hAnsi="Arial" w:cs="Arial"/>
                <w:b/>
                <w:bCs/>
                <w:sz w:val="20"/>
                <w:szCs w:val="20"/>
              </w:rPr>
              <w:t>9.3 Incubadora DBO (sensor)</w:t>
            </w:r>
          </w:p>
        </w:tc>
        <w:tc>
          <w:tcPr>
            <w:tcW w:w="3216" w:type="dxa"/>
            <w:tcBorders>
              <w:bottom w:val="single" w:sz="4" w:space="0" w:color="auto"/>
            </w:tcBorders>
            <w:shd w:val="clear" w:color="auto" w:fill="E7E6E6" w:themeFill="background2"/>
            <w:vAlign w:val="center"/>
          </w:tcPr>
          <w:p w14:paraId="582DE83F" w14:textId="77777777" w:rsidR="00B41A41" w:rsidRPr="00DC1E48" w:rsidRDefault="00B41A41" w:rsidP="0067535C">
            <w:pPr>
              <w:autoSpaceDE w:val="0"/>
              <w:snapToGrid w:val="0"/>
              <w:spacing w:line="240" w:lineRule="auto"/>
              <w:contextualSpacing/>
              <w:rPr>
                <w:rFonts w:ascii="Arial" w:hAnsi="Arial" w:cs="Arial"/>
                <w:sz w:val="20"/>
                <w:szCs w:val="20"/>
              </w:rPr>
            </w:pPr>
            <w:r w:rsidRPr="00DC1E48">
              <w:rPr>
                <w:rFonts w:ascii="Arial" w:hAnsi="Arial" w:cs="Arial"/>
                <w:b/>
                <w:bCs/>
                <w:sz w:val="20"/>
                <w:szCs w:val="20"/>
              </w:rPr>
              <w:t>TAG</w:t>
            </w:r>
            <w:r w:rsidRPr="00ED7FBE">
              <w:rPr>
                <w:rFonts w:ascii="Arial" w:hAnsi="Arial" w:cs="Arial"/>
                <w:b/>
                <w:bCs/>
                <w:sz w:val="20"/>
                <w:szCs w:val="20"/>
              </w:rPr>
              <w:t>:</w:t>
            </w:r>
            <w:r w:rsidRPr="00DC1E48">
              <w:rPr>
                <w:rFonts w:ascii="Arial" w:hAnsi="Arial" w:cs="Arial"/>
                <w:sz w:val="20"/>
                <w:szCs w:val="20"/>
              </w:rPr>
              <w:t xml:space="preserve"> </w:t>
            </w:r>
            <w:r>
              <w:rPr>
                <w:rFonts w:ascii="Arial" w:hAnsi="Arial" w:cs="Arial"/>
                <w:sz w:val="20"/>
                <w:szCs w:val="20"/>
              </w:rPr>
              <w:t>-</w:t>
            </w:r>
          </w:p>
        </w:tc>
      </w:tr>
      <w:tr w:rsidR="00B41A41" w:rsidRPr="00DC1E48" w14:paraId="0685C8E8" w14:textId="77777777" w:rsidTr="0067535C">
        <w:tblPrEx>
          <w:tblLook w:val="0000" w:firstRow="0" w:lastRow="0" w:firstColumn="0" w:lastColumn="0" w:noHBand="0" w:noVBand="0"/>
        </w:tblPrEx>
        <w:trPr>
          <w:trHeight w:val="227"/>
          <w:jc w:val="center"/>
        </w:trPr>
        <w:tc>
          <w:tcPr>
            <w:tcW w:w="4718" w:type="dxa"/>
            <w:tcBorders>
              <w:bottom w:val="nil"/>
              <w:right w:val="nil"/>
            </w:tcBorders>
            <w:shd w:val="clear" w:color="auto" w:fill="auto"/>
          </w:tcPr>
          <w:p w14:paraId="798AFB7F" w14:textId="77777777" w:rsidR="00B41A41" w:rsidRPr="00E1033C" w:rsidRDefault="00B41A41" w:rsidP="0067535C">
            <w:pPr>
              <w:autoSpaceDE w:val="0"/>
              <w:snapToGrid w:val="0"/>
              <w:spacing w:line="240" w:lineRule="auto"/>
              <w:contextualSpacing/>
              <w:rPr>
                <w:rFonts w:ascii="Arial" w:eastAsia="Times New Roman" w:hAnsi="Arial" w:cs="Arial"/>
                <w:sz w:val="20"/>
                <w:szCs w:val="20"/>
              </w:rPr>
            </w:pPr>
            <w:r w:rsidRPr="00E1033C">
              <w:rPr>
                <w:rFonts w:ascii="Arial" w:eastAsia="Times New Roman" w:hAnsi="Arial" w:cs="Arial"/>
                <w:b/>
                <w:sz w:val="20"/>
                <w:szCs w:val="20"/>
              </w:rPr>
              <w:t>Marca</w:t>
            </w:r>
            <w:r w:rsidRPr="00ED7FBE">
              <w:rPr>
                <w:rFonts w:ascii="Arial" w:eastAsia="Times New Roman" w:hAnsi="Arial" w:cs="Arial"/>
                <w:b/>
                <w:sz w:val="20"/>
                <w:szCs w:val="20"/>
              </w:rPr>
              <w:t>:</w:t>
            </w:r>
            <w:r w:rsidRPr="00E1033C">
              <w:rPr>
                <w:rFonts w:ascii="Arial" w:eastAsia="Times New Roman" w:hAnsi="Arial" w:cs="Arial"/>
                <w:b/>
                <w:sz w:val="20"/>
                <w:szCs w:val="20"/>
              </w:rPr>
              <w:t xml:space="preserve"> </w:t>
            </w:r>
            <w:r>
              <w:rPr>
                <w:rFonts w:ascii="Arial" w:eastAsia="Times New Roman" w:hAnsi="Arial" w:cs="Arial"/>
                <w:bCs/>
                <w:sz w:val="20"/>
                <w:szCs w:val="20"/>
              </w:rPr>
              <w:t>Fanem</w:t>
            </w:r>
          </w:p>
        </w:tc>
        <w:tc>
          <w:tcPr>
            <w:tcW w:w="5767" w:type="dxa"/>
            <w:gridSpan w:val="2"/>
            <w:tcBorders>
              <w:left w:val="nil"/>
              <w:bottom w:val="nil"/>
            </w:tcBorders>
            <w:shd w:val="clear" w:color="auto" w:fill="auto"/>
          </w:tcPr>
          <w:p w14:paraId="63DF3F21" w14:textId="77777777" w:rsidR="00B41A41" w:rsidRPr="00E1033C" w:rsidRDefault="00B41A41" w:rsidP="0067535C">
            <w:pPr>
              <w:autoSpaceDE w:val="0"/>
              <w:snapToGrid w:val="0"/>
              <w:spacing w:line="240" w:lineRule="auto"/>
              <w:contextualSpacing/>
              <w:rPr>
                <w:rFonts w:ascii="Arial" w:eastAsia="Times New Roman" w:hAnsi="Arial" w:cs="Arial"/>
                <w:sz w:val="20"/>
                <w:szCs w:val="20"/>
              </w:rPr>
            </w:pPr>
            <w:r w:rsidRPr="00E1033C">
              <w:rPr>
                <w:rFonts w:ascii="Arial" w:eastAsia="Times New Roman" w:hAnsi="Arial" w:cs="Arial"/>
                <w:b/>
                <w:sz w:val="20"/>
                <w:szCs w:val="20"/>
              </w:rPr>
              <w:t>Modelo</w:t>
            </w:r>
            <w:r w:rsidRPr="00ED7FBE">
              <w:rPr>
                <w:rFonts w:ascii="Arial" w:eastAsia="Times New Roman" w:hAnsi="Arial" w:cs="Arial"/>
                <w:b/>
                <w:sz w:val="20"/>
                <w:szCs w:val="20"/>
              </w:rPr>
              <w:t>:</w:t>
            </w:r>
            <w:r w:rsidRPr="00E1033C">
              <w:rPr>
                <w:rFonts w:ascii="Arial" w:eastAsia="Times New Roman" w:hAnsi="Arial" w:cs="Arial"/>
                <w:b/>
                <w:sz w:val="20"/>
                <w:szCs w:val="20"/>
              </w:rPr>
              <w:t xml:space="preserve"> </w:t>
            </w:r>
            <w:r>
              <w:rPr>
                <w:rFonts w:ascii="Arial" w:hAnsi="Arial" w:cs="Arial"/>
                <w:sz w:val="20"/>
                <w:szCs w:val="20"/>
              </w:rPr>
              <w:t>347CD</w:t>
            </w:r>
          </w:p>
        </w:tc>
      </w:tr>
      <w:tr w:rsidR="00B41A41" w:rsidRPr="000440DF" w14:paraId="6BD84C4D" w14:textId="77777777" w:rsidTr="0067535C">
        <w:tblPrEx>
          <w:tblLook w:val="0000" w:firstRow="0" w:lastRow="0" w:firstColumn="0" w:lastColumn="0" w:noHBand="0" w:noVBand="0"/>
        </w:tblPrEx>
        <w:trPr>
          <w:trHeight w:val="227"/>
          <w:jc w:val="center"/>
        </w:trPr>
        <w:tc>
          <w:tcPr>
            <w:tcW w:w="4718" w:type="dxa"/>
            <w:tcBorders>
              <w:top w:val="nil"/>
              <w:right w:val="nil"/>
            </w:tcBorders>
            <w:shd w:val="clear" w:color="auto" w:fill="auto"/>
            <w:vAlign w:val="center"/>
          </w:tcPr>
          <w:p w14:paraId="55791FAE" w14:textId="77777777" w:rsidR="00B41A41" w:rsidRPr="000440DF" w:rsidRDefault="00B41A41" w:rsidP="0067535C">
            <w:pPr>
              <w:autoSpaceDE w:val="0"/>
              <w:snapToGrid w:val="0"/>
              <w:spacing w:line="240" w:lineRule="auto"/>
              <w:contextualSpacing/>
              <w:rPr>
                <w:rFonts w:ascii="Arial" w:eastAsia="Times New Roman" w:hAnsi="Arial" w:cs="Arial"/>
                <w:b/>
                <w:sz w:val="20"/>
                <w:szCs w:val="20"/>
              </w:rPr>
            </w:pPr>
            <w:r w:rsidRPr="000440DF">
              <w:rPr>
                <w:rStyle w:val="normaltextrun"/>
                <w:rFonts w:ascii="Arial" w:hAnsi="Arial" w:cs="Arial"/>
                <w:b/>
                <w:bCs/>
                <w:sz w:val="20"/>
                <w:szCs w:val="20"/>
              </w:rPr>
              <w:t>Temperatura Ajustada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w:t>
            </w:r>
            <w:r>
              <w:rPr>
                <w:rStyle w:val="eop"/>
                <w:rFonts w:ascii="Arial" w:hAnsi="Arial" w:cs="Arial"/>
                <w:sz w:val="20"/>
                <w:szCs w:val="20"/>
              </w:rPr>
              <w:t>20</w:t>
            </w:r>
            <w:r w:rsidRPr="000440DF">
              <w:rPr>
                <w:rStyle w:val="normaltextrun"/>
                <w:rFonts w:ascii="Arial" w:hAnsi="Arial" w:cs="Arial"/>
                <w:sz w:val="20"/>
                <w:szCs w:val="20"/>
              </w:rPr>
              <w:t>,0°C</w:t>
            </w:r>
            <w:r w:rsidRPr="000440DF">
              <w:rPr>
                <w:rStyle w:val="eop"/>
                <w:rFonts w:ascii="Arial" w:hAnsi="Arial" w:cs="Arial"/>
                <w:sz w:val="20"/>
                <w:szCs w:val="20"/>
              </w:rPr>
              <w:t> </w:t>
            </w:r>
          </w:p>
        </w:tc>
        <w:tc>
          <w:tcPr>
            <w:tcW w:w="5767" w:type="dxa"/>
            <w:gridSpan w:val="2"/>
            <w:tcBorders>
              <w:top w:val="nil"/>
              <w:left w:val="nil"/>
            </w:tcBorders>
            <w:shd w:val="clear" w:color="auto" w:fill="auto"/>
            <w:vAlign w:val="center"/>
          </w:tcPr>
          <w:p w14:paraId="22C14748" w14:textId="77777777" w:rsidR="00B41A41" w:rsidRPr="000440DF" w:rsidRDefault="00B41A41" w:rsidP="0067535C">
            <w:pPr>
              <w:autoSpaceDE w:val="0"/>
              <w:snapToGrid w:val="0"/>
              <w:spacing w:line="240" w:lineRule="auto"/>
              <w:contextualSpacing/>
              <w:rPr>
                <w:rFonts w:ascii="Arial" w:eastAsia="Times New Roman" w:hAnsi="Arial" w:cs="Arial"/>
                <w:b/>
                <w:sz w:val="20"/>
                <w:szCs w:val="20"/>
              </w:rPr>
            </w:pPr>
            <w:r w:rsidRPr="000440DF">
              <w:rPr>
                <w:rStyle w:val="normaltextrun"/>
                <w:rFonts w:ascii="Arial" w:hAnsi="Arial" w:cs="Arial"/>
                <w:b/>
                <w:bCs/>
                <w:sz w:val="20"/>
                <w:szCs w:val="20"/>
              </w:rPr>
              <w:t>Tolerância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 2,0°C</w:t>
            </w:r>
          </w:p>
        </w:tc>
      </w:tr>
      <w:tr w:rsidR="00B41A41" w:rsidRPr="000440DF" w14:paraId="269D72CA" w14:textId="77777777" w:rsidTr="0067535C">
        <w:tblPrEx>
          <w:tblLook w:val="0000" w:firstRow="0" w:lastRow="0" w:firstColumn="0" w:lastColumn="0" w:noHBand="0" w:noVBand="0"/>
        </w:tblPrEx>
        <w:trPr>
          <w:trHeight w:val="170"/>
          <w:jc w:val="center"/>
        </w:trPr>
        <w:tc>
          <w:tcPr>
            <w:tcW w:w="10485" w:type="dxa"/>
            <w:gridSpan w:val="3"/>
            <w:tcBorders>
              <w:top w:val="nil"/>
            </w:tcBorders>
            <w:shd w:val="clear" w:color="auto" w:fill="auto"/>
            <w:vAlign w:val="center"/>
          </w:tcPr>
          <w:p w14:paraId="63F41A2F" w14:textId="38C46273" w:rsidR="00B41A41" w:rsidRPr="000440DF" w:rsidRDefault="00B41A41" w:rsidP="0067535C">
            <w:pPr>
              <w:autoSpaceDE w:val="0"/>
              <w:snapToGrid w:val="0"/>
              <w:spacing w:line="240" w:lineRule="auto"/>
              <w:contextualSpacing/>
              <w:jc w:val="center"/>
              <w:rPr>
                <w:rFonts w:ascii="Arial" w:eastAsia="Times New Roman" w:hAnsi="Arial" w:cs="Arial"/>
                <w:b/>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do sensor. </w:t>
            </w:r>
            <w:r w:rsidRPr="000440DF">
              <w:rPr>
                <w:rFonts w:ascii="Arial" w:eastAsia="Times New Roman" w:hAnsi="Arial" w:cs="Arial"/>
                <w:sz w:val="20"/>
                <w:szCs w:val="20"/>
              </w:rPr>
              <w:t xml:space="preserve">A calibração deverá ser realizada nas </w:t>
            </w:r>
            <w:r w:rsidRPr="00E163FB">
              <w:rPr>
                <w:rFonts w:ascii="Arial" w:eastAsia="Times New Roman" w:hAnsi="Arial" w:cs="Arial"/>
                <w:sz w:val="20"/>
                <w:szCs w:val="20"/>
              </w:rPr>
              <w:t>dependências ETE-BL.</w:t>
            </w:r>
          </w:p>
        </w:tc>
      </w:tr>
    </w:tbl>
    <w:p w14:paraId="01497093" w14:textId="77777777" w:rsidR="00B41A41" w:rsidRDefault="00B41A41" w:rsidP="005F50B1">
      <w:pPr>
        <w:spacing w:after="0" w:line="240" w:lineRule="auto"/>
        <w:rPr>
          <w:rFonts w:ascii="Arial" w:hAnsi="Arial" w:cs="Arial"/>
          <w:b/>
          <w:bCs/>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4718"/>
        <w:gridCol w:w="2551"/>
        <w:gridCol w:w="3216"/>
      </w:tblGrid>
      <w:tr w:rsidR="00B41A41" w:rsidRPr="00DC1E48" w14:paraId="58B96A8B" w14:textId="77777777" w:rsidTr="0067535C">
        <w:trPr>
          <w:trHeight w:val="227"/>
          <w:jc w:val="center"/>
        </w:trPr>
        <w:tc>
          <w:tcPr>
            <w:tcW w:w="7269" w:type="dxa"/>
            <w:gridSpan w:val="2"/>
            <w:tcBorders>
              <w:bottom w:val="single" w:sz="4" w:space="0" w:color="auto"/>
            </w:tcBorders>
            <w:shd w:val="clear" w:color="auto" w:fill="E7E6E6" w:themeFill="background2"/>
            <w:vAlign w:val="center"/>
            <w:hideMark/>
          </w:tcPr>
          <w:p w14:paraId="79706BED" w14:textId="77777777" w:rsidR="00B41A41" w:rsidRPr="00DC1E48" w:rsidRDefault="00B41A41" w:rsidP="0067535C">
            <w:pPr>
              <w:autoSpaceDE w:val="0"/>
              <w:snapToGrid w:val="0"/>
              <w:spacing w:line="240" w:lineRule="auto"/>
              <w:contextualSpacing/>
              <w:rPr>
                <w:rFonts w:ascii="Arial" w:hAnsi="Arial" w:cs="Arial"/>
                <w:sz w:val="20"/>
                <w:szCs w:val="20"/>
              </w:rPr>
            </w:pPr>
            <w:r>
              <w:rPr>
                <w:rFonts w:ascii="Arial" w:hAnsi="Arial" w:cs="Arial"/>
                <w:b/>
                <w:bCs/>
                <w:sz w:val="20"/>
                <w:szCs w:val="20"/>
              </w:rPr>
              <w:t>9.4 Estufa (sensor)</w:t>
            </w:r>
          </w:p>
        </w:tc>
        <w:tc>
          <w:tcPr>
            <w:tcW w:w="3216" w:type="dxa"/>
            <w:tcBorders>
              <w:bottom w:val="single" w:sz="4" w:space="0" w:color="auto"/>
            </w:tcBorders>
            <w:shd w:val="clear" w:color="auto" w:fill="E7E6E6" w:themeFill="background2"/>
            <w:vAlign w:val="center"/>
          </w:tcPr>
          <w:p w14:paraId="68E94999" w14:textId="77777777" w:rsidR="00B41A41" w:rsidRPr="00DC1E48" w:rsidRDefault="00B41A41" w:rsidP="0067535C">
            <w:pPr>
              <w:autoSpaceDE w:val="0"/>
              <w:snapToGrid w:val="0"/>
              <w:spacing w:line="240" w:lineRule="auto"/>
              <w:contextualSpacing/>
              <w:rPr>
                <w:rFonts w:ascii="Arial" w:hAnsi="Arial" w:cs="Arial"/>
                <w:sz w:val="20"/>
                <w:szCs w:val="20"/>
              </w:rPr>
            </w:pPr>
            <w:r w:rsidRPr="00DC1E48">
              <w:rPr>
                <w:rFonts w:ascii="Arial" w:hAnsi="Arial" w:cs="Arial"/>
                <w:b/>
                <w:bCs/>
                <w:sz w:val="20"/>
                <w:szCs w:val="20"/>
              </w:rPr>
              <w:t>TAG</w:t>
            </w:r>
            <w:r w:rsidRPr="00ED7FBE">
              <w:rPr>
                <w:rFonts w:ascii="Arial" w:hAnsi="Arial" w:cs="Arial"/>
                <w:b/>
                <w:bCs/>
                <w:sz w:val="20"/>
                <w:szCs w:val="20"/>
              </w:rPr>
              <w:t>:</w:t>
            </w:r>
            <w:r w:rsidRPr="00DC1E48">
              <w:rPr>
                <w:rFonts w:ascii="Arial" w:hAnsi="Arial" w:cs="Arial"/>
                <w:sz w:val="20"/>
                <w:szCs w:val="20"/>
              </w:rPr>
              <w:t xml:space="preserve"> </w:t>
            </w:r>
            <w:r>
              <w:rPr>
                <w:rFonts w:ascii="Arial" w:hAnsi="Arial" w:cs="Arial"/>
                <w:sz w:val="20"/>
                <w:szCs w:val="20"/>
              </w:rPr>
              <w:t>-</w:t>
            </w:r>
          </w:p>
        </w:tc>
      </w:tr>
      <w:tr w:rsidR="00B41A41" w:rsidRPr="00DC1E48" w14:paraId="105A0B3A" w14:textId="77777777" w:rsidTr="0067535C">
        <w:tblPrEx>
          <w:tblLook w:val="0000" w:firstRow="0" w:lastRow="0" w:firstColumn="0" w:lastColumn="0" w:noHBand="0" w:noVBand="0"/>
        </w:tblPrEx>
        <w:trPr>
          <w:trHeight w:val="227"/>
          <w:jc w:val="center"/>
        </w:trPr>
        <w:tc>
          <w:tcPr>
            <w:tcW w:w="4718" w:type="dxa"/>
            <w:tcBorders>
              <w:bottom w:val="nil"/>
              <w:right w:val="nil"/>
            </w:tcBorders>
            <w:shd w:val="clear" w:color="auto" w:fill="auto"/>
          </w:tcPr>
          <w:p w14:paraId="5C3928EA" w14:textId="77777777" w:rsidR="00B41A41" w:rsidRPr="00E1033C" w:rsidRDefault="00B41A41" w:rsidP="0067535C">
            <w:pPr>
              <w:autoSpaceDE w:val="0"/>
              <w:snapToGrid w:val="0"/>
              <w:spacing w:line="240" w:lineRule="auto"/>
              <w:contextualSpacing/>
              <w:rPr>
                <w:rFonts w:ascii="Arial" w:eastAsia="Times New Roman" w:hAnsi="Arial" w:cs="Arial"/>
                <w:sz w:val="20"/>
                <w:szCs w:val="20"/>
              </w:rPr>
            </w:pPr>
            <w:r w:rsidRPr="00E1033C">
              <w:rPr>
                <w:rFonts w:ascii="Arial" w:eastAsia="Times New Roman" w:hAnsi="Arial" w:cs="Arial"/>
                <w:b/>
                <w:sz w:val="20"/>
                <w:szCs w:val="20"/>
              </w:rPr>
              <w:t>Marca</w:t>
            </w:r>
            <w:r w:rsidRPr="00ED7FBE">
              <w:rPr>
                <w:rFonts w:ascii="Arial" w:eastAsia="Times New Roman" w:hAnsi="Arial" w:cs="Arial"/>
                <w:b/>
                <w:sz w:val="20"/>
                <w:szCs w:val="20"/>
              </w:rPr>
              <w:t>:</w:t>
            </w:r>
            <w:r w:rsidRPr="00E1033C">
              <w:rPr>
                <w:rFonts w:ascii="Arial" w:eastAsia="Times New Roman" w:hAnsi="Arial" w:cs="Arial"/>
                <w:b/>
                <w:sz w:val="20"/>
                <w:szCs w:val="20"/>
              </w:rPr>
              <w:t xml:space="preserve"> </w:t>
            </w:r>
            <w:r>
              <w:rPr>
                <w:rFonts w:ascii="Arial" w:eastAsia="Times New Roman" w:hAnsi="Arial" w:cs="Arial"/>
                <w:bCs/>
                <w:sz w:val="20"/>
                <w:szCs w:val="20"/>
              </w:rPr>
              <w:t>Quimis</w:t>
            </w:r>
          </w:p>
        </w:tc>
        <w:tc>
          <w:tcPr>
            <w:tcW w:w="5767" w:type="dxa"/>
            <w:gridSpan w:val="2"/>
            <w:tcBorders>
              <w:left w:val="nil"/>
              <w:bottom w:val="nil"/>
            </w:tcBorders>
            <w:shd w:val="clear" w:color="auto" w:fill="auto"/>
          </w:tcPr>
          <w:p w14:paraId="17E391B8" w14:textId="77777777" w:rsidR="00B41A41" w:rsidRPr="00E1033C" w:rsidRDefault="00B41A41" w:rsidP="0067535C">
            <w:pPr>
              <w:autoSpaceDE w:val="0"/>
              <w:snapToGrid w:val="0"/>
              <w:spacing w:line="240" w:lineRule="auto"/>
              <w:contextualSpacing/>
              <w:rPr>
                <w:rFonts w:ascii="Arial" w:eastAsia="Times New Roman" w:hAnsi="Arial" w:cs="Arial"/>
                <w:sz w:val="20"/>
                <w:szCs w:val="20"/>
              </w:rPr>
            </w:pPr>
            <w:r w:rsidRPr="00E1033C">
              <w:rPr>
                <w:rFonts w:ascii="Arial" w:eastAsia="Times New Roman" w:hAnsi="Arial" w:cs="Arial"/>
                <w:b/>
                <w:sz w:val="20"/>
                <w:szCs w:val="20"/>
              </w:rPr>
              <w:t>Modelo</w:t>
            </w:r>
            <w:r w:rsidRPr="00ED7FBE">
              <w:rPr>
                <w:rFonts w:ascii="Arial" w:eastAsia="Times New Roman" w:hAnsi="Arial" w:cs="Arial"/>
                <w:b/>
                <w:sz w:val="20"/>
                <w:szCs w:val="20"/>
              </w:rPr>
              <w:t>:</w:t>
            </w:r>
            <w:r w:rsidRPr="00E1033C">
              <w:rPr>
                <w:rFonts w:ascii="Arial" w:eastAsia="Times New Roman" w:hAnsi="Arial" w:cs="Arial"/>
                <w:b/>
                <w:sz w:val="20"/>
                <w:szCs w:val="20"/>
              </w:rPr>
              <w:t xml:space="preserve"> </w:t>
            </w:r>
            <w:r>
              <w:rPr>
                <w:rFonts w:ascii="Arial" w:hAnsi="Arial" w:cs="Arial"/>
                <w:sz w:val="20"/>
                <w:szCs w:val="20"/>
              </w:rPr>
              <w:t>Q-317B242</w:t>
            </w:r>
          </w:p>
        </w:tc>
      </w:tr>
      <w:tr w:rsidR="00B41A41" w:rsidRPr="000440DF" w14:paraId="6EB4FCE2" w14:textId="77777777" w:rsidTr="0067535C">
        <w:tblPrEx>
          <w:tblLook w:val="0000" w:firstRow="0" w:lastRow="0" w:firstColumn="0" w:lastColumn="0" w:noHBand="0" w:noVBand="0"/>
        </w:tblPrEx>
        <w:trPr>
          <w:trHeight w:val="227"/>
          <w:jc w:val="center"/>
        </w:trPr>
        <w:tc>
          <w:tcPr>
            <w:tcW w:w="4718" w:type="dxa"/>
            <w:tcBorders>
              <w:top w:val="nil"/>
              <w:bottom w:val="nil"/>
              <w:right w:val="nil"/>
            </w:tcBorders>
            <w:shd w:val="clear" w:color="auto" w:fill="auto"/>
            <w:vAlign w:val="center"/>
          </w:tcPr>
          <w:p w14:paraId="696D5934" w14:textId="77777777" w:rsidR="00B41A41" w:rsidRPr="000440DF" w:rsidRDefault="00B41A41" w:rsidP="0067535C">
            <w:pPr>
              <w:autoSpaceDE w:val="0"/>
              <w:snapToGrid w:val="0"/>
              <w:spacing w:line="240" w:lineRule="auto"/>
              <w:contextualSpacing/>
              <w:rPr>
                <w:rFonts w:ascii="Arial" w:eastAsia="Times New Roman" w:hAnsi="Arial" w:cs="Arial"/>
                <w:b/>
                <w:sz w:val="20"/>
                <w:szCs w:val="20"/>
              </w:rPr>
            </w:pPr>
            <w:r w:rsidRPr="000440DF">
              <w:rPr>
                <w:rStyle w:val="normaltextrun"/>
                <w:rFonts w:ascii="Arial" w:hAnsi="Arial" w:cs="Arial"/>
                <w:b/>
                <w:bCs/>
                <w:sz w:val="20"/>
                <w:szCs w:val="20"/>
              </w:rPr>
              <w:t>Temperatura Ajustada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w:t>
            </w:r>
            <w:r>
              <w:rPr>
                <w:rStyle w:val="eop"/>
              </w:rPr>
              <w:t>5</w:t>
            </w:r>
            <w:r>
              <w:rPr>
                <w:rStyle w:val="eop"/>
                <w:rFonts w:ascii="Arial" w:hAnsi="Arial" w:cs="Arial"/>
                <w:sz w:val="20"/>
                <w:szCs w:val="20"/>
              </w:rPr>
              <w:t>0</w:t>
            </w:r>
            <w:r w:rsidRPr="000440DF">
              <w:rPr>
                <w:rStyle w:val="normaltextrun"/>
                <w:rFonts w:ascii="Arial" w:hAnsi="Arial" w:cs="Arial"/>
                <w:sz w:val="20"/>
                <w:szCs w:val="20"/>
              </w:rPr>
              <w:t>,0°C</w:t>
            </w:r>
            <w:r w:rsidRPr="000440DF">
              <w:rPr>
                <w:rStyle w:val="eop"/>
                <w:rFonts w:ascii="Arial" w:hAnsi="Arial" w:cs="Arial"/>
                <w:sz w:val="20"/>
                <w:szCs w:val="20"/>
              </w:rPr>
              <w:t> </w:t>
            </w:r>
          </w:p>
        </w:tc>
        <w:tc>
          <w:tcPr>
            <w:tcW w:w="5767" w:type="dxa"/>
            <w:gridSpan w:val="2"/>
            <w:tcBorders>
              <w:top w:val="nil"/>
              <w:left w:val="nil"/>
              <w:bottom w:val="nil"/>
            </w:tcBorders>
            <w:shd w:val="clear" w:color="auto" w:fill="auto"/>
            <w:vAlign w:val="center"/>
          </w:tcPr>
          <w:p w14:paraId="23041561" w14:textId="77777777" w:rsidR="00B41A41" w:rsidRPr="000440DF" w:rsidRDefault="00B41A41" w:rsidP="0067535C">
            <w:pPr>
              <w:autoSpaceDE w:val="0"/>
              <w:snapToGrid w:val="0"/>
              <w:spacing w:line="240" w:lineRule="auto"/>
              <w:contextualSpacing/>
              <w:rPr>
                <w:rFonts w:ascii="Arial" w:eastAsia="Times New Roman" w:hAnsi="Arial" w:cs="Arial"/>
                <w:b/>
                <w:sz w:val="20"/>
                <w:szCs w:val="20"/>
              </w:rPr>
            </w:pPr>
            <w:r w:rsidRPr="000440DF">
              <w:rPr>
                <w:rStyle w:val="normaltextrun"/>
                <w:rFonts w:ascii="Arial" w:hAnsi="Arial" w:cs="Arial"/>
                <w:b/>
                <w:bCs/>
                <w:sz w:val="20"/>
                <w:szCs w:val="20"/>
              </w:rPr>
              <w:t>Tolerância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 2,0°C</w:t>
            </w:r>
          </w:p>
        </w:tc>
      </w:tr>
      <w:tr w:rsidR="00B41A41" w:rsidRPr="000440DF" w14:paraId="7AC99C43" w14:textId="77777777" w:rsidTr="0067535C">
        <w:tblPrEx>
          <w:tblLook w:val="0000" w:firstRow="0" w:lastRow="0" w:firstColumn="0" w:lastColumn="0" w:noHBand="0" w:noVBand="0"/>
        </w:tblPrEx>
        <w:trPr>
          <w:trHeight w:val="227"/>
          <w:jc w:val="center"/>
        </w:trPr>
        <w:tc>
          <w:tcPr>
            <w:tcW w:w="4718" w:type="dxa"/>
            <w:tcBorders>
              <w:top w:val="nil"/>
              <w:right w:val="nil"/>
            </w:tcBorders>
            <w:shd w:val="clear" w:color="auto" w:fill="auto"/>
            <w:vAlign w:val="center"/>
          </w:tcPr>
          <w:p w14:paraId="3056515B" w14:textId="77777777" w:rsidR="00B41A41" w:rsidRPr="000440DF" w:rsidRDefault="00B41A41" w:rsidP="0067535C">
            <w:pPr>
              <w:autoSpaceDE w:val="0"/>
              <w:snapToGrid w:val="0"/>
              <w:spacing w:line="240" w:lineRule="auto"/>
              <w:contextualSpacing/>
              <w:rPr>
                <w:rStyle w:val="normaltextrun"/>
                <w:rFonts w:ascii="Arial" w:hAnsi="Arial" w:cs="Arial"/>
                <w:b/>
                <w:bCs/>
                <w:sz w:val="20"/>
                <w:szCs w:val="20"/>
              </w:rPr>
            </w:pPr>
            <w:r w:rsidRPr="000440DF">
              <w:rPr>
                <w:rStyle w:val="normaltextrun"/>
                <w:rFonts w:ascii="Arial" w:hAnsi="Arial" w:cs="Arial"/>
                <w:b/>
                <w:bCs/>
                <w:sz w:val="20"/>
                <w:szCs w:val="20"/>
              </w:rPr>
              <w:t>Temperatura Ajustada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w:t>
            </w:r>
            <w:r>
              <w:rPr>
                <w:rStyle w:val="eop"/>
              </w:rPr>
              <w:t>100</w:t>
            </w:r>
            <w:r w:rsidRPr="000440DF">
              <w:rPr>
                <w:rStyle w:val="normaltextrun"/>
                <w:rFonts w:ascii="Arial" w:hAnsi="Arial" w:cs="Arial"/>
                <w:sz w:val="20"/>
                <w:szCs w:val="20"/>
              </w:rPr>
              <w:t>,0°C</w:t>
            </w:r>
            <w:r w:rsidRPr="000440DF">
              <w:rPr>
                <w:rStyle w:val="eop"/>
                <w:rFonts w:ascii="Arial" w:hAnsi="Arial" w:cs="Arial"/>
                <w:sz w:val="20"/>
                <w:szCs w:val="20"/>
              </w:rPr>
              <w:t> </w:t>
            </w:r>
          </w:p>
        </w:tc>
        <w:tc>
          <w:tcPr>
            <w:tcW w:w="5767" w:type="dxa"/>
            <w:gridSpan w:val="2"/>
            <w:tcBorders>
              <w:top w:val="nil"/>
              <w:left w:val="nil"/>
            </w:tcBorders>
            <w:shd w:val="clear" w:color="auto" w:fill="auto"/>
            <w:vAlign w:val="center"/>
          </w:tcPr>
          <w:p w14:paraId="7A7BCF38" w14:textId="77777777" w:rsidR="00B41A41" w:rsidRPr="000440DF" w:rsidRDefault="00B41A41" w:rsidP="0067535C">
            <w:pPr>
              <w:autoSpaceDE w:val="0"/>
              <w:snapToGrid w:val="0"/>
              <w:spacing w:line="240" w:lineRule="auto"/>
              <w:contextualSpacing/>
              <w:rPr>
                <w:rStyle w:val="normaltextrun"/>
                <w:rFonts w:ascii="Arial" w:hAnsi="Arial" w:cs="Arial"/>
                <w:b/>
                <w:bCs/>
                <w:sz w:val="20"/>
                <w:szCs w:val="20"/>
              </w:rPr>
            </w:pPr>
            <w:r w:rsidRPr="000440DF">
              <w:rPr>
                <w:rStyle w:val="normaltextrun"/>
                <w:rFonts w:ascii="Arial" w:hAnsi="Arial" w:cs="Arial"/>
                <w:b/>
                <w:bCs/>
                <w:sz w:val="20"/>
                <w:szCs w:val="20"/>
              </w:rPr>
              <w:t>Tolerância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 2,0°C</w:t>
            </w:r>
          </w:p>
        </w:tc>
      </w:tr>
      <w:tr w:rsidR="00B41A41" w:rsidRPr="000440DF" w14:paraId="03CCB4BA" w14:textId="77777777" w:rsidTr="0067535C">
        <w:tblPrEx>
          <w:tblLook w:val="0000" w:firstRow="0" w:lastRow="0" w:firstColumn="0" w:lastColumn="0" w:noHBand="0" w:noVBand="0"/>
        </w:tblPrEx>
        <w:trPr>
          <w:trHeight w:val="170"/>
          <w:jc w:val="center"/>
        </w:trPr>
        <w:tc>
          <w:tcPr>
            <w:tcW w:w="10485" w:type="dxa"/>
            <w:gridSpan w:val="3"/>
            <w:tcBorders>
              <w:top w:val="nil"/>
            </w:tcBorders>
            <w:shd w:val="clear" w:color="auto" w:fill="auto"/>
            <w:vAlign w:val="center"/>
          </w:tcPr>
          <w:p w14:paraId="237CBF89" w14:textId="1509009C" w:rsidR="00B41A41" w:rsidRPr="000440DF" w:rsidRDefault="00B41A41" w:rsidP="0067535C">
            <w:pPr>
              <w:autoSpaceDE w:val="0"/>
              <w:snapToGrid w:val="0"/>
              <w:spacing w:line="240" w:lineRule="auto"/>
              <w:contextualSpacing/>
              <w:jc w:val="center"/>
              <w:rPr>
                <w:rFonts w:ascii="Arial" w:eastAsia="Times New Roman" w:hAnsi="Arial" w:cs="Arial"/>
                <w:b/>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do sensor. </w:t>
            </w:r>
            <w:r w:rsidRPr="000440DF">
              <w:rPr>
                <w:rFonts w:ascii="Arial" w:eastAsia="Times New Roman" w:hAnsi="Arial" w:cs="Arial"/>
                <w:sz w:val="20"/>
                <w:szCs w:val="20"/>
              </w:rPr>
              <w:t xml:space="preserve">A calibração deverá ser realizada nas </w:t>
            </w:r>
            <w:r w:rsidRPr="00E163FB">
              <w:rPr>
                <w:rFonts w:ascii="Arial" w:eastAsia="Times New Roman" w:hAnsi="Arial" w:cs="Arial"/>
                <w:sz w:val="20"/>
                <w:szCs w:val="20"/>
              </w:rPr>
              <w:t>dependências ETE-BL.</w:t>
            </w:r>
          </w:p>
        </w:tc>
      </w:tr>
    </w:tbl>
    <w:p w14:paraId="15691B58" w14:textId="77777777" w:rsidR="00E163FB" w:rsidRDefault="00E163FB" w:rsidP="005F50B1">
      <w:pPr>
        <w:spacing w:after="0" w:line="240" w:lineRule="auto"/>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4718"/>
        <w:gridCol w:w="2551"/>
        <w:gridCol w:w="3216"/>
      </w:tblGrid>
      <w:tr w:rsidR="00B41A41" w:rsidRPr="00DC1E48" w14:paraId="042887AA" w14:textId="77777777" w:rsidTr="0067535C">
        <w:trPr>
          <w:trHeight w:val="227"/>
          <w:jc w:val="center"/>
        </w:trPr>
        <w:tc>
          <w:tcPr>
            <w:tcW w:w="7269" w:type="dxa"/>
            <w:gridSpan w:val="2"/>
            <w:tcBorders>
              <w:bottom w:val="single" w:sz="4" w:space="0" w:color="auto"/>
            </w:tcBorders>
            <w:shd w:val="clear" w:color="auto" w:fill="E7E6E6" w:themeFill="background2"/>
            <w:vAlign w:val="center"/>
            <w:hideMark/>
          </w:tcPr>
          <w:p w14:paraId="5F3E01C2" w14:textId="77777777" w:rsidR="00B41A41" w:rsidRPr="00DC1E48" w:rsidRDefault="00B41A41" w:rsidP="0067535C">
            <w:pPr>
              <w:autoSpaceDE w:val="0"/>
              <w:snapToGrid w:val="0"/>
              <w:spacing w:line="240" w:lineRule="auto"/>
              <w:contextualSpacing/>
              <w:rPr>
                <w:rFonts w:ascii="Arial" w:hAnsi="Arial" w:cs="Arial"/>
                <w:sz w:val="20"/>
                <w:szCs w:val="20"/>
              </w:rPr>
            </w:pPr>
            <w:r>
              <w:rPr>
                <w:rFonts w:ascii="Arial" w:hAnsi="Arial" w:cs="Arial"/>
                <w:b/>
                <w:bCs/>
                <w:sz w:val="20"/>
                <w:szCs w:val="20"/>
              </w:rPr>
              <w:t>9.5 Estufa (sensor)</w:t>
            </w:r>
          </w:p>
        </w:tc>
        <w:tc>
          <w:tcPr>
            <w:tcW w:w="3216" w:type="dxa"/>
            <w:tcBorders>
              <w:bottom w:val="single" w:sz="4" w:space="0" w:color="auto"/>
            </w:tcBorders>
            <w:shd w:val="clear" w:color="auto" w:fill="E7E6E6" w:themeFill="background2"/>
            <w:vAlign w:val="center"/>
          </w:tcPr>
          <w:p w14:paraId="68D66689" w14:textId="77777777" w:rsidR="00B41A41" w:rsidRPr="00DC1E48" w:rsidRDefault="00B41A41" w:rsidP="0067535C">
            <w:pPr>
              <w:autoSpaceDE w:val="0"/>
              <w:snapToGrid w:val="0"/>
              <w:spacing w:line="240" w:lineRule="auto"/>
              <w:contextualSpacing/>
              <w:rPr>
                <w:rFonts w:ascii="Arial" w:hAnsi="Arial" w:cs="Arial"/>
                <w:sz w:val="20"/>
                <w:szCs w:val="20"/>
              </w:rPr>
            </w:pPr>
            <w:r w:rsidRPr="00DC1E48">
              <w:rPr>
                <w:rFonts w:ascii="Arial" w:hAnsi="Arial" w:cs="Arial"/>
                <w:b/>
                <w:bCs/>
                <w:sz w:val="20"/>
                <w:szCs w:val="20"/>
              </w:rPr>
              <w:t>TAG</w:t>
            </w:r>
            <w:r w:rsidRPr="00ED7FBE">
              <w:rPr>
                <w:rFonts w:ascii="Arial" w:hAnsi="Arial" w:cs="Arial"/>
                <w:b/>
                <w:bCs/>
                <w:sz w:val="20"/>
                <w:szCs w:val="20"/>
              </w:rPr>
              <w:t>:</w:t>
            </w:r>
            <w:r w:rsidRPr="00DC1E48">
              <w:rPr>
                <w:rFonts w:ascii="Arial" w:hAnsi="Arial" w:cs="Arial"/>
                <w:sz w:val="20"/>
                <w:szCs w:val="20"/>
              </w:rPr>
              <w:t xml:space="preserve"> </w:t>
            </w:r>
            <w:r>
              <w:rPr>
                <w:rFonts w:ascii="Arial" w:hAnsi="Arial" w:cs="Arial"/>
                <w:sz w:val="20"/>
                <w:szCs w:val="20"/>
              </w:rPr>
              <w:t>-</w:t>
            </w:r>
          </w:p>
        </w:tc>
      </w:tr>
      <w:tr w:rsidR="00B41A41" w:rsidRPr="00DC1E48" w14:paraId="726DDABB" w14:textId="77777777" w:rsidTr="0067535C">
        <w:tblPrEx>
          <w:tblLook w:val="0000" w:firstRow="0" w:lastRow="0" w:firstColumn="0" w:lastColumn="0" w:noHBand="0" w:noVBand="0"/>
        </w:tblPrEx>
        <w:trPr>
          <w:trHeight w:val="227"/>
          <w:jc w:val="center"/>
        </w:trPr>
        <w:tc>
          <w:tcPr>
            <w:tcW w:w="4718" w:type="dxa"/>
            <w:tcBorders>
              <w:bottom w:val="nil"/>
              <w:right w:val="nil"/>
            </w:tcBorders>
            <w:shd w:val="clear" w:color="auto" w:fill="auto"/>
          </w:tcPr>
          <w:p w14:paraId="21E93BD5" w14:textId="77777777" w:rsidR="00B41A41" w:rsidRPr="00E1033C" w:rsidRDefault="00B41A41" w:rsidP="0067535C">
            <w:pPr>
              <w:autoSpaceDE w:val="0"/>
              <w:snapToGrid w:val="0"/>
              <w:spacing w:line="240" w:lineRule="auto"/>
              <w:contextualSpacing/>
              <w:rPr>
                <w:rFonts w:ascii="Arial" w:eastAsia="Times New Roman" w:hAnsi="Arial" w:cs="Arial"/>
                <w:sz w:val="20"/>
                <w:szCs w:val="20"/>
              </w:rPr>
            </w:pPr>
            <w:r w:rsidRPr="00E1033C">
              <w:rPr>
                <w:rFonts w:ascii="Arial" w:eastAsia="Times New Roman" w:hAnsi="Arial" w:cs="Arial"/>
                <w:b/>
                <w:sz w:val="20"/>
                <w:szCs w:val="20"/>
              </w:rPr>
              <w:t>Marca</w:t>
            </w:r>
            <w:r w:rsidRPr="00ED7FBE">
              <w:rPr>
                <w:rFonts w:ascii="Arial" w:eastAsia="Times New Roman" w:hAnsi="Arial" w:cs="Arial"/>
                <w:b/>
                <w:sz w:val="20"/>
                <w:szCs w:val="20"/>
              </w:rPr>
              <w:t>:</w:t>
            </w:r>
            <w:r w:rsidRPr="00E1033C">
              <w:rPr>
                <w:rFonts w:ascii="Arial" w:eastAsia="Times New Roman" w:hAnsi="Arial" w:cs="Arial"/>
                <w:b/>
                <w:sz w:val="20"/>
                <w:szCs w:val="20"/>
              </w:rPr>
              <w:t xml:space="preserve"> </w:t>
            </w:r>
            <w:r>
              <w:rPr>
                <w:rFonts w:ascii="Arial" w:eastAsia="Times New Roman" w:hAnsi="Arial" w:cs="Arial"/>
                <w:bCs/>
                <w:sz w:val="20"/>
                <w:szCs w:val="20"/>
              </w:rPr>
              <w:t>SolidSteel</w:t>
            </w:r>
          </w:p>
        </w:tc>
        <w:tc>
          <w:tcPr>
            <w:tcW w:w="5767" w:type="dxa"/>
            <w:gridSpan w:val="2"/>
            <w:tcBorders>
              <w:left w:val="nil"/>
              <w:bottom w:val="nil"/>
            </w:tcBorders>
            <w:shd w:val="clear" w:color="auto" w:fill="auto"/>
          </w:tcPr>
          <w:p w14:paraId="0BA92144" w14:textId="77777777" w:rsidR="00B41A41" w:rsidRPr="00E1033C" w:rsidRDefault="00B41A41" w:rsidP="0067535C">
            <w:pPr>
              <w:autoSpaceDE w:val="0"/>
              <w:snapToGrid w:val="0"/>
              <w:spacing w:line="240" w:lineRule="auto"/>
              <w:contextualSpacing/>
              <w:rPr>
                <w:rFonts w:ascii="Arial" w:eastAsia="Times New Roman" w:hAnsi="Arial" w:cs="Arial"/>
                <w:sz w:val="20"/>
                <w:szCs w:val="20"/>
              </w:rPr>
            </w:pPr>
            <w:r w:rsidRPr="00E1033C">
              <w:rPr>
                <w:rFonts w:ascii="Arial" w:eastAsia="Times New Roman" w:hAnsi="Arial" w:cs="Arial"/>
                <w:b/>
                <w:sz w:val="20"/>
                <w:szCs w:val="20"/>
              </w:rPr>
              <w:t>Modelo</w:t>
            </w:r>
            <w:r w:rsidRPr="00ED7FBE">
              <w:rPr>
                <w:rFonts w:ascii="Arial" w:eastAsia="Times New Roman" w:hAnsi="Arial" w:cs="Arial"/>
                <w:b/>
                <w:sz w:val="20"/>
                <w:szCs w:val="20"/>
              </w:rPr>
              <w:t>:</w:t>
            </w:r>
            <w:r w:rsidRPr="00E1033C">
              <w:rPr>
                <w:rFonts w:ascii="Arial" w:eastAsia="Times New Roman" w:hAnsi="Arial" w:cs="Arial"/>
                <w:b/>
                <w:sz w:val="20"/>
                <w:szCs w:val="20"/>
              </w:rPr>
              <w:t xml:space="preserve"> </w:t>
            </w:r>
            <w:r>
              <w:rPr>
                <w:rFonts w:ascii="Arial" w:hAnsi="Arial" w:cs="Arial"/>
                <w:sz w:val="20"/>
                <w:szCs w:val="20"/>
              </w:rPr>
              <w:t>SSE-85L</w:t>
            </w:r>
          </w:p>
        </w:tc>
      </w:tr>
      <w:tr w:rsidR="00B41A41" w:rsidRPr="000440DF" w14:paraId="0F85A024" w14:textId="77777777" w:rsidTr="0067535C">
        <w:tblPrEx>
          <w:tblLook w:val="0000" w:firstRow="0" w:lastRow="0" w:firstColumn="0" w:lastColumn="0" w:noHBand="0" w:noVBand="0"/>
        </w:tblPrEx>
        <w:trPr>
          <w:trHeight w:val="227"/>
          <w:jc w:val="center"/>
        </w:trPr>
        <w:tc>
          <w:tcPr>
            <w:tcW w:w="4718" w:type="dxa"/>
            <w:tcBorders>
              <w:top w:val="nil"/>
              <w:bottom w:val="nil"/>
              <w:right w:val="nil"/>
            </w:tcBorders>
            <w:shd w:val="clear" w:color="auto" w:fill="auto"/>
            <w:vAlign w:val="center"/>
          </w:tcPr>
          <w:p w14:paraId="7B6D3E80" w14:textId="77777777" w:rsidR="00B41A41" w:rsidRPr="000440DF" w:rsidRDefault="00B41A41" w:rsidP="0067535C">
            <w:pPr>
              <w:autoSpaceDE w:val="0"/>
              <w:snapToGrid w:val="0"/>
              <w:spacing w:line="240" w:lineRule="auto"/>
              <w:contextualSpacing/>
              <w:rPr>
                <w:rFonts w:ascii="Arial" w:eastAsia="Times New Roman" w:hAnsi="Arial" w:cs="Arial"/>
                <w:b/>
                <w:sz w:val="20"/>
                <w:szCs w:val="20"/>
              </w:rPr>
            </w:pPr>
            <w:r w:rsidRPr="000440DF">
              <w:rPr>
                <w:rStyle w:val="normaltextrun"/>
                <w:rFonts w:ascii="Arial" w:hAnsi="Arial" w:cs="Arial"/>
                <w:b/>
                <w:bCs/>
                <w:sz w:val="20"/>
                <w:szCs w:val="20"/>
              </w:rPr>
              <w:t>Temperatura Ajustada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w:t>
            </w:r>
            <w:r>
              <w:rPr>
                <w:rStyle w:val="eop"/>
              </w:rPr>
              <w:t>5</w:t>
            </w:r>
            <w:r>
              <w:rPr>
                <w:rStyle w:val="eop"/>
                <w:rFonts w:ascii="Arial" w:hAnsi="Arial" w:cs="Arial"/>
                <w:sz w:val="20"/>
                <w:szCs w:val="20"/>
              </w:rPr>
              <w:t>0</w:t>
            </w:r>
            <w:r w:rsidRPr="000440DF">
              <w:rPr>
                <w:rStyle w:val="normaltextrun"/>
                <w:rFonts w:ascii="Arial" w:hAnsi="Arial" w:cs="Arial"/>
                <w:sz w:val="20"/>
                <w:szCs w:val="20"/>
              </w:rPr>
              <w:t>,0°C</w:t>
            </w:r>
            <w:r w:rsidRPr="000440DF">
              <w:rPr>
                <w:rStyle w:val="eop"/>
                <w:rFonts w:ascii="Arial" w:hAnsi="Arial" w:cs="Arial"/>
                <w:sz w:val="20"/>
                <w:szCs w:val="20"/>
              </w:rPr>
              <w:t> </w:t>
            </w:r>
          </w:p>
        </w:tc>
        <w:tc>
          <w:tcPr>
            <w:tcW w:w="5767" w:type="dxa"/>
            <w:gridSpan w:val="2"/>
            <w:tcBorders>
              <w:top w:val="nil"/>
              <w:left w:val="nil"/>
              <w:bottom w:val="nil"/>
            </w:tcBorders>
            <w:shd w:val="clear" w:color="auto" w:fill="auto"/>
            <w:vAlign w:val="center"/>
          </w:tcPr>
          <w:p w14:paraId="2903BD65" w14:textId="77777777" w:rsidR="00B41A41" w:rsidRPr="000440DF" w:rsidRDefault="00B41A41" w:rsidP="0067535C">
            <w:pPr>
              <w:autoSpaceDE w:val="0"/>
              <w:snapToGrid w:val="0"/>
              <w:spacing w:line="240" w:lineRule="auto"/>
              <w:contextualSpacing/>
              <w:rPr>
                <w:rFonts w:ascii="Arial" w:eastAsia="Times New Roman" w:hAnsi="Arial" w:cs="Arial"/>
                <w:b/>
                <w:sz w:val="20"/>
                <w:szCs w:val="20"/>
              </w:rPr>
            </w:pPr>
            <w:r w:rsidRPr="000440DF">
              <w:rPr>
                <w:rStyle w:val="normaltextrun"/>
                <w:rFonts w:ascii="Arial" w:hAnsi="Arial" w:cs="Arial"/>
                <w:b/>
                <w:bCs/>
                <w:sz w:val="20"/>
                <w:szCs w:val="20"/>
              </w:rPr>
              <w:t>Tolerância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 2,0°C</w:t>
            </w:r>
          </w:p>
        </w:tc>
      </w:tr>
      <w:tr w:rsidR="00B41A41" w:rsidRPr="000440DF" w14:paraId="6EBD28A8" w14:textId="77777777" w:rsidTr="0067535C">
        <w:tblPrEx>
          <w:tblLook w:val="0000" w:firstRow="0" w:lastRow="0" w:firstColumn="0" w:lastColumn="0" w:noHBand="0" w:noVBand="0"/>
        </w:tblPrEx>
        <w:trPr>
          <w:trHeight w:val="227"/>
          <w:jc w:val="center"/>
        </w:trPr>
        <w:tc>
          <w:tcPr>
            <w:tcW w:w="4718" w:type="dxa"/>
            <w:tcBorders>
              <w:top w:val="nil"/>
              <w:right w:val="nil"/>
            </w:tcBorders>
            <w:shd w:val="clear" w:color="auto" w:fill="auto"/>
            <w:vAlign w:val="center"/>
          </w:tcPr>
          <w:p w14:paraId="145D2D64" w14:textId="77777777" w:rsidR="00B41A41" w:rsidRPr="000440DF" w:rsidRDefault="00B41A41" w:rsidP="0067535C">
            <w:pPr>
              <w:autoSpaceDE w:val="0"/>
              <w:snapToGrid w:val="0"/>
              <w:spacing w:line="240" w:lineRule="auto"/>
              <w:contextualSpacing/>
              <w:rPr>
                <w:rStyle w:val="normaltextrun"/>
                <w:rFonts w:ascii="Arial" w:hAnsi="Arial" w:cs="Arial"/>
                <w:b/>
                <w:bCs/>
                <w:sz w:val="20"/>
                <w:szCs w:val="20"/>
              </w:rPr>
            </w:pPr>
            <w:r w:rsidRPr="000440DF">
              <w:rPr>
                <w:rStyle w:val="normaltextrun"/>
                <w:rFonts w:ascii="Arial" w:hAnsi="Arial" w:cs="Arial"/>
                <w:b/>
                <w:bCs/>
                <w:sz w:val="20"/>
                <w:szCs w:val="20"/>
              </w:rPr>
              <w:t>Temperatura Ajustada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w:t>
            </w:r>
            <w:r>
              <w:rPr>
                <w:rStyle w:val="eop"/>
              </w:rPr>
              <w:t>100</w:t>
            </w:r>
            <w:r w:rsidRPr="000440DF">
              <w:rPr>
                <w:rStyle w:val="normaltextrun"/>
                <w:rFonts w:ascii="Arial" w:hAnsi="Arial" w:cs="Arial"/>
                <w:sz w:val="20"/>
                <w:szCs w:val="20"/>
              </w:rPr>
              <w:t>,0°C</w:t>
            </w:r>
            <w:r w:rsidRPr="000440DF">
              <w:rPr>
                <w:rStyle w:val="eop"/>
                <w:rFonts w:ascii="Arial" w:hAnsi="Arial" w:cs="Arial"/>
                <w:sz w:val="20"/>
                <w:szCs w:val="20"/>
              </w:rPr>
              <w:t> </w:t>
            </w:r>
          </w:p>
        </w:tc>
        <w:tc>
          <w:tcPr>
            <w:tcW w:w="5767" w:type="dxa"/>
            <w:gridSpan w:val="2"/>
            <w:tcBorders>
              <w:top w:val="nil"/>
              <w:left w:val="nil"/>
            </w:tcBorders>
            <w:shd w:val="clear" w:color="auto" w:fill="auto"/>
            <w:vAlign w:val="center"/>
          </w:tcPr>
          <w:p w14:paraId="55A32487" w14:textId="77777777" w:rsidR="00B41A41" w:rsidRPr="000440DF" w:rsidRDefault="00B41A41" w:rsidP="0067535C">
            <w:pPr>
              <w:autoSpaceDE w:val="0"/>
              <w:snapToGrid w:val="0"/>
              <w:spacing w:line="240" w:lineRule="auto"/>
              <w:contextualSpacing/>
              <w:rPr>
                <w:rStyle w:val="normaltextrun"/>
                <w:rFonts w:ascii="Arial" w:hAnsi="Arial" w:cs="Arial"/>
                <w:b/>
                <w:bCs/>
                <w:sz w:val="20"/>
                <w:szCs w:val="20"/>
              </w:rPr>
            </w:pPr>
            <w:r w:rsidRPr="000440DF">
              <w:rPr>
                <w:rStyle w:val="normaltextrun"/>
                <w:rFonts w:ascii="Arial" w:hAnsi="Arial" w:cs="Arial"/>
                <w:b/>
                <w:bCs/>
                <w:sz w:val="20"/>
                <w:szCs w:val="20"/>
              </w:rPr>
              <w:t>Tolerância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 2,0°C</w:t>
            </w:r>
          </w:p>
        </w:tc>
      </w:tr>
      <w:tr w:rsidR="00B41A41" w:rsidRPr="000440DF" w14:paraId="0F5342BA" w14:textId="77777777" w:rsidTr="0067535C">
        <w:tblPrEx>
          <w:tblLook w:val="0000" w:firstRow="0" w:lastRow="0" w:firstColumn="0" w:lastColumn="0" w:noHBand="0" w:noVBand="0"/>
        </w:tblPrEx>
        <w:trPr>
          <w:trHeight w:val="170"/>
          <w:jc w:val="center"/>
        </w:trPr>
        <w:tc>
          <w:tcPr>
            <w:tcW w:w="10485" w:type="dxa"/>
            <w:gridSpan w:val="3"/>
            <w:tcBorders>
              <w:top w:val="nil"/>
            </w:tcBorders>
            <w:shd w:val="clear" w:color="auto" w:fill="auto"/>
            <w:vAlign w:val="center"/>
          </w:tcPr>
          <w:p w14:paraId="69CD9829" w14:textId="0E473EFE" w:rsidR="00B41A41" w:rsidRPr="000440DF" w:rsidRDefault="00B41A41" w:rsidP="0067535C">
            <w:pPr>
              <w:autoSpaceDE w:val="0"/>
              <w:snapToGrid w:val="0"/>
              <w:spacing w:line="240" w:lineRule="auto"/>
              <w:contextualSpacing/>
              <w:jc w:val="center"/>
              <w:rPr>
                <w:rFonts w:ascii="Arial" w:eastAsia="Times New Roman" w:hAnsi="Arial" w:cs="Arial"/>
                <w:b/>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do sensor. </w:t>
            </w:r>
            <w:r w:rsidRPr="000440DF">
              <w:rPr>
                <w:rFonts w:ascii="Arial" w:eastAsia="Times New Roman" w:hAnsi="Arial" w:cs="Arial"/>
                <w:sz w:val="20"/>
                <w:szCs w:val="20"/>
              </w:rPr>
              <w:t xml:space="preserve">A calibração deverá ser realizada nas </w:t>
            </w:r>
            <w:r w:rsidRPr="00E163FB">
              <w:rPr>
                <w:rFonts w:ascii="Arial" w:eastAsia="Times New Roman" w:hAnsi="Arial" w:cs="Arial"/>
                <w:sz w:val="20"/>
                <w:szCs w:val="20"/>
              </w:rPr>
              <w:t>dependências ETE-BL.</w:t>
            </w:r>
          </w:p>
        </w:tc>
      </w:tr>
    </w:tbl>
    <w:p w14:paraId="08338748" w14:textId="77777777" w:rsidR="00B41A41" w:rsidRDefault="00B41A41" w:rsidP="005F50B1">
      <w:pPr>
        <w:spacing w:after="0" w:line="240" w:lineRule="auto"/>
        <w:rPr>
          <w:rFonts w:ascii="Arial" w:hAnsi="Arial" w:cs="Arial"/>
          <w:b/>
          <w:bCs/>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4718"/>
        <w:gridCol w:w="2551"/>
        <w:gridCol w:w="3216"/>
      </w:tblGrid>
      <w:tr w:rsidR="00B41A41" w:rsidRPr="00DC1E48" w14:paraId="18503D39" w14:textId="77777777" w:rsidTr="0067535C">
        <w:trPr>
          <w:trHeight w:val="227"/>
          <w:jc w:val="center"/>
        </w:trPr>
        <w:tc>
          <w:tcPr>
            <w:tcW w:w="7269" w:type="dxa"/>
            <w:gridSpan w:val="2"/>
            <w:tcBorders>
              <w:bottom w:val="single" w:sz="4" w:space="0" w:color="auto"/>
            </w:tcBorders>
            <w:shd w:val="clear" w:color="auto" w:fill="E7E6E6" w:themeFill="background2"/>
            <w:vAlign w:val="center"/>
            <w:hideMark/>
          </w:tcPr>
          <w:p w14:paraId="3BD980FD" w14:textId="77777777" w:rsidR="00B41A41" w:rsidRPr="00DC1E48" w:rsidRDefault="00B41A41" w:rsidP="0067535C">
            <w:pPr>
              <w:autoSpaceDE w:val="0"/>
              <w:snapToGrid w:val="0"/>
              <w:spacing w:line="240" w:lineRule="auto"/>
              <w:contextualSpacing/>
              <w:rPr>
                <w:rFonts w:ascii="Arial" w:hAnsi="Arial" w:cs="Arial"/>
                <w:sz w:val="20"/>
                <w:szCs w:val="20"/>
              </w:rPr>
            </w:pPr>
            <w:r>
              <w:rPr>
                <w:rFonts w:ascii="Arial" w:hAnsi="Arial" w:cs="Arial"/>
                <w:b/>
                <w:bCs/>
                <w:sz w:val="20"/>
                <w:szCs w:val="20"/>
              </w:rPr>
              <w:t>9.6 Geladeira (sensor)</w:t>
            </w:r>
          </w:p>
        </w:tc>
        <w:tc>
          <w:tcPr>
            <w:tcW w:w="3216" w:type="dxa"/>
            <w:tcBorders>
              <w:bottom w:val="single" w:sz="4" w:space="0" w:color="auto"/>
            </w:tcBorders>
            <w:shd w:val="clear" w:color="auto" w:fill="E7E6E6" w:themeFill="background2"/>
            <w:vAlign w:val="center"/>
          </w:tcPr>
          <w:p w14:paraId="22364DB7" w14:textId="77777777" w:rsidR="00B41A41" w:rsidRPr="00DC1E48" w:rsidRDefault="00B41A41" w:rsidP="0067535C">
            <w:pPr>
              <w:autoSpaceDE w:val="0"/>
              <w:snapToGrid w:val="0"/>
              <w:spacing w:line="240" w:lineRule="auto"/>
              <w:contextualSpacing/>
              <w:rPr>
                <w:rFonts w:ascii="Arial" w:hAnsi="Arial" w:cs="Arial"/>
                <w:sz w:val="20"/>
                <w:szCs w:val="20"/>
              </w:rPr>
            </w:pPr>
            <w:r w:rsidRPr="00DC1E48">
              <w:rPr>
                <w:rFonts w:ascii="Arial" w:hAnsi="Arial" w:cs="Arial"/>
                <w:b/>
                <w:bCs/>
                <w:sz w:val="20"/>
                <w:szCs w:val="20"/>
              </w:rPr>
              <w:t>TAG</w:t>
            </w:r>
            <w:r w:rsidRPr="00ED7FBE">
              <w:rPr>
                <w:rFonts w:ascii="Arial" w:hAnsi="Arial" w:cs="Arial"/>
                <w:b/>
                <w:bCs/>
                <w:sz w:val="20"/>
                <w:szCs w:val="20"/>
              </w:rPr>
              <w:t>:</w:t>
            </w:r>
            <w:r w:rsidRPr="00DC1E48">
              <w:rPr>
                <w:rFonts w:ascii="Arial" w:hAnsi="Arial" w:cs="Arial"/>
                <w:sz w:val="20"/>
                <w:szCs w:val="20"/>
              </w:rPr>
              <w:t xml:space="preserve"> </w:t>
            </w:r>
            <w:r>
              <w:rPr>
                <w:rFonts w:ascii="Arial" w:hAnsi="Arial" w:cs="Arial"/>
                <w:sz w:val="20"/>
                <w:szCs w:val="20"/>
              </w:rPr>
              <w:t>-</w:t>
            </w:r>
          </w:p>
        </w:tc>
      </w:tr>
      <w:tr w:rsidR="00B41A41" w:rsidRPr="00DC1E48" w14:paraId="2D73C287" w14:textId="77777777" w:rsidTr="0067535C">
        <w:tblPrEx>
          <w:tblLook w:val="0000" w:firstRow="0" w:lastRow="0" w:firstColumn="0" w:lastColumn="0" w:noHBand="0" w:noVBand="0"/>
        </w:tblPrEx>
        <w:trPr>
          <w:trHeight w:val="227"/>
          <w:jc w:val="center"/>
        </w:trPr>
        <w:tc>
          <w:tcPr>
            <w:tcW w:w="4718" w:type="dxa"/>
            <w:tcBorders>
              <w:bottom w:val="nil"/>
              <w:right w:val="nil"/>
            </w:tcBorders>
            <w:shd w:val="clear" w:color="auto" w:fill="auto"/>
          </w:tcPr>
          <w:p w14:paraId="59498215" w14:textId="77777777" w:rsidR="00B41A41" w:rsidRPr="00E1033C" w:rsidRDefault="00B41A41" w:rsidP="0067535C">
            <w:pPr>
              <w:autoSpaceDE w:val="0"/>
              <w:snapToGrid w:val="0"/>
              <w:spacing w:line="240" w:lineRule="auto"/>
              <w:contextualSpacing/>
              <w:rPr>
                <w:rFonts w:ascii="Arial" w:eastAsia="Times New Roman" w:hAnsi="Arial" w:cs="Arial"/>
                <w:sz w:val="20"/>
                <w:szCs w:val="20"/>
              </w:rPr>
            </w:pPr>
            <w:r w:rsidRPr="00E1033C">
              <w:rPr>
                <w:rFonts w:ascii="Arial" w:eastAsia="Times New Roman" w:hAnsi="Arial" w:cs="Arial"/>
                <w:b/>
                <w:sz w:val="20"/>
                <w:szCs w:val="20"/>
              </w:rPr>
              <w:t>Marca</w:t>
            </w:r>
            <w:r w:rsidRPr="00ED7FBE">
              <w:rPr>
                <w:rFonts w:ascii="Arial" w:eastAsia="Times New Roman" w:hAnsi="Arial" w:cs="Arial"/>
                <w:b/>
                <w:sz w:val="20"/>
                <w:szCs w:val="20"/>
              </w:rPr>
              <w:t>:</w:t>
            </w:r>
            <w:r w:rsidRPr="00E1033C">
              <w:rPr>
                <w:rFonts w:ascii="Arial" w:eastAsia="Times New Roman" w:hAnsi="Arial" w:cs="Arial"/>
                <w:b/>
                <w:sz w:val="20"/>
                <w:szCs w:val="20"/>
              </w:rPr>
              <w:t xml:space="preserve"> </w:t>
            </w:r>
            <w:r>
              <w:rPr>
                <w:rFonts w:ascii="Arial" w:eastAsia="Times New Roman" w:hAnsi="Arial" w:cs="Arial"/>
                <w:bCs/>
                <w:sz w:val="20"/>
                <w:szCs w:val="20"/>
              </w:rPr>
              <w:t>Brastemp</w:t>
            </w:r>
          </w:p>
        </w:tc>
        <w:tc>
          <w:tcPr>
            <w:tcW w:w="5767" w:type="dxa"/>
            <w:gridSpan w:val="2"/>
            <w:tcBorders>
              <w:left w:val="nil"/>
              <w:bottom w:val="nil"/>
            </w:tcBorders>
            <w:shd w:val="clear" w:color="auto" w:fill="auto"/>
          </w:tcPr>
          <w:p w14:paraId="74103951" w14:textId="77777777" w:rsidR="00B41A41" w:rsidRPr="00E1033C" w:rsidRDefault="00B41A41" w:rsidP="0067535C">
            <w:pPr>
              <w:autoSpaceDE w:val="0"/>
              <w:snapToGrid w:val="0"/>
              <w:spacing w:line="240" w:lineRule="auto"/>
              <w:contextualSpacing/>
              <w:rPr>
                <w:rFonts w:ascii="Arial" w:eastAsia="Times New Roman" w:hAnsi="Arial" w:cs="Arial"/>
                <w:sz w:val="20"/>
                <w:szCs w:val="20"/>
              </w:rPr>
            </w:pPr>
            <w:r w:rsidRPr="00E1033C">
              <w:rPr>
                <w:rFonts w:ascii="Arial" w:eastAsia="Times New Roman" w:hAnsi="Arial" w:cs="Arial"/>
                <w:b/>
                <w:sz w:val="20"/>
                <w:szCs w:val="20"/>
              </w:rPr>
              <w:t>Modelo</w:t>
            </w:r>
            <w:r w:rsidRPr="00ED7FBE">
              <w:rPr>
                <w:rFonts w:ascii="Arial" w:eastAsia="Times New Roman" w:hAnsi="Arial" w:cs="Arial"/>
                <w:b/>
                <w:sz w:val="20"/>
                <w:szCs w:val="20"/>
              </w:rPr>
              <w:t>:</w:t>
            </w:r>
            <w:r w:rsidRPr="00E1033C">
              <w:rPr>
                <w:rFonts w:ascii="Arial" w:eastAsia="Times New Roman" w:hAnsi="Arial" w:cs="Arial"/>
                <w:b/>
                <w:sz w:val="20"/>
                <w:szCs w:val="20"/>
              </w:rPr>
              <w:t xml:space="preserve"> </w:t>
            </w:r>
            <w:r>
              <w:rPr>
                <w:rFonts w:ascii="Arial" w:hAnsi="Arial" w:cs="Arial"/>
                <w:sz w:val="20"/>
                <w:szCs w:val="20"/>
              </w:rPr>
              <w:t>BRM44HBANA</w:t>
            </w:r>
          </w:p>
        </w:tc>
      </w:tr>
      <w:tr w:rsidR="00B41A41" w:rsidRPr="000440DF" w14:paraId="0670D2EF" w14:textId="77777777" w:rsidTr="0067535C">
        <w:tblPrEx>
          <w:tblLook w:val="0000" w:firstRow="0" w:lastRow="0" w:firstColumn="0" w:lastColumn="0" w:noHBand="0" w:noVBand="0"/>
        </w:tblPrEx>
        <w:trPr>
          <w:trHeight w:val="227"/>
          <w:jc w:val="center"/>
        </w:trPr>
        <w:tc>
          <w:tcPr>
            <w:tcW w:w="4718" w:type="dxa"/>
            <w:tcBorders>
              <w:top w:val="nil"/>
              <w:bottom w:val="single" w:sz="4" w:space="0" w:color="auto"/>
              <w:right w:val="nil"/>
            </w:tcBorders>
            <w:shd w:val="clear" w:color="auto" w:fill="auto"/>
            <w:vAlign w:val="center"/>
          </w:tcPr>
          <w:p w14:paraId="4CFA7050" w14:textId="77777777" w:rsidR="00B41A41" w:rsidRPr="000440DF" w:rsidRDefault="00B41A41" w:rsidP="0067535C">
            <w:pPr>
              <w:autoSpaceDE w:val="0"/>
              <w:snapToGrid w:val="0"/>
              <w:spacing w:line="240" w:lineRule="auto"/>
              <w:contextualSpacing/>
              <w:rPr>
                <w:rFonts w:ascii="Arial" w:eastAsia="Times New Roman" w:hAnsi="Arial" w:cs="Arial"/>
                <w:b/>
                <w:sz w:val="20"/>
                <w:szCs w:val="20"/>
              </w:rPr>
            </w:pPr>
            <w:r w:rsidRPr="000440DF">
              <w:rPr>
                <w:rStyle w:val="normaltextrun"/>
                <w:rFonts w:ascii="Arial" w:hAnsi="Arial" w:cs="Arial"/>
                <w:b/>
                <w:bCs/>
                <w:sz w:val="20"/>
                <w:szCs w:val="20"/>
              </w:rPr>
              <w:t>Temperatura Ajustada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w:t>
            </w:r>
            <w:r>
              <w:rPr>
                <w:rStyle w:val="eop"/>
              </w:rPr>
              <w:t>5</w:t>
            </w:r>
            <w:r w:rsidRPr="000440DF">
              <w:rPr>
                <w:rStyle w:val="normaltextrun"/>
                <w:rFonts w:ascii="Arial" w:hAnsi="Arial" w:cs="Arial"/>
                <w:sz w:val="20"/>
                <w:szCs w:val="20"/>
              </w:rPr>
              <w:t>,0°C</w:t>
            </w:r>
            <w:r w:rsidRPr="000440DF">
              <w:rPr>
                <w:rStyle w:val="eop"/>
                <w:rFonts w:ascii="Arial" w:hAnsi="Arial" w:cs="Arial"/>
                <w:sz w:val="20"/>
                <w:szCs w:val="20"/>
              </w:rPr>
              <w:t> </w:t>
            </w:r>
          </w:p>
        </w:tc>
        <w:tc>
          <w:tcPr>
            <w:tcW w:w="5767" w:type="dxa"/>
            <w:gridSpan w:val="2"/>
            <w:tcBorders>
              <w:top w:val="nil"/>
              <w:left w:val="nil"/>
              <w:bottom w:val="single" w:sz="4" w:space="0" w:color="auto"/>
            </w:tcBorders>
            <w:shd w:val="clear" w:color="auto" w:fill="auto"/>
            <w:vAlign w:val="center"/>
          </w:tcPr>
          <w:p w14:paraId="3EB37A8A" w14:textId="77777777" w:rsidR="00B41A41" w:rsidRPr="000440DF" w:rsidRDefault="00B41A41" w:rsidP="0067535C">
            <w:pPr>
              <w:autoSpaceDE w:val="0"/>
              <w:snapToGrid w:val="0"/>
              <w:spacing w:line="240" w:lineRule="auto"/>
              <w:contextualSpacing/>
              <w:rPr>
                <w:rFonts w:ascii="Arial" w:eastAsia="Times New Roman" w:hAnsi="Arial" w:cs="Arial"/>
                <w:b/>
                <w:sz w:val="20"/>
                <w:szCs w:val="20"/>
              </w:rPr>
            </w:pPr>
            <w:r w:rsidRPr="000440DF">
              <w:rPr>
                <w:rStyle w:val="normaltextrun"/>
                <w:rFonts w:ascii="Arial" w:hAnsi="Arial" w:cs="Arial"/>
                <w:b/>
                <w:bCs/>
                <w:sz w:val="20"/>
                <w:szCs w:val="20"/>
              </w:rPr>
              <w:t>Tolerância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 </w:t>
            </w:r>
            <w:r>
              <w:rPr>
                <w:rStyle w:val="normaltextrun"/>
                <w:rFonts w:ascii="Arial" w:hAnsi="Arial" w:cs="Arial"/>
                <w:sz w:val="20"/>
                <w:szCs w:val="20"/>
              </w:rPr>
              <w:t>3</w:t>
            </w:r>
            <w:r w:rsidRPr="000440DF">
              <w:rPr>
                <w:rStyle w:val="normaltextrun"/>
                <w:rFonts w:ascii="Arial" w:hAnsi="Arial" w:cs="Arial"/>
                <w:sz w:val="20"/>
                <w:szCs w:val="20"/>
              </w:rPr>
              <w:t>,0°C</w:t>
            </w:r>
          </w:p>
        </w:tc>
      </w:tr>
      <w:tr w:rsidR="00B41A41" w:rsidRPr="000440DF" w14:paraId="3548A4A8" w14:textId="77777777" w:rsidTr="0067535C">
        <w:tblPrEx>
          <w:tblLook w:val="0000" w:firstRow="0" w:lastRow="0" w:firstColumn="0" w:lastColumn="0" w:noHBand="0" w:noVBand="0"/>
        </w:tblPrEx>
        <w:trPr>
          <w:trHeight w:val="170"/>
          <w:jc w:val="center"/>
        </w:trPr>
        <w:tc>
          <w:tcPr>
            <w:tcW w:w="10485" w:type="dxa"/>
            <w:gridSpan w:val="3"/>
            <w:tcBorders>
              <w:top w:val="single" w:sz="4" w:space="0" w:color="auto"/>
            </w:tcBorders>
            <w:shd w:val="clear" w:color="auto" w:fill="auto"/>
            <w:vAlign w:val="center"/>
          </w:tcPr>
          <w:p w14:paraId="3158C349" w14:textId="5E483E82" w:rsidR="00B41A41" w:rsidRPr="000440DF" w:rsidRDefault="00B41A41" w:rsidP="0067535C">
            <w:pPr>
              <w:autoSpaceDE w:val="0"/>
              <w:snapToGrid w:val="0"/>
              <w:spacing w:line="240" w:lineRule="auto"/>
              <w:contextualSpacing/>
              <w:jc w:val="center"/>
              <w:rPr>
                <w:rFonts w:ascii="Arial" w:eastAsia="Times New Roman" w:hAnsi="Arial" w:cs="Arial"/>
                <w:b/>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do sensor. </w:t>
            </w:r>
            <w:r w:rsidRPr="000440DF">
              <w:rPr>
                <w:rFonts w:ascii="Arial" w:eastAsia="Times New Roman" w:hAnsi="Arial" w:cs="Arial"/>
                <w:sz w:val="20"/>
                <w:szCs w:val="20"/>
              </w:rPr>
              <w:t xml:space="preserve">A calibração deverá ser realizada nas </w:t>
            </w:r>
            <w:r w:rsidRPr="00E163FB">
              <w:rPr>
                <w:rFonts w:ascii="Arial" w:eastAsia="Times New Roman" w:hAnsi="Arial" w:cs="Arial"/>
                <w:sz w:val="20"/>
                <w:szCs w:val="20"/>
              </w:rPr>
              <w:t>dependências ETE-BL.</w:t>
            </w:r>
          </w:p>
        </w:tc>
      </w:tr>
    </w:tbl>
    <w:p w14:paraId="3EE19267" w14:textId="77777777" w:rsidR="00B41A41" w:rsidRDefault="00B41A41" w:rsidP="005F50B1">
      <w:pPr>
        <w:spacing w:after="0" w:line="240" w:lineRule="auto"/>
        <w:rPr>
          <w:rFonts w:ascii="Arial" w:hAnsi="Arial" w:cs="Arial"/>
          <w:b/>
          <w:bCs/>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4718"/>
        <w:gridCol w:w="2551"/>
        <w:gridCol w:w="3216"/>
      </w:tblGrid>
      <w:tr w:rsidR="00B41A41" w:rsidRPr="00DC1E48" w14:paraId="76B1130A" w14:textId="77777777" w:rsidTr="0067535C">
        <w:trPr>
          <w:trHeight w:val="227"/>
          <w:jc w:val="center"/>
        </w:trPr>
        <w:tc>
          <w:tcPr>
            <w:tcW w:w="7269" w:type="dxa"/>
            <w:gridSpan w:val="2"/>
            <w:tcBorders>
              <w:bottom w:val="single" w:sz="4" w:space="0" w:color="auto"/>
            </w:tcBorders>
            <w:shd w:val="clear" w:color="auto" w:fill="E7E6E6" w:themeFill="background2"/>
            <w:vAlign w:val="center"/>
            <w:hideMark/>
          </w:tcPr>
          <w:p w14:paraId="6EBA5D4B" w14:textId="77777777" w:rsidR="00B41A41" w:rsidRPr="00DC1E48" w:rsidRDefault="00B41A41" w:rsidP="0067535C">
            <w:pPr>
              <w:autoSpaceDE w:val="0"/>
              <w:snapToGrid w:val="0"/>
              <w:spacing w:line="240" w:lineRule="auto"/>
              <w:contextualSpacing/>
              <w:rPr>
                <w:rFonts w:ascii="Arial" w:hAnsi="Arial" w:cs="Arial"/>
                <w:sz w:val="20"/>
                <w:szCs w:val="20"/>
              </w:rPr>
            </w:pPr>
            <w:r>
              <w:rPr>
                <w:rFonts w:ascii="Arial" w:hAnsi="Arial" w:cs="Arial"/>
                <w:b/>
                <w:bCs/>
                <w:sz w:val="20"/>
                <w:szCs w:val="20"/>
              </w:rPr>
              <w:t>9.7 Banho-maria (sensor)</w:t>
            </w:r>
          </w:p>
        </w:tc>
        <w:tc>
          <w:tcPr>
            <w:tcW w:w="3216" w:type="dxa"/>
            <w:tcBorders>
              <w:bottom w:val="single" w:sz="4" w:space="0" w:color="auto"/>
            </w:tcBorders>
            <w:shd w:val="clear" w:color="auto" w:fill="E7E6E6" w:themeFill="background2"/>
            <w:vAlign w:val="center"/>
          </w:tcPr>
          <w:p w14:paraId="7E9A0B51" w14:textId="77777777" w:rsidR="00B41A41" w:rsidRPr="00DC1E48" w:rsidRDefault="00B41A41" w:rsidP="0067535C">
            <w:pPr>
              <w:autoSpaceDE w:val="0"/>
              <w:snapToGrid w:val="0"/>
              <w:spacing w:line="240" w:lineRule="auto"/>
              <w:contextualSpacing/>
              <w:rPr>
                <w:rFonts w:ascii="Arial" w:hAnsi="Arial" w:cs="Arial"/>
                <w:sz w:val="20"/>
                <w:szCs w:val="20"/>
              </w:rPr>
            </w:pPr>
            <w:r w:rsidRPr="00DC1E48">
              <w:rPr>
                <w:rFonts w:ascii="Arial" w:hAnsi="Arial" w:cs="Arial"/>
                <w:b/>
                <w:bCs/>
                <w:sz w:val="20"/>
                <w:szCs w:val="20"/>
              </w:rPr>
              <w:t>TAG</w:t>
            </w:r>
            <w:r w:rsidRPr="00ED7FBE">
              <w:rPr>
                <w:rFonts w:ascii="Arial" w:hAnsi="Arial" w:cs="Arial"/>
                <w:b/>
                <w:bCs/>
                <w:sz w:val="20"/>
                <w:szCs w:val="20"/>
              </w:rPr>
              <w:t>:</w:t>
            </w:r>
            <w:r w:rsidRPr="00DC1E48">
              <w:rPr>
                <w:rFonts w:ascii="Arial" w:hAnsi="Arial" w:cs="Arial"/>
                <w:sz w:val="20"/>
                <w:szCs w:val="20"/>
              </w:rPr>
              <w:t xml:space="preserve"> </w:t>
            </w:r>
            <w:r>
              <w:rPr>
                <w:rFonts w:ascii="Arial" w:hAnsi="Arial" w:cs="Arial"/>
                <w:sz w:val="20"/>
                <w:szCs w:val="20"/>
              </w:rPr>
              <w:t>-</w:t>
            </w:r>
          </w:p>
        </w:tc>
      </w:tr>
      <w:tr w:rsidR="00B41A41" w:rsidRPr="00DC1E48" w14:paraId="61ABD055" w14:textId="77777777" w:rsidTr="0067535C">
        <w:tblPrEx>
          <w:tblLook w:val="0000" w:firstRow="0" w:lastRow="0" w:firstColumn="0" w:lastColumn="0" w:noHBand="0" w:noVBand="0"/>
        </w:tblPrEx>
        <w:trPr>
          <w:trHeight w:val="227"/>
          <w:jc w:val="center"/>
        </w:trPr>
        <w:tc>
          <w:tcPr>
            <w:tcW w:w="4718" w:type="dxa"/>
            <w:tcBorders>
              <w:bottom w:val="nil"/>
              <w:right w:val="nil"/>
            </w:tcBorders>
            <w:shd w:val="clear" w:color="auto" w:fill="auto"/>
          </w:tcPr>
          <w:p w14:paraId="02346724" w14:textId="77777777" w:rsidR="00B41A41" w:rsidRPr="00E1033C" w:rsidRDefault="00B41A41" w:rsidP="0067535C">
            <w:pPr>
              <w:autoSpaceDE w:val="0"/>
              <w:snapToGrid w:val="0"/>
              <w:spacing w:line="240" w:lineRule="auto"/>
              <w:contextualSpacing/>
              <w:rPr>
                <w:rFonts w:ascii="Arial" w:eastAsia="Times New Roman" w:hAnsi="Arial" w:cs="Arial"/>
                <w:sz w:val="20"/>
                <w:szCs w:val="20"/>
              </w:rPr>
            </w:pPr>
            <w:r w:rsidRPr="00E1033C">
              <w:rPr>
                <w:rFonts w:ascii="Arial" w:eastAsia="Times New Roman" w:hAnsi="Arial" w:cs="Arial"/>
                <w:b/>
                <w:sz w:val="20"/>
                <w:szCs w:val="20"/>
              </w:rPr>
              <w:t>Marca</w:t>
            </w:r>
            <w:r w:rsidRPr="00ED7FBE">
              <w:rPr>
                <w:rFonts w:ascii="Arial" w:eastAsia="Times New Roman" w:hAnsi="Arial" w:cs="Arial"/>
                <w:b/>
                <w:sz w:val="20"/>
                <w:szCs w:val="20"/>
              </w:rPr>
              <w:t>:</w:t>
            </w:r>
            <w:r w:rsidRPr="00E1033C">
              <w:rPr>
                <w:rFonts w:ascii="Arial" w:eastAsia="Times New Roman" w:hAnsi="Arial" w:cs="Arial"/>
                <w:b/>
                <w:sz w:val="20"/>
                <w:szCs w:val="20"/>
              </w:rPr>
              <w:t xml:space="preserve"> </w:t>
            </w:r>
            <w:r>
              <w:rPr>
                <w:rFonts w:ascii="Arial" w:eastAsia="Times New Roman" w:hAnsi="Arial" w:cs="Arial"/>
                <w:bCs/>
                <w:sz w:val="20"/>
                <w:szCs w:val="20"/>
              </w:rPr>
              <w:t>Agitte</w:t>
            </w:r>
          </w:p>
        </w:tc>
        <w:tc>
          <w:tcPr>
            <w:tcW w:w="5767" w:type="dxa"/>
            <w:gridSpan w:val="2"/>
            <w:tcBorders>
              <w:left w:val="nil"/>
              <w:bottom w:val="nil"/>
            </w:tcBorders>
            <w:shd w:val="clear" w:color="auto" w:fill="auto"/>
          </w:tcPr>
          <w:p w14:paraId="2F6570F9" w14:textId="77777777" w:rsidR="00B41A41" w:rsidRPr="00E1033C" w:rsidRDefault="00B41A41" w:rsidP="0067535C">
            <w:pPr>
              <w:autoSpaceDE w:val="0"/>
              <w:snapToGrid w:val="0"/>
              <w:spacing w:line="240" w:lineRule="auto"/>
              <w:contextualSpacing/>
              <w:rPr>
                <w:rFonts w:ascii="Arial" w:eastAsia="Times New Roman" w:hAnsi="Arial" w:cs="Arial"/>
                <w:sz w:val="20"/>
                <w:szCs w:val="20"/>
              </w:rPr>
            </w:pPr>
            <w:r w:rsidRPr="00E1033C">
              <w:rPr>
                <w:rFonts w:ascii="Arial" w:eastAsia="Times New Roman" w:hAnsi="Arial" w:cs="Arial"/>
                <w:b/>
                <w:sz w:val="20"/>
                <w:szCs w:val="20"/>
              </w:rPr>
              <w:t>Modelo</w:t>
            </w:r>
            <w:r w:rsidRPr="00ED7FBE">
              <w:rPr>
                <w:rFonts w:ascii="Arial" w:eastAsia="Times New Roman" w:hAnsi="Arial" w:cs="Arial"/>
                <w:b/>
                <w:sz w:val="20"/>
                <w:szCs w:val="20"/>
              </w:rPr>
              <w:t>:</w:t>
            </w:r>
            <w:r w:rsidRPr="00E1033C">
              <w:rPr>
                <w:rFonts w:ascii="Arial" w:eastAsia="Times New Roman" w:hAnsi="Arial" w:cs="Arial"/>
                <w:b/>
                <w:sz w:val="20"/>
                <w:szCs w:val="20"/>
              </w:rPr>
              <w:t xml:space="preserve"> </w:t>
            </w:r>
            <w:r>
              <w:rPr>
                <w:rFonts w:ascii="Arial" w:hAnsi="Arial" w:cs="Arial"/>
                <w:sz w:val="20"/>
                <w:szCs w:val="20"/>
              </w:rPr>
              <w:t>-</w:t>
            </w:r>
          </w:p>
        </w:tc>
      </w:tr>
      <w:tr w:rsidR="00B41A41" w:rsidRPr="000440DF" w14:paraId="0583308E" w14:textId="77777777" w:rsidTr="0067535C">
        <w:tblPrEx>
          <w:tblLook w:val="0000" w:firstRow="0" w:lastRow="0" w:firstColumn="0" w:lastColumn="0" w:noHBand="0" w:noVBand="0"/>
        </w:tblPrEx>
        <w:trPr>
          <w:trHeight w:val="227"/>
          <w:jc w:val="center"/>
        </w:trPr>
        <w:tc>
          <w:tcPr>
            <w:tcW w:w="4718" w:type="dxa"/>
            <w:tcBorders>
              <w:top w:val="nil"/>
              <w:bottom w:val="single" w:sz="4" w:space="0" w:color="auto"/>
              <w:right w:val="nil"/>
            </w:tcBorders>
            <w:shd w:val="clear" w:color="auto" w:fill="auto"/>
            <w:vAlign w:val="center"/>
          </w:tcPr>
          <w:p w14:paraId="17642F7D" w14:textId="77777777" w:rsidR="00B41A41" w:rsidRPr="000440DF" w:rsidRDefault="00B41A41" w:rsidP="0067535C">
            <w:pPr>
              <w:autoSpaceDE w:val="0"/>
              <w:snapToGrid w:val="0"/>
              <w:spacing w:line="240" w:lineRule="auto"/>
              <w:contextualSpacing/>
              <w:rPr>
                <w:rFonts w:ascii="Arial" w:eastAsia="Times New Roman" w:hAnsi="Arial" w:cs="Arial"/>
                <w:b/>
                <w:sz w:val="20"/>
                <w:szCs w:val="20"/>
              </w:rPr>
            </w:pPr>
            <w:r w:rsidRPr="000440DF">
              <w:rPr>
                <w:rStyle w:val="normaltextrun"/>
                <w:rFonts w:ascii="Arial" w:hAnsi="Arial" w:cs="Arial"/>
                <w:b/>
                <w:bCs/>
                <w:sz w:val="20"/>
                <w:szCs w:val="20"/>
              </w:rPr>
              <w:t>Temperatura Ajustada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w:t>
            </w:r>
            <w:r w:rsidRPr="002D20B6">
              <w:rPr>
                <w:rStyle w:val="eop"/>
              </w:rPr>
              <w:t>100</w:t>
            </w:r>
            <w:r w:rsidRPr="002D20B6">
              <w:rPr>
                <w:rStyle w:val="normaltextrun"/>
                <w:rFonts w:ascii="Arial" w:hAnsi="Arial" w:cs="Arial"/>
                <w:sz w:val="20"/>
                <w:szCs w:val="20"/>
              </w:rPr>
              <w:t>,0°C</w:t>
            </w:r>
            <w:r w:rsidRPr="000440DF">
              <w:rPr>
                <w:rStyle w:val="eop"/>
                <w:rFonts w:ascii="Arial" w:hAnsi="Arial" w:cs="Arial"/>
                <w:sz w:val="20"/>
                <w:szCs w:val="20"/>
              </w:rPr>
              <w:t> </w:t>
            </w:r>
          </w:p>
        </w:tc>
        <w:tc>
          <w:tcPr>
            <w:tcW w:w="5767" w:type="dxa"/>
            <w:gridSpan w:val="2"/>
            <w:tcBorders>
              <w:top w:val="nil"/>
              <w:left w:val="nil"/>
              <w:bottom w:val="single" w:sz="4" w:space="0" w:color="auto"/>
            </w:tcBorders>
            <w:shd w:val="clear" w:color="auto" w:fill="auto"/>
            <w:vAlign w:val="center"/>
          </w:tcPr>
          <w:p w14:paraId="797E8362" w14:textId="77777777" w:rsidR="00B41A41" w:rsidRPr="000440DF" w:rsidRDefault="00B41A41" w:rsidP="0067535C">
            <w:pPr>
              <w:autoSpaceDE w:val="0"/>
              <w:snapToGrid w:val="0"/>
              <w:spacing w:line="240" w:lineRule="auto"/>
              <w:contextualSpacing/>
              <w:rPr>
                <w:rFonts w:ascii="Arial" w:eastAsia="Times New Roman" w:hAnsi="Arial" w:cs="Arial"/>
                <w:b/>
                <w:sz w:val="20"/>
                <w:szCs w:val="20"/>
              </w:rPr>
            </w:pPr>
            <w:r w:rsidRPr="000440DF">
              <w:rPr>
                <w:rStyle w:val="normaltextrun"/>
                <w:rFonts w:ascii="Arial" w:hAnsi="Arial" w:cs="Arial"/>
                <w:b/>
                <w:bCs/>
                <w:sz w:val="20"/>
                <w:szCs w:val="20"/>
              </w:rPr>
              <w:t>Tolerância</w:t>
            </w:r>
            <w:r w:rsidRPr="000440DF">
              <w:rPr>
                <w:rStyle w:val="normaltextrun"/>
                <w:rFonts w:ascii="Arial" w:hAnsi="Arial" w:cs="Arial"/>
                <w:b/>
                <w:sz w:val="20"/>
                <w:szCs w:val="20"/>
              </w:rPr>
              <w:t>:</w:t>
            </w:r>
            <w:r w:rsidRPr="000440DF">
              <w:rPr>
                <w:rStyle w:val="normaltextrun"/>
                <w:rFonts w:ascii="Arial" w:hAnsi="Arial" w:cs="Arial"/>
                <w:sz w:val="20"/>
                <w:szCs w:val="20"/>
              </w:rPr>
              <w:t xml:space="preserve"> ± </w:t>
            </w:r>
            <w:r>
              <w:rPr>
                <w:rStyle w:val="normaltextrun"/>
                <w:rFonts w:ascii="Arial" w:hAnsi="Arial" w:cs="Arial"/>
                <w:sz w:val="20"/>
                <w:szCs w:val="20"/>
              </w:rPr>
              <w:t>5</w:t>
            </w:r>
            <w:r w:rsidRPr="000440DF">
              <w:rPr>
                <w:rStyle w:val="normaltextrun"/>
                <w:rFonts w:ascii="Arial" w:hAnsi="Arial" w:cs="Arial"/>
                <w:sz w:val="20"/>
                <w:szCs w:val="20"/>
              </w:rPr>
              <w:t>,0°C</w:t>
            </w:r>
          </w:p>
        </w:tc>
      </w:tr>
      <w:tr w:rsidR="00B41A41" w:rsidRPr="000440DF" w14:paraId="7F3420D4" w14:textId="77777777" w:rsidTr="0067535C">
        <w:tblPrEx>
          <w:tblLook w:val="0000" w:firstRow="0" w:lastRow="0" w:firstColumn="0" w:lastColumn="0" w:noHBand="0" w:noVBand="0"/>
        </w:tblPrEx>
        <w:trPr>
          <w:trHeight w:val="170"/>
          <w:jc w:val="center"/>
        </w:trPr>
        <w:tc>
          <w:tcPr>
            <w:tcW w:w="10485" w:type="dxa"/>
            <w:gridSpan w:val="3"/>
            <w:tcBorders>
              <w:top w:val="single" w:sz="4" w:space="0" w:color="auto"/>
            </w:tcBorders>
            <w:shd w:val="clear" w:color="auto" w:fill="auto"/>
            <w:vAlign w:val="center"/>
          </w:tcPr>
          <w:p w14:paraId="14EA6512" w14:textId="1492EFD3" w:rsidR="00B41A41" w:rsidRPr="000440DF" w:rsidRDefault="00B41A41" w:rsidP="0067535C">
            <w:pPr>
              <w:autoSpaceDE w:val="0"/>
              <w:snapToGrid w:val="0"/>
              <w:spacing w:line="240" w:lineRule="auto"/>
              <w:contextualSpacing/>
              <w:jc w:val="center"/>
              <w:rPr>
                <w:rFonts w:ascii="Arial" w:eastAsia="Times New Roman" w:hAnsi="Arial" w:cs="Arial"/>
                <w:b/>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do sensor. </w:t>
            </w:r>
            <w:r w:rsidRPr="000440DF">
              <w:rPr>
                <w:rFonts w:ascii="Arial" w:eastAsia="Times New Roman" w:hAnsi="Arial" w:cs="Arial"/>
                <w:sz w:val="20"/>
                <w:szCs w:val="20"/>
              </w:rPr>
              <w:t xml:space="preserve">A calibração deverá ser realizada nas </w:t>
            </w:r>
            <w:r w:rsidRPr="00E163FB">
              <w:rPr>
                <w:rFonts w:ascii="Arial" w:eastAsia="Times New Roman" w:hAnsi="Arial" w:cs="Arial"/>
                <w:sz w:val="20"/>
                <w:szCs w:val="20"/>
              </w:rPr>
              <w:t>dependências ETE-BL.</w:t>
            </w:r>
          </w:p>
        </w:tc>
      </w:tr>
    </w:tbl>
    <w:p w14:paraId="0DDC5530" w14:textId="77777777" w:rsidR="00B41A41" w:rsidRDefault="00B41A41" w:rsidP="00B41A41">
      <w:pPr>
        <w:rPr>
          <w:rFonts w:ascii="Arial" w:hAnsi="Arial" w:cs="Arial"/>
          <w:b/>
          <w:bCs/>
          <w:sz w:val="24"/>
          <w:szCs w:val="24"/>
        </w:rPr>
      </w:pPr>
    </w:p>
    <w:p w14:paraId="58BCC2C4" w14:textId="77777777" w:rsidR="00B41A41" w:rsidRPr="00E809E1" w:rsidRDefault="00B41A41" w:rsidP="00B41A41">
      <w:pPr>
        <w:tabs>
          <w:tab w:val="left" w:pos="1215"/>
        </w:tabs>
        <w:rPr>
          <w:rFonts w:ascii="Arial" w:hAnsi="Arial" w:cs="Arial"/>
          <w:b/>
          <w:bCs/>
          <w:sz w:val="24"/>
          <w:szCs w:val="24"/>
        </w:rPr>
      </w:pPr>
      <w:r>
        <w:rPr>
          <w:rFonts w:ascii="Arial" w:hAnsi="Arial" w:cs="Arial"/>
          <w:b/>
          <w:bCs/>
          <w:sz w:val="24"/>
          <w:szCs w:val="24"/>
        </w:rPr>
        <w:t>10</w:t>
      </w:r>
      <w:r w:rsidRPr="00E809E1">
        <w:rPr>
          <w:rFonts w:ascii="Arial" w:hAnsi="Arial" w:cs="Arial"/>
          <w:b/>
          <w:bCs/>
          <w:sz w:val="24"/>
          <w:szCs w:val="24"/>
        </w:rPr>
        <w:t xml:space="preserve">- </w:t>
      </w:r>
      <w:r>
        <w:rPr>
          <w:rFonts w:ascii="Arial" w:hAnsi="Arial" w:cs="Arial"/>
          <w:b/>
          <w:bCs/>
          <w:sz w:val="24"/>
          <w:szCs w:val="24"/>
        </w:rPr>
        <w:t>Manômetro</w:t>
      </w:r>
    </w:p>
    <w:tbl>
      <w:tblPr>
        <w:tblW w:w="10500" w:type="dxa"/>
        <w:jc w:val="center"/>
        <w:tblLayout w:type="fixed"/>
        <w:tblCellMar>
          <w:top w:w="55" w:type="dxa"/>
          <w:left w:w="55" w:type="dxa"/>
          <w:bottom w:w="55" w:type="dxa"/>
          <w:right w:w="55" w:type="dxa"/>
        </w:tblCellMar>
        <w:tblLook w:val="04A0" w:firstRow="1" w:lastRow="0" w:firstColumn="1" w:lastColumn="0" w:noHBand="0" w:noVBand="1"/>
      </w:tblPr>
      <w:tblGrid>
        <w:gridCol w:w="5106"/>
        <w:gridCol w:w="142"/>
        <w:gridCol w:w="1985"/>
        <w:gridCol w:w="3267"/>
      </w:tblGrid>
      <w:tr w:rsidR="00B41A41" w:rsidRPr="00625C20" w14:paraId="19D4C0A8" w14:textId="77777777" w:rsidTr="0067535C">
        <w:trPr>
          <w:jc w:val="center"/>
        </w:trPr>
        <w:tc>
          <w:tcPr>
            <w:tcW w:w="7233" w:type="dxa"/>
            <w:gridSpan w:val="3"/>
            <w:tcBorders>
              <w:top w:val="single" w:sz="4" w:space="0" w:color="000000"/>
              <w:left w:val="single" w:sz="4" w:space="0" w:color="000000"/>
              <w:bottom w:val="single" w:sz="4" w:space="0" w:color="000000"/>
              <w:right w:val="nil"/>
            </w:tcBorders>
            <w:shd w:val="clear" w:color="auto" w:fill="E5E5E5"/>
            <w:hideMark/>
          </w:tcPr>
          <w:p w14:paraId="5C88B91C"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10.1</w:t>
            </w:r>
            <w:r w:rsidRPr="00CD799B">
              <w:rPr>
                <w:rFonts w:ascii="Arial" w:hAnsi="Arial" w:cs="Arial"/>
                <w:sz w:val="20"/>
                <w:szCs w:val="20"/>
              </w:rPr>
              <w:t xml:space="preserve"> Manômetro </w:t>
            </w:r>
          </w:p>
        </w:tc>
        <w:tc>
          <w:tcPr>
            <w:tcW w:w="3267" w:type="dxa"/>
            <w:tcBorders>
              <w:top w:val="single" w:sz="4" w:space="0" w:color="000000"/>
              <w:left w:val="nil"/>
              <w:bottom w:val="single" w:sz="4" w:space="0" w:color="000000"/>
              <w:right w:val="single" w:sz="4" w:space="0" w:color="000000"/>
            </w:tcBorders>
            <w:shd w:val="clear" w:color="auto" w:fill="E5E5E5"/>
            <w:hideMark/>
          </w:tcPr>
          <w:p w14:paraId="04325432"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sz w:val="20"/>
                <w:szCs w:val="20"/>
              </w:rPr>
              <w:t>TAG: MAN-01</w:t>
            </w:r>
          </w:p>
        </w:tc>
      </w:tr>
      <w:tr w:rsidR="00B41A41" w:rsidRPr="00625C20" w14:paraId="503AF59C" w14:textId="77777777" w:rsidTr="0067535C">
        <w:trPr>
          <w:jc w:val="center"/>
        </w:trPr>
        <w:tc>
          <w:tcPr>
            <w:tcW w:w="7233" w:type="dxa"/>
            <w:gridSpan w:val="3"/>
            <w:tcBorders>
              <w:top w:val="single" w:sz="4" w:space="0" w:color="000000"/>
              <w:left w:val="single" w:sz="4" w:space="0" w:color="000000"/>
              <w:bottom w:val="nil"/>
              <w:right w:val="nil"/>
            </w:tcBorders>
            <w:hideMark/>
          </w:tcPr>
          <w:p w14:paraId="11EFB33E"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Marca: ASTA</w:t>
            </w:r>
          </w:p>
        </w:tc>
        <w:tc>
          <w:tcPr>
            <w:tcW w:w="3267" w:type="dxa"/>
            <w:tcBorders>
              <w:top w:val="single" w:sz="4" w:space="0" w:color="000000"/>
              <w:left w:val="nil"/>
              <w:bottom w:val="nil"/>
              <w:right w:val="single" w:sz="4" w:space="0" w:color="000000"/>
            </w:tcBorders>
            <w:hideMark/>
          </w:tcPr>
          <w:p w14:paraId="33BC0C91"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Modelo: -</w:t>
            </w:r>
          </w:p>
        </w:tc>
      </w:tr>
      <w:tr w:rsidR="00B41A41" w:rsidRPr="00625C20" w14:paraId="404C5BF8" w14:textId="77777777" w:rsidTr="0067535C">
        <w:trPr>
          <w:jc w:val="center"/>
        </w:trPr>
        <w:tc>
          <w:tcPr>
            <w:tcW w:w="5248" w:type="dxa"/>
            <w:gridSpan w:val="2"/>
            <w:tcBorders>
              <w:top w:val="nil"/>
              <w:left w:val="single" w:sz="4" w:space="0" w:color="000000"/>
              <w:bottom w:val="single" w:sz="4" w:space="0" w:color="000000"/>
              <w:right w:val="nil"/>
            </w:tcBorders>
            <w:hideMark/>
          </w:tcPr>
          <w:p w14:paraId="00ED40D6" w14:textId="77777777" w:rsidR="00B41A41" w:rsidRPr="00CD799B" w:rsidRDefault="00B41A41" w:rsidP="0067535C">
            <w:pPr>
              <w:autoSpaceDE w:val="0"/>
              <w:snapToGrid w:val="0"/>
              <w:spacing w:after="0" w:line="240" w:lineRule="auto"/>
              <w:rPr>
                <w:rFonts w:ascii="Arial" w:eastAsia="Times New Roman" w:hAnsi="Arial" w:cs="Arial"/>
                <w:sz w:val="20"/>
                <w:szCs w:val="20"/>
                <w:vertAlign w:val="superscript"/>
              </w:rPr>
            </w:pPr>
            <w:r w:rsidRPr="00CD799B">
              <w:rPr>
                <w:rFonts w:ascii="Arial" w:eastAsia="Times New Roman" w:hAnsi="Arial" w:cs="Arial"/>
                <w:sz w:val="20"/>
                <w:szCs w:val="20"/>
              </w:rPr>
              <w:t>Valor nominal: 0 – 3 kgf/cm</w:t>
            </w:r>
            <w:r w:rsidRPr="00CD799B">
              <w:rPr>
                <w:rFonts w:ascii="Arial" w:eastAsia="Times New Roman" w:hAnsi="Arial" w:cs="Arial"/>
                <w:sz w:val="20"/>
                <w:szCs w:val="20"/>
                <w:vertAlign w:val="superscript"/>
              </w:rPr>
              <w:t>2</w:t>
            </w:r>
          </w:p>
        </w:tc>
        <w:tc>
          <w:tcPr>
            <w:tcW w:w="5252" w:type="dxa"/>
            <w:gridSpan w:val="2"/>
            <w:tcBorders>
              <w:top w:val="nil"/>
              <w:left w:val="nil"/>
              <w:bottom w:val="single" w:sz="4" w:space="0" w:color="000000"/>
              <w:right w:val="single" w:sz="4" w:space="0" w:color="000000"/>
            </w:tcBorders>
            <w:hideMark/>
          </w:tcPr>
          <w:p w14:paraId="28DCF915" w14:textId="77777777" w:rsidR="00B41A41" w:rsidRPr="00CD799B" w:rsidRDefault="00B41A41" w:rsidP="0067535C">
            <w:pPr>
              <w:autoSpaceDE w:val="0"/>
              <w:snapToGrid w:val="0"/>
              <w:spacing w:after="0" w:line="240" w:lineRule="auto"/>
              <w:rPr>
                <w:rFonts w:ascii="Arial" w:eastAsia="Times New Roman" w:hAnsi="Arial" w:cs="Arial"/>
                <w:sz w:val="20"/>
                <w:szCs w:val="20"/>
                <w:vertAlign w:val="superscript"/>
              </w:rPr>
            </w:pPr>
            <w:r w:rsidRPr="00CD799B">
              <w:rPr>
                <w:rFonts w:ascii="Arial" w:eastAsia="Times New Roman" w:hAnsi="Arial" w:cs="Arial"/>
                <w:sz w:val="20"/>
                <w:szCs w:val="20"/>
              </w:rPr>
              <w:t>Divisão: 0,1 kgf/cm</w:t>
            </w:r>
            <w:r w:rsidRPr="00CD799B">
              <w:rPr>
                <w:rFonts w:ascii="Arial" w:eastAsia="Times New Roman" w:hAnsi="Arial" w:cs="Arial"/>
                <w:sz w:val="20"/>
                <w:szCs w:val="20"/>
                <w:vertAlign w:val="superscript"/>
              </w:rPr>
              <w:t>2</w:t>
            </w:r>
          </w:p>
        </w:tc>
      </w:tr>
      <w:tr w:rsidR="00B41A41" w:rsidRPr="00625C20" w14:paraId="5A50BDCA" w14:textId="77777777" w:rsidTr="0067535C">
        <w:trPr>
          <w:jc w:val="center"/>
        </w:trPr>
        <w:tc>
          <w:tcPr>
            <w:tcW w:w="5106" w:type="dxa"/>
            <w:tcBorders>
              <w:top w:val="single" w:sz="4" w:space="0" w:color="000000"/>
              <w:left w:val="single" w:sz="4" w:space="0" w:color="000000"/>
              <w:bottom w:val="single" w:sz="4" w:space="0" w:color="000000"/>
              <w:right w:val="nil"/>
            </w:tcBorders>
            <w:hideMark/>
          </w:tcPr>
          <w:p w14:paraId="4C71070E"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(kgf/cm</w:t>
            </w:r>
            <w:r w:rsidRPr="00CD799B">
              <w:rPr>
                <w:rFonts w:ascii="Arial" w:eastAsia="Times New Roman" w:hAnsi="Arial" w:cs="Arial"/>
                <w:b/>
                <w:sz w:val="20"/>
                <w:szCs w:val="20"/>
                <w:vertAlign w:val="superscript"/>
              </w:rPr>
              <w:t>2</w:t>
            </w:r>
            <w:r w:rsidRPr="00CD799B">
              <w:rPr>
                <w:rFonts w:ascii="Arial" w:eastAsia="Times New Roman" w:hAnsi="Arial" w:cs="Arial"/>
                <w:b/>
                <w:sz w:val="20"/>
                <w:szCs w:val="20"/>
              </w:rPr>
              <w:t>)</w:t>
            </w:r>
          </w:p>
        </w:tc>
        <w:tc>
          <w:tcPr>
            <w:tcW w:w="5394" w:type="dxa"/>
            <w:gridSpan w:val="3"/>
            <w:tcBorders>
              <w:top w:val="single" w:sz="4" w:space="0" w:color="000000"/>
              <w:left w:val="nil"/>
              <w:bottom w:val="single" w:sz="4" w:space="0" w:color="000000"/>
              <w:right w:val="single" w:sz="4" w:space="0" w:color="000000"/>
            </w:tcBorders>
            <w:vAlign w:val="center"/>
            <w:hideMark/>
          </w:tcPr>
          <w:p w14:paraId="27289109"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 xml:space="preserve">Tolerância = (Erro + Incerteza expandida) </w:t>
            </w:r>
            <w:r w:rsidRPr="00CD799B">
              <w:rPr>
                <w:rFonts w:ascii="Arial" w:eastAsia="Times New Roman" w:hAnsi="Arial" w:cs="Arial"/>
                <w:b/>
                <w:sz w:val="20"/>
                <w:szCs w:val="20"/>
                <w:vertAlign w:val="subscript"/>
              </w:rPr>
              <w:t>Max</w:t>
            </w:r>
            <w:r w:rsidRPr="00CD799B">
              <w:rPr>
                <w:rFonts w:ascii="Arial" w:eastAsia="Times New Roman" w:hAnsi="Arial" w:cs="Arial"/>
                <w:b/>
                <w:sz w:val="20"/>
                <w:szCs w:val="20"/>
              </w:rPr>
              <w:t xml:space="preserve"> </w:t>
            </w:r>
          </w:p>
        </w:tc>
      </w:tr>
      <w:tr w:rsidR="00B41A41" w:rsidRPr="00625C20" w14:paraId="6963FF47" w14:textId="77777777" w:rsidTr="0067535C">
        <w:trPr>
          <w:jc w:val="center"/>
        </w:trPr>
        <w:tc>
          <w:tcPr>
            <w:tcW w:w="5248" w:type="dxa"/>
            <w:gridSpan w:val="2"/>
            <w:tcBorders>
              <w:top w:val="single" w:sz="4" w:space="0" w:color="000000"/>
              <w:left w:val="single" w:sz="4" w:space="0" w:color="000000"/>
              <w:bottom w:val="single" w:sz="4" w:space="0" w:color="000000"/>
              <w:right w:val="nil"/>
            </w:tcBorders>
            <w:hideMark/>
          </w:tcPr>
          <w:p w14:paraId="668DDF13"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1,5</w:t>
            </w:r>
          </w:p>
        </w:tc>
        <w:tc>
          <w:tcPr>
            <w:tcW w:w="5252" w:type="dxa"/>
            <w:gridSpan w:val="2"/>
            <w:tcBorders>
              <w:top w:val="single" w:sz="4" w:space="0" w:color="000000"/>
              <w:left w:val="nil"/>
              <w:bottom w:val="single" w:sz="4" w:space="0" w:color="000000"/>
              <w:right w:val="single" w:sz="4" w:space="0" w:color="000000"/>
            </w:tcBorders>
            <w:hideMark/>
          </w:tcPr>
          <w:p w14:paraId="6BB3BCEF"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0,2 kgf/cm</w:t>
            </w:r>
            <w:r w:rsidRPr="00CD799B">
              <w:rPr>
                <w:rFonts w:ascii="Arial" w:eastAsia="Times New Roman" w:hAnsi="Arial" w:cs="Arial"/>
                <w:sz w:val="20"/>
                <w:szCs w:val="20"/>
                <w:vertAlign w:val="superscript"/>
              </w:rPr>
              <w:t>2</w:t>
            </w:r>
          </w:p>
        </w:tc>
      </w:tr>
      <w:tr w:rsidR="00B41A41" w:rsidRPr="007775F6" w14:paraId="46EA0B85" w14:textId="77777777" w:rsidTr="0067535C">
        <w:tblPrEx>
          <w:tblLook w:val="0000" w:firstRow="0" w:lastRow="0" w:firstColumn="0" w:lastColumn="0" w:noHBand="0" w:noVBand="0"/>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3C453AB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1BC8B806" w14:textId="77777777" w:rsidR="00B41A41" w:rsidRPr="00CD799B" w:rsidRDefault="00B41A41" w:rsidP="00B41A41">
      <w:pPr>
        <w:spacing w:after="0" w:line="240" w:lineRule="auto"/>
        <w:rPr>
          <w:rFonts w:ascii="Arial" w:hAnsi="Arial" w:cs="Arial"/>
          <w:sz w:val="20"/>
          <w:szCs w:val="20"/>
        </w:rPr>
      </w:pPr>
    </w:p>
    <w:tbl>
      <w:tblPr>
        <w:tblW w:w="10500" w:type="dxa"/>
        <w:jc w:val="center"/>
        <w:tblLayout w:type="fixed"/>
        <w:tblCellMar>
          <w:top w:w="55" w:type="dxa"/>
          <w:left w:w="55" w:type="dxa"/>
          <w:bottom w:w="55" w:type="dxa"/>
          <w:right w:w="55" w:type="dxa"/>
        </w:tblCellMar>
        <w:tblLook w:val="04A0" w:firstRow="1" w:lastRow="0" w:firstColumn="1" w:lastColumn="0" w:noHBand="0" w:noVBand="1"/>
      </w:tblPr>
      <w:tblGrid>
        <w:gridCol w:w="5106"/>
        <w:gridCol w:w="142"/>
        <w:gridCol w:w="1985"/>
        <w:gridCol w:w="3267"/>
      </w:tblGrid>
      <w:tr w:rsidR="00B41A41" w:rsidRPr="00625C20" w14:paraId="28711680" w14:textId="77777777" w:rsidTr="0067535C">
        <w:trPr>
          <w:jc w:val="center"/>
        </w:trPr>
        <w:tc>
          <w:tcPr>
            <w:tcW w:w="7233" w:type="dxa"/>
            <w:gridSpan w:val="3"/>
            <w:tcBorders>
              <w:top w:val="single" w:sz="4" w:space="0" w:color="000000"/>
              <w:left w:val="single" w:sz="4" w:space="0" w:color="000000"/>
              <w:bottom w:val="single" w:sz="4" w:space="0" w:color="000000"/>
              <w:right w:val="nil"/>
            </w:tcBorders>
            <w:shd w:val="clear" w:color="auto" w:fill="E5E5E5"/>
            <w:hideMark/>
          </w:tcPr>
          <w:p w14:paraId="7E487553"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10.2</w:t>
            </w:r>
            <w:r w:rsidRPr="00CD799B">
              <w:rPr>
                <w:rFonts w:ascii="Arial" w:hAnsi="Arial" w:cs="Arial"/>
                <w:sz w:val="20"/>
                <w:szCs w:val="20"/>
              </w:rPr>
              <w:t xml:space="preserve"> Manômetro </w:t>
            </w:r>
          </w:p>
        </w:tc>
        <w:tc>
          <w:tcPr>
            <w:tcW w:w="3267" w:type="dxa"/>
            <w:tcBorders>
              <w:top w:val="single" w:sz="4" w:space="0" w:color="000000"/>
              <w:left w:val="nil"/>
              <w:bottom w:val="single" w:sz="4" w:space="0" w:color="000000"/>
              <w:right w:val="single" w:sz="4" w:space="0" w:color="000000"/>
            </w:tcBorders>
            <w:shd w:val="clear" w:color="auto" w:fill="E5E5E5"/>
            <w:hideMark/>
          </w:tcPr>
          <w:p w14:paraId="3CC9E55E"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sz w:val="20"/>
                <w:szCs w:val="20"/>
              </w:rPr>
              <w:t>TAG: MAN-04</w:t>
            </w:r>
          </w:p>
        </w:tc>
      </w:tr>
      <w:tr w:rsidR="00B41A41" w:rsidRPr="00625C20" w14:paraId="40F3AC28" w14:textId="77777777" w:rsidTr="0067535C">
        <w:trPr>
          <w:jc w:val="center"/>
        </w:trPr>
        <w:tc>
          <w:tcPr>
            <w:tcW w:w="7233" w:type="dxa"/>
            <w:gridSpan w:val="3"/>
            <w:tcBorders>
              <w:top w:val="single" w:sz="4" w:space="0" w:color="000000"/>
              <w:left w:val="single" w:sz="4" w:space="0" w:color="000000"/>
              <w:bottom w:val="nil"/>
              <w:right w:val="nil"/>
            </w:tcBorders>
            <w:hideMark/>
          </w:tcPr>
          <w:p w14:paraId="1578EDB1"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Marca: Phoenix</w:t>
            </w:r>
          </w:p>
        </w:tc>
        <w:tc>
          <w:tcPr>
            <w:tcW w:w="3267" w:type="dxa"/>
            <w:tcBorders>
              <w:top w:val="single" w:sz="4" w:space="0" w:color="000000"/>
              <w:left w:val="nil"/>
              <w:bottom w:val="nil"/>
              <w:right w:val="single" w:sz="4" w:space="0" w:color="000000"/>
            </w:tcBorders>
            <w:hideMark/>
          </w:tcPr>
          <w:p w14:paraId="5B4353D3"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sz w:val="20"/>
                <w:szCs w:val="20"/>
              </w:rPr>
              <w:t>Modelo: -</w:t>
            </w:r>
          </w:p>
        </w:tc>
      </w:tr>
      <w:tr w:rsidR="00B41A41" w:rsidRPr="00625C20" w14:paraId="79C4BB53" w14:textId="77777777" w:rsidTr="0067535C">
        <w:trPr>
          <w:jc w:val="center"/>
        </w:trPr>
        <w:tc>
          <w:tcPr>
            <w:tcW w:w="5248" w:type="dxa"/>
            <w:gridSpan w:val="2"/>
            <w:tcBorders>
              <w:top w:val="nil"/>
              <w:left w:val="single" w:sz="4" w:space="0" w:color="000000"/>
              <w:bottom w:val="single" w:sz="4" w:space="0" w:color="000000"/>
              <w:right w:val="nil"/>
            </w:tcBorders>
            <w:hideMark/>
          </w:tcPr>
          <w:p w14:paraId="5F204096" w14:textId="77777777" w:rsidR="00B41A41" w:rsidRPr="00CD799B" w:rsidRDefault="00B41A41" w:rsidP="0067535C">
            <w:pPr>
              <w:autoSpaceDE w:val="0"/>
              <w:snapToGrid w:val="0"/>
              <w:spacing w:after="0" w:line="240" w:lineRule="auto"/>
              <w:rPr>
                <w:rFonts w:ascii="Arial" w:eastAsia="Times New Roman" w:hAnsi="Arial" w:cs="Arial"/>
                <w:sz w:val="20"/>
                <w:szCs w:val="20"/>
                <w:vertAlign w:val="superscript"/>
              </w:rPr>
            </w:pPr>
            <w:r w:rsidRPr="00CD799B">
              <w:rPr>
                <w:rFonts w:ascii="Arial" w:eastAsia="Times New Roman" w:hAnsi="Arial" w:cs="Arial"/>
                <w:sz w:val="20"/>
                <w:szCs w:val="20"/>
              </w:rPr>
              <w:t>Valor nominal: 0 – 3 kgf/cm</w:t>
            </w:r>
            <w:r w:rsidRPr="00CD799B">
              <w:rPr>
                <w:rFonts w:ascii="Arial" w:eastAsia="Times New Roman" w:hAnsi="Arial" w:cs="Arial"/>
                <w:sz w:val="20"/>
                <w:szCs w:val="20"/>
                <w:vertAlign w:val="superscript"/>
              </w:rPr>
              <w:t>2</w:t>
            </w:r>
          </w:p>
        </w:tc>
        <w:tc>
          <w:tcPr>
            <w:tcW w:w="5252" w:type="dxa"/>
            <w:gridSpan w:val="2"/>
            <w:tcBorders>
              <w:top w:val="nil"/>
              <w:left w:val="nil"/>
              <w:bottom w:val="single" w:sz="4" w:space="0" w:color="000000"/>
              <w:right w:val="single" w:sz="4" w:space="0" w:color="000000"/>
            </w:tcBorders>
            <w:hideMark/>
          </w:tcPr>
          <w:p w14:paraId="735AB453" w14:textId="77777777" w:rsidR="00B41A41" w:rsidRPr="00CD799B" w:rsidRDefault="00B41A41" w:rsidP="0067535C">
            <w:pPr>
              <w:autoSpaceDE w:val="0"/>
              <w:snapToGrid w:val="0"/>
              <w:spacing w:after="0" w:line="240" w:lineRule="auto"/>
              <w:rPr>
                <w:rFonts w:ascii="Arial" w:eastAsia="Times New Roman" w:hAnsi="Arial" w:cs="Arial"/>
                <w:sz w:val="20"/>
                <w:szCs w:val="20"/>
                <w:vertAlign w:val="superscript"/>
              </w:rPr>
            </w:pPr>
            <w:r w:rsidRPr="00CD799B">
              <w:rPr>
                <w:rFonts w:ascii="Arial" w:eastAsia="Times New Roman" w:hAnsi="Arial" w:cs="Arial"/>
                <w:sz w:val="20"/>
                <w:szCs w:val="20"/>
              </w:rPr>
              <w:t>Divisão: 0,1 kgf/cm</w:t>
            </w:r>
            <w:r w:rsidRPr="00CD799B">
              <w:rPr>
                <w:rFonts w:ascii="Arial" w:eastAsia="Times New Roman" w:hAnsi="Arial" w:cs="Arial"/>
                <w:sz w:val="20"/>
                <w:szCs w:val="20"/>
                <w:vertAlign w:val="superscript"/>
              </w:rPr>
              <w:t>2</w:t>
            </w:r>
          </w:p>
        </w:tc>
      </w:tr>
      <w:tr w:rsidR="00B41A41" w:rsidRPr="00625C20" w14:paraId="68A61F6A" w14:textId="77777777" w:rsidTr="0067535C">
        <w:trPr>
          <w:jc w:val="center"/>
        </w:trPr>
        <w:tc>
          <w:tcPr>
            <w:tcW w:w="5106" w:type="dxa"/>
            <w:tcBorders>
              <w:top w:val="single" w:sz="4" w:space="0" w:color="000000"/>
              <w:left w:val="single" w:sz="4" w:space="0" w:color="000000"/>
              <w:bottom w:val="single" w:sz="4" w:space="0" w:color="000000"/>
              <w:right w:val="nil"/>
            </w:tcBorders>
            <w:hideMark/>
          </w:tcPr>
          <w:p w14:paraId="0B536401"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(kgf/cm</w:t>
            </w:r>
            <w:r w:rsidRPr="00CD799B">
              <w:rPr>
                <w:rFonts w:ascii="Arial" w:eastAsia="Times New Roman" w:hAnsi="Arial" w:cs="Arial"/>
                <w:b/>
                <w:sz w:val="20"/>
                <w:szCs w:val="20"/>
                <w:vertAlign w:val="superscript"/>
              </w:rPr>
              <w:t>2</w:t>
            </w:r>
            <w:r w:rsidRPr="00CD799B">
              <w:rPr>
                <w:rFonts w:ascii="Arial" w:eastAsia="Times New Roman" w:hAnsi="Arial" w:cs="Arial"/>
                <w:b/>
                <w:sz w:val="20"/>
                <w:szCs w:val="20"/>
              </w:rPr>
              <w:t>)</w:t>
            </w:r>
          </w:p>
        </w:tc>
        <w:tc>
          <w:tcPr>
            <w:tcW w:w="5394" w:type="dxa"/>
            <w:gridSpan w:val="3"/>
            <w:tcBorders>
              <w:top w:val="single" w:sz="4" w:space="0" w:color="000000"/>
              <w:left w:val="nil"/>
              <w:bottom w:val="single" w:sz="4" w:space="0" w:color="000000"/>
              <w:right w:val="single" w:sz="4" w:space="0" w:color="000000"/>
            </w:tcBorders>
            <w:vAlign w:val="center"/>
            <w:hideMark/>
          </w:tcPr>
          <w:p w14:paraId="19302FCA"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 xml:space="preserve">Tolerância = (Erro + Incerteza expandida) </w:t>
            </w:r>
            <w:r w:rsidRPr="00CD799B">
              <w:rPr>
                <w:rFonts w:ascii="Arial" w:eastAsia="Times New Roman" w:hAnsi="Arial" w:cs="Arial"/>
                <w:b/>
                <w:sz w:val="20"/>
                <w:szCs w:val="20"/>
                <w:vertAlign w:val="subscript"/>
              </w:rPr>
              <w:t>Max</w:t>
            </w:r>
            <w:r w:rsidRPr="00CD799B">
              <w:rPr>
                <w:rFonts w:ascii="Arial" w:eastAsia="Times New Roman" w:hAnsi="Arial" w:cs="Arial"/>
                <w:b/>
                <w:sz w:val="20"/>
                <w:szCs w:val="20"/>
              </w:rPr>
              <w:t xml:space="preserve"> </w:t>
            </w:r>
          </w:p>
        </w:tc>
      </w:tr>
      <w:tr w:rsidR="00B41A41" w:rsidRPr="00625C20" w14:paraId="0DD11BD3" w14:textId="77777777" w:rsidTr="0067535C">
        <w:trPr>
          <w:jc w:val="center"/>
        </w:trPr>
        <w:tc>
          <w:tcPr>
            <w:tcW w:w="5248" w:type="dxa"/>
            <w:gridSpan w:val="2"/>
            <w:tcBorders>
              <w:top w:val="single" w:sz="4" w:space="0" w:color="000000"/>
              <w:left w:val="single" w:sz="4" w:space="0" w:color="000000"/>
              <w:bottom w:val="single" w:sz="4" w:space="0" w:color="000000"/>
              <w:right w:val="nil"/>
            </w:tcBorders>
            <w:hideMark/>
          </w:tcPr>
          <w:p w14:paraId="481006D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1,5</w:t>
            </w:r>
          </w:p>
        </w:tc>
        <w:tc>
          <w:tcPr>
            <w:tcW w:w="5252" w:type="dxa"/>
            <w:gridSpan w:val="2"/>
            <w:tcBorders>
              <w:top w:val="single" w:sz="4" w:space="0" w:color="000000"/>
              <w:left w:val="nil"/>
              <w:bottom w:val="single" w:sz="4" w:space="0" w:color="000000"/>
              <w:right w:val="single" w:sz="4" w:space="0" w:color="000000"/>
            </w:tcBorders>
            <w:hideMark/>
          </w:tcPr>
          <w:p w14:paraId="29E33E13"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0,2 kgf/cm</w:t>
            </w:r>
            <w:r w:rsidRPr="00CD799B">
              <w:rPr>
                <w:rFonts w:ascii="Arial" w:eastAsia="Times New Roman" w:hAnsi="Arial" w:cs="Arial"/>
                <w:sz w:val="20"/>
                <w:szCs w:val="20"/>
                <w:vertAlign w:val="superscript"/>
              </w:rPr>
              <w:t>2</w:t>
            </w:r>
          </w:p>
        </w:tc>
      </w:tr>
      <w:tr w:rsidR="00B41A41" w:rsidRPr="007775F6" w14:paraId="6B94B641" w14:textId="77777777" w:rsidTr="0067535C">
        <w:tblPrEx>
          <w:tblLook w:val="0000" w:firstRow="0" w:lastRow="0" w:firstColumn="0" w:lastColumn="0" w:noHBand="0" w:noVBand="0"/>
        </w:tblPrEx>
        <w:trPr>
          <w:jc w:val="center"/>
        </w:trPr>
        <w:tc>
          <w:tcPr>
            <w:tcW w:w="10495" w:type="dxa"/>
            <w:gridSpan w:val="4"/>
            <w:tcBorders>
              <w:top w:val="single" w:sz="4" w:space="0" w:color="auto"/>
              <w:left w:val="single" w:sz="4" w:space="0" w:color="auto"/>
              <w:bottom w:val="single" w:sz="4" w:space="0" w:color="auto"/>
              <w:right w:val="single" w:sz="4" w:space="0" w:color="auto"/>
            </w:tcBorders>
            <w:shd w:val="clear" w:color="auto" w:fill="auto"/>
          </w:tcPr>
          <w:p w14:paraId="2A25149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4320D90B" w14:textId="77777777" w:rsidR="00B41A41" w:rsidRDefault="00B41A41" w:rsidP="00B41A41"/>
    <w:p w14:paraId="5E335788" w14:textId="77777777" w:rsidR="00B41A41" w:rsidRDefault="00B41A41" w:rsidP="00B41A41">
      <w:pPr>
        <w:rPr>
          <w:rFonts w:ascii="Arial" w:hAnsi="Arial" w:cs="Arial"/>
          <w:b/>
          <w:bCs/>
          <w:sz w:val="24"/>
          <w:szCs w:val="24"/>
        </w:rPr>
      </w:pPr>
      <w:r>
        <w:rPr>
          <w:rFonts w:ascii="Arial" w:hAnsi="Arial" w:cs="Arial"/>
          <w:b/>
          <w:bCs/>
          <w:sz w:val="24"/>
          <w:szCs w:val="24"/>
        </w:rPr>
        <w:t>11.</w:t>
      </w:r>
      <w:r w:rsidRPr="00576003">
        <w:rPr>
          <w:rFonts w:ascii="Arial" w:hAnsi="Arial" w:cs="Arial"/>
          <w:b/>
          <w:bCs/>
          <w:sz w:val="24"/>
          <w:szCs w:val="24"/>
        </w:rPr>
        <w:t xml:space="preserve"> </w:t>
      </w:r>
      <w:r w:rsidRPr="00642E44">
        <w:rPr>
          <w:rFonts w:ascii="Arial" w:hAnsi="Arial" w:cs="Arial"/>
          <w:b/>
          <w:bCs/>
          <w:sz w:val="24"/>
          <w:szCs w:val="24"/>
        </w:rPr>
        <w:t>Termômetro digital tipo espeto a prova d’água</w:t>
      </w:r>
      <w:r>
        <w:rPr>
          <w:rFonts w:ascii="Arial" w:hAnsi="Arial" w:cs="Arial"/>
          <w:b/>
          <w:bCs/>
          <w:sz w:val="24"/>
          <w:szCs w:val="24"/>
        </w:rPr>
        <w:t xml:space="preserve"> </w:t>
      </w: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32925B28" w14:textId="77777777" w:rsidTr="0067535C">
        <w:trPr>
          <w:jc w:val="center"/>
        </w:trPr>
        <w:tc>
          <w:tcPr>
            <w:tcW w:w="7225" w:type="dxa"/>
            <w:gridSpan w:val="3"/>
            <w:tcBorders>
              <w:top w:val="single" w:sz="4" w:space="0" w:color="auto"/>
              <w:bottom w:val="single" w:sz="4" w:space="0" w:color="auto"/>
            </w:tcBorders>
            <w:shd w:val="clear" w:color="auto" w:fill="E5E5E5"/>
          </w:tcPr>
          <w:p w14:paraId="72B1E2C1"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11.1</w:t>
            </w:r>
            <w:r w:rsidRPr="00CD799B">
              <w:rPr>
                <w:rFonts w:ascii="Arial" w:hAnsi="Arial" w:cs="Arial"/>
                <w:sz w:val="20"/>
                <w:szCs w:val="20"/>
              </w:rPr>
              <w:t xml:space="preserve"> Termômetro digital tipo espeto a prova d’água (reator)</w:t>
            </w:r>
          </w:p>
        </w:tc>
        <w:tc>
          <w:tcPr>
            <w:tcW w:w="3270" w:type="dxa"/>
            <w:tcBorders>
              <w:top w:val="single" w:sz="4" w:space="0" w:color="auto"/>
              <w:bottom w:val="single" w:sz="4" w:space="0" w:color="auto"/>
            </w:tcBorders>
            <w:shd w:val="clear" w:color="auto" w:fill="E5E5E5"/>
          </w:tcPr>
          <w:p w14:paraId="2D550AF6"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TER-75</w:t>
            </w:r>
          </w:p>
        </w:tc>
      </w:tr>
      <w:tr w:rsidR="00B41A41" w:rsidRPr="00625C20" w14:paraId="012986E9" w14:textId="77777777" w:rsidTr="0067535C">
        <w:trPr>
          <w:jc w:val="center"/>
        </w:trPr>
        <w:tc>
          <w:tcPr>
            <w:tcW w:w="6096" w:type="dxa"/>
            <w:gridSpan w:val="2"/>
            <w:tcBorders>
              <w:top w:val="single" w:sz="4" w:space="0" w:color="auto"/>
            </w:tcBorders>
            <w:shd w:val="clear" w:color="auto" w:fill="auto"/>
          </w:tcPr>
          <w:p w14:paraId="33BFD490"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Instrutherm</w:t>
            </w:r>
          </w:p>
        </w:tc>
        <w:tc>
          <w:tcPr>
            <w:tcW w:w="4399" w:type="dxa"/>
            <w:gridSpan w:val="2"/>
            <w:tcBorders>
              <w:top w:val="single" w:sz="4" w:space="0" w:color="auto"/>
            </w:tcBorders>
            <w:shd w:val="clear" w:color="auto" w:fill="auto"/>
          </w:tcPr>
          <w:p w14:paraId="614A79A5"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TE-500</w:t>
            </w:r>
          </w:p>
        </w:tc>
      </w:tr>
      <w:tr w:rsidR="00B41A41" w:rsidRPr="00625C20" w14:paraId="193D5DF1" w14:textId="77777777" w:rsidTr="0067535C">
        <w:trPr>
          <w:jc w:val="center"/>
        </w:trPr>
        <w:tc>
          <w:tcPr>
            <w:tcW w:w="6096" w:type="dxa"/>
            <w:gridSpan w:val="2"/>
            <w:shd w:val="clear" w:color="auto" w:fill="auto"/>
          </w:tcPr>
          <w:p w14:paraId="31295590"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- 50 a 300 ºC</w:t>
            </w:r>
          </w:p>
        </w:tc>
        <w:tc>
          <w:tcPr>
            <w:tcW w:w="4399" w:type="dxa"/>
            <w:gridSpan w:val="2"/>
            <w:shd w:val="clear" w:color="auto" w:fill="auto"/>
          </w:tcPr>
          <w:p w14:paraId="19C442A4"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 ºC</w:t>
            </w:r>
          </w:p>
        </w:tc>
      </w:tr>
      <w:tr w:rsidR="00B41A41" w:rsidRPr="00625C20" w14:paraId="2D273714"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249A5E7"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E6E6BB8"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B41A41" w:rsidRPr="00625C20" w14:paraId="7555464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478CDCF"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105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97C6C58"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10C831DD"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3752718"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150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2069AABF"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50A92B14"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6B2DA1E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w:t>
            </w:r>
          </w:p>
        </w:tc>
      </w:tr>
    </w:tbl>
    <w:p w14:paraId="04E68A64" w14:textId="77777777" w:rsidR="00B41A41" w:rsidRPr="003A1147" w:rsidRDefault="00B41A41" w:rsidP="005F50B1">
      <w:pPr>
        <w:spacing w:after="0" w:line="240" w:lineRule="auto"/>
        <w:rPr>
          <w:rFonts w:ascii="Arial" w:hAnsi="Arial" w:cs="Arial"/>
          <w:b/>
          <w:bCs/>
          <w:sz w:val="24"/>
          <w:szCs w:val="24"/>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63801D9A" w14:textId="77777777" w:rsidTr="0067535C">
        <w:trPr>
          <w:jc w:val="center"/>
        </w:trPr>
        <w:tc>
          <w:tcPr>
            <w:tcW w:w="7225" w:type="dxa"/>
            <w:gridSpan w:val="3"/>
            <w:tcBorders>
              <w:top w:val="single" w:sz="4" w:space="0" w:color="auto"/>
              <w:bottom w:val="single" w:sz="4" w:space="0" w:color="auto"/>
            </w:tcBorders>
            <w:shd w:val="clear" w:color="auto" w:fill="E5E5E5"/>
          </w:tcPr>
          <w:p w14:paraId="1B57D5ED"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11.2</w:t>
            </w:r>
            <w:r w:rsidRPr="00CD799B">
              <w:rPr>
                <w:rFonts w:ascii="Arial" w:hAnsi="Arial" w:cs="Arial"/>
                <w:sz w:val="20"/>
                <w:szCs w:val="20"/>
              </w:rPr>
              <w:t xml:space="preserve"> Termômetro digital tipo espeto a prova d’água (BAN-01)</w:t>
            </w:r>
          </w:p>
        </w:tc>
        <w:tc>
          <w:tcPr>
            <w:tcW w:w="3270" w:type="dxa"/>
            <w:tcBorders>
              <w:top w:val="single" w:sz="4" w:space="0" w:color="auto"/>
              <w:bottom w:val="single" w:sz="4" w:space="0" w:color="auto"/>
            </w:tcBorders>
            <w:shd w:val="clear" w:color="auto" w:fill="E5E5E5"/>
          </w:tcPr>
          <w:p w14:paraId="13B6B666"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TER-76</w:t>
            </w:r>
          </w:p>
        </w:tc>
      </w:tr>
      <w:tr w:rsidR="00B41A41" w:rsidRPr="00625C20" w14:paraId="21B8D892" w14:textId="77777777" w:rsidTr="0067535C">
        <w:trPr>
          <w:jc w:val="center"/>
        </w:trPr>
        <w:tc>
          <w:tcPr>
            <w:tcW w:w="6096" w:type="dxa"/>
            <w:gridSpan w:val="2"/>
            <w:tcBorders>
              <w:top w:val="single" w:sz="4" w:space="0" w:color="auto"/>
            </w:tcBorders>
            <w:shd w:val="clear" w:color="auto" w:fill="auto"/>
          </w:tcPr>
          <w:p w14:paraId="44FC7FC7"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Instrutherm</w:t>
            </w:r>
          </w:p>
        </w:tc>
        <w:tc>
          <w:tcPr>
            <w:tcW w:w="4399" w:type="dxa"/>
            <w:gridSpan w:val="2"/>
            <w:tcBorders>
              <w:top w:val="single" w:sz="4" w:space="0" w:color="auto"/>
            </w:tcBorders>
            <w:shd w:val="clear" w:color="auto" w:fill="auto"/>
          </w:tcPr>
          <w:p w14:paraId="25BEBF2D"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TE-500</w:t>
            </w:r>
          </w:p>
        </w:tc>
      </w:tr>
      <w:tr w:rsidR="00B41A41" w:rsidRPr="00625C20" w14:paraId="57DEE5DC" w14:textId="77777777" w:rsidTr="0067535C">
        <w:trPr>
          <w:jc w:val="center"/>
        </w:trPr>
        <w:tc>
          <w:tcPr>
            <w:tcW w:w="6096" w:type="dxa"/>
            <w:gridSpan w:val="2"/>
            <w:shd w:val="clear" w:color="auto" w:fill="auto"/>
          </w:tcPr>
          <w:p w14:paraId="4B592DDC"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- 50 a 300 ºC</w:t>
            </w:r>
          </w:p>
        </w:tc>
        <w:tc>
          <w:tcPr>
            <w:tcW w:w="4399" w:type="dxa"/>
            <w:gridSpan w:val="2"/>
            <w:shd w:val="clear" w:color="auto" w:fill="auto"/>
          </w:tcPr>
          <w:p w14:paraId="37411C13"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 ºC</w:t>
            </w:r>
          </w:p>
        </w:tc>
      </w:tr>
      <w:tr w:rsidR="00B41A41" w:rsidRPr="00625C20" w14:paraId="6377C89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D250469"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02701AB"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B41A41" w:rsidRPr="00625C20" w14:paraId="22FA777A"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55685E0"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80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35A8703"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5</w:t>
            </w:r>
          </w:p>
        </w:tc>
      </w:tr>
      <w:tr w:rsidR="00B41A41" w:rsidRPr="007775F6" w14:paraId="39AC70B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7DC640AF"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w:t>
            </w:r>
          </w:p>
        </w:tc>
      </w:tr>
    </w:tbl>
    <w:p w14:paraId="276CC8C4"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44159FEB" w14:textId="77777777" w:rsidTr="0067535C">
        <w:trPr>
          <w:jc w:val="center"/>
        </w:trPr>
        <w:tc>
          <w:tcPr>
            <w:tcW w:w="7225" w:type="dxa"/>
            <w:gridSpan w:val="3"/>
            <w:tcBorders>
              <w:top w:val="single" w:sz="4" w:space="0" w:color="auto"/>
              <w:bottom w:val="single" w:sz="4" w:space="0" w:color="auto"/>
            </w:tcBorders>
            <w:shd w:val="clear" w:color="auto" w:fill="E5E5E5"/>
          </w:tcPr>
          <w:p w14:paraId="135EC818"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11.3</w:t>
            </w:r>
            <w:r w:rsidRPr="00CD799B">
              <w:rPr>
                <w:rFonts w:ascii="Arial" w:hAnsi="Arial" w:cs="Arial"/>
                <w:sz w:val="20"/>
                <w:szCs w:val="20"/>
              </w:rPr>
              <w:t xml:space="preserve"> Termômetro digital tipo espeto a prova d’água (meios)</w:t>
            </w:r>
          </w:p>
        </w:tc>
        <w:tc>
          <w:tcPr>
            <w:tcW w:w="3270" w:type="dxa"/>
            <w:tcBorders>
              <w:top w:val="single" w:sz="4" w:space="0" w:color="auto"/>
              <w:bottom w:val="single" w:sz="4" w:space="0" w:color="auto"/>
            </w:tcBorders>
            <w:shd w:val="clear" w:color="auto" w:fill="E5E5E5"/>
          </w:tcPr>
          <w:p w14:paraId="362EFFBC"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TER-77</w:t>
            </w:r>
          </w:p>
        </w:tc>
      </w:tr>
      <w:tr w:rsidR="00B41A41" w:rsidRPr="00625C20" w14:paraId="0CEB5859" w14:textId="77777777" w:rsidTr="0067535C">
        <w:trPr>
          <w:jc w:val="center"/>
        </w:trPr>
        <w:tc>
          <w:tcPr>
            <w:tcW w:w="6096" w:type="dxa"/>
            <w:gridSpan w:val="2"/>
            <w:tcBorders>
              <w:top w:val="single" w:sz="4" w:space="0" w:color="auto"/>
            </w:tcBorders>
            <w:shd w:val="clear" w:color="auto" w:fill="auto"/>
          </w:tcPr>
          <w:p w14:paraId="0CA4E54C"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Instrutherm</w:t>
            </w:r>
          </w:p>
        </w:tc>
        <w:tc>
          <w:tcPr>
            <w:tcW w:w="4399" w:type="dxa"/>
            <w:gridSpan w:val="2"/>
            <w:tcBorders>
              <w:top w:val="single" w:sz="4" w:space="0" w:color="auto"/>
            </w:tcBorders>
            <w:shd w:val="clear" w:color="auto" w:fill="auto"/>
          </w:tcPr>
          <w:p w14:paraId="2CFD4FCE"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TE-500</w:t>
            </w:r>
          </w:p>
        </w:tc>
      </w:tr>
      <w:tr w:rsidR="00B41A41" w:rsidRPr="00625C20" w14:paraId="0B93A9AB" w14:textId="77777777" w:rsidTr="0067535C">
        <w:trPr>
          <w:jc w:val="center"/>
        </w:trPr>
        <w:tc>
          <w:tcPr>
            <w:tcW w:w="6096" w:type="dxa"/>
            <w:gridSpan w:val="2"/>
            <w:shd w:val="clear" w:color="auto" w:fill="auto"/>
          </w:tcPr>
          <w:p w14:paraId="3BA8FEE3"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- 50 a 300 ºC</w:t>
            </w:r>
          </w:p>
        </w:tc>
        <w:tc>
          <w:tcPr>
            <w:tcW w:w="4399" w:type="dxa"/>
            <w:gridSpan w:val="2"/>
            <w:shd w:val="clear" w:color="auto" w:fill="auto"/>
          </w:tcPr>
          <w:p w14:paraId="5D4718EA"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 ºC</w:t>
            </w:r>
          </w:p>
        </w:tc>
      </w:tr>
      <w:tr w:rsidR="00B41A41" w:rsidRPr="00625C20" w14:paraId="7844744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AE0C4BC"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BE8424D"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B41A41" w:rsidRPr="00625C20" w14:paraId="08B14D5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752E1F6F"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45</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578DC8A"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5</w:t>
            </w:r>
          </w:p>
        </w:tc>
      </w:tr>
      <w:tr w:rsidR="00B41A41" w:rsidRPr="00625C20" w14:paraId="40A85ED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4EFABDD"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100</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9A100CC"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5</w:t>
            </w:r>
          </w:p>
        </w:tc>
      </w:tr>
      <w:tr w:rsidR="00B41A41" w:rsidRPr="007775F6" w14:paraId="58EE52CD"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164B119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w:t>
            </w:r>
          </w:p>
        </w:tc>
      </w:tr>
    </w:tbl>
    <w:p w14:paraId="49EB5BDD" w14:textId="77777777" w:rsidR="00B41A41"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6A0AA7F2" w14:textId="77777777" w:rsidTr="0067535C">
        <w:trPr>
          <w:jc w:val="center"/>
        </w:trPr>
        <w:tc>
          <w:tcPr>
            <w:tcW w:w="7225" w:type="dxa"/>
            <w:gridSpan w:val="3"/>
            <w:tcBorders>
              <w:top w:val="single" w:sz="4" w:space="0" w:color="auto"/>
              <w:bottom w:val="single" w:sz="4" w:space="0" w:color="auto"/>
            </w:tcBorders>
            <w:shd w:val="clear" w:color="auto" w:fill="E5E5E5"/>
          </w:tcPr>
          <w:p w14:paraId="652FFB82"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11.4</w:t>
            </w:r>
            <w:r w:rsidRPr="00CD799B">
              <w:rPr>
                <w:rFonts w:ascii="Arial" w:hAnsi="Arial" w:cs="Arial"/>
                <w:sz w:val="20"/>
                <w:szCs w:val="20"/>
              </w:rPr>
              <w:t xml:space="preserve"> Termômetro digital tipo espeto a prova d’água (rota)</w:t>
            </w:r>
          </w:p>
        </w:tc>
        <w:tc>
          <w:tcPr>
            <w:tcW w:w="3270" w:type="dxa"/>
            <w:tcBorders>
              <w:top w:val="single" w:sz="4" w:space="0" w:color="auto"/>
              <w:bottom w:val="single" w:sz="4" w:space="0" w:color="auto"/>
            </w:tcBorders>
            <w:shd w:val="clear" w:color="auto" w:fill="E5E5E5"/>
          </w:tcPr>
          <w:p w14:paraId="7CD09C57"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TER-80</w:t>
            </w:r>
          </w:p>
        </w:tc>
      </w:tr>
      <w:tr w:rsidR="00B41A41" w:rsidRPr="00625C20" w14:paraId="4E705EE9" w14:textId="77777777" w:rsidTr="0067535C">
        <w:trPr>
          <w:jc w:val="center"/>
        </w:trPr>
        <w:tc>
          <w:tcPr>
            <w:tcW w:w="6096" w:type="dxa"/>
            <w:gridSpan w:val="2"/>
            <w:tcBorders>
              <w:top w:val="single" w:sz="4" w:space="0" w:color="auto"/>
            </w:tcBorders>
            <w:shd w:val="clear" w:color="auto" w:fill="auto"/>
          </w:tcPr>
          <w:p w14:paraId="35D9CFF2"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Instrutherm</w:t>
            </w:r>
          </w:p>
        </w:tc>
        <w:tc>
          <w:tcPr>
            <w:tcW w:w="4399" w:type="dxa"/>
            <w:gridSpan w:val="2"/>
            <w:tcBorders>
              <w:top w:val="single" w:sz="4" w:space="0" w:color="auto"/>
            </w:tcBorders>
            <w:shd w:val="clear" w:color="auto" w:fill="auto"/>
          </w:tcPr>
          <w:p w14:paraId="000B5960"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TE-500</w:t>
            </w:r>
          </w:p>
        </w:tc>
      </w:tr>
      <w:tr w:rsidR="00B41A41" w:rsidRPr="00625C20" w14:paraId="43FACB29" w14:textId="77777777" w:rsidTr="0067535C">
        <w:trPr>
          <w:jc w:val="center"/>
        </w:trPr>
        <w:tc>
          <w:tcPr>
            <w:tcW w:w="6096" w:type="dxa"/>
            <w:gridSpan w:val="2"/>
            <w:shd w:val="clear" w:color="auto" w:fill="auto"/>
          </w:tcPr>
          <w:p w14:paraId="47F602D6"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- 50 a 300 ºC</w:t>
            </w:r>
          </w:p>
        </w:tc>
        <w:tc>
          <w:tcPr>
            <w:tcW w:w="4399" w:type="dxa"/>
            <w:gridSpan w:val="2"/>
            <w:shd w:val="clear" w:color="auto" w:fill="auto"/>
          </w:tcPr>
          <w:p w14:paraId="43D7AC53"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 ºC</w:t>
            </w:r>
          </w:p>
        </w:tc>
      </w:tr>
      <w:tr w:rsidR="00B41A41" w:rsidRPr="00625C20" w14:paraId="10AD278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750CA07"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16311C2"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(Erro + Incerteza expandida) Max</w:t>
            </w:r>
            <w:r w:rsidRPr="00CD799B">
              <w:rPr>
                <w:rFonts w:ascii="Arial" w:eastAsia="Times New Roman" w:hAnsi="Arial" w:cs="Arial"/>
                <w:sz w:val="20"/>
                <w:szCs w:val="20"/>
              </w:rPr>
              <w:t xml:space="preserve"> =</w:t>
            </w:r>
          </w:p>
        </w:tc>
      </w:tr>
      <w:tr w:rsidR="00B41A41" w:rsidRPr="00625C20" w14:paraId="01BC88B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5DD33186"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0A1FD1B3"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7DC8058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38D568F0"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6E27893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241C6D88"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7D880FE2"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40</w:t>
            </w:r>
          </w:p>
        </w:tc>
        <w:tc>
          <w:tcPr>
            <w:tcW w:w="6100" w:type="dxa"/>
            <w:gridSpan w:val="3"/>
            <w:tcBorders>
              <w:left w:val="single" w:sz="4" w:space="0" w:color="auto"/>
              <w:bottom w:val="single" w:sz="4" w:space="0" w:color="auto"/>
              <w:right w:val="single" w:sz="4" w:space="0" w:color="auto"/>
            </w:tcBorders>
            <w:shd w:val="clear" w:color="auto" w:fill="auto"/>
          </w:tcPr>
          <w:p w14:paraId="67D65233"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0E05EE73"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71A2CFA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w:t>
            </w:r>
          </w:p>
        </w:tc>
      </w:tr>
    </w:tbl>
    <w:p w14:paraId="52FC0783" w14:textId="77777777" w:rsidR="00B41A41" w:rsidRPr="00CD799B"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07F5162D" w14:textId="77777777" w:rsidTr="0067535C">
        <w:trPr>
          <w:jc w:val="center"/>
        </w:trPr>
        <w:tc>
          <w:tcPr>
            <w:tcW w:w="7225" w:type="dxa"/>
            <w:gridSpan w:val="3"/>
            <w:tcBorders>
              <w:top w:val="single" w:sz="4" w:space="0" w:color="auto"/>
              <w:bottom w:val="single" w:sz="4" w:space="0" w:color="auto"/>
            </w:tcBorders>
            <w:shd w:val="clear" w:color="auto" w:fill="E5E5E5"/>
          </w:tcPr>
          <w:p w14:paraId="29B9163E"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11.5</w:t>
            </w:r>
            <w:r w:rsidRPr="00CD799B">
              <w:rPr>
                <w:rFonts w:ascii="Arial" w:hAnsi="Arial" w:cs="Arial"/>
                <w:sz w:val="20"/>
                <w:szCs w:val="20"/>
              </w:rPr>
              <w:t xml:space="preserve"> Termômetro digital tipo espeto a prova d’água (rota)</w:t>
            </w:r>
          </w:p>
        </w:tc>
        <w:tc>
          <w:tcPr>
            <w:tcW w:w="3270" w:type="dxa"/>
            <w:tcBorders>
              <w:top w:val="single" w:sz="4" w:space="0" w:color="auto"/>
              <w:bottom w:val="single" w:sz="4" w:space="0" w:color="auto"/>
            </w:tcBorders>
            <w:shd w:val="clear" w:color="auto" w:fill="E5E5E5"/>
          </w:tcPr>
          <w:p w14:paraId="3C970058"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TER-81</w:t>
            </w:r>
          </w:p>
        </w:tc>
      </w:tr>
      <w:tr w:rsidR="00B41A41" w:rsidRPr="00625C20" w14:paraId="576CD619" w14:textId="77777777" w:rsidTr="0067535C">
        <w:trPr>
          <w:jc w:val="center"/>
        </w:trPr>
        <w:tc>
          <w:tcPr>
            <w:tcW w:w="6096" w:type="dxa"/>
            <w:gridSpan w:val="2"/>
            <w:tcBorders>
              <w:top w:val="single" w:sz="4" w:space="0" w:color="auto"/>
            </w:tcBorders>
            <w:shd w:val="clear" w:color="auto" w:fill="auto"/>
          </w:tcPr>
          <w:p w14:paraId="60606688"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Instrutherm</w:t>
            </w:r>
          </w:p>
        </w:tc>
        <w:tc>
          <w:tcPr>
            <w:tcW w:w="4399" w:type="dxa"/>
            <w:gridSpan w:val="2"/>
            <w:tcBorders>
              <w:top w:val="single" w:sz="4" w:space="0" w:color="auto"/>
            </w:tcBorders>
            <w:shd w:val="clear" w:color="auto" w:fill="auto"/>
          </w:tcPr>
          <w:p w14:paraId="6D4A535C"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TE-500</w:t>
            </w:r>
          </w:p>
        </w:tc>
      </w:tr>
      <w:tr w:rsidR="00B41A41" w:rsidRPr="00625C20" w14:paraId="59EA70D6" w14:textId="77777777" w:rsidTr="0067535C">
        <w:trPr>
          <w:jc w:val="center"/>
        </w:trPr>
        <w:tc>
          <w:tcPr>
            <w:tcW w:w="6096" w:type="dxa"/>
            <w:gridSpan w:val="2"/>
            <w:shd w:val="clear" w:color="auto" w:fill="auto"/>
          </w:tcPr>
          <w:p w14:paraId="055E69A8"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- 50 a 300 ºC</w:t>
            </w:r>
          </w:p>
        </w:tc>
        <w:tc>
          <w:tcPr>
            <w:tcW w:w="4399" w:type="dxa"/>
            <w:gridSpan w:val="2"/>
            <w:shd w:val="clear" w:color="auto" w:fill="auto"/>
          </w:tcPr>
          <w:p w14:paraId="12080D14"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 ºC</w:t>
            </w:r>
          </w:p>
        </w:tc>
      </w:tr>
      <w:tr w:rsidR="00B41A41" w:rsidRPr="00625C20" w14:paraId="51CD141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1F7A0E7"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3E48B9E"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B41A41" w:rsidRPr="00625C20" w14:paraId="7E7AF84D"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4388EBE8"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76CF018A"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77E35A8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4E9494D6"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351EC11E"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1B2E569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68153446"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40</w:t>
            </w:r>
          </w:p>
        </w:tc>
        <w:tc>
          <w:tcPr>
            <w:tcW w:w="6100" w:type="dxa"/>
            <w:gridSpan w:val="3"/>
            <w:tcBorders>
              <w:left w:val="single" w:sz="4" w:space="0" w:color="auto"/>
              <w:bottom w:val="single" w:sz="4" w:space="0" w:color="auto"/>
              <w:right w:val="single" w:sz="4" w:space="0" w:color="auto"/>
            </w:tcBorders>
            <w:shd w:val="clear" w:color="auto" w:fill="auto"/>
          </w:tcPr>
          <w:p w14:paraId="10836109"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43283224"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5BBB7FF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w:t>
            </w:r>
          </w:p>
        </w:tc>
      </w:tr>
    </w:tbl>
    <w:p w14:paraId="78187700" w14:textId="77777777" w:rsidR="00B41A41" w:rsidRPr="00CD799B"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2A60860E" w14:textId="77777777" w:rsidTr="0067535C">
        <w:trPr>
          <w:jc w:val="center"/>
        </w:trPr>
        <w:tc>
          <w:tcPr>
            <w:tcW w:w="7225" w:type="dxa"/>
            <w:gridSpan w:val="3"/>
            <w:tcBorders>
              <w:top w:val="single" w:sz="4" w:space="0" w:color="auto"/>
              <w:bottom w:val="single" w:sz="4" w:space="0" w:color="auto"/>
            </w:tcBorders>
            <w:shd w:val="clear" w:color="auto" w:fill="E5E5E5"/>
          </w:tcPr>
          <w:p w14:paraId="5D9A38BA"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11.6</w:t>
            </w:r>
            <w:r w:rsidRPr="00CD799B">
              <w:rPr>
                <w:rFonts w:ascii="Arial" w:hAnsi="Arial" w:cs="Arial"/>
                <w:sz w:val="20"/>
                <w:szCs w:val="20"/>
              </w:rPr>
              <w:t xml:space="preserve"> Termômetro digital tipo espeto a prova d’água (rota)</w:t>
            </w:r>
          </w:p>
        </w:tc>
        <w:tc>
          <w:tcPr>
            <w:tcW w:w="3270" w:type="dxa"/>
            <w:tcBorders>
              <w:top w:val="single" w:sz="4" w:space="0" w:color="auto"/>
              <w:bottom w:val="single" w:sz="4" w:space="0" w:color="auto"/>
            </w:tcBorders>
            <w:shd w:val="clear" w:color="auto" w:fill="E5E5E5"/>
          </w:tcPr>
          <w:p w14:paraId="007F2FFC"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TER-82</w:t>
            </w:r>
          </w:p>
        </w:tc>
      </w:tr>
      <w:tr w:rsidR="00B41A41" w:rsidRPr="00625C20" w14:paraId="73C33F14" w14:textId="77777777" w:rsidTr="0067535C">
        <w:trPr>
          <w:jc w:val="center"/>
        </w:trPr>
        <w:tc>
          <w:tcPr>
            <w:tcW w:w="6096" w:type="dxa"/>
            <w:gridSpan w:val="2"/>
            <w:tcBorders>
              <w:top w:val="single" w:sz="4" w:space="0" w:color="auto"/>
            </w:tcBorders>
            <w:shd w:val="clear" w:color="auto" w:fill="auto"/>
          </w:tcPr>
          <w:p w14:paraId="540380B5"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Instrutherm</w:t>
            </w:r>
          </w:p>
        </w:tc>
        <w:tc>
          <w:tcPr>
            <w:tcW w:w="4399" w:type="dxa"/>
            <w:gridSpan w:val="2"/>
            <w:tcBorders>
              <w:top w:val="single" w:sz="4" w:space="0" w:color="auto"/>
            </w:tcBorders>
            <w:shd w:val="clear" w:color="auto" w:fill="auto"/>
          </w:tcPr>
          <w:p w14:paraId="256D78E2"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TE-500</w:t>
            </w:r>
          </w:p>
        </w:tc>
      </w:tr>
      <w:tr w:rsidR="00B41A41" w:rsidRPr="00625C20" w14:paraId="7905758D" w14:textId="77777777" w:rsidTr="0067535C">
        <w:trPr>
          <w:jc w:val="center"/>
        </w:trPr>
        <w:tc>
          <w:tcPr>
            <w:tcW w:w="6096" w:type="dxa"/>
            <w:gridSpan w:val="2"/>
            <w:shd w:val="clear" w:color="auto" w:fill="auto"/>
          </w:tcPr>
          <w:p w14:paraId="2457DF53"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- 50 a 300 ºC</w:t>
            </w:r>
          </w:p>
        </w:tc>
        <w:tc>
          <w:tcPr>
            <w:tcW w:w="4399" w:type="dxa"/>
            <w:gridSpan w:val="2"/>
            <w:shd w:val="clear" w:color="auto" w:fill="auto"/>
          </w:tcPr>
          <w:p w14:paraId="5A1F2CC5"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 ºC</w:t>
            </w:r>
          </w:p>
        </w:tc>
      </w:tr>
      <w:tr w:rsidR="00B41A41" w:rsidRPr="00625C20" w14:paraId="18757B45"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17BA951"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01B7572"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(Erro + Incerteza expandida) Max</w:t>
            </w:r>
            <w:r w:rsidRPr="00CD799B">
              <w:rPr>
                <w:rFonts w:ascii="Arial" w:eastAsia="Times New Roman" w:hAnsi="Arial" w:cs="Arial"/>
                <w:sz w:val="20"/>
                <w:szCs w:val="20"/>
              </w:rPr>
              <w:t xml:space="preserve"> =</w:t>
            </w:r>
          </w:p>
        </w:tc>
      </w:tr>
      <w:tr w:rsidR="00B41A41" w:rsidRPr="00625C20" w14:paraId="069042A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6E06CC46"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15D77AD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452F254C"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675AC601"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206B086E"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6DDE264C"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3CB6BD6F"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40</w:t>
            </w:r>
          </w:p>
        </w:tc>
        <w:tc>
          <w:tcPr>
            <w:tcW w:w="6100" w:type="dxa"/>
            <w:gridSpan w:val="3"/>
            <w:tcBorders>
              <w:left w:val="single" w:sz="4" w:space="0" w:color="auto"/>
              <w:bottom w:val="single" w:sz="4" w:space="0" w:color="auto"/>
              <w:right w:val="single" w:sz="4" w:space="0" w:color="auto"/>
            </w:tcBorders>
            <w:shd w:val="clear" w:color="auto" w:fill="auto"/>
          </w:tcPr>
          <w:p w14:paraId="498E2995"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2F314163"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7E70246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w:t>
            </w:r>
          </w:p>
        </w:tc>
      </w:tr>
    </w:tbl>
    <w:p w14:paraId="0FA62ED6" w14:textId="77777777" w:rsidR="00B41A41" w:rsidRDefault="00B41A41" w:rsidP="00D079D2">
      <w:pPr>
        <w:spacing w:after="0" w:line="240" w:lineRule="auto"/>
      </w:pPr>
    </w:p>
    <w:p w14:paraId="755F803C" w14:textId="77777777" w:rsidR="00B41A41" w:rsidRDefault="00B41A41" w:rsidP="00B41A41">
      <w:pPr>
        <w:rPr>
          <w:rFonts w:ascii="Arial" w:hAnsi="Arial" w:cs="Arial"/>
          <w:b/>
          <w:bCs/>
          <w:sz w:val="24"/>
          <w:szCs w:val="24"/>
        </w:rPr>
      </w:pPr>
      <w:r>
        <w:rPr>
          <w:rFonts w:ascii="Arial" w:hAnsi="Arial" w:cs="Arial"/>
          <w:b/>
          <w:bCs/>
          <w:sz w:val="24"/>
          <w:szCs w:val="24"/>
        </w:rPr>
        <w:t xml:space="preserve">12. </w:t>
      </w:r>
      <w:r w:rsidRPr="00642E44">
        <w:rPr>
          <w:rFonts w:ascii="Arial" w:hAnsi="Arial" w:cs="Arial"/>
          <w:b/>
          <w:bCs/>
          <w:sz w:val="24"/>
          <w:szCs w:val="24"/>
        </w:rPr>
        <w:t>Termômetro de líquido em vidro com escala interna</w:t>
      </w:r>
      <w:r>
        <w:rPr>
          <w:rFonts w:ascii="Arial" w:hAnsi="Arial" w:cs="Arial"/>
          <w:b/>
          <w:bCs/>
          <w:sz w:val="24"/>
          <w:szCs w:val="24"/>
        </w:rPr>
        <w:t xml:space="preserve"> – até 3 pontos de calibração</w:t>
      </w: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4B3D16E6" w14:textId="77777777" w:rsidTr="0067535C">
        <w:trPr>
          <w:jc w:val="center"/>
        </w:trPr>
        <w:tc>
          <w:tcPr>
            <w:tcW w:w="7225" w:type="dxa"/>
            <w:gridSpan w:val="3"/>
            <w:tcBorders>
              <w:top w:val="single" w:sz="4" w:space="0" w:color="auto"/>
              <w:bottom w:val="single" w:sz="4" w:space="0" w:color="auto"/>
            </w:tcBorders>
            <w:shd w:val="clear" w:color="auto" w:fill="E5E5E5"/>
          </w:tcPr>
          <w:p w14:paraId="5EFA5A97"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lastRenderedPageBreak/>
              <w:t>12.1</w:t>
            </w:r>
            <w:r w:rsidRPr="00CD799B">
              <w:rPr>
                <w:rFonts w:ascii="Arial" w:hAnsi="Arial" w:cs="Arial"/>
                <w:sz w:val="20"/>
                <w:szCs w:val="20"/>
              </w:rPr>
              <w:t xml:space="preserve"> Termômetro de líquido em vidro (rota)</w:t>
            </w:r>
          </w:p>
        </w:tc>
        <w:tc>
          <w:tcPr>
            <w:tcW w:w="3270" w:type="dxa"/>
            <w:tcBorders>
              <w:top w:val="single" w:sz="4" w:space="0" w:color="auto"/>
              <w:bottom w:val="single" w:sz="4" w:space="0" w:color="auto"/>
            </w:tcBorders>
            <w:shd w:val="clear" w:color="auto" w:fill="E5E5E5"/>
          </w:tcPr>
          <w:p w14:paraId="4572413A"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w:t>
            </w:r>
            <w:r>
              <w:rPr>
                <w:rFonts w:ascii="Arial" w:hAnsi="Arial" w:cs="Arial"/>
                <w:sz w:val="20"/>
                <w:szCs w:val="20"/>
              </w:rPr>
              <w:t>35</w:t>
            </w:r>
          </w:p>
        </w:tc>
      </w:tr>
      <w:tr w:rsidR="00B41A41" w:rsidRPr="00625C20" w14:paraId="79ECED1F" w14:textId="77777777" w:rsidTr="0067535C">
        <w:trPr>
          <w:jc w:val="center"/>
        </w:trPr>
        <w:tc>
          <w:tcPr>
            <w:tcW w:w="6096" w:type="dxa"/>
            <w:gridSpan w:val="2"/>
            <w:tcBorders>
              <w:top w:val="single" w:sz="4" w:space="0" w:color="auto"/>
            </w:tcBorders>
            <w:shd w:val="clear" w:color="auto" w:fill="auto"/>
          </w:tcPr>
          <w:p w14:paraId="01A464AD"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1AB702A3"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w:t>
            </w:r>
          </w:p>
        </w:tc>
      </w:tr>
      <w:tr w:rsidR="00B41A41" w:rsidRPr="00625C20" w14:paraId="1919C918" w14:textId="77777777" w:rsidTr="0067535C">
        <w:trPr>
          <w:jc w:val="center"/>
        </w:trPr>
        <w:tc>
          <w:tcPr>
            <w:tcW w:w="6096" w:type="dxa"/>
            <w:gridSpan w:val="2"/>
            <w:shd w:val="clear" w:color="auto" w:fill="auto"/>
          </w:tcPr>
          <w:p w14:paraId="1151B5AA"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w:t>
            </w:r>
            <w:r>
              <w:rPr>
                <w:rFonts w:ascii="Arial" w:eastAsia="Times New Roman" w:hAnsi="Arial" w:cs="Arial"/>
                <w:sz w:val="20"/>
                <w:szCs w:val="20"/>
              </w:rPr>
              <w:t>4</w:t>
            </w:r>
            <w:r w:rsidRPr="00CD799B">
              <w:rPr>
                <w:rFonts w:ascii="Arial" w:eastAsia="Times New Roman" w:hAnsi="Arial" w:cs="Arial"/>
                <w:sz w:val="20"/>
                <w:szCs w:val="20"/>
              </w:rPr>
              <w:t xml:space="preserve">0 a </w:t>
            </w:r>
            <w:r>
              <w:rPr>
                <w:rFonts w:ascii="Arial" w:eastAsia="Times New Roman" w:hAnsi="Arial" w:cs="Arial"/>
                <w:sz w:val="20"/>
                <w:szCs w:val="20"/>
              </w:rPr>
              <w:t>5</w:t>
            </w:r>
            <w:r w:rsidRPr="00CD799B">
              <w:rPr>
                <w:rFonts w:ascii="Arial" w:eastAsia="Times New Roman" w:hAnsi="Arial" w:cs="Arial"/>
                <w:sz w:val="20"/>
                <w:szCs w:val="20"/>
              </w:rPr>
              <w:t>0 °C</w:t>
            </w:r>
          </w:p>
        </w:tc>
        <w:tc>
          <w:tcPr>
            <w:tcW w:w="4399" w:type="dxa"/>
            <w:gridSpan w:val="2"/>
            <w:shd w:val="clear" w:color="auto" w:fill="auto"/>
          </w:tcPr>
          <w:p w14:paraId="06B2EC24"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1,0 ºC</w:t>
            </w:r>
          </w:p>
        </w:tc>
      </w:tr>
      <w:tr w:rsidR="00B41A41" w:rsidRPr="00625C20" w14:paraId="622B635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D44510C"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10E5FD19"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B41A41" w:rsidRPr="00625C20" w14:paraId="226B527C"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358F412C"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53C407C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022C3947"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0A4815D3"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0A79EAAA"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5E5719F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759E1123"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40</w:t>
            </w:r>
          </w:p>
        </w:tc>
        <w:tc>
          <w:tcPr>
            <w:tcW w:w="6100" w:type="dxa"/>
            <w:gridSpan w:val="3"/>
            <w:tcBorders>
              <w:left w:val="single" w:sz="4" w:space="0" w:color="auto"/>
              <w:bottom w:val="single" w:sz="4" w:space="0" w:color="auto"/>
              <w:right w:val="single" w:sz="4" w:space="0" w:color="auto"/>
            </w:tcBorders>
            <w:shd w:val="clear" w:color="auto" w:fill="auto"/>
          </w:tcPr>
          <w:p w14:paraId="4C045C56"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4DB3C173"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4E8B366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w:t>
            </w:r>
          </w:p>
        </w:tc>
      </w:tr>
    </w:tbl>
    <w:p w14:paraId="0411280E" w14:textId="77777777" w:rsidR="00B41A41" w:rsidRPr="00CD799B" w:rsidRDefault="00B41A41" w:rsidP="00B41A41">
      <w:pPr>
        <w:spacing w:after="0" w:line="240" w:lineRule="auto"/>
        <w:rPr>
          <w:rFonts w:ascii="Arial" w:hAnsi="Arial" w:cs="Arial"/>
          <w:sz w:val="20"/>
          <w:szCs w:val="20"/>
        </w:rPr>
      </w:pPr>
    </w:p>
    <w:tbl>
      <w:tblPr>
        <w:tblW w:w="10498"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068"/>
        <w:gridCol w:w="1964"/>
        <w:gridCol w:w="1303"/>
        <w:gridCol w:w="3163"/>
      </w:tblGrid>
      <w:tr w:rsidR="00B41A41" w:rsidRPr="00625C20" w14:paraId="29407C19" w14:textId="77777777" w:rsidTr="0067535C">
        <w:trPr>
          <w:trHeight w:val="397"/>
          <w:jc w:val="center"/>
        </w:trPr>
        <w:tc>
          <w:tcPr>
            <w:tcW w:w="7333" w:type="dxa"/>
            <w:gridSpan w:val="3"/>
            <w:tcBorders>
              <w:top w:val="single" w:sz="6" w:space="0" w:color="auto"/>
              <w:left w:val="single" w:sz="6" w:space="0" w:color="auto"/>
              <w:bottom w:val="single" w:sz="6" w:space="0" w:color="auto"/>
              <w:right w:val="nil"/>
            </w:tcBorders>
            <w:shd w:val="clear" w:color="auto" w:fill="E5E5E5"/>
            <w:vAlign w:val="center"/>
            <w:hideMark/>
          </w:tcPr>
          <w:p w14:paraId="213A5B4F"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12.2</w:t>
            </w:r>
            <w:r w:rsidRPr="00CD799B">
              <w:rPr>
                <w:rFonts w:ascii="Arial" w:eastAsia="Times New Roman" w:hAnsi="Arial" w:cs="Arial"/>
                <w:b/>
                <w:bCs/>
                <w:sz w:val="20"/>
                <w:szCs w:val="20"/>
                <w:lang w:eastAsia="pt-BR"/>
              </w:rPr>
              <w:t xml:space="preserve"> Termômetro de máxima para autoclave </w:t>
            </w:r>
          </w:p>
        </w:tc>
        <w:tc>
          <w:tcPr>
            <w:tcW w:w="3162" w:type="dxa"/>
            <w:tcBorders>
              <w:top w:val="single" w:sz="6" w:space="0" w:color="auto"/>
              <w:left w:val="nil"/>
              <w:bottom w:val="single" w:sz="6" w:space="0" w:color="auto"/>
              <w:right w:val="single" w:sz="6" w:space="0" w:color="auto"/>
            </w:tcBorders>
            <w:shd w:val="clear" w:color="auto" w:fill="E5E5E5"/>
            <w:vAlign w:val="center"/>
            <w:hideMark/>
          </w:tcPr>
          <w:p w14:paraId="56CD9E58"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TAG: </w:t>
            </w:r>
            <w:r w:rsidRPr="00CD799B">
              <w:rPr>
                <w:rFonts w:ascii="Arial" w:eastAsia="Times New Roman" w:hAnsi="Arial" w:cs="Arial"/>
                <w:sz w:val="20"/>
                <w:szCs w:val="20"/>
                <w:lang w:eastAsia="pt-BR"/>
              </w:rPr>
              <w:t>TER-</w:t>
            </w:r>
            <w:r>
              <w:rPr>
                <w:rFonts w:ascii="Arial" w:eastAsia="Times New Roman" w:hAnsi="Arial" w:cs="Arial"/>
                <w:sz w:val="20"/>
                <w:szCs w:val="20"/>
                <w:lang w:eastAsia="pt-BR"/>
              </w:rPr>
              <w:t>89</w:t>
            </w:r>
          </w:p>
        </w:tc>
      </w:tr>
      <w:tr w:rsidR="00B41A41" w:rsidRPr="00625C20" w14:paraId="744983E5" w14:textId="77777777" w:rsidTr="0067535C">
        <w:trPr>
          <w:trHeight w:val="397"/>
          <w:jc w:val="center"/>
        </w:trPr>
        <w:tc>
          <w:tcPr>
            <w:tcW w:w="6030" w:type="dxa"/>
            <w:gridSpan w:val="2"/>
            <w:tcBorders>
              <w:top w:val="single" w:sz="6" w:space="0" w:color="auto"/>
              <w:left w:val="single" w:sz="6" w:space="0" w:color="auto"/>
              <w:bottom w:val="nil"/>
              <w:right w:val="nil"/>
            </w:tcBorders>
            <w:shd w:val="clear" w:color="auto" w:fill="auto"/>
            <w:hideMark/>
          </w:tcPr>
          <w:p w14:paraId="29E594AA"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Marca: </w:t>
            </w:r>
            <w:r w:rsidRPr="00CD799B">
              <w:rPr>
                <w:rFonts w:ascii="Arial" w:eastAsia="Times New Roman" w:hAnsi="Arial" w:cs="Arial"/>
                <w:sz w:val="20"/>
                <w:szCs w:val="20"/>
                <w:lang w:eastAsia="pt-BR"/>
              </w:rPr>
              <w:t>Incoterm </w:t>
            </w:r>
          </w:p>
        </w:tc>
        <w:tc>
          <w:tcPr>
            <w:tcW w:w="4465" w:type="dxa"/>
            <w:gridSpan w:val="2"/>
            <w:tcBorders>
              <w:top w:val="single" w:sz="6" w:space="0" w:color="auto"/>
              <w:left w:val="nil"/>
              <w:bottom w:val="nil"/>
              <w:right w:val="single" w:sz="6" w:space="0" w:color="auto"/>
            </w:tcBorders>
            <w:shd w:val="clear" w:color="auto" w:fill="auto"/>
            <w:vAlign w:val="center"/>
            <w:hideMark/>
          </w:tcPr>
          <w:p w14:paraId="6784FF78"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Modelo: </w:t>
            </w:r>
            <w:r w:rsidRPr="00CD799B">
              <w:rPr>
                <w:rFonts w:ascii="Arial" w:eastAsia="Times New Roman" w:hAnsi="Arial" w:cs="Arial"/>
                <w:sz w:val="20"/>
                <w:szCs w:val="20"/>
                <w:lang w:eastAsia="pt-BR"/>
              </w:rPr>
              <w:t>5073 </w:t>
            </w:r>
          </w:p>
        </w:tc>
      </w:tr>
      <w:tr w:rsidR="00B41A41" w:rsidRPr="00625C20" w14:paraId="71CF1CA9" w14:textId="77777777" w:rsidTr="0067535C">
        <w:trPr>
          <w:trHeight w:val="397"/>
          <w:jc w:val="center"/>
        </w:trPr>
        <w:tc>
          <w:tcPr>
            <w:tcW w:w="6030" w:type="dxa"/>
            <w:gridSpan w:val="2"/>
            <w:tcBorders>
              <w:top w:val="nil"/>
              <w:left w:val="single" w:sz="6" w:space="0" w:color="auto"/>
              <w:bottom w:val="nil"/>
              <w:right w:val="nil"/>
            </w:tcBorders>
            <w:shd w:val="clear" w:color="auto" w:fill="auto"/>
            <w:hideMark/>
          </w:tcPr>
          <w:p w14:paraId="4355D836"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Valor nominal: </w:t>
            </w:r>
            <w:r w:rsidRPr="00CD799B">
              <w:rPr>
                <w:rFonts w:ascii="Arial" w:eastAsia="Times New Roman" w:hAnsi="Arial" w:cs="Arial"/>
                <w:sz w:val="20"/>
                <w:szCs w:val="20"/>
                <w:lang w:eastAsia="pt-BR"/>
              </w:rPr>
              <w:t>80 a 140ºC </w:t>
            </w:r>
          </w:p>
        </w:tc>
        <w:tc>
          <w:tcPr>
            <w:tcW w:w="4465" w:type="dxa"/>
            <w:gridSpan w:val="2"/>
            <w:tcBorders>
              <w:top w:val="nil"/>
              <w:left w:val="nil"/>
              <w:bottom w:val="nil"/>
              <w:right w:val="single" w:sz="6" w:space="0" w:color="auto"/>
            </w:tcBorders>
            <w:shd w:val="clear" w:color="auto" w:fill="auto"/>
            <w:vAlign w:val="center"/>
            <w:hideMark/>
          </w:tcPr>
          <w:p w14:paraId="4F54585F"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Divisão: </w:t>
            </w:r>
            <w:r w:rsidRPr="00CD799B">
              <w:rPr>
                <w:rFonts w:ascii="Arial" w:eastAsia="Times New Roman" w:hAnsi="Arial" w:cs="Arial"/>
                <w:sz w:val="20"/>
                <w:szCs w:val="20"/>
                <w:lang w:eastAsia="pt-BR"/>
              </w:rPr>
              <w:t>2 ºC </w:t>
            </w:r>
          </w:p>
        </w:tc>
      </w:tr>
      <w:tr w:rsidR="00B41A41" w:rsidRPr="00625C20" w14:paraId="4CAE44BB" w14:textId="77777777" w:rsidTr="0067535C">
        <w:trPr>
          <w:trHeight w:val="397"/>
          <w:jc w:val="center"/>
        </w:trPr>
        <w:tc>
          <w:tcPr>
            <w:tcW w:w="10495" w:type="dxa"/>
            <w:gridSpan w:val="4"/>
            <w:tcBorders>
              <w:top w:val="nil"/>
              <w:left w:val="single" w:sz="6" w:space="0" w:color="auto"/>
              <w:bottom w:val="single" w:sz="6" w:space="0" w:color="auto"/>
              <w:right w:val="single" w:sz="6" w:space="0" w:color="auto"/>
            </w:tcBorders>
            <w:shd w:val="clear" w:color="auto" w:fill="auto"/>
            <w:vAlign w:val="center"/>
            <w:hideMark/>
          </w:tcPr>
          <w:p w14:paraId="318B6BAB"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w:t>
            </w:r>
          </w:p>
        </w:tc>
      </w:tr>
      <w:tr w:rsidR="00B41A41" w:rsidRPr="00625C20" w14:paraId="6B5A91A8" w14:textId="77777777" w:rsidTr="0067535C">
        <w:trPr>
          <w:trHeight w:val="397"/>
          <w:jc w:val="center"/>
        </w:trPr>
        <w:tc>
          <w:tcPr>
            <w:tcW w:w="4067" w:type="dxa"/>
            <w:tcBorders>
              <w:top w:val="single" w:sz="6" w:space="0" w:color="auto"/>
              <w:left w:val="single" w:sz="6" w:space="0" w:color="auto"/>
              <w:bottom w:val="single" w:sz="6" w:space="0" w:color="auto"/>
              <w:right w:val="single" w:sz="2" w:space="0" w:color="000000"/>
            </w:tcBorders>
            <w:shd w:val="clear" w:color="auto" w:fill="auto"/>
            <w:vAlign w:val="center"/>
            <w:hideMark/>
          </w:tcPr>
          <w:p w14:paraId="548F89F5" w14:textId="77777777" w:rsidR="00B41A41" w:rsidRPr="00CD799B" w:rsidRDefault="00B41A41" w:rsidP="0067535C">
            <w:pPr>
              <w:spacing w:after="0" w:line="240" w:lineRule="auto"/>
              <w:jc w:val="center"/>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Ponto a calibrar (°C)</w:t>
            </w:r>
          </w:p>
        </w:tc>
        <w:tc>
          <w:tcPr>
            <w:tcW w:w="6428" w:type="dxa"/>
            <w:gridSpan w:val="3"/>
            <w:tcBorders>
              <w:top w:val="single" w:sz="6" w:space="0" w:color="auto"/>
              <w:left w:val="single" w:sz="2" w:space="0" w:color="000000"/>
              <w:bottom w:val="single" w:sz="6" w:space="0" w:color="auto"/>
              <w:right w:val="single" w:sz="6" w:space="0" w:color="auto"/>
            </w:tcBorders>
            <w:shd w:val="clear" w:color="auto" w:fill="auto"/>
            <w:vAlign w:val="center"/>
            <w:hideMark/>
          </w:tcPr>
          <w:p w14:paraId="21AC558C" w14:textId="77777777" w:rsidR="00B41A41" w:rsidRPr="00CD799B" w:rsidRDefault="00B41A41" w:rsidP="0067535C">
            <w:pPr>
              <w:spacing w:after="0" w:line="240" w:lineRule="auto"/>
              <w:jc w:val="center"/>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Tolerância (°C)</w:t>
            </w:r>
            <w:r w:rsidRPr="00CD799B">
              <w:rPr>
                <w:rFonts w:ascii="Arial" w:eastAsia="Times New Roman" w:hAnsi="Arial" w:cs="Arial"/>
                <w:sz w:val="20"/>
                <w:szCs w:val="20"/>
                <w:vertAlign w:val="subscript"/>
                <w:lang w:eastAsia="pt-BR"/>
              </w:rPr>
              <w:t xml:space="preserve"> (Incerteza expandida) Max</w:t>
            </w:r>
            <w:r w:rsidRPr="00CD799B">
              <w:rPr>
                <w:rFonts w:ascii="Arial" w:eastAsia="Times New Roman" w:hAnsi="Arial" w:cs="Arial"/>
                <w:sz w:val="20"/>
                <w:szCs w:val="20"/>
                <w:lang w:eastAsia="pt-BR"/>
              </w:rPr>
              <w:t xml:space="preserve"> =</w:t>
            </w:r>
          </w:p>
        </w:tc>
      </w:tr>
      <w:tr w:rsidR="00B41A41" w:rsidRPr="00625C20" w14:paraId="410FCE70" w14:textId="77777777" w:rsidTr="0067535C">
        <w:trPr>
          <w:trHeight w:val="397"/>
          <w:jc w:val="center"/>
        </w:trPr>
        <w:tc>
          <w:tcPr>
            <w:tcW w:w="4067" w:type="dxa"/>
            <w:tcBorders>
              <w:top w:val="single" w:sz="6" w:space="0" w:color="auto"/>
              <w:left w:val="single" w:sz="6" w:space="0" w:color="auto"/>
              <w:bottom w:val="single" w:sz="6" w:space="0" w:color="auto"/>
              <w:right w:val="single" w:sz="2" w:space="0" w:color="000000"/>
            </w:tcBorders>
            <w:shd w:val="clear" w:color="auto" w:fill="auto"/>
            <w:vAlign w:val="center"/>
            <w:hideMark/>
          </w:tcPr>
          <w:p w14:paraId="0C92C3E9" w14:textId="77777777" w:rsidR="00B41A41" w:rsidRPr="00CD799B" w:rsidRDefault="00B41A41" w:rsidP="0067535C">
            <w:pPr>
              <w:spacing w:after="0" w:line="240" w:lineRule="auto"/>
              <w:jc w:val="center"/>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121</w:t>
            </w:r>
          </w:p>
        </w:tc>
        <w:tc>
          <w:tcPr>
            <w:tcW w:w="6428" w:type="dxa"/>
            <w:gridSpan w:val="3"/>
            <w:tcBorders>
              <w:top w:val="single" w:sz="6" w:space="0" w:color="auto"/>
              <w:left w:val="single" w:sz="2" w:space="0" w:color="000000"/>
              <w:bottom w:val="single" w:sz="6" w:space="0" w:color="auto"/>
              <w:right w:val="single" w:sz="6" w:space="0" w:color="auto"/>
            </w:tcBorders>
            <w:shd w:val="clear" w:color="auto" w:fill="auto"/>
            <w:vAlign w:val="center"/>
            <w:hideMark/>
          </w:tcPr>
          <w:p w14:paraId="75726814" w14:textId="77777777" w:rsidR="00B41A41" w:rsidRPr="00CD799B" w:rsidRDefault="00B41A41" w:rsidP="0067535C">
            <w:pPr>
              <w:spacing w:after="0" w:line="240" w:lineRule="auto"/>
              <w:jc w:val="center"/>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2</w:t>
            </w:r>
          </w:p>
        </w:tc>
      </w:tr>
      <w:tr w:rsidR="00B41A41" w:rsidRPr="007775F6" w14:paraId="4B9839ED" w14:textId="77777777" w:rsidTr="0067535C">
        <w:tblPrEx>
          <w:tblBorders>
            <w:top w:val="none" w:sz="0" w:space="0" w:color="auto"/>
            <w:left w:val="none" w:sz="0" w:space="0" w:color="auto"/>
            <w:bottom w:val="none" w:sz="0" w:space="0" w:color="auto"/>
            <w:right w:val="none" w:sz="0" w:space="0" w:color="auto"/>
          </w:tblBorders>
          <w:tblCellMar>
            <w:top w:w="55" w:type="dxa"/>
            <w:left w:w="55" w:type="dxa"/>
            <w:bottom w:w="55" w:type="dxa"/>
            <w:right w:w="55" w:type="dxa"/>
          </w:tblCellMar>
          <w:tblLook w:val="0000" w:firstRow="0" w:lastRow="0" w:firstColumn="0" w:lastColumn="0" w:noHBand="0" w:noVBand="0"/>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166F6C3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w:t>
            </w:r>
          </w:p>
        </w:tc>
      </w:tr>
    </w:tbl>
    <w:p w14:paraId="29F303CE" w14:textId="77777777" w:rsidR="00B41A41" w:rsidRDefault="00B41A41" w:rsidP="00B41A41">
      <w:pPr>
        <w:spacing w:after="0" w:line="240" w:lineRule="auto"/>
        <w:rPr>
          <w:rFonts w:ascii="Arial" w:hAnsi="Arial" w:cs="Arial"/>
          <w:sz w:val="20"/>
          <w:szCs w:val="20"/>
        </w:rPr>
      </w:pPr>
    </w:p>
    <w:tbl>
      <w:tblPr>
        <w:tblW w:w="10498"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068"/>
        <w:gridCol w:w="1964"/>
        <w:gridCol w:w="1303"/>
        <w:gridCol w:w="3163"/>
      </w:tblGrid>
      <w:tr w:rsidR="00B41A41" w:rsidRPr="00625C20" w14:paraId="5050D167" w14:textId="77777777" w:rsidTr="0067535C">
        <w:trPr>
          <w:trHeight w:val="397"/>
          <w:jc w:val="center"/>
        </w:trPr>
        <w:tc>
          <w:tcPr>
            <w:tcW w:w="7335" w:type="dxa"/>
            <w:gridSpan w:val="3"/>
            <w:tcBorders>
              <w:top w:val="single" w:sz="6" w:space="0" w:color="auto"/>
              <w:left w:val="single" w:sz="6" w:space="0" w:color="auto"/>
              <w:bottom w:val="single" w:sz="6" w:space="0" w:color="auto"/>
              <w:right w:val="nil"/>
            </w:tcBorders>
            <w:shd w:val="clear" w:color="auto" w:fill="E5E5E5"/>
            <w:vAlign w:val="center"/>
            <w:hideMark/>
          </w:tcPr>
          <w:p w14:paraId="6AE5ACFB"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b/>
                <w:bCs/>
                <w:sz w:val="20"/>
                <w:szCs w:val="20"/>
                <w:lang w:eastAsia="pt-BR"/>
              </w:rPr>
              <w:t>12.3</w:t>
            </w:r>
            <w:r w:rsidRPr="00CD799B">
              <w:rPr>
                <w:rFonts w:ascii="Arial" w:eastAsia="Times New Roman" w:hAnsi="Arial" w:cs="Arial"/>
                <w:b/>
                <w:bCs/>
                <w:sz w:val="20"/>
                <w:szCs w:val="20"/>
                <w:lang w:eastAsia="pt-BR"/>
              </w:rPr>
              <w:t xml:space="preserve"> Termômetro de máxima para autoclave</w:t>
            </w:r>
            <w:r>
              <w:rPr>
                <w:rFonts w:ascii="Arial" w:eastAsia="Times New Roman" w:hAnsi="Arial" w:cs="Arial"/>
                <w:b/>
                <w:bCs/>
                <w:sz w:val="20"/>
                <w:szCs w:val="20"/>
                <w:lang w:eastAsia="pt-BR"/>
              </w:rPr>
              <w:t xml:space="preserve"> </w:t>
            </w:r>
          </w:p>
        </w:tc>
        <w:tc>
          <w:tcPr>
            <w:tcW w:w="3163" w:type="dxa"/>
            <w:tcBorders>
              <w:top w:val="single" w:sz="6" w:space="0" w:color="auto"/>
              <w:left w:val="nil"/>
              <w:bottom w:val="single" w:sz="6" w:space="0" w:color="auto"/>
              <w:right w:val="single" w:sz="6" w:space="0" w:color="auto"/>
            </w:tcBorders>
            <w:shd w:val="clear" w:color="auto" w:fill="E5E5E5"/>
            <w:vAlign w:val="center"/>
            <w:hideMark/>
          </w:tcPr>
          <w:p w14:paraId="082A0D67"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TAG: TER-</w:t>
            </w:r>
            <w:r>
              <w:rPr>
                <w:rFonts w:ascii="Arial" w:eastAsia="Times New Roman" w:hAnsi="Arial" w:cs="Arial"/>
                <w:b/>
                <w:bCs/>
                <w:sz w:val="20"/>
                <w:szCs w:val="20"/>
                <w:lang w:eastAsia="pt-BR"/>
              </w:rPr>
              <w:t>90</w:t>
            </w:r>
          </w:p>
        </w:tc>
      </w:tr>
      <w:tr w:rsidR="00B41A41" w:rsidRPr="00625C20" w14:paraId="3F8F92B0" w14:textId="77777777" w:rsidTr="0067535C">
        <w:trPr>
          <w:trHeight w:val="397"/>
          <w:jc w:val="center"/>
        </w:trPr>
        <w:tc>
          <w:tcPr>
            <w:tcW w:w="6032" w:type="dxa"/>
            <w:gridSpan w:val="2"/>
            <w:tcBorders>
              <w:top w:val="single" w:sz="6" w:space="0" w:color="auto"/>
              <w:left w:val="single" w:sz="6" w:space="0" w:color="auto"/>
              <w:bottom w:val="nil"/>
              <w:right w:val="nil"/>
            </w:tcBorders>
            <w:shd w:val="clear" w:color="auto" w:fill="auto"/>
            <w:hideMark/>
          </w:tcPr>
          <w:p w14:paraId="477E43F8"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Marca: </w:t>
            </w:r>
            <w:r w:rsidRPr="00CD799B">
              <w:rPr>
                <w:rFonts w:ascii="Arial" w:eastAsia="Times New Roman" w:hAnsi="Arial" w:cs="Arial"/>
                <w:sz w:val="20"/>
                <w:szCs w:val="20"/>
                <w:lang w:eastAsia="pt-BR"/>
              </w:rPr>
              <w:t>Incoterm </w:t>
            </w:r>
          </w:p>
        </w:tc>
        <w:tc>
          <w:tcPr>
            <w:tcW w:w="4466" w:type="dxa"/>
            <w:gridSpan w:val="2"/>
            <w:tcBorders>
              <w:top w:val="single" w:sz="6" w:space="0" w:color="auto"/>
              <w:left w:val="nil"/>
              <w:bottom w:val="nil"/>
              <w:right w:val="single" w:sz="6" w:space="0" w:color="auto"/>
            </w:tcBorders>
            <w:shd w:val="clear" w:color="auto" w:fill="auto"/>
            <w:vAlign w:val="center"/>
            <w:hideMark/>
          </w:tcPr>
          <w:p w14:paraId="52025BFB"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Modelo: </w:t>
            </w:r>
            <w:r w:rsidRPr="00CD799B">
              <w:rPr>
                <w:rFonts w:ascii="Arial" w:eastAsia="Times New Roman" w:hAnsi="Arial" w:cs="Arial"/>
                <w:sz w:val="20"/>
                <w:szCs w:val="20"/>
                <w:lang w:eastAsia="pt-BR"/>
              </w:rPr>
              <w:t>5073 </w:t>
            </w:r>
          </w:p>
        </w:tc>
      </w:tr>
      <w:tr w:rsidR="00B41A41" w:rsidRPr="00625C20" w14:paraId="21027BFD" w14:textId="77777777" w:rsidTr="0067535C">
        <w:trPr>
          <w:trHeight w:val="397"/>
          <w:jc w:val="center"/>
        </w:trPr>
        <w:tc>
          <w:tcPr>
            <w:tcW w:w="6032" w:type="dxa"/>
            <w:gridSpan w:val="2"/>
            <w:tcBorders>
              <w:top w:val="nil"/>
              <w:left w:val="single" w:sz="6" w:space="0" w:color="auto"/>
              <w:bottom w:val="nil"/>
              <w:right w:val="nil"/>
            </w:tcBorders>
            <w:shd w:val="clear" w:color="auto" w:fill="auto"/>
            <w:hideMark/>
          </w:tcPr>
          <w:p w14:paraId="01FB3000"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Valor nominal: </w:t>
            </w:r>
            <w:r w:rsidRPr="00CD799B">
              <w:rPr>
                <w:rFonts w:ascii="Arial" w:eastAsia="Times New Roman" w:hAnsi="Arial" w:cs="Arial"/>
                <w:sz w:val="20"/>
                <w:szCs w:val="20"/>
                <w:lang w:eastAsia="pt-BR"/>
              </w:rPr>
              <w:t>80 a 140ºC </w:t>
            </w:r>
          </w:p>
        </w:tc>
        <w:tc>
          <w:tcPr>
            <w:tcW w:w="4466" w:type="dxa"/>
            <w:gridSpan w:val="2"/>
            <w:tcBorders>
              <w:top w:val="nil"/>
              <w:left w:val="nil"/>
              <w:bottom w:val="nil"/>
              <w:right w:val="single" w:sz="6" w:space="0" w:color="auto"/>
            </w:tcBorders>
            <w:shd w:val="clear" w:color="auto" w:fill="auto"/>
            <w:vAlign w:val="center"/>
            <w:hideMark/>
          </w:tcPr>
          <w:p w14:paraId="1C6D1D1C"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Divisão: </w:t>
            </w:r>
            <w:r w:rsidRPr="00CD799B">
              <w:rPr>
                <w:rFonts w:ascii="Arial" w:eastAsia="Times New Roman" w:hAnsi="Arial" w:cs="Arial"/>
                <w:sz w:val="20"/>
                <w:szCs w:val="20"/>
                <w:lang w:eastAsia="pt-BR"/>
              </w:rPr>
              <w:t>2 ºC </w:t>
            </w:r>
          </w:p>
        </w:tc>
      </w:tr>
      <w:tr w:rsidR="00B41A41" w:rsidRPr="00625C20" w14:paraId="08B0140C" w14:textId="77777777" w:rsidTr="0067535C">
        <w:trPr>
          <w:trHeight w:val="397"/>
          <w:jc w:val="center"/>
        </w:trPr>
        <w:tc>
          <w:tcPr>
            <w:tcW w:w="10498" w:type="dxa"/>
            <w:gridSpan w:val="4"/>
            <w:tcBorders>
              <w:top w:val="nil"/>
              <w:left w:val="single" w:sz="6" w:space="0" w:color="auto"/>
              <w:bottom w:val="single" w:sz="6" w:space="0" w:color="auto"/>
              <w:right w:val="single" w:sz="6" w:space="0" w:color="auto"/>
            </w:tcBorders>
            <w:shd w:val="clear" w:color="auto" w:fill="auto"/>
            <w:vAlign w:val="center"/>
            <w:hideMark/>
          </w:tcPr>
          <w:p w14:paraId="775B67F5"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w:t>
            </w:r>
          </w:p>
        </w:tc>
      </w:tr>
      <w:tr w:rsidR="00B41A41" w:rsidRPr="00625C20" w14:paraId="373BEC18" w14:textId="77777777" w:rsidTr="0067535C">
        <w:trPr>
          <w:trHeight w:val="397"/>
          <w:jc w:val="center"/>
        </w:trPr>
        <w:tc>
          <w:tcPr>
            <w:tcW w:w="4068" w:type="dxa"/>
            <w:tcBorders>
              <w:top w:val="single" w:sz="6" w:space="0" w:color="auto"/>
              <w:left w:val="single" w:sz="6" w:space="0" w:color="auto"/>
              <w:bottom w:val="single" w:sz="6" w:space="0" w:color="auto"/>
              <w:right w:val="single" w:sz="2" w:space="0" w:color="000000"/>
            </w:tcBorders>
            <w:shd w:val="clear" w:color="auto" w:fill="auto"/>
            <w:vAlign w:val="center"/>
            <w:hideMark/>
          </w:tcPr>
          <w:p w14:paraId="65FDD584" w14:textId="77777777" w:rsidR="00B41A41" w:rsidRPr="00CD799B" w:rsidRDefault="00B41A41" w:rsidP="0067535C">
            <w:pPr>
              <w:spacing w:after="0" w:line="240" w:lineRule="auto"/>
              <w:jc w:val="center"/>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Ponto a calibrar (°C)</w:t>
            </w:r>
          </w:p>
        </w:tc>
        <w:tc>
          <w:tcPr>
            <w:tcW w:w="6430" w:type="dxa"/>
            <w:gridSpan w:val="3"/>
            <w:tcBorders>
              <w:top w:val="single" w:sz="6" w:space="0" w:color="auto"/>
              <w:left w:val="single" w:sz="2" w:space="0" w:color="000000"/>
              <w:bottom w:val="single" w:sz="6" w:space="0" w:color="auto"/>
              <w:right w:val="single" w:sz="6" w:space="0" w:color="auto"/>
            </w:tcBorders>
            <w:shd w:val="clear" w:color="auto" w:fill="auto"/>
            <w:vAlign w:val="center"/>
            <w:hideMark/>
          </w:tcPr>
          <w:p w14:paraId="55F51BE4" w14:textId="77777777" w:rsidR="00B41A41" w:rsidRPr="00CD799B" w:rsidRDefault="00B41A41" w:rsidP="0067535C">
            <w:pPr>
              <w:spacing w:after="0" w:line="240" w:lineRule="auto"/>
              <w:jc w:val="center"/>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Tolerância (°C)</w:t>
            </w:r>
            <w:r w:rsidRPr="00CD799B">
              <w:rPr>
                <w:rFonts w:ascii="Arial" w:eastAsia="Times New Roman" w:hAnsi="Arial" w:cs="Arial"/>
                <w:sz w:val="20"/>
                <w:szCs w:val="20"/>
                <w:vertAlign w:val="subscript"/>
                <w:lang w:eastAsia="pt-BR"/>
              </w:rPr>
              <w:t xml:space="preserve"> (Incerteza expandida) Max</w:t>
            </w:r>
            <w:r w:rsidRPr="00CD799B">
              <w:rPr>
                <w:rFonts w:ascii="Arial" w:eastAsia="Times New Roman" w:hAnsi="Arial" w:cs="Arial"/>
                <w:sz w:val="20"/>
                <w:szCs w:val="20"/>
                <w:lang w:eastAsia="pt-BR"/>
              </w:rPr>
              <w:t xml:space="preserve"> =</w:t>
            </w:r>
          </w:p>
        </w:tc>
      </w:tr>
      <w:tr w:rsidR="00B41A41" w:rsidRPr="00625C20" w14:paraId="54D5180A" w14:textId="77777777" w:rsidTr="0067535C">
        <w:trPr>
          <w:trHeight w:val="397"/>
          <w:jc w:val="center"/>
        </w:trPr>
        <w:tc>
          <w:tcPr>
            <w:tcW w:w="4068" w:type="dxa"/>
            <w:tcBorders>
              <w:top w:val="single" w:sz="6" w:space="0" w:color="auto"/>
              <w:left w:val="single" w:sz="6" w:space="0" w:color="auto"/>
              <w:bottom w:val="single" w:sz="6" w:space="0" w:color="auto"/>
              <w:right w:val="single" w:sz="2" w:space="0" w:color="000000"/>
            </w:tcBorders>
            <w:shd w:val="clear" w:color="auto" w:fill="auto"/>
            <w:vAlign w:val="center"/>
            <w:hideMark/>
          </w:tcPr>
          <w:p w14:paraId="10DD2EA3" w14:textId="77777777" w:rsidR="00B41A41" w:rsidRPr="00CD799B" w:rsidRDefault="00B41A41" w:rsidP="0067535C">
            <w:pPr>
              <w:spacing w:after="0" w:line="240" w:lineRule="auto"/>
              <w:jc w:val="center"/>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121</w:t>
            </w:r>
          </w:p>
        </w:tc>
        <w:tc>
          <w:tcPr>
            <w:tcW w:w="6430" w:type="dxa"/>
            <w:gridSpan w:val="3"/>
            <w:tcBorders>
              <w:top w:val="single" w:sz="6" w:space="0" w:color="auto"/>
              <w:left w:val="single" w:sz="2" w:space="0" w:color="000000"/>
              <w:bottom w:val="single" w:sz="6" w:space="0" w:color="auto"/>
              <w:right w:val="single" w:sz="6" w:space="0" w:color="auto"/>
            </w:tcBorders>
            <w:shd w:val="clear" w:color="auto" w:fill="auto"/>
            <w:vAlign w:val="center"/>
            <w:hideMark/>
          </w:tcPr>
          <w:p w14:paraId="1052D57F" w14:textId="77777777" w:rsidR="00B41A41" w:rsidRPr="00CD799B" w:rsidRDefault="00B41A41" w:rsidP="0067535C">
            <w:pPr>
              <w:spacing w:after="0" w:line="240" w:lineRule="auto"/>
              <w:jc w:val="center"/>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2</w:t>
            </w:r>
          </w:p>
        </w:tc>
      </w:tr>
      <w:tr w:rsidR="00B41A41" w:rsidRPr="007775F6" w14:paraId="6AA3B1D0" w14:textId="77777777" w:rsidTr="0067535C">
        <w:tblPrEx>
          <w:tblBorders>
            <w:top w:val="none" w:sz="0" w:space="0" w:color="auto"/>
            <w:left w:val="none" w:sz="0" w:space="0" w:color="auto"/>
            <w:bottom w:val="none" w:sz="0" w:space="0" w:color="auto"/>
            <w:right w:val="none" w:sz="0" w:space="0" w:color="auto"/>
          </w:tblBorders>
          <w:tblCellMar>
            <w:top w:w="55" w:type="dxa"/>
            <w:left w:w="55" w:type="dxa"/>
            <w:bottom w:w="55" w:type="dxa"/>
            <w:right w:w="55" w:type="dxa"/>
          </w:tblCellMar>
          <w:tblLook w:val="0000" w:firstRow="0" w:lastRow="0" w:firstColumn="0" w:lastColumn="0" w:noHBand="0" w:noVBand="0"/>
        </w:tblPrEx>
        <w:trPr>
          <w:jc w:val="center"/>
        </w:trPr>
        <w:tc>
          <w:tcPr>
            <w:tcW w:w="10498" w:type="dxa"/>
            <w:gridSpan w:val="4"/>
            <w:tcBorders>
              <w:left w:val="single" w:sz="4" w:space="0" w:color="000000"/>
              <w:bottom w:val="single" w:sz="4" w:space="0" w:color="000000"/>
              <w:right w:val="single" w:sz="4" w:space="0" w:color="000000"/>
            </w:tcBorders>
            <w:shd w:val="clear" w:color="auto" w:fill="auto"/>
          </w:tcPr>
          <w:p w14:paraId="0E082C9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w:t>
            </w:r>
          </w:p>
        </w:tc>
      </w:tr>
    </w:tbl>
    <w:p w14:paraId="26A0845E" w14:textId="77777777" w:rsidR="00B41A41"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2403C4FA" w14:textId="77777777" w:rsidTr="0067535C">
        <w:trPr>
          <w:jc w:val="center"/>
        </w:trPr>
        <w:tc>
          <w:tcPr>
            <w:tcW w:w="7225" w:type="dxa"/>
            <w:gridSpan w:val="3"/>
            <w:tcBorders>
              <w:top w:val="single" w:sz="4" w:space="0" w:color="auto"/>
              <w:bottom w:val="single" w:sz="4" w:space="0" w:color="auto"/>
            </w:tcBorders>
            <w:shd w:val="clear" w:color="auto" w:fill="E5E5E5"/>
          </w:tcPr>
          <w:p w14:paraId="7702CD0E"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12.4</w:t>
            </w:r>
            <w:r w:rsidRPr="00CD799B">
              <w:rPr>
                <w:rFonts w:ascii="Arial" w:hAnsi="Arial" w:cs="Arial"/>
                <w:sz w:val="20"/>
                <w:szCs w:val="20"/>
              </w:rPr>
              <w:t xml:space="preserve"> Termômetro de líquido em vidro (rota)</w:t>
            </w:r>
          </w:p>
        </w:tc>
        <w:tc>
          <w:tcPr>
            <w:tcW w:w="3270" w:type="dxa"/>
            <w:tcBorders>
              <w:top w:val="single" w:sz="4" w:space="0" w:color="auto"/>
              <w:bottom w:val="single" w:sz="4" w:space="0" w:color="auto"/>
            </w:tcBorders>
            <w:shd w:val="clear" w:color="auto" w:fill="E5E5E5"/>
          </w:tcPr>
          <w:p w14:paraId="41819A28"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w:t>
            </w:r>
            <w:r>
              <w:rPr>
                <w:rFonts w:ascii="Arial" w:hAnsi="Arial" w:cs="Arial"/>
                <w:sz w:val="20"/>
                <w:szCs w:val="20"/>
              </w:rPr>
              <w:t>72</w:t>
            </w:r>
          </w:p>
        </w:tc>
      </w:tr>
      <w:tr w:rsidR="00B41A41" w:rsidRPr="00625C20" w14:paraId="5330D8DB" w14:textId="77777777" w:rsidTr="0067535C">
        <w:trPr>
          <w:jc w:val="center"/>
        </w:trPr>
        <w:tc>
          <w:tcPr>
            <w:tcW w:w="6096" w:type="dxa"/>
            <w:gridSpan w:val="2"/>
            <w:tcBorders>
              <w:top w:val="single" w:sz="4" w:space="0" w:color="auto"/>
            </w:tcBorders>
            <w:shd w:val="clear" w:color="auto" w:fill="auto"/>
          </w:tcPr>
          <w:p w14:paraId="3FA8797F"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Macalé</w:t>
            </w:r>
          </w:p>
        </w:tc>
        <w:tc>
          <w:tcPr>
            <w:tcW w:w="4399" w:type="dxa"/>
            <w:gridSpan w:val="2"/>
            <w:tcBorders>
              <w:top w:val="single" w:sz="4" w:space="0" w:color="auto"/>
            </w:tcBorders>
            <w:shd w:val="clear" w:color="auto" w:fill="auto"/>
          </w:tcPr>
          <w:p w14:paraId="3D49CC56"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w:t>
            </w:r>
          </w:p>
        </w:tc>
      </w:tr>
      <w:tr w:rsidR="00B41A41" w:rsidRPr="00625C20" w14:paraId="7E23F066" w14:textId="77777777" w:rsidTr="0067535C">
        <w:trPr>
          <w:jc w:val="center"/>
        </w:trPr>
        <w:tc>
          <w:tcPr>
            <w:tcW w:w="6096" w:type="dxa"/>
            <w:gridSpan w:val="2"/>
            <w:shd w:val="clear" w:color="auto" w:fill="auto"/>
          </w:tcPr>
          <w:p w14:paraId="13FC2CB1"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-10 a 110 °C</w:t>
            </w:r>
          </w:p>
        </w:tc>
        <w:tc>
          <w:tcPr>
            <w:tcW w:w="4399" w:type="dxa"/>
            <w:gridSpan w:val="2"/>
            <w:shd w:val="clear" w:color="auto" w:fill="auto"/>
          </w:tcPr>
          <w:p w14:paraId="4C4B41B1"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1,0 ºC</w:t>
            </w:r>
          </w:p>
        </w:tc>
      </w:tr>
      <w:tr w:rsidR="00B41A41" w:rsidRPr="00625C20" w14:paraId="0EA40AD6"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43CA75BC"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491390BA"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(Erro + Incerteza expandida) Max</w:t>
            </w:r>
            <w:r w:rsidRPr="00CD799B">
              <w:rPr>
                <w:rFonts w:ascii="Arial" w:eastAsia="Times New Roman" w:hAnsi="Arial" w:cs="Arial"/>
                <w:sz w:val="20"/>
                <w:szCs w:val="20"/>
              </w:rPr>
              <w:t xml:space="preserve"> =</w:t>
            </w:r>
          </w:p>
        </w:tc>
      </w:tr>
      <w:tr w:rsidR="00B41A41" w:rsidRPr="00625C20" w14:paraId="32F0668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4640705C"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3123513D"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1394867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4B99386E"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5016BE6F"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3A6071FB"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43F62F8F"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40</w:t>
            </w:r>
          </w:p>
        </w:tc>
        <w:tc>
          <w:tcPr>
            <w:tcW w:w="6100" w:type="dxa"/>
            <w:gridSpan w:val="3"/>
            <w:tcBorders>
              <w:left w:val="single" w:sz="4" w:space="0" w:color="auto"/>
              <w:bottom w:val="single" w:sz="4" w:space="0" w:color="auto"/>
              <w:right w:val="single" w:sz="4" w:space="0" w:color="auto"/>
            </w:tcBorders>
            <w:shd w:val="clear" w:color="auto" w:fill="auto"/>
          </w:tcPr>
          <w:p w14:paraId="568B559E"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4EC0338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21016D0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p>
        </w:tc>
      </w:tr>
    </w:tbl>
    <w:p w14:paraId="3E86A727" w14:textId="77777777" w:rsidR="00B41A41"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78295A47" w14:textId="77777777" w:rsidTr="0067535C">
        <w:trPr>
          <w:jc w:val="center"/>
        </w:trPr>
        <w:tc>
          <w:tcPr>
            <w:tcW w:w="7225" w:type="dxa"/>
            <w:gridSpan w:val="3"/>
            <w:tcBorders>
              <w:top w:val="single" w:sz="4" w:space="0" w:color="auto"/>
              <w:bottom w:val="single" w:sz="4" w:space="0" w:color="auto"/>
            </w:tcBorders>
            <w:shd w:val="clear" w:color="auto" w:fill="E5E5E5"/>
          </w:tcPr>
          <w:p w14:paraId="4EC75178"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12.5</w:t>
            </w:r>
            <w:r w:rsidRPr="00CD799B">
              <w:rPr>
                <w:rFonts w:ascii="Arial" w:hAnsi="Arial" w:cs="Arial"/>
                <w:sz w:val="20"/>
                <w:szCs w:val="20"/>
              </w:rPr>
              <w:t xml:space="preserve"> Termômetro de líquido em vidro (rota)</w:t>
            </w:r>
          </w:p>
        </w:tc>
        <w:tc>
          <w:tcPr>
            <w:tcW w:w="3270" w:type="dxa"/>
            <w:tcBorders>
              <w:top w:val="single" w:sz="4" w:space="0" w:color="auto"/>
              <w:bottom w:val="single" w:sz="4" w:space="0" w:color="auto"/>
            </w:tcBorders>
            <w:shd w:val="clear" w:color="auto" w:fill="E5E5E5"/>
          </w:tcPr>
          <w:p w14:paraId="4F8D3B50"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w:t>
            </w:r>
            <w:r>
              <w:rPr>
                <w:rFonts w:ascii="Arial" w:hAnsi="Arial" w:cs="Arial"/>
                <w:sz w:val="20"/>
                <w:szCs w:val="20"/>
              </w:rPr>
              <w:t>73</w:t>
            </w:r>
          </w:p>
        </w:tc>
      </w:tr>
      <w:tr w:rsidR="00B41A41" w:rsidRPr="00625C20" w14:paraId="60180801" w14:textId="77777777" w:rsidTr="0067535C">
        <w:trPr>
          <w:jc w:val="center"/>
        </w:trPr>
        <w:tc>
          <w:tcPr>
            <w:tcW w:w="6096" w:type="dxa"/>
            <w:gridSpan w:val="2"/>
            <w:tcBorders>
              <w:top w:val="single" w:sz="4" w:space="0" w:color="auto"/>
            </w:tcBorders>
            <w:shd w:val="clear" w:color="auto" w:fill="auto"/>
          </w:tcPr>
          <w:p w14:paraId="65795D69"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Macalé</w:t>
            </w:r>
          </w:p>
        </w:tc>
        <w:tc>
          <w:tcPr>
            <w:tcW w:w="4399" w:type="dxa"/>
            <w:gridSpan w:val="2"/>
            <w:tcBorders>
              <w:top w:val="single" w:sz="4" w:space="0" w:color="auto"/>
            </w:tcBorders>
            <w:shd w:val="clear" w:color="auto" w:fill="auto"/>
          </w:tcPr>
          <w:p w14:paraId="7C017CA7"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w:t>
            </w:r>
          </w:p>
        </w:tc>
      </w:tr>
      <w:tr w:rsidR="00B41A41" w:rsidRPr="00625C20" w14:paraId="05843857" w14:textId="77777777" w:rsidTr="0067535C">
        <w:trPr>
          <w:jc w:val="center"/>
        </w:trPr>
        <w:tc>
          <w:tcPr>
            <w:tcW w:w="6096" w:type="dxa"/>
            <w:gridSpan w:val="2"/>
            <w:shd w:val="clear" w:color="auto" w:fill="auto"/>
          </w:tcPr>
          <w:p w14:paraId="14F7F997"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lastRenderedPageBreak/>
              <w:t xml:space="preserve">Valor nominal: </w:t>
            </w:r>
            <w:r w:rsidRPr="00CD799B">
              <w:rPr>
                <w:rFonts w:ascii="Arial" w:eastAsia="Times New Roman" w:hAnsi="Arial" w:cs="Arial"/>
                <w:sz w:val="20"/>
                <w:szCs w:val="20"/>
              </w:rPr>
              <w:t>-10 a 110 °C</w:t>
            </w:r>
          </w:p>
        </w:tc>
        <w:tc>
          <w:tcPr>
            <w:tcW w:w="4399" w:type="dxa"/>
            <w:gridSpan w:val="2"/>
            <w:shd w:val="clear" w:color="auto" w:fill="auto"/>
          </w:tcPr>
          <w:p w14:paraId="082EC690"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1,0 ºC</w:t>
            </w:r>
          </w:p>
        </w:tc>
      </w:tr>
      <w:tr w:rsidR="00B41A41" w:rsidRPr="00625C20" w14:paraId="7968BF7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3C7213A8"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F68FAC1"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(Erro + Incerteza expandida) Max</w:t>
            </w:r>
            <w:r w:rsidRPr="00CD799B">
              <w:rPr>
                <w:rFonts w:ascii="Arial" w:eastAsia="Times New Roman" w:hAnsi="Arial" w:cs="Arial"/>
                <w:sz w:val="20"/>
                <w:szCs w:val="20"/>
              </w:rPr>
              <w:t xml:space="preserve"> =</w:t>
            </w:r>
          </w:p>
        </w:tc>
      </w:tr>
      <w:tr w:rsidR="00B41A41" w:rsidRPr="00625C20" w14:paraId="40B3A1E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4285194F"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0728BBA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5B690DA7"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4655EEA8"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69B18C8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3028CDE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683DAE1C"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40</w:t>
            </w:r>
          </w:p>
        </w:tc>
        <w:tc>
          <w:tcPr>
            <w:tcW w:w="6100" w:type="dxa"/>
            <w:gridSpan w:val="3"/>
            <w:tcBorders>
              <w:left w:val="single" w:sz="4" w:space="0" w:color="auto"/>
              <w:bottom w:val="single" w:sz="4" w:space="0" w:color="auto"/>
              <w:right w:val="single" w:sz="4" w:space="0" w:color="auto"/>
            </w:tcBorders>
            <w:shd w:val="clear" w:color="auto" w:fill="auto"/>
          </w:tcPr>
          <w:p w14:paraId="214D5E56"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43694A4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286EF2E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p>
        </w:tc>
      </w:tr>
    </w:tbl>
    <w:p w14:paraId="395469A1" w14:textId="77777777" w:rsidR="00B41A41"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3E4AD9A9" w14:textId="77777777" w:rsidTr="0067535C">
        <w:trPr>
          <w:jc w:val="center"/>
        </w:trPr>
        <w:tc>
          <w:tcPr>
            <w:tcW w:w="7225" w:type="dxa"/>
            <w:gridSpan w:val="3"/>
            <w:tcBorders>
              <w:top w:val="single" w:sz="4" w:space="0" w:color="auto"/>
              <w:bottom w:val="single" w:sz="4" w:space="0" w:color="auto"/>
            </w:tcBorders>
            <w:shd w:val="clear" w:color="auto" w:fill="E5E5E5"/>
          </w:tcPr>
          <w:p w14:paraId="7665106A" w14:textId="77777777"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12.6</w:t>
            </w:r>
            <w:r w:rsidRPr="00CD799B">
              <w:rPr>
                <w:rFonts w:ascii="Arial" w:hAnsi="Arial" w:cs="Arial"/>
                <w:sz w:val="20"/>
                <w:szCs w:val="20"/>
              </w:rPr>
              <w:t xml:space="preserve"> Termômetro de líquido em vidro (rota)</w:t>
            </w:r>
          </w:p>
        </w:tc>
        <w:tc>
          <w:tcPr>
            <w:tcW w:w="3270" w:type="dxa"/>
            <w:tcBorders>
              <w:top w:val="single" w:sz="4" w:space="0" w:color="auto"/>
              <w:bottom w:val="single" w:sz="4" w:space="0" w:color="auto"/>
            </w:tcBorders>
            <w:shd w:val="clear" w:color="auto" w:fill="E5E5E5"/>
          </w:tcPr>
          <w:p w14:paraId="1E33A4ED"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w:t>
            </w:r>
            <w:r>
              <w:rPr>
                <w:rFonts w:ascii="Arial" w:hAnsi="Arial" w:cs="Arial"/>
                <w:sz w:val="20"/>
                <w:szCs w:val="20"/>
              </w:rPr>
              <w:t>74</w:t>
            </w:r>
          </w:p>
        </w:tc>
      </w:tr>
      <w:tr w:rsidR="00B41A41" w:rsidRPr="00625C20" w14:paraId="16E1F398" w14:textId="77777777" w:rsidTr="0067535C">
        <w:trPr>
          <w:jc w:val="center"/>
        </w:trPr>
        <w:tc>
          <w:tcPr>
            <w:tcW w:w="6096" w:type="dxa"/>
            <w:gridSpan w:val="2"/>
            <w:tcBorders>
              <w:top w:val="single" w:sz="4" w:space="0" w:color="auto"/>
            </w:tcBorders>
            <w:shd w:val="clear" w:color="auto" w:fill="auto"/>
          </w:tcPr>
          <w:p w14:paraId="588CFFC2"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sidRPr="00CD799B">
              <w:rPr>
                <w:rFonts w:ascii="Arial" w:eastAsia="Times New Roman" w:hAnsi="Arial" w:cs="Arial"/>
                <w:sz w:val="20"/>
                <w:szCs w:val="20"/>
              </w:rPr>
              <w:t>Macalé</w:t>
            </w:r>
          </w:p>
        </w:tc>
        <w:tc>
          <w:tcPr>
            <w:tcW w:w="4399" w:type="dxa"/>
            <w:gridSpan w:val="2"/>
            <w:tcBorders>
              <w:top w:val="single" w:sz="4" w:space="0" w:color="auto"/>
            </w:tcBorders>
            <w:shd w:val="clear" w:color="auto" w:fill="auto"/>
          </w:tcPr>
          <w:p w14:paraId="343CADBD"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w:t>
            </w:r>
          </w:p>
        </w:tc>
      </w:tr>
      <w:tr w:rsidR="00B41A41" w:rsidRPr="00625C20" w14:paraId="512476CA" w14:textId="77777777" w:rsidTr="0067535C">
        <w:trPr>
          <w:jc w:val="center"/>
        </w:trPr>
        <w:tc>
          <w:tcPr>
            <w:tcW w:w="6096" w:type="dxa"/>
            <w:gridSpan w:val="2"/>
            <w:shd w:val="clear" w:color="auto" w:fill="auto"/>
          </w:tcPr>
          <w:p w14:paraId="754AD014"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-10 a 110 °C</w:t>
            </w:r>
          </w:p>
        </w:tc>
        <w:tc>
          <w:tcPr>
            <w:tcW w:w="4399" w:type="dxa"/>
            <w:gridSpan w:val="2"/>
            <w:shd w:val="clear" w:color="auto" w:fill="auto"/>
          </w:tcPr>
          <w:p w14:paraId="521D8281"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1,0 ºC</w:t>
            </w:r>
          </w:p>
        </w:tc>
      </w:tr>
      <w:tr w:rsidR="00B41A41" w:rsidRPr="00625C20" w14:paraId="0616CD5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7EEDFABF"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0AB969A6"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(Erro + Incerteza expandida) Max</w:t>
            </w:r>
            <w:r w:rsidRPr="00CD799B">
              <w:rPr>
                <w:rFonts w:ascii="Arial" w:eastAsia="Times New Roman" w:hAnsi="Arial" w:cs="Arial"/>
                <w:sz w:val="20"/>
                <w:szCs w:val="20"/>
              </w:rPr>
              <w:t xml:space="preserve"> =</w:t>
            </w:r>
          </w:p>
        </w:tc>
      </w:tr>
      <w:tr w:rsidR="00B41A41" w:rsidRPr="00625C20" w14:paraId="6980EF1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33CF3EE5"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30AC9FF3"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564B3E1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12602516"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0D7B828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14C62899"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1F9A22BF"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40</w:t>
            </w:r>
          </w:p>
        </w:tc>
        <w:tc>
          <w:tcPr>
            <w:tcW w:w="6100" w:type="dxa"/>
            <w:gridSpan w:val="3"/>
            <w:tcBorders>
              <w:left w:val="single" w:sz="4" w:space="0" w:color="auto"/>
              <w:bottom w:val="single" w:sz="4" w:space="0" w:color="auto"/>
              <w:right w:val="single" w:sz="4" w:space="0" w:color="auto"/>
            </w:tcBorders>
            <w:shd w:val="clear" w:color="auto" w:fill="auto"/>
          </w:tcPr>
          <w:p w14:paraId="7733AECF"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3523693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1110308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p>
        </w:tc>
      </w:tr>
    </w:tbl>
    <w:p w14:paraId="2A8739B8" w14:textId="77777777" w:rsidR="00B41A41"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402BBF" w:rsidRPr="00625C20" w14:paraId="42A99047" w14:textId="77777777" w:rsidTr="00CC65B0">
        <w:trPr>
          <w:jc w:val="center"/>
        </w:trPr>
        <w:tc>
          <w:tcPr>
            <w:tcW w:w="7225" w:type="dxa"/>
            <w:gridSpan w:val="3"/>
            <w:tcBorders>
              <w:top w:val="single" w:sz="4" w:space="0" w:color="auto"/>
              <w:bottom w:val="single" w:sz="4" w:space="0" w:color="auto"/>
            </w:tcBorders>
            <w:shd w:val="clear" w:color="auto" w:fill="E5E5E5"/>
          </w:tcPr>
          <w:p w14:paraId="77D52EFA" w14:textId="7C940E6E" w:rsidR="00402BBF" w:rsidRPr="00CD799B" w:rsidRDefault="00402BBF" w:rsidP="00CC65B0">
            <w:pPr>
              <w:autoSpaceDE w:val="0"/>
              <w:snapToGrid w:val="0"/>
              <w:spacing w:after="0" w:line="240" w:lineRule="auto"/>
              <w:rPr>
                <w:rFonts w:ascii="Arial" w:hAnsi="Arial" w:cs="Arial"/>
                <w:sz w:val="20"/>
                <w:szCs w:val="20"/>
              </w:rPr>
            </w:pPr>
            <w:r>
              <w:rPr>
                <w:rFonts w:ascii="Arial" w:hAnsi="Arial" w:cs="Arial"/>
                <w:b/>
                <w:sz w:val="20"/>
                <w:szCs w:val="20"/>
              </w:rPr>
              <w:t>12.7</w:t>
            </w:r>
            <w:r w:rsidRPr="00CD799B">
              <w:rPr>
                <w:rFonts w:ascii="Arial" w:hAnsi="Arial" w:cs="Arial"/>
                <w:sz w:val="20"/>
                <w:szCs w:val="20"/>
              </w:rPr>
              <w:t xml:space="preserve"> Termômetro de líquido em vidro (rota)</w:t>
            </w:r>
          </w:p>
        </w:tc>
        <w:tc>
          <w:tcPr>
            <w:tcW w:w="3270" w:type="dxa"/>
            <w:tcBorders>
              <w:top w:val="single" w:sz="4" w:space="0" w:color="auto"/>
              <w:bottom w:val="single" w:sz="4" w:space="0" w:color="auto"/>
            </w:tcBorders>
            <w:shd w:val="clear" w:color="auto" w:fill="E5E5E5"/>
          </w:tcPr>
          <w:p w14:paraId="48781AD1" w14:textId="13270980" w:rsidR="00402BBF" w:rsidRPr="00CD799B" w:rsidRDefault="00402BBF" w:rsidP="00CC65B0">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w:t>
            </w:r>
            <w:r>
              <w:rPr>
                <w:rFonts w:ascii="Arial" w:hAnsi="Arial" w:cs="Arial"/>
                <w:sz w:val="20"/>
                <w:szCs w:val="20"/>
              </w:rPr>
              <w:t>33</w:t>
            </w:r>
          </w:p>
        </w:tc>
      </w:tr>
      <w:tr w:rsidR="00402BBF" w:rsidRPr="00625C20" w14:paraId="0DA20C02" w14:textId="77777777" w:rsidTr="00CC65B0">
        <w:trPr>
          <w:jc w:val="center"/>
        </w:trPr>
        <w:tc>
          <w:tcPr>
            <w:tcW w:w="6096" w:type="dxa"/>
            <w:gridSpan w:val="2"/>
            <w:tcBorders>
              <w:top w:val="single" w:sz="4" w:space="0" w:color="auto"/>
            </w:tcBorders>
            <w:shd w:val="clear" w:color="auto" w:fill="auto"/>
          </w:tcPr>
          <w:p w14:paraId="7E10D126" w14:textId="608CC05C" w:rsidR="00402BBF" w:rsidRPr="00CD799B" w:rsidRDefault="00402BBF"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Pr>
                <w:rFonts w:ascii="Arial" w:eastAsia="Times New Roman" w:hAnsi="Arial" w:cs="Arial"/>
                <w:sz w:val="20"/>
                <w:szCs w:val="20"/>
              </w:rPr>
              <w:t>PromoLab</w:t>
            </w:r>
          </w:p>
        </w:tc>
        <w:tc>
          <w:tcPr>
            <w:tcW w:w="4399" w:type="dxa"/>
            <w:gridSpan w:val="2"/>
            <w:tcBorders>
              <w:top w:val="single" w:sz="4" w:space="0" w:color="auto"/>
            </w:tcBorders>
            <w:shd w:val="clear" w:color="auto" w:fill="auto"/>
          </w:tcPr>
          <w:p w14:paraId="6634AB71" w14:textId="77777777" w:rsidR="00402BBF" w:rsidRPr="00CD799B" w:rsidRDefault="00402BBF"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w:t>
            </w:r>
          </w:p>
        </w:tc>
      </w:tr>
      <w:tr w:rsidR="00402BBF" w:rsidRPr="00625C20" w14:paraId="1E1BE4CA" w14:textId="77777777" w:rsidTr="00CC65B0">
        <w:trPr>
          <w:jc w:val="center"/>
        </w:trPr>
        <w:tc>
          <w:tcPr>
            <w:tcW w:w="6096" w:type="dxa"/>
            <w:gridSpan w:val="2"/>
            <w:shd w:val="clear" w:color="auto" w:fill="auto"/>
          </w:tcPr>
          <w:p w14:paraId="1CB3692B" w14:textId="5FEB3680" w:rsidR="00402BBF" w:rsidRPr="00CD799B" w:rsidRDefault="00402BBF"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w:t>
            </w:r>
            <w:r>
              <w:rPr>
                <w:rFonts w:ascii="Arial" w:eastAsia="Times New Roman" w:hAnsi="Arial" w:cs="Arial"/>
                <w:sz w:val="20"/>
                <w:szCs w:val="20"/>
              </w:rPr>
              <w:t>2</w:t>
            </w:r>
            <w:r w:rsidRPr="00CD799B">
              <w:rPr>
                <w:rFonts w:ascii="Arial" w:eastAsia="Times New Roman" w:hAnsi="Arial" w:cs="Arial"/>
                <w:sz w:val="20"/>
                <w:szCs w:val="20"/>
              </w:rPr>
              <w:t>0 a 110 °C</w:t>
            </w:r>
          </w:p>
        </w:tc>
        <w:tc>
          <w:tcPr>
            <w:tcW w:w="4399" w:type="dxa"/>
            <w:gridSpan w:val="2"/>
            <w:shd w:val="clear" w:color="auto" w:fill="auto"/>
          </w:tcPr>
          <w:p w14:paraId="29D65231" w14:textId="77777777" w:rsidR="00402BBF" w:rsidRPr="00CD799B" w:rsidRDefault="00402BBF"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1,0 ºC</w:t>
            </w:r>
          </w:p>
        </w:tc>
      </w:tr>
      <w:tr w:rsidR="00402BBF" w:rsidRPr="00625C20" w14:paraId="7391B7F5"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2F24DBB2" w14:textId="77777777" w:rsidR="00402BBF" w:rsidRPr="00CD799B" w:rsidRDefault="00402BBF" w:rsidP="00CC65B0">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40D0BFD" w14:textId="77777777" w:rsidR="00402BBF" w:rsidRPr="00CD799B" w:rsidRDefault="00402BBF" w:rsidP="00CC65B0">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(Erro + Incerteza expandida) Max</w:t>
            </w:r>
            <w:r w:rsidRPr="00CD799B">
              <w:rPr>
                <w:rFonts w:ascii="Arial" w:eastAsia="Times New Roman" w:hAnsi="Arial" w:cs="Arial"/>
                <w:sz w:val="20"/>
                <w:szCs w:val="20"/>
              </w:rPr>
              <w:t xml:space="preserve"> =</w:t>
            </w:r>
          </w:p>
        </w:tc>
      </w:tr>
      <w:tr w:rsidR="00402BBF" w:rsidRPr="00625C20" w14:paraId="2184ABE5"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384B240C"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35B2A585"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402BBF" w:rsidRPr="00625C20" w14:paraId="62A0A57D"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79C33C17"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51E53EA2"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402BBF" w:rsidRPr="00625C20" w14:paraId="40A8C1D0"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47F9A80B"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40</w:t>
            </w:r>
          </w:p>
        </w:tc>
        <w:tc>
          <w:tcPr>
            <w:tcW w:w="6100" w:type="dxa"/>
            <w:gridSpan w:val="3"/>
            <w:tcBorders>
              <w:left w:val="single" w:sz="4" w:space="0" w:color="auto"/>
              <w:bottom w:val="single" w:sz="4" w:space="0" w:color="auto"/>
              <w:right w:val="single" w:sz="4" w:space="0" w:color="auto"/>
            </w:tcBorders>
            <w:shd w:val="clear" w:color="auto" w:fill="auto"/>
          </w:tcPr>
          <w:p w14:paraId="4FB07C98"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402BBF" w:rsidRPr="007775F6" w14:paraId="5D6A145D" w14:textId="77777777" w:rsidTr="00CC65B0">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2520264D" w14:textId="77777777" w:rsidR="00402BBF" w:rsidRPr="007775F6" w:rsidRDefault="00402BBF" w:rsidP="00CC65B0">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p>
        </w:tc>
      </w:tr>
    </w:tbl>
    <w:p w14:paraId="234C1809" w14:textId="77777777" w:rsidR="00402BBF" w:rsidRDefault="00402BBF"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402BBF" w:rsidRPr="00625C20" w14:paraId="5D71F119" w14:textId="77777777" w:rsidTr="00CC65B0">
        <w:trPr>
          <w:jc w:val="center"/>
        </w:trPr>
        <w:tc>
          <w:tcPr>
            <w:tcW w:w="7225" w:type="dxa"/>
            <w:gridSpan w:val="3"/>
            <w:tcBorders>
              <w:top w:val="single" w:sz="4" w:space="0" w:color="auto"/>
              <w:bottom w:val="single" w:sz="4" w:space="0" w:color="auto"/>
            </w:tcBorders>
            <w:shd w:val="clear" w:color="auto" w:fill="E5E5E5"/>
          </w:tcPr>
          <w:p w14:paraId="51ADA0AB" w14:textId="32572B03" w:rsidR="00402BBF" w:rsidRPr="00CD799B" w:rsidRDefault="00402BBF" w:rsidP="00CC65B0">
            <w:pPr>
              <w:autoSpaceDE w:val="0"/>
              <w:snapToGrid w:val="0"/>
              <w:spacing w:after="0" w:line="240" w:lineRule="auto"/>
              <w:rPr>
                <w:rFonts w:ascii="Arial" w:hAnsi="Arial" w:cs="Arial"/>
                <w:sz w:val="20"/>
                <w:szCs w:val="20"/>
              </w:rPr>
            </w:pPr>
            <w:r>
              <w:rPr>
                <w:rFonts w:ascii="Arial" w:hAnsi="Arial" w:cs="Arial"/>
                <w:b/>
                <w:sz w:val="20"/>
                <w:szCs w:val="20"/>
              </w:rPr>
              <w:t>12.8</w:t>
            </w:r>
            <w:r w:rsidRPr="00CD799B">
              <w:rPr>
                <w:rFonts w:ascii="Arial" w:hAnsi="Arial" w:cs="Arial"/>
                <w:sz w:val="20"/>
                <w:szCs w:val="20"/>
              </w:rPr>
              <w:t xml:space="preserve"> Termômetro de líquido em vidro (rota)</w:t>
            </w:r>
          </w:p>
        </w:tc>
        <w:tc>
          <w:tcPr>
            <w:tcW w:w="3270" w:type="dxa"/>
            <w:tcBorders>
              <w:top w:val="single" w:sz="4" w:space="0" w:color="auto"/>
              <w:bottom w:val="single" w:sz="4" w:space="0" w:color="auto"/>
            </w:tcBorders>
            <w:shd w:val="clear" w:color="auto" w:fill="E5E5E5"/>
          </w:tcPr>
          <w:p w14:paraId="0CF99265" w14:textId="5BEA98BF" w:rsidR="00402BBF" w:rsidRPr="00CD799B" w:rsidRDefault="00402BBF" w:rsidP="00CC65B0">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Pr="00CD799B">
              <w:rPr>
                <w:rFonts w:ascii="Arial" w:hAnsi="Arial" w:cs="Arial"/>
                <w:sz w:val="20"/>
                <w:szCs w:val="20"/>
              </w:rPr>
              <w:t>TER-</w:t>
            </w:r>
            <w:r>
              <w:rPr>
                <w:rFonts w:ascii="Arial" w:hAnsi="Arial" w:cs="Arial"/>
                <w:sz w:val="20"/>
                <w:szCs w:val="20"/>
              </w:rPr>
              <w:t>34</w:t>
            </w:r>
          </w:p>
        </w:tc>
      </w:tr>
      <w:tr w:rsidR="00402BBF" w:rsidRPr="00625C20" w14:paraId="51580257" w14:textId="77777777" w:rsidTr="00CC65B0">
        <w:trPr>
          <w:jc w:val="center"/>
        </w:trPr>
        <w:tc>
          <w:tcPr>
            <w:tcW w:w="6096" w:type="dxa"/>
            <w:gridSpan w:val="2"/>
            <w:tcBorders>
              <w:top w:val="single" w:sz="4" w:space="0" w:color="auto"/>
            </w:tcBorders>
            <w:shd w:val="clear" w:color="auto" w:fill="auto"/>
          </w:tcPr>
          <w:p w14:paraId="773B4610" w14:textId="77777777" w:rsidR="00402BBF" w:rsidRPr="00CD799B" w:rsidRDefault="00402BBF"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Pr>
                <w:rFonts w:ascii="Arial" w:eastAsia="Times New Roman" w:hAnsi="Arial" w:cs="Arial"/>
                <w:sz w:val="20"/>
                <w:szCs w:val="20"/>
              </w:rPr>
              <w:t>PromoLab</w:t>
            </w:r>
          </w:p>
        </w:tc>
        <w:tc>
          <w:tcPr>
            <w:tcW w:w="4399" w:type="dxa"/>
            <w:gridSpan w:val="2"/>
            <w:tcBorders>
              <w:top w:val="single" w:sz="4" w:space="0" w:color="auto"/>
            </w:tcBorders>
            <w:shd w:val="clear" w:color="auto" w:fill="auto"/>
          </w:tcPr>
          <w:p w14:paraId="37FBC8ED" w14:textId="77777777" w:rsidR="00402BBF" w:rsidRPr="00CD799B" w:rsidRDefault="00402BBF"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w:t>
            </w:r>
          </w:p>
        </w:tc>
      </w:tr>
      <w:tr w:rsidR="00402BBF" w:rsidRPr="00625C20" w14:paraId="3809CF8E" w14:textId="77777777" w:rsidTr="00CC65B0">
        <w:trPr>
          <w:jc w:val="center"/>
        </w:trPr>
        <w:tc>
          <w:tcPr>
            <w:tcW w:w="6096" w:type="dxa"/>
            <w:gridSpan w:val="2"/>
            <w:shd w:val="clear" w:color="auto" w:fill="auto"/>
          </w:tcPr>
          <w:p w14:paraId="385EA011" w14:textId="77777777" w:rsidR="00402BBF" w:rsidRPr="00CD799B" w:rsidRDefault="00402BBF"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w:t>
            </w:r>
            <w:r>
              <w:rPr>
                <w:rFonts w:ascii="Arial" w:eastAsia="Times New Roman" w:hAnsi="Arial" w:cs="Arial"/>
                <w:sz w:val="20"/>
                <w:szCs w:val="20"/>
              </w:rPr>
              <w:t>2</w:t>
            </w:r>
            <w:r w:rsidRPr="00CD799B">
              <w:rPr>
                <w:rFonts w:ascii="Arial" w:eastAsia="Times New Roman" w:hAnsi="Arial" w:cs="Arial"/>
                <w:sz w:val="20"/>
                <w:szCs w:val="20"/>
              </w:rPr>
              <w:t>0 a 110 °C</w:t>
            </w:r>
          </w:p>
        </w:tc>
        <w:tc>
          <w:tcPr>
            <w:tcW w:w="4399" w:type="dxa"/>
            <w:gridSpan w:val="2"/>
            <w:shd w:val="clear" w:color="auto" w:fill="auto"/>
          </w:tcPr>
          <w:p w14:paraId="212F8B90" w14:textId="77777777" w:rsidR="00402BBF" w:rsidRPr="00CD799B" w:rsidRDefault="00402BBF"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sidRPr="00CD799B">
              <w:rPr>
                <w:rFonts w:ascii="Arial" w:eastAsia="Times New Roman" w:hAnsi="Arial" w:cs="Arial"/>
                <w:sz w:val="20"/>
                <w:szCs w:val="20"/>
              </w:rPr>
              <w:t>1,0 ºC</w:t>
            </w:r>
          </w:p>
        </w:tc>
      </w:tr>
      <w:tr w:rsidR="00402BBF" w:rsidRPr="00625C20" w14:paraId="640A956B"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6B6C55EC" w14:textId="77777777" w:rsidR="00402BBF" w:rsidRPr="00CD799B" w:rsidRDefault="00402BBF" w:rsidP="00CC65B0">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62928AF" w14:textId="77777777" w:rsidR="00402BBF" w:rsidRPr="00CD799B" w:rsidRDefault="00402BBF" w:rsidP="00CC65B0">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(Erro + Incerteza expandida) Max</w:t>
            </w:r>
            <w:r w:rsidRPr="00CD799B">
              <w:rPr>
                <w:rFonts w:ascii="Arial" w:eastAsia="Times New Roman" w:hAnsi="Arial" w:cs="Arial"/>
                <w:sz w:val="20"/>
                <w:szCs w:val="20"/>
              </w:rPr>
              <w:t xml:space="preserve"> =</w:t>
            </w:r>
          </w:p>
        </w:tc>
      </w:tr>
      <w:tr w:rsidR="00402BBF" w:rsidRPr="00625C20" w14:paraId="1C520474"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05130D88"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46FABDD9"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402BBF" w:rsidRPr="00625C20" w14:paraId="4EB8493D"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118188B8"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3166C5A0"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402BBF" w:rsidRPr="00625C20" w14:paraId="75F14166"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0EDE9942"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40</w:t>
            </w:r>
          </w:p>
        </w:tc>
        <w:tc>
          <w:tcPr>
            <w:tcW w:w="6100" w:type="dxa"/>
            <w:gridSpan w:val="3"/>
            <w:tcBorders>
              <w:left w:val="single" w:sz="4" w:space="0" w:color="auto"/>
              <w:bottom w:val="single" w:sz="4" w:space="0" w:color="auto"/>
              <w:right w:val="single" w:sz="4" w:space="0" w:color="auto"/>
            </w:tcBorders>
            <w:shd w:val="clear" w:color="auto" w:fill="auto"/>
          </w:tcPr>
          <w:p w14:paraId="0CAA2244" w14:textId="77777777" w:rsidR="00402BBF" w:rsidRPr="00CD799B" w:rsidRDefault="00402BBF"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402BBF" w:rsidRPr="007775F6" w14:paraId="5B4C1E5D" w14:textId="77777777" w:rsidTr="00CC65B0">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4366D6D2" w14:textId="77777777" w:rsidR="00402BBF" w:rsidRPr="007775F6" w:rsidRDefault="00402BBF" w:rsidP="00CC65B0">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p>
        </w:tc>
      </w:tr>
    </w:tbl>
    <w:p w14:paraId="2926D45C" w14:textId="77777777" w:rsidR="00402BBF" w:rsidRDefault="00402BBF"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8655A5" w:rsidRPr="00CD799B" w14:paraId="2AFBB88B" w14:textId="77777777" w:rsidTr="00CC65B0">
        <w:trPr>
          <w:jc w:val="center"/>
        </w:trPr>
        <w:tc>
          <w:tcPr>
            <w:tcW w:w="7225" w:type="dxa"/>
            <w:gridSpan w:val="3"/>
            <w:tcBorders>
              <w:top w:val="single" w:sz="4" w:space="0" w:color="auto"/>
              <w:bottom w:val="single" w:sz="4" w:space="0" w:color="auto"/>
            </w:tcBorders>
            <w:shd w:val="clear" w:color="auto" w:fill="E5E5E5"/>
          </w:tcPr>
          <w:p w14:paraId="0786C79A" w14:textId="4DD43A65" w:rsidR="008655A5" w:rsidRPr="00CD799B" w:rsidRDefault="008655A5" w:rsidP="00CC65B0">
            <w:pPr>
              <w:autoSpaceDE w:val="0"/>
              <w:snapToGrid w:val="0"/>
              <w:spacing w:after="0" w:line="240" w:lineRule="auto"/>
              <w:rPr>
                <w:rFonts w:ascii="Arial" w:hAnsi="Arial" w:cs="Arial"/>
                <w:sz w:val="20"/>
                <w:szCs w:val="20"/>
              </w:rPr>
            </w:pPr>
            <w:r>
              <w:rPr>
                <w:rFonts w:ascii="Arial" w:hAnsi="Arial" w:cs="Arial"/>
                <w:b/>
                <w:sz w:val="20"/>
                <w:szCs w:val="20"/>
              </w:rPr>
              <w:t>12.</w:t>
            </w:r>
            <w:r w:rsidR="00DD11C5">
              <w:rPr>
                <w:rFonts w:ascii="Arial" w:hAnsi="Arial" w:cs="Arial"/>
                <w:b/>
                <w:sz w:val="20"/>
                <w:szCs w:val="20"/>
              </w:rPr>
              <w:t>9</w:t>
            </w:r>
            <w:r w:rsidRPr="00CD799B">
              <w:rPr>
                <w:rFonts w:ascii="Arial" w:hAnsi="Arial" w:cs="Arial"/>
                <w:sz w:val="20"/>
                <w:szCs w:val="20"/>
              </w:rPr>
              <w:t xml:space="preserve"> Termômetro de líquido em vidro</w:t>
            </w:r>
          </w:p>
        </w:tc>
        <w:tc>
          <w:tcPr>
            <w:tcW w:w="3270" w:type="dxa"/>
            <w:tcBorders>
              <w:top w:val="single" w:sz="4" w:space="0" w:color="auto"/>
              <w:bottom w:val="single" w:sz="4" w:space="0" w:color="auto"/>
            </w:tcBorders>
            <w:shd w:val="clear" w:color="auto" w:fill="E5E5E5"/>
          </w:tcPr>
          <w:p w14:paraId="58A41D0F" w14:textId="1EA59D2F" w:rsidR="008655A5" w:rsidRPr="00CD799B" w:rsidRDefault="008655A5" w:rsidP="00CC65B0">
            <w:pPr>
              <w:tabs>
                <w:tab w:val="center" w:pos="1580"/>
              </w:tabs>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Pr>
                <w:rFonts w:ascii="Arial" w:hAnsi="Arial" w:cs="Arial"/>
                <w:b/>
                <w:sz w:val="20"/>
                <w:szCs w:val="20"/>
              </w:rPr>
              <w:tab/>
              <w:t>TER-</w:t>
            </w:r>
            <w:r w:rsidR="00D71C7C">
              <w:rPr>
                <w:rFonts w:ascii="Arial" w:hAnsi="Arial" w:cs="Arial"/>
                <w:b/>
                <w:sz w:val="20"/>
                <w:szCs w:val="20"/>
              </w:rPr>
              <w:t>12</w:t>
            </w:r>
          </w:p>
        </w:tc>
      </w:tr>
      <w:tr w:rsidR="008655A5" w:rsidRPr="00CD799B" w14:paraId="52684344" w14:textId="77777777" w:rsidTr="00CC65B0">
        <w:trPr>
          <w:jc w:val="center"/>
        </w:trPr>
        <w:tc>
          <w:tcPr>
            <w:tcW w:w="6096" w:type="dxa"/>
            <w:gridSpan w:val="2"/>
            <w:tcBorders>
              <w:top w:val="single" w:sz="4" w:space="0" w:color="auto"/>
            </w:tcBorders>
            <w:shd w:val="clear" w:color="auto" w:fill="auto"/>
          </w:tcPr>
          <w:p w14:paraId="15E37C26" w14:textId="77777777" w:rsidR="008655A5" w:rsidRPr="00CD799B" w:rsidRDefault="008655A5"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531E7480" w14:textId="77777777" w:rsidR="008655A5" w:rsidRPr="00CD799B" w:rsidRDefault="008655A5"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w:t>
            </w:r>
          </w:p>
        </w:tc>
      </w:tr>
      <w:tr w:rsidR="008655A5" w:rsidRPr="00CD799B" w14:paraId="65C6EF58" w14:textId="77777777" w:rsidTr="00CC65B0">
        <w:trPr>
          <w:jc w:val="center"/>
        </w:trPr>
        <w:tc>
          <w:tcPr>
            <w:tcW w:w="6096" w:type="dxa"/>
            <w:gridSpan w:val="2"/>
            <w:shd w:val="clear" w:color="auto" w:fill="auto"/>
          </w:tcPr>
          <w:p w14:paraId="04E96FB5" w14:textId="77777777" w:rsidR="008655A5" w:rsidRPr="00CD799B" w:rsidRDefault="008655A5"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w:t>
            </w:r>
            <w:r>
              <w:rPr>
                <w:rFonts w:ascii="Arial" w:eastAsia="Times New Roman" w:hAnsi="Arial" w:cs="Arial"/>
                <w:sz w:val="20"/>
                <w:szCs w:val="20"/>
              </w:rPr>
              <w:t>1</w:t>
            </w:r>
            <w:r w:rsidRPr="00CD799B">
              <w:rPr>
                <w:rFonts w:ascii="Arial" w:eastAsia="Times New Roman" w:hAnsi="Arial" w:cs="Arial"/>
                <w:sz w:val="20"/>
                <w:szCs w:val="20"/>
              </w:rPr>
              <w:t xml:space="preserve">0 a </w:t>
            </w:r>
            <w:r>
              <w:rPr>
                <w:rFonts w:ascii="Arial" w:eastAsia="Times New Roman" w:hAnsi="Arial" w:cs="Arial"/>
                <w:sz w:val="20"/>
                <w:szCs w:val="20"/>
              </w:rPr>
              <w:t>25</w:t>
            </w:r>
            <w:r w:rsidRPr="00CD799B">
              <w:rPr>
                <w:rFonts w:ascii="Arial" w:eastAsia="Times New Roman" w:hAnsi="Arial" w:cs="Arial"/>
                <w:sz w:val="20"/>
                <w:szCs w:val="20"/>
              </w:rPr>
              <w:t>0 °C</w:t>
            </w:r>
          </w:p>
        </w:tc>
        <w:tc>
          <w:tcPr>
            <w:tcW w:w="4399" w:type="dxa"/>
            <w:gridSpan w:val="2"/>
            <w:shd w:val="clear" w:color="auto" w:fill="auto"/>
          </w:tcPr>
          <w:p w14:paraId="0A6F2ABB" w14:textId="77777777" w:rsidR="008655A5" w:rsidRPr="00CD799B" w:rsidRDefault="008655A5" w:rsidP="00CC65B0">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Pr>
                <w:rFonts w:ascii="Arial" w:eastAsia="Times New Roman" w:hAnsi="Arial" w:cs="Arial"/>
                <w:b/>
                <w:sz w:val="20"/>
                <w:szCs w:val="20"/>
              </w:rPr>
              <w:t>-</w:t>
            </w:r>
          </w:p>
        </w:tc>
      </w:tr>
      <w:tr w:rsidR="008655A5" w:rsidRPr="00CD799B" w14:paraId="5806BC01"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1BD8F1A4" w14:textId="77777777" w:rsidR="008655A5" w:rsidRPr="00CD799B" w:rsidRDefault="008655A5" w:rsidP="00CC65B0">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6CBADEEB" w14:textId="77777777" w:rsidR="008655A5" w:rsidRPr="00CD799B" w:rsidRDefault="008655A5" w:rsidP="00CC65B0">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8655A5" w:rsidRPr="00CD799B" w14:paraId="184D7686"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15675C17" w14:textId="564B2514" w:rsidR="008655A5" w:rsidRPr="00CD799B" w:rsidRDefault="00D71C7C" w:rsidP="00CC65B0">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lastRenderedPageBreak/>
              <w:t>8</w:t>
            </w:r>
            <w:r w:rsidR="008655A5"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39449D25" w14:textId="77777777" w:rsidR="008655A5" w:rsidRPr="00CD799B" w:rsidRDefault="008655A5"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8655A5" w:rsidRPr="00CD799B" w14:paraId="7DFB1962"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6EC8C39A" w14:textId="39125ABA" w:rsidR="008655A5" w:rsidRPr="00CD799B" w:rsidRDefault="00D71C7C" w:rsidP="00CC65B0">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105</w:t>
            </w:r>
          </w:p>
        </w:tc>
        <w:tc>
          <w:tcPr>
            <w:tcW w:w="6100" w:type="dxa"/>
            <w:gridSpan w:val="3"/>
            <w:tcBorders>
              <w:left w:val="single" w:sz="4" w:space="0" w:color="auto"/>
              <w:right w:val="single" w:sz="4" w:space="0" w:color="auto"/>
            </w:tcBorders>
            <w:shd w:val="clear" w:color="auto" w:fill="auto"/>
          </w:tcPr>
          <w:p w14:paraId="2704CB61" w14:textId="77777777" w:rsidR="008655A5" w:rsidRPr="00CD799B" w:rsidRDefault="008655A5"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8655A5" w:rsidRPr="00CD799B" w14:paraId="06A1EE37" w14:textId="77777777" w:rsidTr="00CC65B0">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2509B9F1" w14:textId="3E94EA4F" w:rsidR="008655A5" w:rsidRPr="00CD799B" w:rsidRDefault="00D71C7C" w:rsidP="00CC65B0">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180</w:t>
            </w:r>
          </w:p>
        </w:tc>
        <w:tc>
          <w:tcPr>
            <w:tcW w:w="6100" w:type="dxa"/>
            <w:gridSpan w:val="3"/>
            <w:tcBorders>
              <w:left w:val="single" w:sz="4" w:space="0" w:color="auto"/>
              <w:bottom w:val="single" w:sz="4" w:space="0" w:color="auto"/>
              <w:right w:val="single" w:sz="4" w:space="0" w:color="auto"/>
            </w:tcBorders>
            <w:shd w:val="clear" w:color="auto" w:fill="auto"/>
          </w:tcPr>
          <w:p w14:paraId="012F176A" w14:textId="77777777" w:rsidR="008655A5" w:rsidRPr="00CD799B" w:rsidRDefault="008655A5" w:rsidP="00CC65B0">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8655A5" w:rsidRPr="007775F6" w14:paraId="61BB8C46" w14:textId="77777777" w:rsidTr="00CC65B0">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0D3C6A02" w14:textId="77777777" w:rsidR="008655A5" w:rsidRPr="007775F6" w:rsidRDefault="008655A5" w:rsidP="00CC65B0">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r w:rsidRPr="00717A6F">
              <w:rPr>
                <w:rFonts w:ascii="Arial" w:eastAsia="Times New Roman" w:hAnsi="Arial" w:cs="Arial"/>
                <w:sz w:val="20"/>
                <w:szCs w:val="20"/>
              </w:rPr>
              <w:t>Equipamento</w:t>
            </w:r>
            <w:r>
              <w:rPr>
                <w:rFonts w:ascii="Arial" w:eastAsia="Times New Roman" w:hAnsi="Arial" w:cs="Arial"/>
                <w:sz w:val="20"/>
                <w:szCs w:val="20"/>
              </w:rPr>
              <w:t xml:space="preserve"> ETE-BL)</w:t>
            </w:r>
            <w:r w:rsidRPr="00717A6F">
              <w:rPr>
                <w:rFonts w:ascii="Arial" w:eastAsia="Times New Roman" w:hAnsi="Arial" w:cs="Arial"/>
                <w:sz w:val="20"/>
                <w:szCs w:val="20"/>
              </w:rPr>
              <w:t>.</w:t>
            </w:r>
          </w:p>
        </w:tc>
      </w:tr>
    </w:tbl>
    <w:p w14:paraId="55E9725D" w14:textId="77777777" w:rsidR="00402BBF" w:rsidRDefault="00402BBF"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069D1E8A" w14:textId="77777777" w:rsidTr="0067535C">
        <w:trPr>
          <w:jc w:val="center"/>
        </w:trPr>
        <w:tc>
          <w:tcPr>
            <w:tcW w:w="7225" w:type="dxa"/>
            <w:gridSpan w:val="3"/>
            <w:tcBorders>
              <w:top w:val="single" w:sz="4" w:space="0" w:color="auto"/>
              <w:bottom w:val="single" w:sz="4" w:space="0" w:color="auto"/>
            </w:tcBorders>
            <w:shd w:val="clear" w:color="auto" w:fill="E5E5E5"/>
          </w:tcPr>
          <w:p w14:paraId="20BE152C" w14:textId="313F040C"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12.</w:t>
            </w:r>
            <w:r w:rsidR="00DD11C5">
              <w:rPr>
                <w:rFonts w:ascii="Arial" w:hAnsi="Arial" w:cs="Arial"/>
                <w:b/>
                <w:sz w:val="20"/>
                <w:szCs w:val="20"/>
              </w:rPr>
              <w:t>10</w:t>
            </w:r>
            <w:r w:rsidRPr="00CD799B">
              <w:rPr>
                <w:rFonts w:ascii="Arial" w:hAnsi="Arial" w:cs="Arial"/>
                <w:sz w:val="20"/>
                <w:szCs w:val="20"/>
              </w:rPr>
              <w:t xml:space="preserve"> Termômetro de líquido em vidro</w:t>
            </w:r>
          </w:p>
        </w:tc>
        <w:tc>
          <w:tcPr>
            <w:tcW w:w="3270" w:type="dxa"/>
            <w:tcBorders>
              <w:top w:val="single" w:sz="4" w:space="0" w:color="auto"/>
              <w:bottom w:val="single" w:sz="4" w:space="0" w:color="auto"/>
            </w:tcBorders>
            <w:shd w:val="clear" w:color="auto" w:fill="E5E5E5"/>
          </w:tcPr>
          <w:p w14:paraId="373EFDD8" w14:textId="76C383DD" w:rsidR="00B41A41" w:rsidRPr="00CD799B" w:rsidRDefault="00B41A41" w:rsidP="00B60F74">
            <w:pPr>
              <w:tabs>
                <w:tab w:val="center" w:pos="1580"/>
              </w:tabs>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r w:rsidR="00B60F74">
              <w:rPr>
                <w:rFonts w:ascii="Arial" w:hAnsi="Arial" w:cs="Arial"/>
                <w:b/>
                <w:sz w:val="20"/>
                <w:szCs w:val="20"/>
              </w:rPr>
              <w:tab/>
            </w:r>
          </w:p>
        </w:tc>
      </w:tr>
      <w:tr w:rsidR="00B41A41" w:rsidRPr="00625C20" w14:paraId="675A02A4" w14:textId="77777777" w:rsidTr="0067535C">
        <w:trPr>
          <w:jc w:val="center"/>
        </w:trPr>
        <w:tc>
          <w:tcPr>
            <w:tcW w:w="6096" w:type="dxa"/>
            <w:gridSpan w:val="2"/>
            <w:tcBorders>
              <w:top w:val="single" w:sz="4" w:space="0" w:color="auto"/>
            </w:tcBorders>
            <w:shd w:val="clear" w:color="auto" w:fill="auto"/>
          </w:tcPr>
          <w:p w14:paraId="54A94A28"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7D8EB8F1"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w:t>
            </w:r>
          </w:p>
        </w:tc>
      </w:tr>
      <w:tr w:rsidR="00B41A41" w:rsidRPr="00625C20" w14:paraId="628D1D23" w14:textId="77777777" w:rsidTr="0067535C">
        <w:trPr>
          <w:jc w:val="center"/>
        </w:trPr>
        <w:tc>
          <w:tcPr>
            <w:tcW w:w="6096" w:type="dxa"/>
            <w:gridSpan w:val="2"/>
            <w:shd w:val="clear" w:color="auto" w:fill="auto"/>
          </w:tcPr>
          <w:p w14:paraId="0324289F"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w:t>
            </w:r>
            <w:r>
              <w:rPr>
                <w:rFonts w:ascii="Arial" w:eastAsia="Times New Roman" w:hAnsi="Arial" w:cs="Arial"/>
                <w:sz w:val="20"/>
                <w:szCs w:val="20"/>
              </w:rPr>
              <w:t>1</w:t>
            </w:r>
            <w:r w:rsidRPr="00CD799B">
              <w:rPr>
                <w:rFonts w:ascii="Arial" w:eastAsia="Times New Roman" w:hAnsi="Arial" w:cs="Arial"/>
                <w:sz w:val="20"/>
                <w:szCs w:val="20"/>
              </w:rPr>
              <w:t xml:space="preserve">0 a </w:t>
            </w:r>
            <w:r>
              <w:rPr>
                <w:rFonts w:ascii="Arial" w:eastAsia="Times New Roman" w:hAnsi="Arial" w:cs="Arial"/>
                <w:sz w:val="20"/>
                <w:szCs w:val="20"/>
              </w:rPr>
              <w:t>25</w:t>
            </w:r>
            <w:r w:rsidRPr="00CD799B">
              <w:rPr>
                <w:rFonts w:ascii="Arial" w:eastAsia="Times New Roman" w:hAnsi="Arial" w:cs="Arial"/>
                <w:sz w:val="20"/>
                <w:szCs w:val="20"/>
              </w:rPr>
              <w:t>0 °C</w:t>
            </w:r>
          </w:p>
        </w:tc>
        <w:tc>
          <w:tcPr>
            <w:tcW w:w="4399" w:type="dxa"/>
            <w:gridSpan w:val="2"/>
            <w:shd w:val="clear" w:color="auto" w:fill="auto"/>
          </w:tcPr>
          <w:p w14:paraId="1D37037A"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Pr>
                <w:rFonts w:ascii="Arial" w:eastAsia="Times New Roman" w:hAnsi="Arial" w:cs="Arial"/>
                <w:b/>
                <w:sz w:val="20"/>
                <w:szCs w:val="20"/>
              </w:rPr>
              <w:t>-</w:t>
            </w:r>
          </w:p>
        </w:tc>
      </w:tr>
      <w:tr w:rsidR="00B41A41" w:rsidRPr="00625C20" w14:paraId="0D56320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AA3B2F0"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55147841"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B41A41" w:rsidRPr="00625C20" w14:paraId="6AAD6FC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3EC9026A"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406E833C"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6FD16FD3"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1AA552F3"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536BF63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1593483A"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50BBD54E"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100</w:t>
            </w:r>
          </w:p>
        </w:tc>
        <w:tc>
          <w:tcPr>
            <w:tcW w:w="6100" w:type="dxa"/>
            <w:gridSpan w:val="3"/>
            <w:tcBorders>
              <w:left w:val="single" w:sz="4" w:space="0" w:color="auto"/>
              <w:bottom w:val="single" w:sz="4" w:space="0" w:color="auto"/>
              <w:right w:val="single" w:sz="4" w:space="0" w:color="auto"/>
            </w:tcBorders>
            <w:shd w:val="clear" w:color="auto" w:fill="auto"/>
          </w:tcPr>
          <w:p w14:paraId="50F301A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022BF850"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4E468367" w14:textId="2AE871B4"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r w:rsidRPr="00717A6F">
              <w:rPr>
                <w:rFonts w:ascii="Arial" w:eastAsia="Times New Roman" w:hAnsi="Arial" w:cs="Arial"/>
                <w:sz w:val="20"/>
                <w:szCs w:val="20"/>
              </w:rPr>
              <w:t>Equipamento</w:t>
            </w:r>
            <w:r w:rsidR="00FB3037">
              <w:rPr>
                <w:rFonts w:ascii="Arial" w:eastAsia="Times New Roman" w:hAnsi="Arial" w:cs="Arial"/>
                <w:sz w:val="20"/>
                <w:szCs w:val="20"/>
              </w:rPr>
              <w:t xml:space="preserve"> ETE-BL</w:t>
            </w:r>
            <w:r w:rsidR="00717A6F">
              <w:rPr>
                <w:rFonts w:ascii="Arial" w:eastAsia="Times New Roman" w:hAnsi="Arial" w:cs="Arial"/>
                <w:sz w:val="20"/>
                <w:szCs w:val="20"/>
              </w:rPr>
              <w:t>)</w:t>
            </w:r>
            <w:r w:rsidRPr="00717A6F">
              <w:rPr>
                <w:rFonts w:ascii="Arial" w:eastAsia="Times New Roman" w:hAnsi="Arial" w:cs="Arial"/>
                <w:sz w:val="20"/>
                <w:szCs w:val="20"/>
              </w:rPr>
              <w:t>.</w:t>
            </w:r>
          </w:p>
        </w:tc>
      </w:tr>
    </w:tbl>
    <w:p w14:paraId="6BE1CC22" w14:textId="77777777" w:rsidR="00B41A41" w:rsidRDefault="00B41A41" w:rsidP="00B41A41">
      <w:pPr>
        <w:spacing w:after="0" w:line="240" w:lineRule="auto"/>
        <w:rPr>
          <w:rFonts w:ascii="Arial" w:hAnsi="Arial" w:cs="Arial"/>
          <w:sz w:val="20"/>
          <w:szCs w:val="20"/>
        </w:rPr>
      </w:pPr>
    </w:p>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39C45832" w14:textId="77777777" w:rsidTr="0067535C">
        <w:trPr>
          <w:jc w:val="center"/>
        </w:trPr>
        <w:tc>
          <w:tcPr>
            <w:tcW w:w="7225" w:type="dxa"/>
            <w:gridSpan w:val="3"/>
            <w:tcBorders>
              <w:top w:val="single" w:sz="4" w:space="0" w:color="auto"/>
              <w:bottom w:val="single" w:sz="4" w:space="0" w:color="auto"/>
            </w:tcBorders>
            <w:shd w:val="clear" w:color="auto" w:fill="E5E5E5"/>
          </w:tcPr>
          <w:p w14:paraId="50612199" w14:textId="3030E8D3"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12.</w:t>
            </w:r>
            <w:r w:rsidR="00DD11C5">
              <w:rPr>
                <w:rFonts w:ascii="Arial" w:hAnsi="Arial" w:cs="Arial"/>
                <w:b/>
                <w:sz w:val="20"/>
                <w:szCs w:val="20"/>
              </w:rPr>
              <w:t>11</w:t>
            </w:r>
            <w:r w:rsidRPr="00CD799B">
              <w:rPr>
                <w:rFonts w:ascii="Arial" w:hAnsi="Arial" w:cs="Arial"/>
                <w:sz w:val="20"/>
                <w:szCs w:val="20"/>
              </w:rPr>
              <w:t xml:space="preserve"> Termômetro de líquido em vidro </w:t>
            </w:r>
          </w:p>
        </w:tc>
        <w:tc>
          <w:tcPr>
            <w:tcW w:w="3270" w:type="dxa"/>
            <w:tcBorders>
              <w:top w:val="single" w:sz="4" w:space="0" w:color="auto"/>
              <w:bottom w:val="single" w:sz="4" w:space="0" w:color="auto"/>
            </w:tcBorders>
            <w:shd w:val="clear" w:color="auto" w:fill="E5E5E5"/>
          </w:tcPr>
          <w:p w14:paraId="3952D50E"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p>
        </w:tc>
      </w:tr>
      <w:tr w:rsidR="00B41A41" w:rsidRPr="00625C20" w14:paraId="5CE8E2C9" w14:textId="77777777" w:rsidTr="0067535C">
        <w:trPr>
          <w:jc w:val="center"/>
        </w:trPr>
        <w:tc>
          <w:tcPr>
            <w:tcW w:w="6096" w:type="dxa"/>
            <w:gridSpan w:val="2"/>
            <w:tcBorders>
              <w:top w:val="single" w:sz="4" w:space="0" w:color="auto"/>
            </w:tcBorders>
            <w:shd w:val="clear" w:color="auto" w:fill="auto"/>
          </w:tcPr>
          <w:p w14:paraId="3C785566"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6F70FEB9"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w:t>
            </w:r>
          </w:p>
        </w:tc>
      </w:tr>
      <w:tr w:rsidR="00B41A41" w:rsidRPr="00625C20" w14:paraId="2035FD16" w14:textId="77777777" w:rsidTr="0067535C">
        <w:trPr>
          <w:jc w:val="center"/>
        </w:trPr>
        <w:tc>
          <w:tcPr>
            <w:tcW w:w="6096" w:type="dxa"/>
            <w:gridSpan w:val="2"/>
            <w:shd w:val="clear" w:color="auto" w:fill="auto"/>
          </w:tcPr>
          <w:p w14:paraId="6D51224B"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sidRPr="00CD799B">
              <w:rPr>
                <w:rFonts w:ascii="Arial" w:eastAsia="Times New Roman" w:hAnsi="Arial" w:cs="Arial"/>
                <w:sz w:val="20"/>
                <w:szCs w:val="20"/>
              </w:rPr>
              <w:t>-</w:t>
            </w:r>
            <w:r>
              <w:rPr>
                <w:rFonts w:ascii="Arial" w:eastAsia="Times New Roman" w:hAnsi="Arial" w:cs="Arial"/>
                <w:sz w:val="20"/>
                <w:szCs w:val="20"/>
              </w:rPr>
              <w:t>1</w:t>
            </w:r>
            <w:r w:rsidRPr="00CD799B">
              <w:rPr>
                <w:rFonts w:ascii="Arial" w:eastAsia="Times New Roman" w:hAnsi="Arial" w:cs="Arial"/>
                <w:sz w:val="20"/>
                <w:szCs w:val="20"/>
              </w:rPr>
              <w:t xml:space="preserve">0 a </w:t>
            </w:r>
            <w:r>
              <w:rPr>
                <w:rFonts w:ascii="Arial" w:eastAsia="Times New Roman" w:hAnsi="Arial" w:cs="Arial"/>
                <w:sz w:val="20"/>
                <w:szCs w:val="20"/>
              </w:rPr>
              <w:t>25</w:t>
            </w:r>
            <w:r w:rsidRPr="00CD799B">
              <w:rPr>
                <w:rFonts w:ascii="Arial" w:eastAsia="Times New Roman" w:hAnsi="Arial" w:cs="Arial"/>
                <w:sz w:val="20"/>
                <w:szCs w:val="20"/>
              </w:rPr>
              <w:t>0 °C</w:t>
            </w:r>
          </w:p>
        </w:tc>
        <w:tc>
          <w:tcPr>
            <w:tcW w:w="4399" w:type="dxa"/>
            <w:gridSpan w:val="2"/>
            <w:shd w:val="clear" w:color="auto" w:fill="auto"/>
          </w:tcPr>
          <w:p w14:paraId="5C9D78F3"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Pr>
                <w:rFonts w:ascii="Arial" w:eastAsia="Times New Roman" w:hAnsi="Arial" w:cs="Arial"/>
                <w:b/>
                <w:sz w:val="20"/>
                <w:szCs w:val="20"/>
              </w:rPr>
              <w:t>-</w:t>
            </w:r>
          </w:p>
        </w:tc>
      </w:tr>
      <w:tr w:rsidR="00B41A41" w:rsidRPr="00625C20" w14:paraId="0B15D168"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523B03AB"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3D088652"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B41A41" w:rsidRPr="00625C20" w14:paraId="632E2B2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5F0F3F8C"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6705C39C"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3EAE1095"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7D39B40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29BC7A56"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37A13311"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36BEE7B7"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100</w:t>
            </w:r>
          </w:p>
        </w:tc>
        <w:tc>
          <w:tcPr>
            <w:tcW w:w="6100" w:type="dxa"/>
            <w:gridSpan w:val="3"/>
            <w:tcBorders>
              <w:left w:val="single" w:sz="4" w:space="0" w:color="auto"/>
              <w:bottom w:val="single" w:sz="4" w:space="0" w:color="auto"/>
              <w:right w:val="single" w:sz="4" w:space="0" w:color="auto"/>
            </w:tcBorders>
            <w:shd w:val="clear" w:color="auto" w:fill="auto"/>
          </w:tcPr>
          <w:p w14:paraId="54CC2B2D"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74D6919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3E30E539" w14:textId="52085ABE"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r w:rsidR="00FB3037" w:rsidRPr="00717A6F">
              <w:rPr>
                <w:rFonts w:ascii="Arial" w:eastAsia="Times New Roman" w:hAnsi="Arial" w:cs="Arial"/>
                <w:sz w:val="20"/>
                <w:szCs w:val="20"/>
              </w:rPr>
              <w:t>Equipamento</w:t>
            </w:r>
            <w:r w:rsidR="00FB3037">
              <w:rPr>
                <w:rFonts w:ascii="Arial" w:eastAsia="Times New Roman" w:hAnsi="Arial" w:cs="Arial"/>
                <w:sz w:val="20"/>
                <w:szCs w:val="20"/>
              </w:rPr>
              <w:t xml:space="preserve"> ETE-BL</w:t>
            </w:r>
            <w:r>
              <w:rPr>
                <w:rFonts w:ascii="Arial" w:eastAsia="Times New Roman" w:hAnsi="Arial" w:cs="Arial"/>
                <w:sz w:val="20"/>
                <w:szCs w:val="20"/>
              </w:rPr>
              <w:t>).</w:t>
            </w:r>
          </w:p>
        </w:tc>
      </w:tr>
    </w:tbl>
    <w:p w14:paraId="56372C30" w14:textId="77777777" w:rsidR="00C4312C" w:rsidRDefault="00C4312C" w:rsidP="00B41A41">
      <w:pPr>
        <w:spacing w:after="0" w:line="240" w:lineRule="auto"/>
        <w:rPr>
          <w:rFonts w:ascii="Arial" w:hAnsi="Arial" w:cs="Arial"/>
          <w:sz w:val="20"/>
          <w:szCs w:val="20"/>
        </w:rPr>
      </w:pPr>
    </w:p>
    <w:p w14:paraId="719A0D55" w14:textId="77777777" w:rsidR="0004244F" w:rsidRDefault="0004244F"/>
    <w:tbl>
      <w:tblPr>
        <w:tblW w:w="10495" w:type="dxa"/>
        <w:jc w:val="center"/>
        <w:tblBorders>
          <w:top w:val="single" w:sz="4" w:space="0" w:color="auto"/>
          <w:left w:val="single" w:sz="4" w:space="0" w:color="auto"/>
          <w:bottom w:val="single" w:sz="4" w:space="0" w:color="auto"/>
          <w:right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395"/>
        <w:gridCol w:w="1701"/>
        <w:gridCol w:w="1129"/>
        <w:gridCol w:w="3270"/>
      </w:tblGrid>
      <w:tr w:rsidR="00B41A41" w:rsidRPr="00625C20" w14:paraId="00298D55" w14:textId="77777777" w:rsidTr="0067535C">
        <w:trPr>
          <w:jc w:val="center"/>
        </w:trPr>
        <w:tc>
          <w:tcPr>
            <w:tcW w:w="7225" w:type="dxa"/>
            <w:gridSpan w:val="3"/>
            <w:tcBorders>
              <w:top w:val="single" w:sz="4" w:space="0" w:color="auto"/>
              <w:bottom w:val="single" w:sz="4" w:space="0" w:color="auto"/>
            </w:tcBorders>
            <w:shd w:val="clear" w:color="auto" w:fill="E5E5E5"/>
          </w:tcPr>
          <w:p w14:paraId="799867AA" w14:textId="0009474A" w:rsidR="00B41A41" w:rsidRPr="00CD799B"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12.</w:t>
            </w:r>
            <w:r w:rsidR="00DD11C5">
              <w:rPr>
                <w:rFonts w:ascii="Arial" w:hAnsi="Arial" w:cs="Arial"/>
                <w:b/>
                <w:sz w:val="20"/>
                <w:szCs w:val="20"/>
              </w:rPr>
              <w:t>12</w:t>
            </w:r>
            <w:r>
              <w:rPr>
                <w:rFonts w:ascii="Arial" w:hAnsi="Arial" w:cs="Arial"/>
                <w:b/>
                <w:sz w:val="20"/>
                <w:szCs w:val="20"/>
              </w:rPr>
              <w:t xml:space="preserve"> </w:t>
            </w:r>
            <w:r w:rsidRPr="00CD799B">
              <w:rPr>
                <w:rFonts w:ascii="Arial" w:hAnsi="Arial" w:cs="Arial"/>
                <w:sz w:val="20"/>
                <w:szCs w:val="20"/>
              </w:rPr>
              <w:t>Termômetro de líquido em vidro (rota)</w:t>
            </w:r>
          </w:p>
        </w:tc>
        <w:tc>
          <w:tcPr>
            <w:tcW w:w="3270" w:type="dxa"/>
            <w:tcBorders>
              <w:top w:val="single" w:sz="4" w:space="0" w:color="auto"/>
              <w:bottom w:val="single" w:sz="4" w:space="0" w:color="auto"/>
            </w:tcBorders>
            <w:shd w:val="clear" w:color="auto" w:fill="E5E5E5"/>
          </w:tcPr>
          <w:p w14:paraId="66CDCC75" w14:textId="77777777" w:rsidR="00B41A41" w:rsidRPr="00CD799B" w:rsidRDefault="00B41A41" w:rsidP="0067535C">
            <w:pPr>
              <w:autoSpaceDE w:val="0"/>
              <w:snapToGrid w:val="0"/>
              <w:spacing w:after="0" w:line="240" w:lineRule="auto"/>
              <w:rPr>
                <w:rFonts w:ascii="Arial" w:hAnsi="Arial" w:cs="Arial"/>
                <w:sz w:val="20"/>
                <w:szCs w:val="20"/>
              </w:rPr>
            </w:pPr>
            <w:r w:rsidRPr="00CD799B">
              <w:rPr>
                <w:rFonts w:ascii="Arial" w:hAnsi="Arial" w:cs="Arial"/>
                <w:b/>
                <w:sz w:val="20"/>
                <w:szCs w:val="20"/>
              </w:rPr>
              <w:t xml:space="preserve">TAG: </w:t>
            </w:r>
          </w:p>
        </w:tc>
      </w:tr>
      <w:tr w:rsidR="00B41A41" w:rsidRPr="00625C20" w14:paraId="17D82A43" w14:textId="77777777" w:rsidTr="0067535C">
        <w:trPr>
          <w:jc w:val="center"/>
        </w:trPr>
        <w:tc>
          <w:tcPr>
            <w:tcW w:w="6096" w:type="dxa"/>
            <w:gridSpan w:val="2"/>
            <w:tcBorders>
              <w:top w:val="single" w:sz="4" w:space="0" w:color="auto"/>
            </w:tcBorders>
            <w:shd w:val="clear" w:color="auto" w:fill="auto"/>
          </w:tcPr>
          <w:p w14:paraId="551FADC6"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Marca: </w:t>
            </w:r>
            <w:r>
              <w:rPr>
                <w:rFonts w:ascii="Arial" w:eastAsia="Times New Roman" w:hAnsi="Arial" w:cs="Arial"/>
                <w:sz w:val="20"/>
                <w:szCs w:val="20"/>
              </w:rPr>
              <w:t>Incoterm</w:t>
            </w:r>
          </w:p>
        </w:tc>
        <w:tc>
          <w:tcPr>
            <w:tcW w:w="4399" w:type="dxa"/>
            <w:gridSpan w:val="2"/>
            <w:tcBorders>
              <w:top w:val="single" w:sz="4" w:space="0" w:color="auto"/>
            </w:tcBorders>
            <w:shd w:val="clear" w:color="auto" w:fill="auto"/>
          </w:tcPr>
          <w:p w14:paraId="3B5A721A"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Modelo: </w:t>
            </w:r>
            <w:r w:rsidRPr="00CD799B">
              <w:rPr>
                <w:rFonts w:ascii="Arial" w:eastAsia="Times New Roman" w:hAnsi="Arial" w:cs="Arial"/>
                <w:sz w:val="20"/>
                <w:szCs w:val="20"/>
              </w:rPr>
              <w:t>-</w:t>
            </w:r>
          </w:p>
        </w:tc>
      </w:tr>
      <w:tr w:rsidR="00B41A41" w:rsidRPr="00625C20" w14:paraId="4BB224A9" w14:textId="77777777" w:rsidTr="0067535C">
        <w:trPr>
          <w:jc w:val="center"/>
        </w:trPr>
        <w:tc>
          <w:tcPr>
            <w:tcW w:w="6096" w:type="dxa"/>
            <w:gridSpan w:val="2"/>
            <w:shd w:val="clear" w:color="auto" w:fill="auto"/>
          </w:tcPr>
          <w:p w14:paraId="5ADA0582"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Valor nominal: </w:t>
            </w:r>
            <w:r>
              <w:rPr>
                <w:rFonts w:ascii="Arial" w:eastAsia="Times New Roman" w:hAnsi="Arial" w:cs="Arial"/>
                <w:sz w:val="20"/>
                <w:szCs w:val="20"/>
              </w:rPr>
              <w:t>0</w:t>
            </w:r>
            <w:r w:rsidRPr="00CD799B">
              <w:rPr>
                <w:rFonts w:ascii="Arial" w:eastAsia="Times New Roman" w:hAnsi="Arial" w:cs="Arial"/>
                <w:sz w:val="20"/>
                <w:szCs w:val="20"/>
              </w:rPr>
              <w:t xml:space="preserve"> a </w:t>
            </w:r>
            <w:r>
              <w:rPr>
                <w:rFonts w:ascii="Arial" w:eastAsia="Times New Roman" w:hAnsi="Arial" w:cs="Arial"/>
                <w:sz w:val="20"/>
                <w:szCs w:val="20"/>
              </w:rPr>
              <w:t>10</w:t>
            </w:r>
            <w:r w:rsidRPr="00CD799B">
              <w:rPr>
                <w:rFonts w:ascii="Arial" w:eastAsia="Times New Roman" w:hAnsi="Arial" w:cs="Arial"/>
                <w:sz w:val="20"/>
                <w:szCs w:val="20"/>
              </w:rPr>
              <w:t>0 °C</w:t>
            </w:r>
          </w:p>
        </w:tc>
        <w:tc>
          <w:tcPr>
            <w:tcW w:w="4399" w:type="dxa"/>
            <w:gridSpan w:val="2"/>
            <w:shd w:val="clear" w:color="auto" w:fill="auto"/>
          </w:tcPr>
          <w:p w14:paraId="79123CC4" w14:textId="77777777" w:rsidR="00B41A41" w:rsidRPr="00CD799B" w:rsidRDefault="00B41A41" w:rsidP="0067535C">
            <w:pPr>
              <w:autoSpaceDE w:val="0"/>
              <w:snapToGrid w:val="0"/>
              <w:spacing w:after="0" w:line="240" w:lineRule="auto"/>
              <w:rPr>
                <w:rFonts w:ascii="Arial" w:eastAsia="Times New Roman" w:hAnsi="Arial" w:cs="Arial"/>
                <w:sz w:val="20"/>
                <w:szCs w:val="20"/>
              </w:rPr>
            </w:pPr>
            <w:r w:rsidRPr="00CD799B">
              <w:rPr>
                <w:rFonts w:ascii="Arial" w:eastAsia="Times New Roman" w:hAnsi="Arial" w:cs="Arial"/>
                <w:b/>
                <w:sz w:val="20"/>
                <w:szCs w:val="20"/>
              </w:rPr>
              <w:t xml:space="preserve">Divisão: </w:t>
            </w:r>
            <w:r>
              <w:rPr>
                <w:rFonts w:ascii="Arial" w:eastAsia="Times New Roman" w:hAnsi="Arial" w:cs="Arial"/>
                <w:b/>
                <w:sz w:val="20"/>
                <w:szCs w:val="20"/>
              </w:rPr>
              <w:t>-</w:t>
            </w:r>
          </w:p>
        </w:tc>
      </w:tr>
      <w:tr w:rsidR="00B41A41" w:rsidRPr="00625C20" w14:paraId="6EBB8C45"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bottom w:val="single" w:sz="4" w:space="0" w:color="auto"/>
              <w:right w:val="single" w:sz="4" w:space="0" w:color="auto"/>
            </w:tcBorders>
            <w:shd w:val="clear" w:color="auto" w:fill="auto"/>
          </w:tcPr>
          <w:p w14:paraId="0C35522C"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Ponto a calibrar (°C)</w:t>
            </w:r>
          </w:p>
        </w:tc>
        <w:tc>
          <w:tcPr>
            <w:tcW w:w="6100" w:type="dxa"/>
            <w:gridSpan w:val="3"/>
            <w:tcBorders>
              <w:top w:val="single" w:sz="4" w:space="0" w:color="auto"/>
              <w:left w:val="single" w:sz="4" w:space="0" w:color="auto"/>
              <w:bottom w:val="single" w:sz="4" w:space="0" w:color="auto"/>
              <w:right w:val="single" w:sz="4" w:space="0" w:color="auto"/>
            </w:tcBorders>
            <w:shd w:val="clear" w:color="auto" w:fill="auto"/>
          </w:tcPr>
          <w:p w14:paraId="749E0F3D" w14:textId="77777777" w:rsidR="00B41A41" w:rsidRPr="00CD799B" w:rsidRDefault="00B41A41" w:rsidP="0067535C">
            <w:pPr>
              <w:autoSpaceDE w:val="0"/>
              <w:snapToGrid w:val="0"/>
              <w:spacing w:after="0" w:line="240" w:lineRule="auto"/>
              <w:jc w:val="center"/>
              <w:rPr>
                <w:rFonts w:ascii="Arial" w:eastAsia="Times New Roman" w:hAnsi="Arial" w:cs="Arial"/>
                <w:b/>
                <w:sz w:val="20"/>
                <w:szCs w:val="20"/>
              </w:rPr>
            </w:pPr>
            <w:r w:rsidRPr="00CD799B">
              <w:rPr>
                <w:rFonts w:ascii="Arial" w:eastAsia="Times New Roman" w:hAnsi="Arial" w:cs="Arial"/>
                <w:b/>
                <w:sz w:val="20"/>
                <w:szCs w:val="20"/>
              </w:rPr>
              <w:t>Tolerância (°C)</w:t>
            </w:r>
            <w:r w:rsidRPr="00CD799B">
              <w:rPr>
                <w:rFonts w:ascii="Arial" w:eastAsia="Times New Roman" w:hAnsi="Arial" w:cs="Arial"/>
                <w:sz w:val="20"/>
                <w:szCs w:val="20"/>
                <w:vertAlign w:val="subscript"/>
              </w:rPr>
              <w:t xml:space="preserve"> (Incerteza expandida) Max</w:t>
            </w:r>
            <w:r w:rsidRPr="00CD799B">
              <w:rPr>
                <w:rFonts w:ascii="Arial" w:eastAsia="Times New Roman" w:hAnsi="Arial" w:cs="Arial"/>
                <w:sz w:val="20"/>
                <w:szCs w:val="20"/>
              </w:rPr>
              <w:t xml:space="preserve"> =</w:t>
            </w:r>
          </w:p>
        </w:tc>
      </w:tr>
      <w:tr w:rsidR="00B41A41" w:rsidRPr="00625C20" w14:paraId="31E9C42B"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top w:val="single" w:sz="4" w:space="0" w:color="auto"/>
              <w:left w:val="single" w:sz="4" w:space="0" w:color="auto"/>
              <w:right w:val="single" w:sz="4" w:space="0" w:color="auto"/>
            </w:tcBorders>
            <w:shd w:val="clear" w:color="auto" w:fill="auto"/>
          </w:tcPr>
          <w:p w14:paraId="2C012FAC"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0</w:t>
            </w:r>
          </w:p>
        </w:tc>
        <w:tc>
          <w:tcPr>
            <w:tcW w:w="6100" w:type="dxa"/>
            <w:gridSpan w:val="3"/>
            <w:tcBorders>
              <w:top w:val="single" w:sz="4" w:space="0" w:color="auto"/>
              <w:left w:val="single" w:sz="4" w:space="0" w:color="auto"/>
              <w:right w:val="single" w:sz="4" w:space="0" w:color="auto"/>
            </w:tcBorders>
            <w:shd w:val="clear" w:color="auto" w:fill="auto"/>
          </w:tcPr>
          <w:p w14:paraId="448EB605"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4D7963BE"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right w:val="single" w:sz="4" w:space="0" w:color="auto"/>
            </w:tcBorders>
            <w:shd w:val="clear" w:color="auto" w:fill="auto"/>
          </w:tcPr>
          <w:p w14:paraId="7017841A"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25</w:t>
            </w:r>
          </w:p>
        </w:tc>
        <w:tc>
          <w:tcPr>
            <w:tcW w:w="6100" w:type="dxa"/>
            <w:gridSpan w:val="3"/>
            <w:tcBorders>
              <w:left w:val="single" w:sz="4" w:space="0" w:color="auto"/>
              <w:right w:val="single" w:sz="4" w:space="0" w:color="auto"/>
            </w:tcBorders>
            <w:shd w:val="clear" w:color="auto" w:fill="auto"/>
          </w:tcPr>
          <w:p w14:paraId="5133DB85"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625C20" w14:paraId="05AFD173" w14:textId="77777777" w:rsidTr="0067535C">
        <w:tblPrEx>
          <w:tblBorders>
            <w:top w:val="none" w:sz="0" w:space="0" w:color="auto"/>
            <w:left w:val="none" w:sz="0" w:space="0" w:color="auto"/>
            <w:bottom w:val="none" w:sz="0" w:space="0" w:color="auto"/>
            <w:right w:val="none" w:sz="0" w:space="0" w:color="auto"/>
          </w:tblBorders>
        </w:tblPrEx>
        <w:trPr>
          <w:jc w:val="center"/>
        </w:trPr>
        <w:tc>
          <w:tcPr>
            <w:tcW w:w="4395" w:type="dxa"/>
            <w:tcBorders>
              <w:left w:val="single" w:sz="4" w:space="0" w:color="auto"/>
              <w:bottom w:val="single" w:sz="4" w:space="0" w:color="auto"/>
              <w:right w:val="single" w:sz="4" w:space="0" w:color="auto"/>
            </w:tcBorders>
            <w:shd w:val="clear" w:color="auto" w:fill="auto"/>
          </w:tcPr>
          <w:p w14:paraId="44F4557A"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100</w:t>
            </w:r>
          </w:p>
        </w:tc>
        <w:tc>
          <w:tcPr>
            <w:tcW w:w="6100" w:type="dxa"/>
            <w:gridSpan w:val="3"/>
            <w:tcBorders>
              <w:left w:val="single" w:sz="4" w:space="0" w:color="auto"/>
              <w:bottom w:val="single" w:sz="4" w:space="0" w:color="auto"/>
              <w:right w:val="single" w:sz="4" w:space="0" w:color="auto"/>
            </w:tcBorders>
            <w:shd w:val="clear" w:color="auto" w:fill="auto"/>
          </w:tcPr>
          <w:p w14:paraId="6C8000E9" w14:textId="77777777" w:rsidR="00B41A41" w:rsidRPr="00CD799B" w:rsidRDefault="00B41A41" w:rsidP="0067535C">
            <w:pPr>
              <w:autoSpaceDE w:val="0"/>
              <w:snapToGrid w:val="0"/>
              <w:spacing w:after="0" w:line="240" w:lineRule="auto"/>
              <w:jc w:val="center"/>
              <w:rPr>
                <w:rFonts w:ascii="Arial" w:eastAsia="Times New Roman" w:hAnsi="Arial" w:cs="Arial"/>
                <w:sz w:val="20"/>
                <w:szCs w:val="20"/>
              </w:rPr>
            </w:pPr>
            <w:r w:rsidRPr="00CD799B">
              <w:rPr>
                <w:rFonts w:ascii="Arial" w:eastAsia="Times New Roman" w:hAnsi="Arial" w:cs="Arial"/>
                <w:sz w:val="20"/>
                <w:szCs w:val="20"/>
              </w:rPr>
              <w:t>2</w:t>
            </w:r>
          </w:p>
        </w:tc>
      </w:tr>
      <w:tr w:rsidR="00B41A41" w:rsidRPr="007775F6" w14:paraId="1AFEED52" w14:textId="77777777" w:rsidTr="0067535C">
        <w:tblPrEx>
          <w:tblBorders>
            <w:top w:val="none" w:sz="0" w:space="0" w:color="auto"/>
            <w:left w:val="none" w:sz="0" w:space="0" w:color="auto"/>
            <w:bottom w:val="none" w:sz="0" w:space="0" w:color="auto"/>
            <w:right w:val="none" w:sz="0" w:space="0" w:color="auto"/>
          </w:tblBorders>
        </w:tblPrEx>
        <w:trPr>
          <w:jc w:val="center"/>
        </w:trPr>
        <w:tc>
          <w:tcPr>
            <w:tcW w:w="10495" w:type="dxa"/>
            <w:gridSpan w:val="4"/>
            <w:tcBorders>
              <w:left w:val="single" w:sz="4" w:space="0" w:color="000000"/>
              <w:bottom w:val="single" w:sz="4" w:space="0" w:color="000000"/>
              <w:right w:val="single" w:sz="4" w:space="0" w:color="000000"/>
            </w:tcBorders>
            <w:shd w:val="clear" w:color="auto" w:fill="auto"/>
          </w:tcPr>
          <w:p w14:paraId="4502E458" w14:textId="55297AC6"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r w:rsidR="00FB3037" w:rsidRPr="00717A6F">
              <w:rPr>
                <w:rFonts w:ascii="Arial" w:eastAsia="Times New Roman" w:hAnsi="Arial" w:cs="Arial"/>
                <w:sz w:val="20"/>
                <w:szCs w:val="20"/>
              </w:rPr>
              <w:t>Equipamento</w:t>
            </w:r>
            <w:r w:rsidR="00FB3037">
              <w:rPr>
                <w:rFonts w:ascii="Arial" w:eastAsia="Times New Roman" w:hAnsi="Arial" w:cs="Arial"/>
                <w:sz w:val="20"/>
                <w:szCs w:val="20"/>
              </w:rPr>
              <w:t xml:space="preserve"> ETE-BL</w:t>
            </w:r>
            <w:r>
              <w:rPr>
                <w:rFonts w:ascii="Arial" w:eastAsia="Times New Roman" w:hAnsi="Arial" w:cs="Arial"/>
                <w:sz w:val="20"/>
                <w:szCs w:val="20"/>
              </w:rPr>
              <w:t>).</w:t>
            </w:r>
          </w:p>
        </w:tc>
      </w:tr>
    </w:tbl>
    <w:p w14:paraId="2F105D28" w14:textId="77777777" w:rsidR="00271617" w:rsidRDefault="00271617" w:rsidP="00B41A41">
      <w:pPr>
        <w:ind w:firstLine="708"/>
        <w:rPr>
          <w:rFonts w:ascii="Arial" w:hAnsi="Arial" w:cs="Arial"/>
          <w:b/>
          <w:bCs/>
          <w:sz w:val="24"/>
          <w:szCs w:val="24"/>
        </w:rPr>
      </w:pPr>
    </w:p>
    <w:p w14:paraId="2AC3229E" w14:textId="77777777" w:rsidR="00B41A41" w:rsidRPr="003A1147" w:rsidRDefault="00B41A41" w:rsidP="00B41A41">
      <w:pPr>
        <w:rPr>
          <w:rFonts w:ascii="Arial" w:hAnsi="Arial" w:cs="Arial"/>
          <w:b/>
          <w:bCs/>
          <w:sz w:val="24"/>
          <w:szCs w:val="24"/>
        </w:rPr>
      </w:pPr>
      <w:r>
        <w:rPr>
          <w:rFonts w:ascii="Arial" w:hAnsi="Arial" w:cs="Arial"/>
          <w:b/>
          <w:bCs/>
          <w:sz w:val="24"/>
          <w:szCs w:val="24"/>
        </w:rPr>
        <w:t>13. Oxímetro</w:t>
      </w:r>
    </w:p>
    <w:tbl>
      <w:tblPr>
        <w:tblW w:w="10549" w:type="dxa"/>
        <w:jc w:val="center"/>
        <w:tblLayout w:type="fixed"/>
        <w:tblCellMar>
          <w:top w:w="55" w:type="dxa"/>
          <w:left w:w="55" w:type="dxa"/>
          <w:bottom w:w="55" w:type="dxa"/>
          <w:right w:w="55" w:type="dxa"/>
        </w:tblCellMar>
        <w:tblLook w:val="0000" w:firstRow="0" w:lastRow="0" w:firstColumn="0" w:lastColumn="0" w:noHBand="0" w:noVBand="0"/>
      </w:tblPr>
      <w:tblGrid>
        <w:gridCol w:w="4418"/>
        <w:gridCol w:w="855"/>
        <w:gridCol w:w="1851"/>
        <w:gridCol w:w="3425"/>
      </w:tblGrid>
      <w:tr w:rsidR="00B41A41" w:rsidRPr="007775F6" w14:paraId="19414170" w14:textId="77777777" w:rsidTr="0067535C">
        <w:trPr>
          <w:jc w:val="center"/>
        </w:trPr>
        <w:tc>
          <w:tcPr>
            <w:tcW w:w="7124" w:type="dxa"/>
            <w:gridSpan w:val="3"/>
            <w:tcBorders>
              <w:top w:val="single" w:sz="4" w:space="0" w:color="000000"/>
              <w:left w:val="single" w:sz="4" w:space="0" w:color="000000"/>
              <w:bottom w:val="single" w:sz="4" w:space="0" w:color="000000"/>
            </w:tcBorders>
            <w:shd w:val="clear" w:color="auto" w:fill="E5E5E5"/>
          </w:tcPr>
          <w:p w14:paraId="1B13D314"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13.1</w:t>
            </w:r>
            <w:r w:rsidRPr="007775F6">
              <w:rPr>
                <w:rFonts w:ascii="Arial" w:hAnsi="Arial" w:cs="Arial"/>
                <w:sz w:val="20"/>
                <w:szCs w:val="20"/>
              </w:rPr>
              <w:t xml:space="preserve"> Oxímetro</w:t>
            </w:r>
          </w:p>
        </w:tc>
        <w:tc>
          <w:tcPr>
            <w:tcW w:w="3425" w:type="dxa"/>
            <w:tcBorders>
              <w:top w:val="single" w:sz="4" w:space="0" w:color="000000"/>
              <w:bottom w:val="single" w:sz="4" w:space="0" w:color="000000"/>
              <w:right w:val="single" w:sz="4" w:space="0" w:color="000000"/>
            </w:tcBorders>
            <w:shd w:val="clear" w:color="auto" w:fill="E5E5E5"/>
          </w:tcPr>
          <w:p w14:paraId="62956B46"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OXI-02</w:t>
            </w:r>
          </w:p>
        </w:tc>
      </w:tr>
      <w:tr w:rsidR="00B41A41" w:rsidRPr="007775F6" w14:paraId="2922E150" w14:textId="77777777" w:rsidTr="0067535C">
        <w:trPr>
          <w:jc w:val="center"/>
        </w:trPr>
        <w:tc>
          <w:tcPr>
            <w:tcW w:w="7124" w:type="dxa"/>
            <w:gridSpan w:val="3"/>
            <w:tcBorders>
              <w:top w:val="single" w:sz="4" w:space="0" w:color="000000"/>
              <w:left w:val="single" w:sz="4" w:space="0" w:color="000000"/>
            </w:tcBorders>
            <w:shd w:val="clear" w:color="auto" w:fill="auto"/>
          </w:tcPr>
          <w:p w14:paraId="7778137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YSI</w:t>
            </w:r>
          </w:p>
        </w:tc>
        <w:tc>
          <w:tcPr>
            <w:tcW w:w="3425" w:type="dxa"/>
            <w:tcBorders>
              <w:top w:val="single" w:sz="4" w:space="0" w:color="000000"/>
              <w:right w:val="single" w:sz="4" w:space="0" w:color="000000"/>
            </w:tcBorders>
            <w:shd w:val="clear" w:color="auto" w:fill="auto"/>
          </w:tcPr>
          <w:p w14:paraId="548FBBC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PRO 20</w:t>
            </w:r>
          </w:p>
        </w:tc>
      </w:tr>
      <w:tr w:rsidR="00B41A41" w:rsidRPr="007775F6" w14:paraId="76CEDC67" w14:textId="77777777" w:rsidTr="0067535C">
        <w:trPr>
          <w:jc w:val="center"/>
        </w:trPr>
        <w:tc>
          <w:tcPr>
            <w:tcW w:w="5273" w:type="dxa"/>
            <w:gridSpan w:val="2"/>
            <w:tcBorders>
              <w:left w:val="single" w:sz="4" w:space="0" w:color="000000"/>
              <w:bottom w:val="single" w:sz="4" w:space="0" w:color="000000"/>
            </w:tcBorders>
            <w:shd w:val="clear" w:color="auto" w:fill="auto"/>
          </w:tcPr>
          <w:p w14:paraId="3A2A79C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0-50 mg/L</w:t>
            </w:r>
          </w:p>
        </w:tc>
        <w:tc>
          <w:tcPr>
            <w:tcW w:w="5276" w:type="dxa"/>
            <w:gridSpan w:val="2"/>
            <w:tcBorders>
              <w:bottom w:val="single" w:sz="4" w:space="0" w:color="000000"/>
              <w:right w:val="single" w:sz="4" w:space="0" w:color="000000"/>
            </w:tcBorders>
            <w:shd w:val="clear" w:color="auto" w:fill="auto"/>
          </w:tcPr>
          <w:p w14:paraId="0A8DA3B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0,01mg/L</w:t>
            </w:r>
          </w:p>
        </w:tc>
      </w:tr>
      <w:tr w:rsidR="00B41A41" w:rsidRPr="007775F6" w14:paraId="76002F74" w14:textId="77777777" w:rsidTr="0067535C">
        <w:trPr>
          <w:jc w:val="center"/>
        </w:trPr>
        <w:tc>
          <w:tcPr>
            <w:tcW w:w="4418" w:type="dxa"/>
            <w:tcBorders>
              <w:top w:val="single" w:sz="4" w:space="0" w:color="000000"/>
              <w:left w:val="single" w:sz="4" w:space="0" w:color="000000"/>
              <w:bottom w:val="single" w:sz="4" w:space="0" w:color="000000"/>
            </w:tcBorders>
            <w:shd w:val="clear" w:color="auto" w:fill="auto"/>
          </w:tcPr>
          <w:p w14:paraId="78EA4058"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lastRenderedPageBreak/>
              <w:t>Ponto a calibrar (mg/L)</w:t>
            </w:r>
          </w:p>
        </w:tc>
        <w:tc>
          <w:tcPr>
            <w:tcW w:w="613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4DB3639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(mg/L)</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27395093" w14:textId="77777777" w:rsidTr="0067535C">
        <w:trPr>
          <w:jc w:val="center"/>
        </w:trPr>
        <w:tc>
          <w:tcPr>
            <w:tcW w:w="4418" w:type="dxa"/>
            <w:tcBorders>
              <w:top w:val="single" w:sz="4" w:space="0" w:color="000000"/>
              <w:left w:val="single" w:sz="4" w:space="0" w:color="000000"/>
            </w:tcBorders>
            <w:shd w:val="clear" w:color="auto" w:fill="auto"/>
          </w:tcPr>
          <w:p w14:paraId="00297DA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w:t>
            </w:r>
          </w:p>
        </w:tc>
        <w:tc>
          <w:tcPr>
            <w:tcW w:w="6131" w:type="dxa"/>
            <w:gridSpan w:val="3"/>
            <w:tcBorders>
              <w:top w:val="single" w:sz="4" w:space="0" w:color="000000"/>
              <w:left w:val="single" w:sz="4" w:space="0" w:color="000000"/>
              <w:right w:val="single" w:sz="4" w:space="0" w:color="000000"/>
            </w:tcBorders>
            <w:shd w:val="clear" w:color="auto" w:fill="auto"/>
          </w:tcPr>
          <w:p w14:paraId="52C6946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362253D6" w14:textId="77777777" w:rsidTr="0067535C">
        <w:trPr>
          <w:jc w:val="center"/>
        </w:trPr>
        <w:tc>
          <w:tcPr>
            <w:tcW w:w="4418" w:type="dxa"/>
            <w:tcBorders>
              <w:left w:val="single" w:sz="4" w:space="0" w:color="000000"/>
            </w:tcBorders>
            <w:shd w:val="clear" w:color="auto" w:fill="auto"/>
          </w:tcPr>
          <w:p w14:paraId="5CD4EEF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c>
          <w:tcPr>
            <w:tcW w:w="6131" w:type="dxa"/>
            <w:gridSpan w:val="3"/>
            <w:tcBorders>
              <w:left w:val="single" w:sz="4" w:space="0" w:color="000000"/>
              <w:right w:val="single" w:sz="4" w:space="0" w:color="000000"/>
            </w:tcBorders>
            <w:shd w:val="clear" w:color="auto" w:fill="auto"/>
          </w:tcPr>
          <w:p w14:paraId="6FE16D13"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58176619" w14:textId="77777777" w:rsidTr="0067535C">
        <w:trPr>
          <w:jc w:val="center"/>
        </w:trPr>
        <w:tc>
          <w:tcPr>
            <w:tcW w:w="4418" w:type="dxa"/>
            <w:tcBorders>
              <w:left w:val="single" w:sz="4" w:space="0" w:color="000000"/>
              <w:bottom w:val="single" w:sz="4" w:space="0" w:color="auto"/>
            </w:tcBorders>
            <w:shd w:val="clear" w:color="auto" w:fill="auto"/>
          </w:tcPr>
          <w:p w14:paraId="5DF6FBC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31" w:type="dxa"/>
            <w:gridSpan w:val="3"/>
            <w:tcBorders>
              <w:left w:val="single" w:sz="4" w:space="0" w:color="000000"/>
              <w:bottom w:val="single" w:sz="4" w:space="0" w:color="auto"/>
              <w:right w:val="single" w:sz="4" w:space="0" w:color="000000"/>
            </w:tcBorders>
            <w:shd w:val="clear" w:color="auto" w:fill="auto"/>
            <w:vAlign w:val="center"/>
          </w:tcPr>
          <w:p w14:paraId="6726D71D" w14:textId="77777777" w:rsidR="00B41A41" w:rsidRPr="007775F6" w:rsidRDefault="00B41A41" w:rsidP="0067535C">
            <w:pPr>
              <w:tabs>
                <w:tab w:val="left" w:pos="1845"/>
                <w:tab w:val="center" w:pos="2005"/>
              </w:tabs>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B12FE6" w14:paraId="49942163" w14:textId="77777777" w:rsidTr="0067535C">
        <w:trPr>
          <w:jc w:val="center"/>
        </w:trPr>
        <w:tc>
          <w:tcPr>
            <w:tcW w:w="4418" w:type="dxa"/>
            <w:tcBorders>
              <w:top w:val="single" w:sz="4" w:space="0" w:color="auto"/>
              <w:left w:val="single" w:sz="4" w:space="0" w:color="000000"/>
              <w:bottom w:val="single" w:sz="4" w:space="0" w:color="auto"/>
            </w:tcBorders>
            <w:shd w:val="clear" w:color="auto" w:fill="auto"/>
          </w:tcPr>
          <w:p w14:paraId="14B4C2D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31" w:type="dxa"/>
            <w:gridSpan w:val="3"/>
            <w:tcBorders>
              <w:top w:val="single" w:sz="4" w:space="0" w:color="auto"/>
              <w:bottom w:val="single" w:sz="4" w:space="0" w:color="auto"/>
              <w:right w:val="single" w:sz="4" w:space="0" w:color="000000"/>
            </w:tcBorders>
            <w:shd w:val="clear" w:color="auto" w:fill="auto"/>
            <w:vAlign w:val="center"/>
          </w:tcPr>
          <w:p w14:paraId="75A4AD2A" w14:textId="77777777" w:rsidR="00B41A41" w:rsidRPr="00B12FE6" w:rsidRDefault="00B41A41" w:rsidP="0067535C">
            <w:pPr>
              <w:tabs>
                <w:tab w:val="left" w:pos="1845"/>
                <w:tab w:val="center" w:pos="2005"/>
              </w:tabs>
              <w:autoSpaceDE w:val="0"/>
              <w:snapToGrid w:val="0"/>
              <w:spacing w:after="0" w:line="240" w:lineRule="auto"/>
              <w:rPr>
                <w:rFonts w:ascii="Arial" w:eastAsia="Times New Roman" w:hAnsi="Arial" w:cs="Arial"/>
                <w:sz w:val="20"/>
                <w:szCs w:val="20"/>
              </w:rPr>
            </w:pPr>
          </w:p>
        </w:tc>
      </w:tr>
    </w:tbl>
    <w:p w14:paraId="52D1B9FE" w14:textId="77777777" w:rsidR="00B41A41" w:rsidRDefault="00B41A41" w:rsidP="00B41A41">
      <w:pPr>
        <w:spacing w:after="0" w:line="240" w:lineRule="auto"/>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851"/>
        <w:gridCol w:w="1842"/>
        <w:gridCol w:w="3407"/>
      </w:tblGrid>
      <w:tr w:rsidR="00B41A41" w:rsidRPr="007775F6" w14:paraId="1D87AF50" w14:textId="77777777" w:rsidTr="0067535C">
        <w:trPr>
          <w:jc w:val="center"/>
        </w:trPr>
        <w:tc>
          <w:tcPr>
            <w:tcW w:w="7088" w:type="dxa"/>
            <w:gridSpan w:val="3"/>
            <w:tcBorders>
              <w:top w:val="single" w:sz="4" w:space="0" w:color="000000"/>
              <w:left w:val="single" w:sz="4" w:space="0" w:color="000000"/>
              <w:bottom w:val="single" w:sz="4" w:space="0" w:color="000000"/>
            </w:tcBorders>
            <w:shd w:val="clear" w:color="auto" w:fill="E5E5E5"/>
          </w:tcPr>
          <w:p w14:paraId="52D915BF"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13.2</w:t>
            </w:r>
            <w:r w:rsidRPr="007775F6">
              <w:rPr>
                <w:rFonts w:ascii="Arial" w:hAnsi="Arial" w:cs="Arial"/>
                <w:sz w:val="20"/>
                <w:szCs w:val="20"/>
              </w:rPr>
              <w:t xml:space="preserve"> Oxímetro</w:t>
            </w:r>
          </w:p>
        </w:tc>
        <w:tc>
          <w:tcPr>
            <w:tcW w:w="3407" w:type="dxa"/>
            <w:tcBorders>
              <w:top w:val="single" w:sz="4" w:space="0" w:color="000000"/>
              <w:bottom w:val="single" w:sz="4" w:space="0" w:color="000000"/>
              <w:right w:val="single" w:sz="4" w:space="0" w:color="000000"/>
            </w:tcBorders>
            <w:shd w:val="clear" w:color="auto" w:fill="E5E5E5"/>
          </w:tcPr>
          <w:p w14:paraId="6D241D5F"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OXI-03</w:t>
            </w:r>
          </w:p>
        </w:tc>
      </w:tr>
      <w:tr w:rsidR="00B41A41" w:rsidRPr="007775F6" w14:paraId="2BFE63B3" w14:textId="77777777" w:rsidTr="0067535C">
        <w:trPr>
          <w:jc w:val="center"/>
        </w:trPr>
        <w:tc>
          <w:tcPr>
            <w:tcW w:w="7088" w:type="dxa"/>
            <w:gridSpan w:val="3"/>
            <w:tcBorders>
              <w:top w:val="single" w:sz="4" w:space="0" w:color="000000"/>
              <w:left w:val="single" w:sz="4" w:space="0" w:color="000000"/>
            </w:tcBorders>
            <w:shd w:val="clear" w:color="auto" w:fill="auto"/>
          </w:tcPr>
          <w:p w14:paraId="795D55D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HANNA</w:t>
            </w:r>
          </w:p>
        </w:tc>
        <w:tc>
          <w:tcPr>
            <w:tcW w:w="3407" w:type="dxa"/>
            <w:tcBorders>
              <w:top w:val="single" w:sz="4" w:space="0" w:color="000000"/>
              <w:right w:val="single" w:sz="4" w:space="0" w:color="000000"/>
            </w:tcBorders>
            <w:shd w:val="clear" w:color="auto" w:fill="auto"/>
          </w:tcPr>
          <w:p w14:paraId="0CB2374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hAnsi="Arial" w:cs="Arial"/>
                <w:sz w:val="20"/>
                <w:szCs w:val="20"/>
              </w:rPr>
              <w:t>HI 98193</w:t>
            </w:r>
          </w:p>
        </w:tc>
      </w:tr>
      <w:tr w:rsidR="00B41A41" w:rsidRPr="007775F6" w14:paraId="30293957" w14:textId="77777777" w:rsidTr="0067535C">
        <w:trPr>
          <w:jc w:val="center"/>
        </w:trPr>
        <w:tc>
          <w:tcPr>
            <w:tcW w:w="5246" w:type="dxa"/>
            <w:gridSpan w:val="2"/>
            <w:tcBorders>
              <w:left w:val="single" w:sz="4" w:space="0" w:color="000000"/>
              <w:bottom w:val="single" w:sz="4" w:space="0" w:color="000000"/>
            </w:tcBorders>
            <w:shd w:val="clear" w:color="auto" w:fill="auto"/>
          </w:tcPr>
          <w:p w14:paraId="59438E8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0-50 mg/L</w:t>
            </w:r>
          </w:p>
        </w:tc>
        <w:tc>
          <w:tcPr>
            <w:tcW w:w="5249" w:type="dxa"/>
            <w:gridSpan w:val="2"/>
            <w:tcBorders>
              <w:bottom w:val="single" w:sz="4" w:space="0" w:color="000000"/>
              <w:right w:val="single" w:sz="4" w:space="0" w:color="000000"/>
            </w:tcBorders>
            <w:shd w:val="clear" w:color="auto" w:fill="auto"/>
          </w:tcPr>
          <w:p w14:paraId="0FBF122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0,01mg/L</w:t>
            </w:r>
          </w:p>
        </w:tc>
      </w:tr>
      <w:tr w:rsidR="00B41A41" w:rsidRPr="007775F6" w14:paraId="525D3531" w14:textId="77777777" w:rsidTr="0067535C">
        <w:trPr>
          <w:jc w:val="center"/>
        </w:trPr>
        <w:tc>
          <w:tcPr>
            <w:tcW w:w="4395" w:type="dxa"/>
            <w:tcBorders>
              <w:top w:val="single" w:sz="4" w:space="0" w:color="000000"/>
              <w:left w:val="single" w:sz="4" w:space="0" w:color="000000"/>
              <w:bottom w:val="single" w:sz="4" w:space="0" w:color="000000"/>
            </w:tcBorders>
            <w:shd w:val="clear" w:color="auto" w:fill="auto"/>
          </w:tcPr>
          <w:p w14:paraId="38899526"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(mg/L)</w:t>
            </w:r>
          </w:p>
        </w:tc>
        <w:tc>
          <w:tcPr>
            <w:tcW w:w="610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112BA4C8"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(mg/L)</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5E9A4EA9" w14:textId="77777777" w:rsidTr="0067535C">
        <w:trPr>
          <w:jc w:val="center"/>
        </w:trPr>
        <w:tc>
          <w:tcPr>
            <w:tcW w:w="4395" w:type="dxa"/>
            <w:tcBorders>
              <w:top w:val="single" w:sz="4" w:space="0" w:color="000000"/>
              <w:left w:val="single" w:sz="4" w:space="0" w:color="000000"/>
            </w:tcBorders>
            <w:shd w:val="clear" w:color="auto" w:fill="auto"/>
          </w:tcPr>
          <w:p w14:paraId="5CCE7CE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w:t>
            </w:r>
          </w:p>
        </w:tc>
        <w:tc>
          <w:tcPr>
            <w:tcW w:w="6100" w:type="dxa"/>
            <w:gridSpan w:val="3"/>
            <w:tcBorders>
              <w:top w:val="single" w:sz="4" w:space="0" w:color="000000"/>
              <w:left w:val="single" w:sz="4" w:space="0" w:color="000000"/>
              <w:right w:val="single" w:sz="4" w:space="0" w:color="000000"/>
            </w:tcBorders>
            <w:shd w:val="clear" w:color="auto" w:fill="auto"/>
          </w:tcPr>
          <w:p w14:paraId="789A9D8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0F6B28CD" w14:textId="77777777" w:rsidTr="0067535C">
        <w:trPr>
          <w:jc w:val="center"/>
        </w:trPr>
        <w:tc>
          <w:tcPr>
            <w:tcW w:w="4395" w:type="dxa"/>
            <w:tcBorders>
              <w:left w:val="single" w:sz="4" w:space="0" w:color="000000"/>
            </w:tcBorders>
            <w:shd w:val="clear" w:color="auto" w:fill="auto"/>
          </w:tcPr>
          <w:p w14:paraId="60C884B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c>
          <w:tcPr>
            <w:tcW w:w="6100" w:type="dxa"/>
            <w:gridSpan w:val="3"/>
            <w:tcBorders>
              <w:left w:val="single" w:sz="4" w:space="0" w:color="000000"/>
              <w:right w:val="single" w:sz="4" w:space="0" w:color="000000"/>
            </w:tcBorders>
            <w:shd w:val="clear" w:color="auto" w:fill="auto"/>
          </w:tcPr>
          <w:p w14:paraId="0798E3E3"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4E22BDAE" w14:textId="77777777" w:rsidTr="0067535C">
        <w:trPr>
          <w:jc w:val="center"/>
        </w:trPr>
        <w:tc>
          <w:tcPr>
            <w:tcW w:w="4395" w:type="dxa"/>
            <w:tcBorders>
              <w:left w:val="single" w:sz="4" w:space="0" w:color="000000"/>
              <w:bottom w:val="single" w:sz="4" w:space="0" w:color="auto"/>
            </w:tcBorders>
            <w:shd w:val="clear" w:color="auto" w:fill="auto"/>
          </w:tcPr>
          <w:p w14:paraId="1D08EFD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00" w:type="dxa"/>
            <w:gridSpan w:val="3"/>
            <w:tcBorders>
              <w:left w:val="single" w:sz="4" w:space="0" w:color="000000"/>
              <w:bottom w:val="single" w:sz="4" w:space="0" w:color="auto"/>
              <w:right w:val="single" w:sz="4" w:space="0" w:color="000000"/>
            </w:tcBorders>
            <w:shd w:val="clear" w:color="auto" w:fill="auto"/>
            <w:vAlign w:val="center"/>
          </w:tcPr>
          <w:p w14:paraId="7AE56A0F" w14:textId="77777777" w:rsidR="00B41A41" w:rsidRPr="007775F6" w:rsidRDefault="00B41A41" w:rsidP="0067535C">
            <w:pPr>
              <w:tabs>
                <w:tab w:val="left" w:pos="1845"/>
                <w:tab w:val="center" w:pos="2005"/>
              </w:tabs>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B12FE6" w14:paraId="228AB4E6" w14:textId="77777777" w:rsidTr="0067535C">
        <w:trPr>
          <w:jc w:val="center"/>
        </w:trPr>
        <w:tc>
          <w:tcPr>
            <w:tcW w:w="4395" w:type="dxa"/>
            <w:tcBorders>
              <w:top w:val="single" w:sz="4" w:space="0" w:color="auto"/>
              <w:left w:val="single" w:sz="4" w:space="0" w:color="000000"/>
              <w:bottom w:val="single" w:sz="4" w:space="0" w:color="auto"/>
            </w:tcBorders>
            <w:shd w:val="clear" w:color="auto" w:fill="auto"/>
          </w:tcPr>
          <w:p w14:paraId="25D39C5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top w:val="single" w:sz="4" w:space="0" w:color="auto"/>
              <w:bottom w:val="single" w:sz="4" w:space="0" w:color="auto"/>
              <w:right w:val="single" w:sz="4" w:space="0" w:color="000000"/>
            </w:tcBorders>
            <w:shd w:val="clear" w:color="auto" w:fill="auto"/>
            <w:vAlign w:val="center"/>
          </w:tcPr>
          <w:p w14:paraId="4221B788" w14:textId="77777777" w:rsidR="00B41A41" w:rsidRPr="00B12FE6" w:rsidRDefault="00B41A41" w:rsidP="0067535C">
            <w:pPr>
              <w:tabs>
                <w:tab w:val="left" w:pos="1845"/>
                <w:tab w:val="center" w:pos="2005"/>
              </w:tabs>
              <w:autoSpaceDE w:val="0"/>
              <w:snapToGrid w:val="0"/>
              <w:spacing w:after="0" w:line="240" w:lineRule="auto"/>
              <w:rPr>
                <w:rFonts w:ascii="Arial" w:eastAsia="Times New Roman" w:hAnsi="Arial" w:cs="Arial"/>
                <w:sz w:val="20"/>
                <w:szCs w:val="20"/>
              </w:rPr>
            </w:pPr>
          </w:p>
        </w:tc>
      </w:tr>
    </w:tbl>
    <w:p w14:paraId="3E4AA2E3" w14:textId="77777777" w:rsidR="00B41A41" w:rsidRDefault="00B41A41" w:rsidP="00B41A41">
      <w:pPr>
        <w:spacing w:after="0" w:line="240" w:lineRule="auto"/>
        <w:jc w:val="center"/>
        <w:rPr>
          <w:rFonts w:ascii="Arial" w:hAnsi="Arial" w:cs="Arial"/>
          <w:sz w:val="20"/>
          <w:szCs w:val="20"/>
        </w:rPr>
      </w:pPr>
    </w:p>
    <w:tbl>
      <w:tblPr>
        <w:tblW w:w="10549" w:type="dxa"/>
        <w:jc w:val="center"/>
        <w:tblLayout w:type="fixed"/>
        <w:tblCellMar>
          <w:top w:w="55" w:type="dxa"/>
          <w:left w:w="55" w:type="dxa"/>
          <w:bottom w:w="55" w:type="dxa"/>
          <w:right w:w="55" w:type="dxa"/>
        </w:tblCellMar>
        <w:tblLook w:val="0000" w:firstRow="0" w:lastRow="0" w:firstColumn="0" w:lastColumn="0" w:noHBand="0" w:noVBand="0"/>
      </w:tblPr>
      <w:tblGrid>
        <w:gridCol w:w="4418"/>
        <w:gridCol w:w="855"/>
        <w:gridCol w:w="1851"/>
        <w:gridCol w:w="3425"/>
      </w:tblGrid>
      <w:tr w:rsidR="00B41A41" w:rsidRPr="007775F6" w14:paraId="7AF74C7C" w14:textId="77777777" w:rsidTr="0067535C">
        <w:trPr>
          <w:jc w:val="center"/>
        </w:trPr>
        <w:tc>
          <w:tcPr>
            <w:tcW w:w="7124" w:type="dxa"/>
            <w:gridSpan w:val="3"/>
            <w:tcBorders>
              <w:top w:val="single" w:sz="4" w:space="0" w:color="000000"/>
              <w:left w:val="single" w:sz="4" w:space="0" w:color="000000"/>
              <w:bottom w:val="single" w:sz="4" w:space="0" w:color="000000"/>
            </w:tcBorders>
            <w:shd w:val="clear" w:color="auto" w:fill="E5E5E5"/>
          </w:tcPr>
          <w:p w14:paraId="5057B54E"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13.3</w:t>
            </w:r>
            <w:r w:rsidRPr="007775F6">
              <w:rPr>
                <w:rFonts w:ascii="Arial" w:hAnsi="Arial" w:cs="Arial"/>
                <w:sz w:val="20"/>
                <w:szCs w:val="20"/>
              </w:rPr>
              <w:t xml:space="preserve"> Oxímetro</w:t>
            </w:r>
          </w:p>
        </w:tc>
        <w:tc>
          <w:tcPr>
            <w:tcW w:w="3425" w:type="dxa"/>
            <w:tcBorders>
              <w:top w:val="single" w:sz="4" w:space="0" w:color="000000"/>
              <w:bottom w:val="single" w:sz="4" w:space="0" w:color="000000"/>
              <w:right w:val="single" w:sz="4" w:space="0" w:color="000000"/>
            </w:tcBorders>
            <w:shd w:val="clear" w:color="auto" w:fill="E5E5E5"/>
          </w:tcPr>
          <w:p w14:paraId="4FD35F2E"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OXI-04</w:t>
            </w:r>
          </w:p>
        </w:tc>
      </w:tr>
      <w:tr w:rsidR="00B41A41" w:rsidRPr="007775F6" w14:paraId="6CF46908" w14:textId="77777777" w:rsidTr="0067535C">
        <w:trPr>
          <w:jc w:val="center"/>
        </w:trPr>
        <w:tc>
          <w:tcPr>
            <w:tcW w:w="7124" w:type="dxa"/>
            <w:gridSpan w:val="3"/>
            <w:tcBorders>
              <w:top w:val="single" w:sz="4" w:space="0" w:color="000000"/>
              <w:left w:val="single" w:sz="4" w:space="0" w:color="000000"/>
            </w:tcBorders>
            <w:shd w:val="clear" w:color="auto" w:fill="auto"/>
          </w:tcPr>
          <w:p w14:paraId="7C3E3D0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YSI</w:t>
            </w:r>
          </w:p>
        </w:tc>
        <w:tc>
          <w:tcPr>
            <w:tcW w:w="3425" w:type="dxa"/>
            <w:tcBorders>
              <w:top w:val="single" w:sz="4" w:space="0" w:color="000000"/>
              <w:right w:val="single" w:sz="4" w:space="0" w:color="000000"/>
            </w:tcBorders>
            <w:shd w:val="clear" w:color="auto" w:fill="auto"/>
          </w:tcPr>
          <w:p w14:paraId="7AB7819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PRO 20</w:t>
            </w:r>
          </w:p>
        </w:tc>
      </w:tr>
      <w:tr w:rsidR="00B41A41" w:rsidRPr="007775F6" w14:paraId="20E72F9B" w14:textId="77777777" w:rsidTr="0067535C">
        <w:trPr>
          <w:jc w:val="center"/>
        </w:trPr>
        <w:tc>
          <w:tcPr>
            <w:tcW w:w="5273" w:type="dxa"/>
            <w:gridSpan w:val="2"/>
            <w:tcBorders>
              <w:left w:val="single" w:sz="4" w:space="0" w:color="000000"/>
              <w:bottom w:val="single" w:sz="4" w:space="0" w:color="000000"/>
            </w:tcBorders>
            <w:shd w:val="clear" w:color="auto" w:fill="auto"/>
          </w:tcPr>
          <w:p w14:paraId="776E41A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0-50 mg/L</w:t>
            </w:r>
          </w:p>
        </w:tc>
        <w:tc>
          <w:tcPr>
            <w:tcW w:w="5276" w:type="dxa"/>
            <w:gridSpan w:val="2"/>
            <w:tcBorders>
              <w:bottom w:val="single" w:sz="4" w:space="0" w:color="000000"/>
              <w:right w:val="single" w:sz="4" w:space="0" w:color="000000"/>
            </w:tcBorders>
            <w:shd w:val="clear" w:color="auto" w:fill="auto"/>
          </w:tcPr>
          <w:p w14:paraId="5BD8A2B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0,01mg/L</w:t>
            </w:r>
          </w:p>
        </w:tc>
      </w:tr>
      <w:tr w:rsidR="00B41A41" w:rsidRPr="007775F6" w14:paraId="2856D691" w14:textId="77777777" w:rsidTr="0067535C">
        <w:trPr>
          <w:jc w:val="center"/>
        </w:trPr>
        <w:tc>
          <w:tcPr>
            <w:tcW w:w="4418" w:type="dxa"/>
            <w:tcBorders>
              <w:top w:val="single" w:sz="4" w:space="0" w:color="000000"/>
              <w:left w:val="single" w:sz="4" w:space="0" w:color="000000"/>
              <w:bottom w:val="single" w:sz="4" w:space="0" w:color="000000"/>
            </w:tcBorders>
            <w:shd w:val="clear" w:color="auto" w:fill="auto"/>
          </w:tcPr>
          <w:p w14:paraId="601A2114"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(mg/L)</w:t>
            </w:r>
          </w:p>
        </w:tc>
        <w:tc>
          <w:tcPr>
            <w:tcW w:w="613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573D8F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(mg/L)</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63CAEFC3" w14:textId="77777777" w:rsidTr="0067535C">
        <w:trPr>
          <w:jc w:val="center"/>
        </w:trPr>
        <w:tc>
          <w:tcPr>
            <w:tcW w:w="4418" w:type="dxa"/>
            <w:tcBorders>
              <w:top w:val="single" w:sz="4" w:space="0" w:color="000000"/>
              <w:left w:val="single" w:sz="4" w:space="0" w:color="000000"/>
            </w:tcBorders>
            <w:shd w:val="clear" w:color="auto" w:fill="auto"/>
          </w:tcPr>
          <w:p w14:paraId="26724EE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w:t>
            </w:r>
          </w:p>
        </w:tc>
        <w:tc>
          <w:tcPr>
            <w:tcW w:w="6131" w:type="dxa"/>
            <w:gridSpan w:val="3"/>
            <w:tcBorders>
              <w:top w:val="single" w:sz="4" w:space="0" w:color="000000"/>
              <w:left w:val="single" w:sz="4" w:space="0" w:color="000000"/>
              <w:right w:val="single" w:sz="4" w:space="0" w:color="000000"/>
            </w:tcBorders>
            <w:shd w:val="clear" w:color="auto" w:fill="auto"/>
          </w:tcPr>
          <w:p w14:paraId="0A4A69D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7056BDC5" w14:textId="77777777" w:rsidTr="0067535C">
        <w:trPr>
          <w:jc w:val="center"/>
        </w:trPr>
        <w:tc>
          <w:tcPr>
            <w:tcW w:w="4418" w:type="dxa"/>
            <w:tcBorders>
              <w:left w:val="single" w:sz="4" w:space="0" w:color="000000"/>
            </w:tcBorders>
            <w:shd w:val="clear" w:color="auto" w:fill="auto"/>
          </w:tcPr>
          <w:p w14:paraId="7B5CEE7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c>
          <w:tcPr>
            <w:tcW w:w="6131" w:type="dxa"/>
            <w:gridSpan w:val="3"/>
            <w:tcBorders>
              <w:left w:val="single" w:sz="4" w:space="0" w:color="000000"/>
              <w:right w:val="single" w:sz="4" w:space="0" w:color="000000"/>
            </w:tcBorders>
            <w:shd w:val="clear" w:color="auto" w:fill="auto"/>
          </w:tcPr>
          <w:p w14:paraId="373466C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2F5B0317" w14:textId="77777777" w:rsidTr="0067535C">
        <w:trPr>
          <w:jc w:val="center"/>
        </w:trPr>
        <w:tc>
          <w:tcPr>
            <w:tcW w:w="4418" w:type="dxa"/>
            <w:tcBorders>
              <w:left w:val="single" w:sz="4" w:space="0" w:color="000000"/>
              <w:bottom w:val="single" w:sz="4" w:space="0" w:color="auto"/>
            </w:tcBorders>
            <w:shd w:val="clear" w:color="auto" w:fill="auto"/>
          </w:tcPr>
          <w:p w14:paraId="4ABB2F9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31" w:type="dxa"/>
            <w:gridSpan w:val="3"/>
            <w:tcBorders>
              <w:left w:val="single" w:sz="4" w:space="0" w:color="000000"/>
              <w:bottom w:val="single" w:sz="4" w:space="0" w:color="auto"/>
              <w:right w:val="single" w:sz="4" w:space="0" w:color="000000"/>
            </w:tcBorders>
            <w:shd w:val="clear" w:color="auto" w:fill="auto"/>
            <w:vAlign w:val="center"/>
          </w:tcPr>
          <w:p w14:paraId="0A1DABF8" w14:textId="77777777" w:rsidR="00B41A41" w:rsidRPr="007775F6" w:rsidRDefault="00B41A41" w:rsidP="0067535C">
            <w:pPr>
              <w:tabs>
                <w:tab w:val="left" w:pos="1845"/>
                <w:tab w:val="center" w:pos="2005"/>
              </w:tabs>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B12FE6" w14:paraId="7B8B7C17" w14:textId="77777777" w:rsidTr="0067535C">
        <w:trPr>
          <w:jc w:val="center"/>
        </w:trPr>
        <w:tc>
          <w:tcPr>
            <w:tcW w:w="4418" w:type="dxa"/>
            <w:tcBorders>
              <w:top w:val="single" w:sz="4" w:space="0" w:color="auto"/>
              <w:left w:val="single" w:sz="4" w:space="0" w:color="000000"/>
              <w:bottom w:val="single" w:sz="4" w:space="0" w:color="auto"/>
            </w:tcBorders>
            <w:shd w:val="clear" w:color="auto" w:fill="auto"/>
          </w:tcPr>
          <w:p w14:paraId="5192537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31" w:type="dxa"/>
            <w:gridSpan w:val="3"/>
            <w:tcBorders>
              <w:top w:val="single" w:sz="4" w:space="0" w:color="auto"/>
              <w:bottom w:val="single" w:sz="4" w:space="0" w:color="auto"/>
              <w:right w:val="single" w:sz="4" w:space="0" w:color="000000"/>
            </w:tcBorders>
            <w:shd w:val="clear" w:color="auto" w:fill="auto"/>
            <w:vAlign w:val="center"/>
          </w:tcPr>
          <w:p w14:paraId="7598A1FE" w14:textId="77777777" w:rsidR="00B41A41" w:rsidRPr="00B12FE6" w:rsidRDefault="00B41A41" w:rsidP="0067535C">
            <w:pPr>
              <w:tabs>
                <w:tab w:val="left" w:pos="1845"/>
                <w:tab w:val="center" w:pos="2005"/>
              </w:tabs>
              <w:autoSpaceDE w:val="0"/>
              <w:snapToGrid w:val="0"/>
              <w:spacing w:after="0" w:line="240" w:lineRule="auto"/>
              <w:rPr>
                <w:rFonts w:ascii="Arial" w:eastAsia="Times New Roman" w:hAnsi="Arial" w:cs="Arial"/>
                <w:sz w:val="20"/>
                <w:szCs w:val="20"/>
              </w:rPr>
            </w:pPr>
          </w:p>
        </w:tc>
      </w:tr>
    </w:tbl>
    <w:p w14:paraId="31247112" w14:textId="77777777" w:rsidR="00B41A41" w:rsidRDefault="00B41A41" w:rsidP="00B41A41">
      <w:pPr>
        <w:spacing w:after="0" w:line="240" w:lineRule="auto"/>
        <w:rPr>
          <w:rFonts w:ascii="Arial" w:hAnsi="Arial" w:cs="Arial"/>
          <w:sz w:val="20"/>
          <w:szCs w:val="20"/>
        </w:rPr>
      </w:pPr>
    </w:p>
    <w:tbl>
      <w:tblPr>
        <w:tblW w:w="10549" w:type="dxa"/>
        <w:jc w:val="center"/>
        <w:tblLayout w:type="fixed"/>
        <w:tblCellMar>
          <w:top w:w="55" w:type="dxa"/>
          <w:left w:w="55" w:type="dxa"/>
          <w:bottom w:w="55" w:type="dxa"/>
          <w:right w:w="55" w:type="dxa"/>
        </w:tblCellMar>
        <w:tblLook w:val="0000" w:firstRow="0" w:lastRow="0" w:firstColumn="0" w:lastColumn="0" w:noHBand="0" w:noVBand="0"/>
      </w:tblPr>
      <w:tblGrid>
        <w:gridCol w:w="4418"/>
        <w:gridCol w:w="855"/>
        <w:gridCol w:w="1851"/>
        <w:gridCol w:w="3425"/>
      </w:tblGrid>
      <w:tr w:rsidR="00B41A41" w:rsidRPr="007775F6" w14:paraId="6F3E71C9" w14:textId="77777777" w:rsidTr="0067535C">
        <w:trPr>
          <w:jc w:val="center"/>
        </w:trPr>
        <w:tc>
          <w:tcPr>
            <w:tcW w:w="7124" w:type="dxa"/>
            <w:gridSpan w:val="3"/>
            <w:tcBorders>
              <w:top w:val="single" w:sz="4" w:space="0" w:color="000000"/>
              <w:left w:val="single" w:sz="4" w:space="0" w:color="000000"/>
              <w:bottom w:val="single" w:sz="4" w:space="0" w:color="000000"/>
            </w:tcBorders>
            <w:shd w:val="clear" w:color="auto" w:fill="E5E5E5"/>
          </w:tcPr>
          <w:p w14:paraId="5E129CF9"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13.4</w:t>
            </w:r>
            <w:r w:rsidRPr="007775F6">
              <w:rPr>
                <w:rFonts w:ascii="Arial" w:hAnsi="Arial" w:cs="Arial"/>
                <w:sz w:val="20"/>
                <w:szCs w:val="20"/>
              </w:rPr>
              <w:t xml:space="preserve"> Oxímetro</w:t>
            </w:r>
          </w:p>
        </w:tc>
        <w:tc>
          <w:tcPr>
            <w:tcW w:w="3425" w:type="dxa"/>
            <w:tcBorders>
              <w:top w:val="single" w:sz="4" w:space="0" w:color="000000"/>
              <w:bottom w:val="single" w:sz="4" w:space="0" w:color="000000"/>
              <w:right w:val="single" w:sz="4" w:space="0" w:color="000000"/>
            </w:tcBorders>
            <w:shd w:val="clear" w:color="auto" w:fill="E5E5E5"/>
          </w:tcPr>
          <w:p w14:paraId="0B1CE9B5"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Pr>
                <w:rFonts w:ascii="Arial" w:hAnsi="Arial" w:cs="Arial"/>
                <w:b/>
                <w:sz w:val="20"/>
                <w:szCs w:val="20"/>
              </w:rPr>
              <w:t>-</w:t>
            </w:r>
          </w:p>
        </w:tc>
      </w:tr>
      <w:tr w:rsidR="00B41A41" w:rsidRPr="007775F6" w14:paraId="1151BB51" w14:textId="77777777" w:rsidTr="0067535C">
        <w:trPr>
          <w:jc w:val="center"/>
        </w:trPr>
        <w:tc>
          <w:tcPr>
            <w:tcW w:w="7124" w:type="dxa"/>
            <w:gridSpan w:val="3"/>
            <w:tcBorders>
              <w:top w:val="single" w:sz="4" w:space="0" w:color="000000"/>
              <w:left w:val="single" w:sz="4" w:space="0" w:color="000000"/>
            </w:tcBorders>
            <w:shd w:val="clear" w:color="auto" w:fill="auto"/>
          </w:tcPr>
          <w:p w14:paraId="49A00C3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YSI</w:t>
            </w:r>
          </w:p>
        </w:tc>
        <w:tc>
          <w:tcPr>
            <w:tcW w:w="3425" w:type="dxa"/>
            <w:tcBorders>
              <w:top w:val="single" w:sz="4" w:space="0" w:color="000000"/>
              <w:right w:val="single" w:sz="4" w:space="0" w:color="000000"/>
            </w:tcBorders>
            <w:shd w:val="clear" w:color="auto" w:fill="auto"/>
          </w:tcPr>
          <w:p w14:paraId="1C01EF9B"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p>
        </w:tc>
      </w:tr>
      <w:tr w:rsidR="00B41A41" w:rsidRPr="007775F6" w14:paraId="6C4B28B9" w14:textId="77777777" w:rsidTr="0067535C">
        <w:trPr>
          <w:jc w:val="center"/>
        </w:trPr>
        <w:tc>
          <w:tcPr>
            <w:tcW w:w="5273" w:type="dxa"/>
            <w:gridSpan w:val="2"/>
            <w:tcBorders>
              <w:left w:val="single" w:sz="4" w:space="0" w:color="000000"/>
              <w:bottom w:val="single" w:sz="4" w:space="0" w:color="000000"/>
            </w:tcBorders>
            <w:shd w:val="clear" w:color="auto" w:fill="auto"/>
          </w:tcPr>
          <w:p w14:paraId="078BDA2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0-50 mg/L</w:t>
            </w:r>
          </w:p>
        </w:tc>
        <w:tc>
          <w:tcPr>
            <w:tcW w:w="5276" w:type="dxa"/>
            <w:gridSpan w:val="2"/>
            <w:tcBorders>
              <w:bottom w:val="single" w:sz="4" w:space="0" w:color="000000"/>
              <w:right w:val="single" w:sz="4" w:space="0" w:color="000000"/>
            </w:tcBorders>
            <w:shd w:val="clear" w:color="auto" w:fill="auto"/>
          </w:tcPr>
          <w:p w14:paraId="1B3C1DA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0,01mg/L</w:t>
            </w:r>
          </w:p>
        </w:tc>
      </w:tr>
      <w:tr w:rsidR="00B41A41" w:rsidRPr="007775F6" w14:paraId="04FA2058" w14:textId="77777777" w:rsidTr="0067535C">
        <w:trPr>
          <w:jc w:val="center"/>
        </w:trPr>
        <w:tc>
          <w:tcPr>
            <w:tcW w:w="4418" w:type="dxa"/>
            <w:tcBorders>
              <w:top w:val="single" w:sz="4" w:space="0" w:color="000000"/>
              <w:left w:val="single" w:sz="4" w:space="0" w:color="000000"/>
              <w:bottom w:val="single" w:sz="4" w:space="0" w:color="000000"/>
            </w:tcBorders>
            <w:shd w:val="clear" w:color="auto" w:fill="auto"/>
          </w:tcPr>
          <w:p w14:paraId="1A6627DD"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(mg/L)</w:t>
            </w:r>
          </w:p>
        </w:tc>
        <w:tc>
          <w:tcPr>
            <w:tcW w:w="613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5C13F71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(mg/L)</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21782EDB" w14:textId="77777777" w:rsidTr="0067535C">
        <w:trPr>
          <w:jc w:val="center"/>
        </w:trPr>
        <w:tc>
          <w:tcPr>
            <w:tcW w:w="4418" w:type="dxa"/>
            <w:tcBorders>
              <w:top w:val="single" w:sz="4" w:space="0" w:color="000000"/>
              <w:left w:val="single" w:sz="4" w:space="0" w:color="000000"/>
            </w:tcBorders>
            <w:shd w:val="clear" w:color="auto" w:fill="auto"/>
          </w:tcPr>
          <w:p w14:paraId="0AB7894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w:t>
            </w:r>
          </w:p>
        </w:tc>
        <w:tc>
          <w:tcPr>
            <w:tcW w:w="6131" w:type="dxa"/>
            <w:gridSpan w:val="3"/>
            <w:tcBorders>
              <w:top w:val="single" w:sz="4" w:space="0" w:color="000000"/>
              <w:left w:val="single" w:sz="4" w:space="0" w:color="000000"/>
              <w:right w:val="single" w:sz="4" w:space="0" w:color="000000"/>
            </w:tcBorders>
            <w:shd w:val="clear" w:color="auto" w:fill="auto"/>
          </w:tcPr>
          <w:p w14:paraId="3E1AB40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666CC03E" w14:textId="77777777" w:rsidTr="0067535C">
        <w:trPr>
          <w:jc w:val="center"/>
        </w:trPr>
        <w:tc>
          <w:tcPr>
            <w:tcW w:w="4418" w:type="dxa"/>
            <w:tcBorders>
              <w:left w:val="single" w:sz="4" w:space="0" w:color="000000"/>
            </w:tcBorders>
            <w:shd w:val="clear" w:color="auto" w:fill="auto"/>
          </w:tcPr>
          <w:p w14:paraId="1AAA4CA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w:t>
            </w:r>
          </w:p>
        </w:tc>
        <w:tc>
          <w:tcPr>
            <w:tcW w:w="6131" w:type="dxa"/>
            <w:gridSpan w:val="3"/>
            <w:tcBorders>
              <w:left w:val="single" w:sz="4" w:space="0" w:color="000000"/>
              <w:right w:val="single" w:sz="4" w:space="0" w:color="000000"/>
            </w:tcBorders>
            <w:shd w:val="clear" w:color="auto" w:fill="auto"/>
          </w:tcPr>
          <w:p w14:paraId="124B1B8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6F4CA37F" w14:textId="77777777" w:rsidTr="0067535C">
        <w:trPr>
          <w:jc w:val="center"/>
        </w:trPr>
        <w:tc>
          <w:tcPr>
            <w:tcW w:w="4418" w:type="dxa"/>
            <w:tcBorders>
              <w:left w:val="single" w:sz="4" w:space="0" w:color="000000"/>
              <w:bottom w:val="single" w:sz="4" w:space="0" w:color="auto"/>
            </w:tcBorders>
            <w:shd w:val="clear" w:color="auto" w:fill="auto"/>
          </w:tcPr>
          <w:p w14:paraId="75180A6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31" w:type="dxa"/>
            <w:gridSpan w:val="3"/>
            <w:tcBorders>
              <w:left w:val="single" w:sz="4" w:space="0" w:color="000000"/>
              <w:bottom w:val="single" w:sz="4" w:space="0" w:color="auto"/>
              <w:right w:val="single" w:sz="4" w:space="0" w:color="000000"/>
            </w:tcBorders>
            <w:shd w:val="clear" w:color="auto" w:fill="auto"/>
            <w:vAlign w:val="center"/>
          </w:tcPr>
          <w:p w14:paraId="3654D3C3" w14:textId="77777777" w:rsidR="00B41A41" w:rsidRPr="007775F6" w:rsidRDefault="00B41A41" w:rsidP="0067535C">
            <w:pPr>
              <w:tabs>
                <w:tab w:val="left" w:pos="1845"/>
                <w:tab w:val="center" w:pos="2005"/>
              </w:tabs>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B12FE6" w14:paraId="55EFCFB8" w14:textId="77777777" w:rsidTr="0067535C">
        <w:trPr>
          <w:jc w:val="center"/>
        </w:trPr>
        <w:tc>
          <w:tcPr>
            <w:tcW w:w="4418" w:type="dxa"/>
            <w:tcBorders>
              <w:top w:val="single" w:sz="4" w:space="0" w:color="auto"/>
              <w:left w:val="single" w:sz="4" w:space="0" w:color="000000"/>
              <w:bottom w:val="single" w:sz="4" w:space="0" w:color="auto"/>
            </w:tcBorders>
            <w:shd w:val="clear" w:color="auto" w:fill="auto"/>
          </w:tcPr>
          <w:p w14:paraId="6A294029" w14:textId="6A7D3F9C" w:rsidR="00B41A41" w:rsidRPr="00B12FE6" w:rsidRDefault="00B41A41" w:rsidP="0067535C">
            <w:pPr>
              <w:autoSpaceDE w:val="0"/>
              <w:snapToGrid w:val="0"/>
              <w:spacing w:after="0" w:line="240" w:lineRule="auto"/>
              <w:rPr>
                <w:rFonts w:ascii="Arial" w:eastAsia="Times New Roman" w:hAnsi="Arial" w:cs="Arial"/>
                <w:sz w:val="20"/>
                <w:szCs w:val="20"/>
              </w:rPr>
            </w:pPr>
            <w:r w:rsidRPr="004F7A1C">
              <w:rPr>
                <w:rFonts w:ascii="Arial" w:eastAsia="Times New Roman" w:hAnsi="Arial" w:cs="Arial"/>
                <w:sz w:val="20"/>
                <w:szCs w:val="20"/>
              </w:rPr>
              <w:t>Calibração RBC. (Equipamento ETE-BL)</w:t>
            </w:r>
          </w:p>
        </w:tc>
        <w:tc>
          <w:tcPr>
            <w:tcW w:w="6131" w:type="dxa"/>
            <w:gridSpan w:val="3"/>
            <w:tcBorders>
              <w:top w:val="single" w:sz="4" w:space="0" w:color="auto"/>
              <w:bottom w:val="single" w:sz="4" w:space="0" w:color="auto"/>
              <w:right w:val="single" w:sz="4" w:space="0" w:color="000000"/>
            </w:tcBorders>
            <w:shd w:val="clear" w:color="auto" w:fill="auto"/>
            <w:vAlign w:val="center"/>
          </w:tcPr>
          <w:p w14:paraId="4B8F5D01" w14:textId="77777777" w:rsidR="00B41A41" w:rsidRPr="00B12FE6" w:rsidRDefault="00B41A41" w:rsidP="0067535C">
            <w:pPr>
              <w:tabs>
                <w:tab w:val="left" w:pos="1845"/>
                <w:tab w:val="center" w:pos="2005"/>
              </w:tabs>
              <w:autoSpaceDE w:val="0"/>
              <w:snapToGrid w:val="0"/>
              <w:spacing w:after="0" w:line="240" w:lineRule="auto"/>
              <w:rPr>
                <w:rFonts w:ascii="Arial" w:eastAsia="Times New Roman" w:hAnsi="Arial" w:cs="Arial"/>
                <w:sz w:val="20"/>
                <w:szCs w:val="20"/>
              </w:rPr>
            </w:pPr>
          </w:p>
        </w:tc>
      </w:tr>
    </w:tbl>
    <w:p w14:paraId="6C00B64F" w14:textId="77777777" w:rsidR="00B41A41" w:rsidRDefault="00B41A41" w:rsidP="00B41A41">
      <w:pPr>
        <w:spacing w:after="0" w:line="240" w:lineRule="auto"/>
        <w:rPr>
          <w:rFonts w:ascii="Arial" w:hAnsi="Arial" w:cs="Arial"/>
          <w:sz w:val="20"/>
          <w:szCs w:val="20"/>
        </w:rPr>
      </w:pPr>
    </w:p>
    <w:tbl>
      <w:tblPr>
        <w:tblW w:w="10549" w:type="dxa"/>
        <w:jc w:val="center"/>
        <w:tblLayout w:type="fixed"/>
        <w:tblCellMar>
          <w:top w:w="55" w:type="dxa"/>
          <w:left w:w="55" w:type="dxa"/>
          <w:bottom w:w="55" w:type="dxa"/>
          <w:right w:w="55" w:type="dxa"/>
        </w:tblCellMar>
        <w:tblLook w:val="0000" w:firstRow="0" w:lastRow="0" w:firstColumn="0" w:lastColumn="0" w:noHBand="0" w:noVBand="0"/>
      </w:tblPr>
      <w:tblGrid>
        <w:gridCol w:w="4418"/>
        <w:gridCol w:w="855"/>
        <w:gridCol w:w="1851"/>
        <w:gridCol w:w="3425"/>
      </w:tblGrid>
      <w:tr w:rsidR="00B41A41" w:rsidRPr="007775F6" w14:paraId="2434AF55" w14:textId="77777777" w:rsidTr="0067535C">
        <w:trPr>
          <w:jc w:val="center"/>
        </w:trPr>
        <w:tc>
          <w:tcPr>
            <w:tcW w:w="7124" w:type="dxa"/>
            <w:gridSpan w:val="3"/>
            <w:tcBorders>
              <w:top w:val="single" w:sz="4" w:space="0" w:color="000000"/>
              <w:left w:val="single" w:sz="4" w:space="0" w:color="000000"/>
              <w:bottom w:val="single" w:sz="4" w:space="0" w:color="000000"/>
            </w:tcBorders>
            <w:shd w:val="clear" w:color="auto" w:fill="E5E5E5"/>
          </w:tcPr>
          <w:p w14:paraId="725EE730" w14:textId="777777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13.5</w:t>
            </w:r>
            <w:r w:rsidRPr="007775F6">
              <w:rPr>
                <w:rFonts w:ascii="Arial" w:hAnsi="Arial" w:cs="Arial"/>
                <w:sz w:val="20"/>
                <w:szCs w:val="20"/>
              </w:rPr>
              <w:t xml:space="preserve"> Oxímetro</w:t>
            </w:r>
          </w:p>
        </w:tc>
        <w:tc>
          <w:tcPr>
            <w:tcW w:w="3425" w:type="dxa"/>
            <w:tcBorders>
              <w:top w:val="single" w:sz="4" w:space="0" w:color="000000"/>
              <w:bottom w:val="single" w:sz="4" w:space="0" w:color="000000"/>
              <w:right w:val="single" w:sz="4" w:space="0" w:color="000000"/>
            </w:tcBorders>
            <w:shd w:val="clear" w:color="auto" w:fill="E5E5E5"/>
          </w:tcPr>
          <w:p w14:paraId="3DD80B42"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Pr>
                <w:rFonts w:ascii="Arial" w:hAnsi="Arial" w:cs="Arial"/>
                <w:b/>
                <w:sz w:val="20"/>
                <w:szCs w:val="20"/>
              </w:rPr>
              <w:t>-</w:t>
            </w:r>
          </w:p>
        </w:tc>
      </w:tr>
      <w:tr w:rsidR="00B41A41" w:rsidRPr="007775F6" w14:paraId="5952CF2F" w14:textId="77777777" w:rsidTr="0067535C">
        <w:trPr>
          <w:jc w:val="center"/>
        </w:trPr>
        <w:tc>
          <w:tcPr>
            <w:tcW w:w="7124" w:type="dxa"/>
            <w:gridSpan w:val="3"/>
            <w:tcBorders>
              <w:top w:val="single" w:sz="4" w:space="0" w:color="000000"/>
              <w:left w:val="single" w:sz="4" w:space="0" w:color="000000"/>
            </w:tcBorders>
            <w:shd w:val="clear" w:color="auto" w:fill="auto"/>
          </w:tcPr>
          <w:p w14:paraId="143706E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YSI</w:t>
            </w:r>
          </w:p>
        </w:tc>
        <w:tc>
          <w:tcPr>
            <w:tcW w:w="3425" w:type="dxa"/>
            <w:tcBorders>
              <w:top w:val="single" w:sz="4" w:space="0" w:color="000000"/>
              <w:right w:val="single" w:sz="4" w:space="0" w:color="000000"/>
            </w:tcBorders>
            <w:shd w:val="clear" w:color="auto" w:fill="auto"/>
          </w:tcPr>
          <w:p w14:paraId="1E0FA5A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p>
        </w:tc>
      </w:tr>
      <w:tr w:rsidR="00B41A41" w:rsidRPr="007775F6" w14:paraId="28612CDB" w14:textId="77777777" w:rsidTr="0067535C">
        <w:trPr>
          <w:jc w:val="center"/>
        </w:trPr>
        <w:tc>
          <w:tcPr>
            <w:tcW w:w="5273" w:type="dxa"/>
            <w:gridSpan w:val="2"/>
            <w:tcBorders>
              <w:left w:val="single" w:sz="4" w:space="0" w:color="000000"/>
              <w:bottom w:val="single" w:sz="4" w:space="0" w:color="000000"/>
            </w:tcBorders>
            <w:shd w:val="clear" w:color="auto" w:fill="auto"/>
          </w:tcPr>
          <w:p w14:paraId="58E31DE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0-50 mg/L</w:t>
            </w:r>
          </w:p>
        </w:tc>
        <w:tc>
          <w:tcPr>
            <w:tcW w:w="5276" w:type="dxa"/>
            <w:gridSpan w:val="2"/>
            <w:tcBorders>
              <w:bottom w:val="single" w:sz="4" w:space="0" w:color="000000"/>
              <w:right w:val="single" w:sz="4" w:space="0" w:color="000000"/>
            </w:tcBorders>
            <w:shd w:val="clear" w:color="auto" w:fill="auto"/>
          </w:tcPr>
          <w:p w14:paraId="1BFF335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0,01mg/L</w:t>
            </w:r>
          </w:p>
        </w:tc>
      </w:tr>
      <w:tr w:rsidR="00B41A41" w:rsidRPr="007775F6" w14:paraId="3829D927" w14:textId="77777777" w:rsidTr="0067535C">
        <w:trPr>
          <w:jc w:val="center"/>
        </w:trPr>
        <w:tc>
          <w:tcPr>
            <w:tcW w:w="4418" w:type="dxa"/>
            <w:tcBorders>
              <w:top w:val="single" w:sz="4" w:space="0" w:color="000000"/>
              <w:left w:val="single" w:sz="4" w:space="0" w:color="000000"/>
              <w:bottom w:val="single" w:sz="4" w:space="0" w:color="000000"/>
            </w:tcBorders>
            <w:shd w:val="clear" w:color="auto" w:fill="auto"/>
          </w:tcPr>
          <w:p w14:paraId="3302936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(mg/L)</w:t>
            </w:r>
          </w:p>
        </w:tc>
        <w:tc>
          <w:tcPr>
            <w:tcW w:w="613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4DD484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(mg/L)</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346C0E6A" w14:textId="77777777" w:rsidTr="0067535C">
        <w:trPr>
          <w:jc w:val="center"/>
        </w:trPr>
        <w:tc>
          <w:tcPr>
            <w:tcW w:w="4418" w:type="dxa"/>
            <w:tcBorders>
              <w:top w:val="single" w:sz="4" w:space="0" w:color="000000"/>
              <w:left w:val="single" w:sz="4" w:space="0" w:color="000000"/>
            </w:tcBorders>
            <w:shd w:val="clear" w:color="auto" w:fill="auto"/>
          </w:tcPr>
          <w:p w14:paraId="387C8A7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w:t>
            </w:r>
          </w:p>
        </w:tc>
        <w:tc>
          <w:tcPr>
            <w:tcW w:w="6131" w:type="dxa"/>
            <w:gridSpan w:val="3"/>
            <w:tcBorders>
              <w:top w:val="single" w:sz="4" w:space="0" w:color="000000"/>
              <w:left w:val="single" w:sz="4" w:space="0" w:color="000000"/>
              <w:right w:val="single" w:sz="4" w:space="0" w:color="000000"/>
            </w:tcBorders>
            <w:shd w:val="clear" w:color="auto" w:fill="auto"/>
          </w:tcPr>
          <w:p w14:paraId="1CD8637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63866F8D" w14:textId="77777777" w:rsidTr="0067535C">
        <w:trPr>
          <w:jc w:val="center"/>
        </w:trPr>
        <w:tc>
          <w:tcPr>
            <w:tcW w:w="4418" w:type="dxa"/>
            <w:tcBorders>
              <w:left w:val="single" w:sz="4" w:space="0" w:color="000000"/>
            </w:tcBorders>
            <w:shd w:val="clear" w:color="auto" w:fill="auto"/>
          </w:tcPr>
          <w:p w14:paraId="3071D7F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lastRenderedPageBreak/>
              <w:t>5</w:t>
            </w:r>
          </w:p>
        </w:tc>
        <w:tc>
          <w:tcPr>
            <w:tcW w:w="6131" w:type="dxa"/>
            <w:gridSpan w:val="3"/>
            <w:tcBorders>
              <w:left w:val="single" w:sz="4" w:space="0" w:color="000000"/>
              <w:right w:val="single" w:sz="4" w:space="0" w:color="000000"/>
            </w:tcBorders>
            <w:shd w:val="clear" w:color="auto" w:fill="auto"/>
          </w:tcPr>
          <w:p w14:paraId="1A77084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7775F6" w14:paraId="14A8A763" w14:textId="77777777" w:rsidTr="0067535C">
        <w:trPr>
          <w:jc w:val="center"/>
        </w:trPr>
        <w:tc>
          <w:tcPr>
            <w:tcW w:w="4418" w:type="dxa"/>
            <w:tcBorders>
              <w:left w:val="single" w:sz="4" w:space="0" w:color="000000"/>
              <w:bottom w:val="single" w:sz="4" w:space="0" w:color="auto"/>
            </w:tcBorders>
            <w:shd w:val="clear" w:color="auto" w:fill="auto"/>
          </w:tcPr>
          <w:p w14:paraId="37725E8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w:t>
            </w:r>
          </w:p>
        </w:tc>
        <w:tc>
          <w:tcPr>
            <w:tcW w:w="6131" w:type="dxa"/>
            <w:gridSpan w:val="3"/>
            <w:tcBorders>
              <w:left w:val="single" w:sz="4" w:space="0" w:color="000000"/>
              <w:bottom w:val="single" w:sz="4" w:space="0" w:color="auto"/>
              <w:right w:val="single" w:sz="4" w:space="0" w:color="000000"/>
            </w:tcBorders>
            <w:shd w:val="clear" w:color="auto" w:fill="auto"/>
            <w:vAlign w:val="center"/>
          </w:tcPr>
          <w:p w14:paraId="39A1F109" w14:textId="77777777" w:rsidR="00B41A41" w:rsidRPr="007775F6" w:rsidRDefault="00B41A41" w:rsidP="0067535C">
            <w:pPr>
              <w:tabs>
                <w:tab w:val="left" w:pos="1845"/>
                <w:tab w:val="center" w:pos="2005"/>
              </w:tabs>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w:t>
            </w:r>
          </w:p>
        </w:tc>
      </w:tr>
      <w:tr w:rsidR="00B41A41" w:rsidRPr="00B12FE6" w14:paraId="7A43793B" w14:textId="77777777" w:rsidTr="0067535C">
        <w:trPr>
          <w:jc w:val="center"/>
        </w:trPr>
        <w:tc>
          <w:tcPr>
            <w:tcW w:w="4418" w:type="dxa"/>
            <w:tcBorders>
              <w:top w:val="single" w:sz="4" w:space="0" w:color="auto"/>
              <w:left w:val="single" w:sz="4" w:space="0" w:color="000000"/>
              <w:bottom w:val="single" w:sz="4" w:space="0" w:color="auto"/>
            </w:tcBorders>
            <w:shd w:val="clear" w:color="auto" w:fill="auto"/>
          </w:tcPr>
          <w:p w14:paraId="252A2E86" w14:textId="0749A4C6" w:rsidR="00B41A41" w:rsidRPr="00B12FE6" w:rsidRDefault="00B41A41" w:rsidP="0067535C">
            <w:pPr>
              <w:autoSpaceDE w:val="0"/>
              <w:snapToGrid w:val="0"/>
              <w:spacing w:after="0" w:line="240" w:lineRule="auto"/>
              <w:rPr>
                <w:rFonts w:ascii="Arial" w:eastAsia="Times New Roman" w:hAnsi="Arial" w:cs="Arial"/>
                <w:sz w:val="20"/>
                <w:szCs w:val="20"/>
              </w:rPr>
            </w:pPr>
            <w:r w:rsidRPr="00F84E9C">
              <w:rPr>
                <w:rFonts w:ascii="Arial" w:eastAsia="Times New Roman" w:hAnsi="Arial" w:cs="Arial"/>
                <w:sz w:val="20"/>
                <w:szCs w:val="20"/>
              </w:rPr>
              <w:t>Calibração RBC. (Equipamento ETE-BT)</w:t>
            </w:r>
          </w:p>
        </w:tc>
        <w:tc>
          <w:tcPr>
            <w:tcW w:w="6131" w:type="dxa"/>
            <w:gridSpan w:val="3"/>
            <w:tcBorders>
              <w:top w:val="single" w:sz="4" w:space="0" w:color="auto"/>
              <w:bottom w:val="single" w:sz="4" w:space="0" w:color="auto"/>
              <w:right w:val="single" w:sz="4" w:space="0" w:color="000000"/>
            </w:tcBorders>
            <w:shd w:val="clear" w:color="auto" w:fill="auto"/>
            <w:vAlign w:val="center"/>
          </w:tcPr>
          <w:p w14:paraId="5E478EF0" w14:textId="77777777" w:rsidR="00B41A41" w:rsidRPr="00B12FE6" w:rsidRDefault="00B41A41" w:rsidP="0067535C">
            <w:pPr>
              <w:tabs>
                <w:tab w:val="left" w:pos="1845"/>
                <w:tab w:val="center" w:pos="2005"/>
              </w:tabs>
              <w:autoSpaceDE w:val="0"/>
              <w:snapToGrid w:val="0"/>
              <w:spacing w:after="0" w:line="240" w:lineRule="auto"/>
              <w:rPr>
                <w:rFonts w:ascii="Arial" w:eastAsia="Times New Roman" w:hAnsi="Arial" w:cs="Arial"/>
                <w:sz w:val="20"/>
                <w:szCs w:val="20"/>
              </w:rPr>
            </w:pPr>
          </w:p>
        </w:tc>
      </w:tr>
    </w:tbl>
    <w:p w14:paraId="098EC9CB" w14:textId="77777777" w:rsidR="00B41A41" w:rsidRDefault="00B41A41" w:rsidP="00B41A41">
      <w:pPr>
        <w:rPr>
          <w:rFonts w:ascii="Arial" w:hAnsi="Arial" w:cs="Arial"/>
          <w:b/>
          <w:bCs/>
          <w:sz w:val="24"/>
          <w:szCs w:val="24"/>
        </w:rPr>
      </w:pPr>
    </w:p>
    <w:p w14:paraId="45E01FE0" w14:textId="77777777" w:rsidR="00B41A41" w:rsidRPr="003A1147" w:rsidRDefault="00B41A41" w:rsidP="00B41A41">
      <w:pPr>
        <w:rPr>
          <w:rFonts w:ascii="Arial" w:hAnsi="Arial" w:cs="Arial"/>
          <w:b/>
          <w:bCs/>
          <w:sz w:val="24"/>
          <w:szCs w:val="24"/>
        </w:rPr>
      </w:pPr>
      <w:r>
        <w:rPr>
          <w:rFonts w:ascii="Arial" w:hAnsi="Arial" w:cs="Arial"/>
          <w:b/>
          <w:bCs/>
          <w:sz w:val="24"/>
          <w:szCs w:val="24"/>
        </w:rPr>
        <w:t>14.</w:t>
      </w:r>
      <w:r w:rsidRPr="00576003">
        <w:rPr>
          <w:rFonts w:ascii="Arial" w:hAnsi="Arial" w:cs="Arial"/>
          <w:b/>
          <w:bCs/>
          <w:sz w:val="24"/>
          <w:szCs w:val="24"/>
        </w:rPr>
        <w:t xml:space="preserve"> </w:t>
      </w:r>
      <w:r w:rsidRPr="003A1147">
        <w:rPr>
          <w:rFonts w:ascii="Arial" w:hAnsi="Arial" w:cs="Arial"/>
          <w:b/>
          <w:bCs/>
          <w:sz w:val="24"/>
          <w:szCs w:val="24"/>
        </w:rPr>
        <w:t>Termômetro Digital com sensor termoresistivo</w:t>
      </w:r>
      <w:r>
        <w:rPr>
          <w:rFonts w:ascii="Arial" w:hAnsi="Arial" w:cs="Arial"/>
          <w:b/>
          <w:bCs/>
          <w:sz w:val="24"/>
          <w:szCs w:val="24"/>
        </w:rPr>
        <w:t xml:space="preserve"> – 3 pontos de calibração</w:t>
      </w: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113"/>
        <w:gridCol w:w="2987"/>
      </w:tblGrid>
      <w:tr w:rsidR="00B41A41" w:rsidRPr="003F5AC9" w14:paraId="178B4CF5" w14:textId="77777777" w:rsidTr="0067535C">
        <w:trPr>
          <w:jc w:val="center"/>
        </w:trPr>
        <w:tc>
          <w:tcPr>
            <w:tcW w:w="7508" w:type="dxa"/>
            <w:gridSpan w:val="2"/>
            <w:tcBorders>
              <w:top w:val="single" w:sz="4" w:space="0" w:color="000000"/>
              <w:left w:val="single" w:sz="4" w:space="0" w:color="000000"/>
              <w:bottom w:val="single" w:sz="4" w:space="0" w:color="000000"/>
            </w:tcBorders>
            <w:shd w:val="clear" w:color="auto" w:fill="E5E5E5"/>
          </w:tcPr>
          <w:p w14:paraId="4233B7E1" w14:textId="77777777" w:rsidR="00B41A41" w:rsidRPr="003F5AC9"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14.1</w:t>
            </w:r>
            <w:r w:rsidRPr="003F5AC9">
              <w:rPr>
                <w:rFonts w:ascii="Arial" w:hAnsi="Arial" w:cs="Arial"/>
                <w:sz w:val="20"/>
                <w:szCs w:val="20"/>
              </w:rPr>
              <w:t xml:space="preserve"> </w:t>
            </w:r>
            <w:r w:rsidRPr="009548FE">
              <w:rPr>
                <w:rFonts w:ascii="Arial" w:hAnsi="Arial" w:cs="Arial"/>
                <w:sz w:val="20"/>
                <w:szCs w:val="20"/>
              </w:rPr>
              <w:t xml:space="preserve">Termômetro Digital com sensor </w:t>
            </w:r>
            <w:r>
              <w:rPr>
                <w:rFonts w:ascii="Arial" w:hAnsi="Arial" w:cs="Arial"/>
                <w:sz w:val="20"/>
                <w:szCs w:val="20"/>
              </w:rPr>
              <w:t>t</w:t>
            </w:r>
            <w:r w:rsidRPr="009548FE">
              <w:rPr>
                <w:rFonts w:ascii="Arial" w:hAnsi="Arial" w:cs="Arial"/>
                <w:sz w:val="20"/>
                <w:szCs w:val="20"/>
              </w:rPr>
              <w:t xml:space="preserve">ermoresistivo (sensor da célula </w:t>
            </w:r>
            <w:r>
              <w:rPr>
                <w:rFonts w:ascii="Arial" w:hAnsi="Arial" w:cs="Arial"/>
                <w:sz w:val="20"/>
                <w:szCs w:val="20"/>
              </w:rPr>
              <w:t>OXI-02)</w:t>
            </w:r>
          </w:p>
        </w:tc>
        <w:tc>
          <w:tcPr>
            <w:tcW w:w="2987" w:type="dxa"/>
            <w:tcBorders>
              <w:top w:val="single" w:sz="4" w:space="0" w:color="000000"/>
              <w:bottom w:val="single" w:sz="4" w:space="0" w:color="000000"/>
              <w:right w:val="single" w:sz="4" w:space="0" w:color="000000"/>
            </w:tcBorders>
            <w:shd w:val="clear" w:color="auto" w:fill="E5E5E5"/>
          </w:tcPr>
          <w:p w14:paraId="552214F8" w14:textId="77777777" w:rsidR="00B41A41" w:rsidRPr="003F5AC9" w:rsidRDefault="00B41A41" w:rsidP="0067535C">
            <w:pPr>
              <w:autoSpaceDE w:val="0"/>
              <w:snapToGrid w:val="0"/>
              <w:spacing w:after="0" w:line="240" w:lineRule="auto"/>
              <w:rPr>
                <w:rFonts w:ascii="Arial" w:hAnsi="Arial" w:cs="Arial"/>
                <w:sz w:val="20"/>
                <w:szCs w:val="20"/>
              </w:rPr>
            </w:pPr>
            <w:r w:rsidRPr="003F5AC9">
              <w:rPr>
                <w:rFonts w:ascii="Arial" w:hAnsi="Arial" w:cs="Arial"/>
                <w:b/>
                <w:sz w:val="20"/>
                <w:szCs w:val="20"/>
              </w:rPr>
              <w:t xml:space="preserve">TAG: </w:t>
            </w:r>
            <w:r w:rsidRPr="003F5AC9">
              <w:rPr>
                <w:rFonts w:ascii="Arial" w:hAnsi="Arial" w:cs="Arial"/>
                <w:sz w:val="20"/>
                <w:szCs w:val="20"/>
              </w:rPr>
              <w:t>TERMC-06</w:t>
            </w:r>
          </w:p>
        </w:tc>
      </w:tr>
      <w:tr w:rsidR="00B41A41" w:rsidRPr="003F5AC9" w14:paraId="770E58DA" w14:textId="77777777" w:rsidTr="0067535C">
        <w:trPr>
          <w:jc w:val="center"/>
        </w:trPr>
        <w:tc>
          <w:tcPr>
            <w:tcW w:w="7508" w:type="dxa"/>
            <w:gridSpan w:val="2"/>
            <w:tcBorders>
              <w:top w:val="single" w:sz="4" w:space="0" w:color="000000"/>
              <w:left w:val="single" w:sz="4" w:space="0" w:color="000000"/>
              <w:bottom w:val="single" w:sz="4" w:space="0" w:color="auto"/>
            </w:tcBorders>
            <w:shd w:val="clear" w:color="auto" w:fill="auto"/>
          </w:tcPr>
          <w:p w14:paraId="561404D5"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sidRPr="003F5AC9">
              <w:rPr>
                <w:rFonts w:ascii="Arial" w:eastAsia="Times New Roman" w:hAnsi="Arial" w:cs="Arial"/>
                <w:b/>
                <w:sz w:val="20"/>
                <w:szCs w:val="20"/>
              </w:rPr>
              <w:t>Marca:</w:t>
            </w:r>
            <w:r w:rsidRPr="003F5AC9">
              <w:rPr>
                <w:rFonts w:ascii="Arial" w:eastAsia="Times New Roman" w:hAnsi="Arial" w:cs="Arial"/>
                <w:sz w:val="20"/>
                <w:szCs w:val="20"/>
              </w:rPr>
              <w:t xml:space="preserve"> </w:t>
            </w:r>
            <w:r>
              <w:rPr>
                <w:rFonts w:ascii="Arial" w:eastAsia="Times New Roman" w:hAnsi="Arial" w:cs="Arial"/>
                <w:sz w:val="20"/>
                <w:szCs w:val="20"/>
              </w:rPr>
              <w:t>YSI</w:t>
            </w:r>
          </w:p>
        </w:tc>
        <w:tc>
          <w:tcPr>
            <w:tcW w:w="2987" w:type="dxa"/>
            <w:tcBorders>
              <w:top w:val="single" w:sz="4" w:space="0" w:color="000000"/>
              <w:bottom w:val="single" w:sz="4" w:space="0" w:color="auto"/>
              <w:right w:val="single" w:sz="4" w:space="0" w:color="000000"/>
            </w:tcBorders>
            <w:shd w:val="clear" w:color="auto" w:fill="auto"/>
          </w:tcPr>
          <w:p w14:paraId="590A3133"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sidRPr="003F5AC9">
              <w:rPr>
                <w:rFonts w:ascii="Arial" w:eastAsia="Times New Roman" w:hAnsi="Arial" w:cs="Arial"/>
                <w:b/>
                <w:sz w:val="20"/>
                <w:szCs w:val="20"/>
              </w:rPr>
              <w:t xml:space="preserve">Modelo: </w:t>
            </w:r>
            <w:r w:rsidRPr="003F5AC9">
              <w:rPr>
                <w:rFonts w:ascii="Arial" w:eastAsia="Times New Roman" w:hAnsi="Arial" w:cs="Arial"/>
                <w:sz w:val="20"/>
                <w:szCs w:val="20"/>
              </w:rPr>
              <w:t>-</w:t>
            </w:r>
          </w:p>
        </w:tc>
      </w:tr>
      <w:tr w:rsidR="00B41A41" w:rsidRPr="003F5AC9" w14:paraId="2C7E48C0"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7C738F8A" w14:textId="77777777" w:rsidR="00B41A41" w:rsidRPr="003F5AC9" w:rsidRDefault="00B41A41" w:rsidP="0067535C">
            <w:pPr>
              <w:autoSpaceDE w:val="0"/>
              <w:snapToGrid w:val="0"/>
              <w:spacing w:after="0" w:line="240" w:lineRule="auto"/>
              <w:jc w:val="center"/>
              <w:rPr>
                <w:rFonts w:ascii="Arial" w:eastAsia="Times New Roman" w:hAnsi="Arial" w:cs="Arial"/>
                <w:b/>
                <w:sz w:val="20"/>
                <w:szCs w:val="20"/>
              </w:rPr>
            </w:pPr>
            <w:r w:rsidRPr="003F5AC9">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78569425" w14:textId="77777777" w:rsidR="00B41A41" w:rsidRPr="003F5AC9" w:rsidRDefault="00B41A41" w:rsidP="0067535C">
            <w:pPr>
              <w:autoSpaceDE w:val="0"/>
              <w:snapToGrid w:val="0"/>
              <w:spacing w:after="0" w:line="240" w:lineRule="auto"/>
              <w:jc w:val="center"/>
              <w:rPr>
                <w:rFonts w:ascii="Arial" w:eastAsia="Times New Roman" w:hAnsi="Arial" w:cs="Arial"/>
                <w:b/>
                <w:sz w:val="20"/>
                <w:szCs w:val="20"/>
              </w:rPr>
            </w:pPr>
            <w:r w:rsidRPr="003F5AC9">
              <w:rPr>
                <w:rFonts w:ascii="Arial" w:eastAsia="Times New Roman" w:hAnsi="Arial" w:cs="Arial"/>
                <w:b/>
                <w:sz w:val="20"/>
                <w:szCs w:val="20"/>
              </w:rPr>
              <w:t>Tolerância (°C)</w:t>
            </w:r>
            <w:r w:rsidRPr="003F5AC9">
              <w:rPr>
                <w:rFonts w:ascii="Arial" w:eastAsia="Times New Roman" w:hAnsi="Arial" w:cs="Arial"/>
                <w:sz w:val="20"/>
                <w:szCs w:val="20"/>
                <w:vertAlign w:val="subscript"/>
              </w:rPr>
              <w:t xml:space="preserve"> (Erro + Incerteza expandida) Max</w:t>
            </w:r>
            <w:r w:rsidRPr="003F5AC9">
              <w:rPr>
                <w:rFonts w:ascii="Arial" w:eastAsia="Times New Roman" w:hAnsi="Arial" w:cs="Arial"/>
                <w:sz w:val="20"/>
                <w:szCs w:val="20"/>
              </w:rPr>
              <w:t xml:space="preserve"> =</w:t>
            </w:r>
          </w:p>
        </w:tc>
      </w:tr>
      <w:tr w:rsidR="00B41A41" w:rsidRPr="003F5AC9" w14:paraId="02B64910" w14:textId="77777777" w:rsidTr="0067535C">
        <w:trPr>
          <w:jc w:val="center"/>
        </w:trPr>
        <w:tc>
          <w:tcPr>
            <w:tcW w:w="4395" w:type="dxa"/>
            <w:tcBorders>
              <w:top w:val="single" w:sz="4" w:space="0" w:color="000000"/>
              <w:left w:val="single" w:sz="4" w:space="0" w:color="000000"/>
            </w:tcBorders>
            <w:shd w:val="clear" w:color="auto" w:fill="auto"/>
          </w:tcPr>
          <w:p w14:paraId="03B9CA97"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099DB85C"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0E892B10" w14:textId="77777777" w:rsidTr="0067535C">
        <w:trPr>
          <w:jc w:val="center"/>
        </w:trPr>
        <w:tc>
          <w:tcPr>
            <w:tcW w:w="4395" w:type="dxa"/>
            <w:tcBorders>
              <w:left w:val="single" w:sz="4" w:space="0" w:color="000000"/>
            </w:tcBorders>
            <w:shd w:val="clear" w:color="auto" w:fill="auto"/>
          </w:tcPr>
          <w:p w14:paraId="261DA1A9"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59CFA8BC"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75CFC88C" w14:textId="77777777" w:rsidTr="0067535C">
        <w:trPr>
          <w:jc w:val="center"/>
        </w:trPr>
        <w:tc>
          <w:tcPr>
            <w:tcW w:w="4395" w:type="dxa"/>
            <w:tcBorders>
              <w:left w:val="single" w:sz="4" w:space="0" w:color="000000"/>
              <w:bottom w:val="single" w:sz="4" w:space="0" w:color="000000"/>
            </w:tcBorders>
            <w:shd w:val="clear" w:color="auto" w:fill="auto"/>
          </w:tcPr>
          <w:p w14:paraId="3F45B478"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70292726"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21A0611D"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3F4DAADB"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w:t>
            </w:r>
          </w:p>
        </w:tc>
      </w:tr>
    </w:tbl>
    <w:p w14:paraId="20BA48F0" w14:textId="77777777" w:rsidR="00B41A41" w:rsidRPr="003F5AC9"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3113"/>
        <w:gridCol w:w="2987"/>
      </w:tblGrid>
      <w:tr w:rsidR="00B41A41" w:rsidRPr="003F5AC9" w14:paraId="5107B075" w14:textId="77777777" w:rsidTr="0067535C">
        <w:trPr>
          <w:jc w:val="center"/>
        </w:trPr>
        <w:tc>
          <w:tcPr>
            <w:tcW w:w="7508" w:type="dxa"/>
            <w:gridSpan w:val="2"/>
            <w:tcBorders>
              <w:top w:val="single" w:sz="4" w:space="0" w:color="000000"/>
              <w:left w:val="single" w:sz="4" w:space="0" w:color="000000"/>
              <w:bottom w:val="single" w:sz="4" w:space="0" w:color="000000"/>
            </w:tcBorders>
            <w:shd w:val="clear" w:color="auto" w:fill="E5E5E5"/>
          </w:tcPr>
          <w:p w14:paraId="258CE9E5" w14:textId="77777777" w:rsidR="00B41A41" w:rsidRPr="003F5AC9"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14.2</w:t>
            </w:r>
            <w:r w:rsidRPr="003F5AC9">
              <w:rPr>
                <w:rFonts w:ascii="Arial" w:hAnsi="Arial" w:cs="Arial"/>
                <w:sz w:val="20"/>
                <w:szCs w:val="20"/>
              </w:rPr>
              <w:t xml:space="preserve"> </w:t>
            </w:r>
            <w:r w:rsidRPr="009548FE">
              <w:rPr>
                <w:rFonts w:ascii="Arial" w:hAnsi="Arial" w:cs="Arial"/>
                <w:sz w:val="20"/>
                <w:szCs w:val="20"/>
              </w:rPr>
              <w:t xml:space="preserve">Termômetro Digital com sensor </w:t>
            </w:r>
            <w:r>
              <w:rPr>
                <w:rFonts w:ascii="Arial" w:hAnsi="Arial" w:cs="Arial"/>
                <w:sz w:val="20"/>
                <w:szCs w:val="20"/>
              </w:rPr>
              <w:t>t</w:t>
            </w:r>
            <w:r w:rsidRPr="009548FE">
              <w:rPr>
                <w:rFonts w:ascii="Arial" w:hAnsi="Arial" w:cs="Arial"/>
                <w:sz w:val="20"/>
                <w:szCs w:val="20"/>
              </w:rPr>
              <w:t xml:space="preserve">ermoresistivo (sensor da célula </w:t>
            </w:r>
            <w:r>
              <w:rPr>
                <w:rFonts w:ascii="Arial" w:hAnsi="Arial" w:cs="Arial"/>
                <w:sz w:val="20"/>
                <w:szCs w:val="20"/>
              </w:rPr>
              <w:t>OXI-03)</w:t>
            </w:r>
          </w:p>
        </w:tc>
        <w:tc>
          <w:tcPr>
            <w:tcW w:w="2987" w:type="dxa"/>
            <w:tcBorders>
              <w:top w:val="single" w:sz="4" w:space="0" w:color="000000"/>
              <w:bottom w:val="single" w:sz="4" w:space="0" w:color="000000"/>
              <w:right w:val="single" w:sz="4" w:space="0" w:color="000000"/>
            </w:tcBorders>
            <w:shd w:val="clear" w:color="auto" w:fill="E5E5E5"/>
          </w:tcPr>
          <w:p w14:paraId="29F5AD57" w14:textId="77777777" w:rsidR="00B41A41" w:rsidRPr="003F5AC9" w:rsidRDefault="00B41A41" w:rsidP="0067535C">
            <w:pPr>
              <w:autoSpaceDE w:val="0"/>
              <w:snapToGrid w:val="0"/>
              <w:spacing w:after="0" w:line="240" w:lineRule="auto"/>
              <w:rPr>
                <w:rFonts w:ascii="Arial" w:hAnsi="Arial" w:cs="Arial"/>
                <w:sz w:val="20"/>
                <w:szCs w:val="20"/>
              </w:rPr>
            </w:pPr>
            <w:r w:rsidRPr="003F5AC9">
              <w:rPr>
                <w:rFonts w:ascii="Arial" w:hAnsi="Arial" w:cs="Arial"/>
                <w:b/>
                <w:sz w:val="20"/>
                <w:szCs w:val="20"/>
              </w:rPr>
              <w:t xml:space="preserve">TAG: </w:t>
            </w:r>
            <w:r w:rsidRPr="003F5AC9">
              <w:rPr>
                <w:rFonts w:ascii="Arial" w:hAnsi="Arial" w:cs="Arial"/>
                <w:sz w:val="20"/>
                <w:szCs w:val="20"/>
              </w:rPr>
              <w:t>TERMC-07</w:t>
            </w:r>
          </w:p>
        </w:tc>
      </w:tr>
      <w:tr w:rsidR="00B41A41" w:rsidRPr="003F5AC9" w14:paraId="10D0D963" w14:textId="77777777" w:rsidTr="0067535C">
        <w:trPr>
          <w:jc w:val="center"/>
        </w:trPr>
        <w:tc>
          <w:tcPr>
            <w:tcW w:w="7508" w:type="dxa"/>
            <w:gridSpan w:val="2"/>
            <w:tcBorders>
              <w:top w:val="single" w:sz="4" w:space="0" w:color="000000"/>
              <w:left w:val="single" w:sz="4" w:space="0" w:color="000000"/>
              <w:bottom w:val="single" w:sz="4" w:space="0" w:color="auto"/>
            </w:tcBorders>
            <w:shd w:val="clear" w:color="auto" w:fill="auto"/>
          </w:tcPr>
          <w:p w14:paraId="2F0947C8"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sidRPr="003F5AC9">
              <w:rPr>
                <w:rFonts w:ascii="Arial" w:eastAsia="Times New Roman" w:hAnsi="Arial" w:cs="Arial"/>
                <w:b/>
                <w:sz w:val="20"/>
                <w:szCs w:val="20"/>
              </w:rPr>
              <w:t>Marca:</w:t>
            </w:r>
            <w:r w:rsidRPr="003F5AC9">
              <w:rPr>
                <w:rFonts w:ascii="Arial" w:eastAsia="Times New Roman" w:hAnsi="Arial" w:cs="Arial"/>
                <w:sz w:val="20"/>
                <w:szCs w:val="20"/>
              </w:rPr>
              <w:t xml:space="preserve"> </w:t>
            </w:r>
            <w:r>
              <w:rPr>
                <w:rFonts w:ascii="Arial" w:eastAsia="Times New Roman" w:hAnsi="Arial" w:cs="Arial"/>
                <w:sz w:val="20"/>
                <w:szCs w:val="20"/>
              </w:rPr>
              <w:t>Hanna</w:t>
            </w:r>
          </w:p>
        </w:tc>
        <w:tc>
          <w:tcPr>
            <w:tcW w:w="2987" w:type="dxa"/>
            <w:tcBorders>
              <w:top w:val="single" w:sz="4" w:space="0" w:color="000000"/>
              <w:bottom w:val="single" w:sz="4" w:space="0" w:color="auto"/>
              <w:right w:val="single" w:sz="4" w:space="0" w:color="000000"/>
            </w:tcBorders>
            <w:shd w:val="clear" w:color="auto" w:fill="auto"/>
          </w:tcPr>
          <w:p w14:paraId="12137DE1"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sidRPr="003F5AC9">
              <w:rPr>
                <w:rFonts w:ascii="Arial" w:eastAsia="Times New Roman" w:hAnsi="Arial" w:cs="Arial"/>
                <w:b/>
                <w:sz w:val="20"/>
                <w:szCs w:val="20"/>
              </w:rPr>
              <w:t xml:space="preserve">Modelo: </w:t>
            </w:r>
            <w:r w:rsidRPr="003F5AC9">
              <w:rPr>
                <w:rFonts w:ascii="Arial" w:eastAsia="Times New Roman" w:hAnsi="Arial" w:cs="Arial"/>
                <w:sz w:val="20"/>
                <w:szCs w:val="20"/>
              </w:rPr>
              <w:t>-</w:t>
            </w:r>
          </w:p>
        </w:tc>
      </w:tr>
      <w:tr w:rsidR="00B41A41" w:rsidRPr="003F5AC9" w14:paraId="30F2F6AB"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37306ABB" w14:textId="77777777" w:rsidR="00B41A41" w:rsidRPr="003F5AC9" w:rsidRDefault="00B41A41" w:rsidP="0067535C">
            <w:pPr>
              <w:autoSpaceDE w:val="0"/>
              <w:snapToGrid w:val="0"/>
              <w:spacing w:after="0" w:line="240" w:lineRule="auto"/>
              <w:jc w:val="center"/>
              <w:rPr>
                <w:rFonts w:ascii="Arial" w:eastAsia="Times New Roman" w:hAnsi="Arial" w:cs="Arial"/>
                <w:b/>
                <w:sz w:val="20"/>
                <w:szCs w:val="20"/>
              </w:rPr>
            </w:pPr>
            <w:r w:rsidRPr="003F5AC9">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577B5183" w14:textId="77777777" w:rsidR="00B41A41" w:rsidRPr="003F5AC9" w:rsidRDefault="00B41A41" w:rsidP="0067535C">
            <w:pPr>
              <w:autoSpaceDE w:val="0"/>
              <w:snapToGrid w:val="0"/>
              <w:spacing w:after="0" w:line="240" w:lineRule="auto"/>
              <w:jc w:val="center"/>
              <w:rPr>
                <w:rFonts w:ascii="Arial" w:eastAsia="Times New Roman" w:hAnsi="Arial" w:cs="Arial"/>
                <w:b/>
                <w:sz w:val="20"/>
                <w:szCs w:val="20"/>
              </w:rPr>
            </w:pPr>
            <w:r w:rsidRPr="003F5AC9">
              <w:rPr>
                <w:rFonts w:ascii="Arial" w:eastAsia="Times New Roman" w:hAnsi="Arial" w:cs="Arial"/>
                <w:b/>
                <w:sz w:val="20"/>
                <w:szCs w:val="20"/>
              </w:rPr>
              <w:t>Tolerância (°C)</w:t>
            </w:r>
            <w:r w:rsidRPr="003F5AC9">
              <w:rPr>
                <w:rFonts w:ascii="Arial" w:eastAsia="Times New Roman" w:hAnsi="Arial" w:cs="Arial"/>
                <w:sz w:val="20"/>
                <w:szCs w:val="20"/>
                <w:vertAlign w:val="subscript"/>
              </w:rPr>
              <w:t xml:space="preserve"> (Erro + Incerteza expandida) Max</w:t>
            </w:r>
            <w:r w:rsidRPr="003F5AC9">
              <w:rPr>
                <w:rFonts w:ascii="Arial" w:eastAsia="Times New Roman" w:hAnsi="Arial" w:cs="Arial"/>
                <w:sz w:val="20"/>
                <w:szCs w:val="20"/>
              </w:rPr>
              <w:t xml:space="preserve"> =</w:t>
            </w:r>
          </w:p>
        </w:tc>
      </w:tr>
      <w:tr w:rsidR="00B41A41" w:rsidRPr="003F5AC9" w14:paraId="3DCF3C59" w14:textId="77777777" w:rsidTr="0067535C">
        <w:trPr>
          <w:jc w:val="center"/>
        </w:trPr>
        <w:tc>
          <w:tcPr>
            <w:tcW w:w="4395" w:type="dxa"/>
            <w:tcBorders>
              <w:top w:val="single" w:sz="4" w:space="0" w:color="000000"/>
              <w:left w:val="single" w:sz="4" w:space="0" w:color="000000"/>
            </w:tcBorders>
            <w:shd w:val="clear" w:color="auto" w:fill="auto"/>
          </w:tcPr>
          <w:p w14:paraId="73EDBD0F"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027AD879"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19B080D6" w14:textId="77777777" w:rsidTr="0067535C">
        <w:trPr>
          <w:jc w:val="center"/>
        </w:trPr>
        <w:tc>
          <w:tcPr>
            <w:tcW w:w="4395" w:type="dxa"/>
            <w:tcBorders>
              <w:left w:val="single" w:sz="4" w:space="0" w:color="000000"/>
            </w:tcBorders>
            <w:shd w:val="clear" w:color="auto" w:fill="auto"/>
          </w:tcPr>
          <w:p w14:paraId="524B0A7C"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23DE13F6"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270DEB27" w14:textId="77777777" w:rsidTr="0067535C">
        <w:trPr>
          <w:jc w:val="center"/>
        </w:trPr>
        <w:tc>
          <w:tcPr>
            <w:tcW w:w="4395" w:type="dxa"/>
            <w:tcBorders>
              <w:left w:val="single" w:sz="4" w:space="0" w:color="000000"/>
              <w:bottom w:val="single" w:sz="4" w:space="0" w:color="000000"/>
            </w:tcBorders>
            <w:shd w:val="clear" w:color="auto" w:fill="auto"/>
          </w:tcPr>
          <w:p w14:paraId="234B5BA0"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1D06C05A"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7A7CE4BE"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5C030252"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p>
        </w:tc>
      </w:tr>
    </w:tbl>
    <w:p w14:paraId="2F2D59AB" w14:textId="77777777" w:rsidR="00C4312C" w:rsidRPr="003F5AC9" w:rsidRDefault="00C4312C"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2830"/>
        <w:gridCol w:w="3270"/>
      </w:tblGrid>
      <w:tr w:rsidR="00B41A41" w:rsidRPr="003F5AC9" w14:paraId="5E075C15" w14:textId="77777777" w:rsidTr="0067535C">
        <w:trPr>
          <w:jc w:val="center"/>
        </w:trPr>
        <w:tc>
          <w:tcPr>
            <w:tcW w:w="7225" w:type="dxa"/>
            <w:gridSpan w:val="2"/>
            <w:tcBorders>
              <w:top w:val="single" w:sz="4" w:space="0" w:color="000000"/>
              <w:left w:val="single" w:sz="4" w:space="0" w:color="000000"/>
              <w:bottom w:val="single" w:sz="4" w:space="0" w:color="000000"/>
            </w:tcBorders>
            <w:shd w:val="clear" w:color="auto" w:fill="E5E5E5"/>
          </w:tcPr>
          <w:p w14:paraId="1DBEB8F9" w14:textId="77777777" w:rsidR="00B41A41" w:rsidRPr="003F5AC9"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14.3</w:t>
            </w:r>
            <w:r w:rsidRPr="003F5AC9">
              <w:rPr>
                <w:rFonts w:ascii="Arial" w:hAnsi="Arial" w:cs="Arial"/>
                <w:sz w:val="20"/>
                <w:szCs w:val="20"/>
              </w:rPr>
              <w:t xml:space="preserve"> </w:t>
            </w:r>
            <w:r w:rsidRPr="009548FE">
              <w:rPr>
                <w:rFonts w:ascii="Arial" w:hAnsi="Arial" w:cs="Arial"/>
                <w:sz w:val="20"/>
                <w:szCs w:val="20"/>
              </w:rPr>
              <w:t xml:space="preserve">Termômetro Digital com sensor </w:t>
            </w:r>
            <w:r>
              <w:rPr>
                <w:rFonts w:ascii="Arial" w:hAnsi="Arial" w:cs="Arial"/>
                <w:sz w:val="20"/>
                <w:szCs w:val="20"/>
              </w:rPr>
              <w:t>t</w:t>
            </w:r>
            <w:r w:rsidRPr="009548FE">
              <w:rPr>
                <w:rFonts w:ascii="Arial" w:hAnsi="Arial" w:cs="Arial"/>
                <w:sz w:val="20"/>
                <w:szCs w:val="20"/>
              </w:rPr>
              <w:t xml:space="preserve">ermoresistivo (sensor da célula </w:t>
            </w:r>
            <w:r>
              <w:rPr>
                <w:rFonts w:ascii="Arial" w:hAnsi="Arial" w:cs="Arial"/>
                <w:sz w:val="20"/>
                <w:szCs w:val="20"/>
              </w:rPr>
              <w:t>OXI-04)</w:t>
            </w:r>
          </w:p>
        </w:tc>
        <w:tc>
          <w:tcPr>
            <w:tcW w:w="3270" w:type="dxa"/>
            <w:tcBorders>
              <w:top w:val="single" w:sz="4" w:space="0" w:color="000000"/>
              <w:bottom w:val="single" w:sz="4" w:space="0" w:color="000000"/>
              <w:right w:val="single" w:sz="4" w:space="0" w:color="000000"/>
            </w:tcBorders>
            <w:shd w:val="clear" w:color="auto" w:fill="E5E5E5"/>
          </w:tcPr>
          <w:p w14:paraId="38CAFAE1" w14:textId="77777777" w:rsidR="00B41A41" w:rsidRPr="003F5AC9" w:rsidRDefault="00B41A41" w:rsidP="0067535C">
            <w:pPr>
              <w:autoSpaceDE w:val="0"/>
              <w:snapToGrid w:val="0"/>
              <w:spacing w:after="0" w:line="240" w:lineRule="auto"/>
              <w:rPr>
                <w:rFonts w:ascii="Arial" w:hAnsi="Arial" w:cs="Arial"/>
                <w:sz w:val="20"/>
                <w:szCs w:val="20"/>
              </w:rPr>
            </w:pPr>
            <w:r w:rsidRPr="003F5AC9">
              <w:rPr>
                <w:rFonts w:ascii="Arial" w:hAnsi="Arial" w:cs="Arial"/>
                <w:b/>
                <w:sz w:val="20"/>
                <w:szCs w:val="20"/>
              </w:rPr>
              <w:t xml:space="preserve">TAG: </w:t>
            </w:r>
            <w:r w:rsidRPr="003F5AC9">
              <w:rPr>
                <w:rFonts w:ascii="Arial" w:hAnsi="Arial" w:cs="Arial"/>
                <w:sz w:val="20"/>
                <w:szCs w:val="20"/>
              </w:rPr>
              <w:t>TERMC-11</w:t>
            </w:r>
          </w:p>
        </w:tc>
      </w:tr>
      <w:tr w:rsidR="00B41A41" w:rsidRPr="003F5AC9" w14:paraId="2B4A7937" w14:textId="77777777" w:rsidTr="0067535C">
        <w:trPr>
          <w:jc w:val="center"/>
        </w:trPr>
        <w:tc>
          <w:tcPr>
            <w:tcW w:w="7225" w:type="dxa"/>
            <w:gridSpan w:val="2"/>
            <w:tcBorders>
              <w:top w:val="single" w:sz="4" w:space="0" w:color="000000"/>
              <w:left w:val="single" w:sz="4" w:space="0" w:color="000000"/>
              <w:bottom w:val="single" w:sz="4" w:space="0" w:color="auto"/>
            </w:tcBorders>
            <w:shd w:val="clear" w:color="auto" w:fill="auto"/>
          </w:tcPr>
          <w:p w14:paraId="5B64835E"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sidRPr="003F5AC9">
              <w:rPr>
                <w:rFonts w:ascii="Arial" w:eastAsia="Times New Roman" w:hAnsi="Arial" w:cs="Arial"/>
                <w:b/>
                <w:sz w:val="20"/>
                <w:szCs w:val="20"/>
              </w:rPr>
              <w:t>Marca:</w:t>
            </w:r>
            <w:r w:rsidRPr="003F5AC9">
              <w:rPr>
                <w:rFonts w:ascii="Arial" w:eastAsia="Times New Roman" w:hAnsi="Arial" w:cs="Arial"/>
                <w:sz w:val="20"/>
                <w:szCs w:val="20"/>
              </w:rPr>
              <w:t xml:space="preserve"> </w:t>
            </w:r>
            <w:r>
              <w:rPr>
                <w:rFonts w:ascii="Arial" w:eastAsia="Times New Roman" w:hAnsi="Arial" w:cs="Arial"/>
                <w:sz w:val="20"/>
                <w:szCs w:val="20"/>
              </w:rPr>
              <w:t>YSI</w:t>
            </w:r>
          </w:p>
        </w:tc>
        <w:tc>
          <w:tcPr>
            <w:tcW w:w="3270" w:type="dxa"/>
            <w:tcBorders>
              <w:top w:val="single" w:sz="4" w:space="0" w:color="000000"/>
              <w:bottom w:val="single" w:sz="4" w:space="0" w:color="auto"/>
              <w:right w:val="single" w:sz="4" w:space="0" w:color="000000"/>
            </w:tcBorders>
            <w:shd w:val="clear" w:color="auto" w:fill="auto"/>
          </w:tcPr>
          <w:p w14:paraId="3A10A303"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sidRPr="003F5AC9">
              <w:rPr>
                <w:rFonts w:ascii="Arial" w:eastAsia="Times New Roman" w:hAnsi="Arial" w:cs="Arial"/>
                <w:b/>
                <w:sz w:val="20"/>
                <w:szCs w:val="20"/>
              </w:rPr>
              <w:t xml:space="preserve">Modelo: </w:t>
            </w:r>
            <w:r w:rsidRPr="003F5AC9">
              <w:rPr>
                <w:rFonts w:ascii="Arial" w:eastAsia="Times New Roman" w:hAnsi="Arial" w:cs="Arial"/>
                <w:sz w:val="20"/>
                <w:szCs w:val="20"/>
              </w:rPr>
              <w:t>-</w:t>
            </w:r>
          </w:p>
        </w:tc>
      </w:tr>
      <w:tr w:rsidR="00B41A41" w:rsidRPr="003F5AC9" w14:paraId="733CF240"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631905A0" w14:textId="77777777" w:rsidR="00B41A41" w:rsidRPr="003F5AC9" w:rsidRDefault="00B41A41" w:rsidP="0067535C">
            <w:pPr>
              <w:autoSpaceDE w:val="0"/>
              <w:snapToGrid w:val="0"/>
              <w:spacing w:after="0" w:line="240" w:lineRule="auto"/>
              <w:jc w:val="center"/>
              <w:rPr>
                <w:rFonts w:ascii="Arial" w:eastAsia="Times New Roman" w:hAnsi="Arial" w:cs="Arial"/>
                <w:b/>
                <w:sz w:val="20"/>
                <w:szCs w:val="20"/>
              </w:rPr>
            </w:pPr>
            <w:r w:rsidRPr="003F5AC9">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51F9B260" w14:textId="77777777" w:rsidR="00B41A41" w:rsidRPr="003F5AC9" w:rsidRDefault="00B41A41" w:rsidP="0067535C">
            <w:pPr>
              <w:autoSpaceDE w:val="0"/>
              <w:snapToGrid w:val="0"/>
              <w:spacing w:after="0" w:line="240" w:lineRule="auto"/>
              <w:jc w:val="center"/>
              <w:rPr>
                <w:rFonts w:ascii="Arial" w:eastAsia="Times New Roman" w:hAnsi="Arial" w:cs="Arial"/>
                <w:b/>
                <w:sz w:val="20"/>
                <w:szCs w:val="20"/>
              </w:rPr>
            </w:pPr>
            <w:r w:rsidRPr="003F5AC9">
              <w:rPr>
                <w:rFonts w:ascii="Arial" w:eastAsia="Times New Roman" w:hAnsi="Arial" w:cs="Arial"/>
                <w:b/>
                <w:sz w:val="20"/>
                <w:szCs w:val="20"/>
              </w:rPr>
              <w:t>Tolerância (°C)</w:t>
            </w:r>
            <w:r w:rsidRPr="003F5AC9">
              <w:rPr>
                <w:rFonts w:ascii="Arial" w:eastAsia="Times New Roman" w:hAnsi="Arial" w:cs="Arial"/>
                <w:sz w:val="20"/>
                <w:szCs w:val="20"/>
                <w:vertAlign w:val="subscript"/>
              </w:rPr>
              <w:t xml:space="preserve"> (Erro + Incerteza expandida) Max</w:t>
            </w:r>
            <w:r w:rsidRPr="003F5AC9">
              <w:rPr>
                <w:rFonts w:ascii="Arial" w:eastAsia="Times New Roman" w:hAnsi="Arial" w:cs="Arial"/>
                <w:sz w:val="20"/>
                <w:szCs w:val="20"/>
              </w:rPr>
              <w:t xml:space="preserve"> =</w:t>
            </w:r>
          </w:p>
        </w:tc>
      </w:tr>
      <w:tr w:rsidR="00B41A41" w:rsidRPr="003F5AC9" w14:paraId="6359F466" w14:textId="77777777" w:rsidTr="0067535C">
        <w:trPr>
          <w:jc w:val="center"/>
        </w:trPr>
        <w:tc>
          <w:tcPr>
            <w:tcW w:w="4395" w:type="dxa"/>
            <w:tcBorders>
              <w:top w:val="single" w:sz="4" w:space="0" w:color="000000"/>
              <w:left w:val="single" w:sz="4" w:space="0" w:color="000000"/>
            </w:tcBorders>
            <w:shd w:val="clear" w:color="auto" w:fill="auto"/>
          </w:tcPr>
          <w:p w14:paraId="0426783D"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52DF80B8"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23C8D7E8" w14:textId="77777777" w:rsidTr="0067535C">
        <w:trPr>
          <w:jc w:val="center"/>
        </w:trPr>
        <w:tc>
          <w:tcPr>
            <w:tcW w:w="4395" w:type="dxa"/>
            <w:tcBorders>
              <w:left w:val="single" w:sz="4" w:space="0" w:color="000000"/>
            </w:tcBorders>
            <w:shd w:val="clear" w:color="auto" w:fill="auto"/>
          </w:tcPr>
          <w:p w14:paraId="0D01D9EE"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1B123004"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602DA551" w14:textId="77777777" w:rsidTr="0067535C">
        <w:trPr>
          <w:jc w:val="center"/>
        </w:trPr>
        <w:tc>
          <w:tcPr>
            <w:tcW w:w="4395" w:type="dxa"/>
            <w:tcBorders>
              <w:left w:val="single" w:sz="4" w:space="0" w:color="000000"/>
              <w:bottom w:val="single" w:sz="4" w:space="0" w:color="000000"/>
            </w:tcBorders>
            <w:shd w:val="clear" w:color="auto" w:fill="auto"/>
          </w:tcPr>
          <w:p w14:paraId="6B0F9993"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50838261"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7775F6" w14:paraId="7ECA258C"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522C0BB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3F5AC9">
              <w:rPr>
                <w:rFonts w:ascii="Arial" w:eastAsia="Times New Roman" w:hAnsi="Arial" w:cs="Arial"/>
                <w:sz w:val="20"/>
                <w:szCs w:val="20"/>
              </w:rPr>
              <w:t>alibração</w:t>
            </w:r>
            <w:r>
              <w:rPr>
                <w:rFonts w:ascii="Arial" w:eastAsia="Times New Roman" w:hAnsi="Arial" w:cs="Arial"/>
                <w:sz w:val="20"/>
                <w:szCs w:val="20"/>
              </w:rPr>
              <w:t xml:space="preserve"> RBC. </w:t>
            </w:r>
          </w:p>
        </w:tc>
      </w:tr>
    </w:tbl>
    <w:p w14:paraId="2C0F634C" w14:textId="77777777" w:rsidR="00B41A41" w:rsidRDefault="00B41A41" w:rsidP="005F50B1">
      <w:pPr>
        <w:spacing w:after="0" w:line="240" w:lineRule="auto"/>
        <w:ind w:firstLine="709"/>
        <w:rPr>
          <w:rFonts w:ascii="Arial" w:hAnsi="Arial" w:cs="Arial"/>
          <w:b/>
          <w:bCs/>
          <w:sz w:val="24"/>
          <w:szCs w:val="24"/>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2830"/>
        <w:gridCol w:w="3270"/>
      </w:tblGrid>
      <w:tr w:rsidR="00B41A41" w:rsidRPr="003F5AC9" w14:paraId="6AC303F8" w14:textId="77777777" w:rsidTr="0067535C">
        <w:trPr>
          <w:jc w:val="center"/>
        </w:trPr>
        <w:tc>
          <w:tcPr>
            <w:tcW w:w="7225" w:type="dxa"/>
            <w:gridSpan w:val="2"/>
            <w:tcBorders>
              <w:top w:val="single" w:sz="4" w:space="0" w:color="000000"/>
              <w:left w:val="single" w:sz="4" w:space="0" w:color="000000"/>
              <w:bottom w:val="single" w:sz="4" w:space="0" w:color="000000"/>
            </w:tcBorders>
            <w:shd w:val="clear" w:color="auto" w:fill="E5E5E5"/>
          </w:tcPr>
          <w:p w14:paraId="656122C3" w14:textId="77777777" w:rsidR="00B41A41" w:rsidRPr="003F5AC9"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14.4</w:t>
            </w:r>
            <w:r w:rsidRPr="003F5AC9">
              <w:rPr>
                <w:rFonts w:ascii="Arial" w:hAnsi="Arial" w:cs="Arial"/>
                <w:sz w:val="20"/>
                <w:szCs w:val="20"/>
              </w:rPr>
              <w:t xml:space="preserve"> </w:t>
            </w:r>
            <w:r w:rsidRPr="009548FE">
              <w:rPr>
                <w:rFonts w:ascii="Arial" w:hAnsi="Arial" w:cs="Arial"/>
                <w:sz w:val="20"/>
                <w:szCs w:val="20"/>
              </w:rPr>
              <w:t xml:space="preserve">Termômetro Digital com sensor </w:t>
            </w:r>
            <w:r>
              <w:rPr>
                <w:rFonts w:ascii="Arial" w:hAnsi="Arial" w:cs="Arial"/>
                <w:sz w:val="20"/>
                <w:szCs w:val="20"/>
              </w:rPr>
              <w:t>t</w:t>
            </w:r>
            <w:r w:rsidRPr="009548FE">
              <w:rPr>
                <w:rFonts w:ascii="Arial" w:hAnsi="Arial" w:cs="Arial"/>
                <w:sz w:val="20"/>
                <w:szCs w:val="20"/>
              </w:rPr>
              <w:t>ermoresistivo</w:t>
            </w:r>
          </w:p>
        </w:tc>
        <w:tc>
          <w:tcPr>
            <w:tcW w:w="3270" w:type="dxa"/>
            <w:tcBorders>
              <w:top w:val="single" w:sz="4" w:space="0" w:color="000000"/>
              <w:bottom w:val="single" w:sz="4" w:space="0" w:color="000000"/>
              <w:right w:val="single" w:sz="4" w:space="0" w:color="000000"/>
            </w:tcBorders>
            <w:shd w:val="clear" w:color="auto" w:fill="E5E5E5"/>
          </w:tcPr>
          <w:p w14:paraId="5A7F8FF8" w14:textId="77777777" w:rsidR="00B41A41" w:rsidRPr="003F5AC9" w:rsidRDefault="00B41A41" w:rsidP="0067535C">
            <w:pPr>
              <w:autoSpaceDE w:val="0"/>
              <w:snapToGrid w:val="0"/>
              <w:spacing w:after="0" w:line="240" w:lineRule="auto"/>
              <w:rPr>
                <w:rFonts w:ascii="Arial" w:hAnsi="Arial" w:cs="Arial"/>
                <w:sz w:val="20"/>
                <w:szCs w:val="20"/>
              </w:rPr>
            </w:pPr>
            <w:r w:rsidRPr="003F5AC9">
              <w:rPr>
                <w:rFonts w:ascii="Arial" w:hAnsi="Arial" w:cs="Arial"/>
                <w:b/>
                <w:sz w:val="20"/>
                <w:szCs w:val="20"/>
              </w:rPr>
              <w:t xml:space="preserve">TAG: </w:t>
            </w:r>
          </w:p>
        </w:tc>
      </w:tr>
      <w:tr w:rsidR="00B41A41" w:rsidRPr="003F5AC9" w14:paraId="35C2498D" w14:textId="77777777" w:rsidTr="0067535C">
        <w:trPr>
          <w:jc w:val="center"/>
        </w:trPr>
        <w:tc>
          <w:tcPr>
            <w:tcW w:w="7225" w:type="dxa"/>
            <w:gridSpan w:val="2"/>
            <w:tcBorders>
              <w:top w:val="single" w:sz="4" w:space="0" w:color="000000"/>
              <w:left w:val="single" w:sz="4" w:space="0" w:color="000000"/>
              <w:bottom w:val="single" w:sz="4" w:space="0" w:color="auto"/>
            </w:tcBorders>
            <w:shd w:val="clear" w:color="auto" w:fill="auto"/>
          </w:tcPr>
          <w:p w14:paraId="567C29FE"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sidRPr="003F5AC9">
              <w:rPr>
                <w:rFonts w:ascii="Arial" w:eastAsia="Times New Roman" w:hAnsi="Arial" w:cs="Arial"/>
                <w:b/>
                <w:sz w:val="20"/>
                <w:szCs w:val="20"/>
              </w:rPr>
              <w:t>Marca:</w:t>
            </w:r>
            <w:r w:rsidRPr="003F5AC9">
              <w:rPr>
                <w:rFonts w:ascii="Arial" w:eastAsia="Times New Roman" w:hAnsi="Arial" w:cs="Arial"/>
                <w:sz w:val="20"/>
                <w:szCs w:val="20"/>
              </w:rPr>
              <w:t xml:space="preserve"> </w:t>
            </w:r>
            <w:r>
              <w:rPr>
                <w:rFonts w:ascii="Arial" w:eastAsia="Times New Roman" w:hAnsi="Arial" w:cs="Arial"/>
                <w:sz w:val="20"/>
                <w:szCs w:val="20"/>
              </w:rPr>
              <w:t>YSI</w:t>
            </w:r>
          </w:p>
        </w:tc>
        <w:tc>
          <w:tcPr>
            <w:tcW w:w="3270" w:type="dxa"/>
            <w:tcBorders>
              <w:top w:val="single" w:sz="4" w:space="0" w:color="000000"/>
              <w:bottom w:val="single" w:sz="4" w:space="0" w:color="auto"/>
              <w:right w:val="single" w:sz="4" w:space="0" w:color="000000"/>
            </w:tcBorders>
            <w:shd w:val="clear" w:color="auto" w:fill="auto"/>
          </w:tcPr>
          <w:p w14:paraId="7463DA80"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sidRPr="003F5AC9">
              <w:rPr>
                <w:rFonts w:ascii="Arial" w:eastAsia="Times New Roman" w:hAnsi="Arial" w:cs="Arial"/>
                <w:b/>
                <w:sz w:val="20"/>
                <w:szCs w:val="20"/>
              </w:rPr>
              <w:t xml:space="preserve">Modelo: </w:t>
            </w:r>
            <w:r w:rsidRPr="003F5AC9">
              <w:rPr>
                <w:rFonts w:ascii="Arial" w:eastAsia="Times New Roman" w:hAnsi="Arial" w:cs="Arial"/>
                <w:sz w:val="20"/>
                <w:szCs w:val="20"/>
              </w:rPr>
              <w:t>-</w:t>
            </w:r>
          </w:p>
        </w:tc>
      </w:tr>
      <w:tr w:rsidR="00B41A41" w:rsidRPr="003F5AC9" w14:paraId="4451C464"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798C732C" w14:textId="77777777" w:rsidR="00B41A41" w:rsidRPr="003F5AC9" w:rsidRDefault="00B41A41" w:rsidP="0067535C">
            <w:pPr>
              <w:autoSpaceDE w:val="0"/>
              <w:snapToGrid w:val="0"/>
              <w:spacing w:after="0" w:line="240" w:lineRule="auto"/>
              <w:jc w:val="center"/>
              <w:rPr>
                <w:rFonts w:ascii="Arial" w:eastAsia="Times New Roman" w:hAnsi="Arial" w:cs="Arial"/>
                <w:b/>
                <w:sz w:val="20"/>
                <w:szCs w:val="20"/>
              </w:rPr>
            </w:pPr>
            <w:r w:rsidRPr="003F5AC9">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1C2B4DBB" w14:textId="77777777" w:rsidR="00B41A41" w:rsidRPr="003F5AC9" w:rsidRDefault="00B41A41" w:rsidP="0067535C">
            <w:pPr>
              <w:autoSpaceDE w:val="0"/>
              <w:snapToGrid w:val="0"/>
              <w:spacing w:after="0" w:line="240" w:lineRule="auto"/>
              <w:jc w:val="center"/>
              <w:rPr>
                <w:rFonts w:ascii="Arial" w:eastAsia="Times New Roman" w:hAnsi="Arial" w:cs="Arial"/>
                <w:b/>
                <w:sz w:val="20"/>
                <w:szCs w:val="20"/>
              </w:rPr>
            </w:pPr>
            <w:r w:rsidRPr="003F5AC9">
              <w:rPr>
                <w:rFonts w:ascii="Arial" w:eastAsia="Times New Roman" w:hAnsi="Arial" w:cs="Arial"/>
                <w:b/>
                <w:sz w:val="20"/>
                <w:szCs w:val="20"/>
              </w:rPr>
              <w:t>Tolerância (°C)</w:t>
            </w:r>
            <w:r w:rsidRPr="003F5AC9">
              <w:rPr>
                <w:rFonts w:ascii="Arial" w:eastAsia="Times New Roman" w:hAnsi="Arial" w:cs="Arial"/>
                <w:sz w:val="20"/>
                <w:szCs w:val="20"/>
                <w:vertAlign w:val="subscript"/>
              </w:rPr>
              <w:t xml:space="preserve"> (Erro + Incerteza expandida) Max</w:t>
            </w:r>
            <w:r w:rsidRPr="003F5AC9">
              <w:rPr>
                <w:rFonts w:ascii="Arial" w:eastAsia="Times New Roman" w:hAnsi="Arial" w:cs="Arial"/>
                <w:sz w:val="20"/>
                <w:szCs w:val="20"/>
              </w:rPr>
              <w:t xml:space="preserve"> =</w:t>
            </w:r>
          </w:p>
        </w:tc>
      </w:tr>
      <w:tr w:rsidR="00B41A41" w:rsidRPr="003F5AC9" w14:paraId="0F3DF051" w14:textId="77777777" w:rsidTr="0067535C">
        <w:trPr>
          <w:jc w:val="center"/>
        </w:trPr>
        <w:tc>
          <w:tcPr>
            <w:tcW w:w="4395" w:type="dxa"/>
            <w:tcBorders>
              <w:top w:val="single" w:sz="4" w:space="0" w:color="000000"/>
              <w:left w:val="single" w:sz="4" w:space="0" w:color="000000"/>
            </w:tcBorders>
            <w:shd w:val="clear" w:color="auto" w:fill="auto"/>
          </w:tcPr>
          <w:p w14:paraId="0FE818C8"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560B6C13"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78C3E991" w14:textId="77777777" w:rsidTr="0067535C">
        <w:trPr>
          <w:jc w:val="center"/>
        </w:trPr>
        <w:tc>
          <w:tcPr>
            <w:tcW w:w="4395" w:type="dxa"/>
            <w:tcBorders>
              <w:left w:val="single" w:sz="4" w:space="0" w:color="000000"/>
            </w:tcBorders>
            <w:shd w:val="clear" w:color="auto" w:fill="auto"/>
          </w:tcPr>
          <w:p w14:paraId="56391DFA"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683FF5C1"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04437C0C" w14:textId="77777777" w:rsidTr="0067535C">
        <w:trPr>
          <w:jc w:val="center"/>
        </w:trPr>
        <w:tc>
          <w:tcPr>
            <w:tcW w:w="4395" w:type="dxa"/>
            <w:tcBorders>
              <w:left w:val="single" w:sz="4" w:space="0" w:color="000000"/>
              <w:bottom w:val="single" w:sz="4" w:space="0" w:color="000000"/>
            </w:tcBorders>
            <w:shd w:val="clear" w:color="auto" w:fill="auto"/>
          </w:tcPr>
          <w:p w14:paraId="0EE45491"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688CFFF0"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7775F6" w14:paraId="471B13AC"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2BFA9461" w14:textId="2F42E372" w:rsidR="00B41A41" w:rsidRPr="007775F6" w:rsidRDefault="00B41A41" w:rsidP="0067535C">
            <w:pPr>
              <w:autoSpaceDE w:val="0"/>
              <w:snapToGrid w:val="0"/>
              <w:spacing w:after="0" w:line="240" w:lineRule="auto"/>
              <w:rPr>
                <w:rFonts w:ascii="Arial" w:eastAsia="Times New Roman" w:hAnsi="Arial" w:cs="Arial"/>
                <w:sz w:val="20"/>
                <w:szCs w:val="20"/>
              </w:rPr>
            </w:pPr>
            <w:r w:rsidRPr="00F84E9C">
              <w:rPr>
                <w:rFonts w:ascii="Arial" w:eastAsia="Times New Roman" w:hAnsi="Arial" w:cs="Arial"/>
                <w:sz w:val="20"/>
                <w:szCs w:val="20"/>
              </w:rPr>
              <w:t>Calibração RBC. (Equipamento ETE-BL)</w:t>
            </w:r>
          </w:p>
        </w:tc>
      </w:tr>
    </w:tbl>
    <w:p w14:paraId="74CE7D6E" w14:textId="77777777" w:rsidR="00B41A41" w:rsidRDefault="00B41A41" w:rsidP="005F50B1">
      <w:pPr>
        <w:spacing w:after="0" w:line="240" w:lineRule="auto"/>
        <w:ind w:firstLine="709"/>
        <w:rPr>
          <w:rFonts w:ascii="Arial" w:hAnsi="Arial" w:cs="Arial"/>
          <w:b/>
          <w:bCs/>
          <w:sz w:val="24"/>
          <w:szCs w:val="24"/>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2830"/>
        <w:gridCol w:w="3270"/>
      </w:tblGrid>
      <w:tr w:rsidR="00B41A41" w:rsidRPr="003F5AC9" w14:paraId="32041D33" w14:textId="77777777" w:rsidTr="0067535C">
        <w:trPr>
          <w:jc w:val="center"/>
        </w:trPr>
        <w:tc>
          <w:tcPr>
            <w:tcW w:w="7225" w:type="dxa"/>
            <w:gridSpan w:val="2"/>
            <w:tcBorders>
              <w:top w:val="single" w:sz="4" w:space="0" w:color="000000"/>
              <w:left w:val="single" w:sz="4" w:space="0" w:color="000000"/>
              <w:bottom w:val="single" w:sz="4" w:space="0" w:color="000000"/>
            </w:tcBorders>
            <w:shd w:val="clear" w:color="auto" w:fill="E5E5E5"/>
          </w:tcPr>
          <w:p w14:paraId="30AEDDE5" w14:textId="77777777" w:rsidR="00B41A41" w:rsidRPr="003F5AC9"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14.5</w:t>
            </w:r>
            <w:r w:rsidRPr="003F5AC9">
              <w:rPr>
                <w:rFonts w:ascii="Arial" w:hAnsi="Arial" w:cs="Arial"/>
                <w:sz w:val="20"/>
                <w:szCs w:val="20"/>
              </w:rPr>
              <w:t xml:space="preserve"> </w:t>
            </w:r>
            <w:r w:rsidRPr="009548FE">
              <w:rPr>
                <w:rFonts w:ascii="Arial" w:hAnsi="Arial" w:cs="Arial"/>
                <w:sz w:val="20"/>
                <w:szCs w:val="20"/>
              </w:rPr>
              <w:t xml:space="preserve">Termômetro Digital com sensor </w:t>
            </w:r>
            <w:r>
              <w:rPr>
                <w:rFonts w:ascii="Arial" w:hAnsi="Arial" w:cs="Arial"/>
                <w:sz w:val="20"/>
                <w:szCs w:val="20"/>
              </w:rPr>
              <w:t>t</w:t>
            </w:r>
            <w:r w:rsidRPr="009548FE">
              <w:rPr>
                <w:rFonts w:ascii="Arial" w:hAnsi="Arial" w:cs="Arial"/>
                <w:sz w:val="20"/>
                <w:szCs w:val="20"/>
              </w:rPr>
              <w:t xml:space="preserve">ermoresistivo </w:t>
            </w:r>
          </w:p>
        </w:tc>
        <w:tc>
          <w:tcPr>
            <w:tcW w:w="3270" w:type="dxa"/>
            <w:tcBorders>
              <w:top w:val="single" w:sz="4" w:space="0" w:color="000000"/>
              <w:bottom w:val="single" w:sz="4" w:space="0" w:color="000000"/>
              <w:right w:val="single" w:sz="4" w:space="0" w:color="000000"/>
            </w:tcBorders>
            <w:shd w:val="clear" w:color="auto" w:fill="E5E5E5"/>
          </w:tcPr>
          <w:p w14:paraId="3F837AA0" w14:textId="77777777" w:rsidR="00B41A41" w:rsidRPr="003F5AC9" w:rsidRDefault="00B41A41" w:rsidP="0067535C">
            <w:pPr>
              <w:autoSpaceDE w:val="0"/>
              <w:snapToGrid w:val="0"/>
              <w:spacing w:after="0" w:line="240" w:lineRule="auto"/>
              <w:rPr>
                <w:rFonts w:ascii="Arial" w:hAnsi="Arial" w:cs="Arial"/>
                <w:sz w:val="20"/>
                <w:szCs w:val="20"/>
              </w:rPr>
            </w:pPr>
            <w:r w:rsidRPr="003F5AC9">
              <w:rPr>
                <w:rFonts w:ascii="Arial" w:hAnsi="Arial" w:cs="Arial"/>
                <w:b/>
                <w:sz w:val="20"/>
                <w:szCs w:val="20"/>
              </w:rPr>
              <w:t xml:space="preserve">TAG: </w:t>
            </w:r>
          </w:p>
        </w:tc>
      </w:tr>
      <w:tr w:rsidR="00B41A41" w:rsidRPr="003F5AC9" w14:paraId="6A9F49B3" w14:textId="77777777" w:rsidTr="0067535C">
        <w:trPr>
          <w:jc w:val="center"/>
        </w:trPr>
        <w:tc>
          <w:tcPr>
            <w:tcW w:w="7225" w:type="dxa"/>
            <w:gridSpan w:val="2"/>
            <w:tcBorders>
              <w:top w:val="single" w:sz="4" w:space="0" w:color="000000"/>
              <w:left w:val="single" w:sz="4" w:space="0" w:color="000000"/>
              <w:bottom w:val="single" w:sz="4" w:space="0" w:color="auto"/>
            </w:tcBorders>
            <w:shd w:val="clear" w:color="auto" w:fill="auto"/>
          </w:tcPr>
          <w:p w14:paraId="62E0F588"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sidRPr="003F5AC9">
              <w:rPr>
                <w:rFonts w:ascii="Arial" w:eastAsia="Times New Roman" w:hAnsi="Arial" w:cs="Arial"/>
                <w:b/>
                <w:sz w:val="20"/>
                <w:szCs w:val="20"/>
              </w:rPr>
              <w:t>Marca:</w:t>
            </w:r>
            <w:r w:rsidRPr="003F5AC9">
              <w:rPr>
                <w:rFonts w:ascii="Arial" w:eastAsia="Times New Roman" w:hAnsi="Arial" w:cs="Arial"/>
                <w:sz w:val="20"/>
                <w:szCs w:val="20"/>
              </w:rPr>
              <w:t xml:space="preserve"> </w:t>
            </w:r>
            <w:r>
              <w:rPr>
                <w:rFonts w:ascii="Arial" w:eastAsia="Times New Roman" w:hAnsi="Arial" w:cs="Arial"/>
                <w:sz w:val="20"/>
                <w:szCs w:val="20"/>
              </w:rPr>
              <w:t>YSI</w:t>
            </w:r>
          </w:p>
        </w:tc>
        <w:tc>
          <w:tcPr>
            <w:tcW w:w="3270" w:type="dxa"/>
            <w:tcBorders>
              <w:top w:val="single" w:sz="4" w:space="0" w:color="000000"/>
              <w:bottom w:val="single" w:sz="4" w:space="0" w:color="auto"/>
              <w:right w:val="single" w:sz="4" w:space="0" w:color="000000"/>
            </w:tcBorders>
            <w:shd w:val="clear" w:color="auto" w:fill="auto"/>
          </w:tcPr>
          <w:p w14:paraId="6B385199" w14:textId="77777777" w:rsidR="00B41A41" w:rsidRPr="003F5AC9" w:rsidRDefault="00B41A41" w:rsidP="0067535C">
            <w:pPr>
              <w:autoSpaceDE w:val="0"/>
              <w:snapToGrid w:val="0"/>
              <w:spacing w:after="0" w:line="240" w:lineRule="auto"/>
              <w:rPr>
                <w:rFonts w:ascii="Arial" w:eastAsia="Times New Roman" w:hAnsi="Arial" w:cs="Arial"/>
                <w:sz w:val="20"/>
                <w:szCs w:val="20"/>
              </w:rPr>
            </w:pPr>
            <w:r w:rsidRPr="003F5AC9">
              <w:rPr>
                <w:rFonts w:ascii="Arial" w:eastAsia="Times New Roman" w:hAnsi="Arial" w:cs="Arial"/>
                <w:b/>
                <w:sz w:val="20"/>
                <w:szCs w:val="20"/>
              </w:rPr>
              <w:t xml:space="preserve">Modelo: </w:t>
            </w:r>
            <w:r w:rsidRPr="003F5AC9">
              <w:rPr>
                <w:rFonts w:ascii="Arial" w:eastAsia="Times New Roman" w:hAnsi="Arial" w:cs="Arial"/>
                <w:sz w:val="20"/>
                <w:szCs w:val="20"/>
              </w:rPr>
              <w:t>-</w:t>
            </w:r>
          </w:p>
        </w:tc>
      </w:tr>
      <w:tr w:rsidR="00B41A41" w:rsidRPr="003F5AC9" w14:paraId="28310556"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7BDB4040" w14:textId="77777777" w:rsidR="00B41A41" w:rsidRPr="003F5AC9" w:rsidRDefault="00B41A41" w:rsidP="0067535C">
            <w:pPr>
              <w:autoSpaceDE w:val="0"/>
              <w:snapToGrid w:val="0"/>
              <w:spacing w:after="0" w:line="240" w:lineRule="auto"/>
              <w:jc w:val="center"/>
              <w:rPr>
                <w:rFonts w:ascii="Arial" w:eastAsia="Times New Roman" w:hAnsi="Arial" w:cs="Arial"/>
                <w:b/>
                <w:sz w:val="20"/>
                <w:szCs w:val="20"/>
              </w:rPr>
            </w:pPr>
            <w:r w:rsidRPr="003F5AC9">
              <w:rPr>
                <w:rFonts w:ascii="Arial" w:eastAsia="Times New Roman" w:hAnsi="Arial" w:cs="Arial"/>
                <w:b/>
                <w:sz w:val="20"/>
                <w:szCs w:val="20"/>
              </w:rPr>
              <w:t>Ponto a calibrar (°C)</w:t>
            </w:r>
          </w:p>
        </w:tc>
        <w:tc>
          <w:tcPr>
            <w:tcW w:w="6100"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14:paraId="253CCA7E" w14:textId="77777777" w:rsidR="00B41A41" w:rsidRPr="003F5AC9" w:rsidRDefault="00B41A41" w:rsidP="0067535C">
            <w:pPr>
              <w:autoSpaceDE w:val="0"/>
              <w:snapToGrid w:val="0"/>
              <w:spacing w:after="0" w:line="240" w:lineRule="auto"/>
              <w:jc w:val="center"/>
              <w:rPr>
                <w:rFonts w:ascii="Arial" w:eastAsia="Times New Roman" w:hAnsi="Arial" w:cs="Arial"/>
                <w:b/>
                <w:sz w:val="20"/>
                <w:szCs w:val="20"/>
              </w:rPr>
            </w:pPr>
            <w:r w:rsidRPr="003F5AC9">
              <w:rPr>
                <w:rFonts w:ascii="Arial" w:eastAsia="Times New Roman" w:hAnsi="Arial" w:cs="Arial"/>
                <w:b/>
                <w:sz w:val="20"/>
                <w:szCs w:val="20"/>
              </w:rPr>
              <w:t>Tolerância (°C)</w:t>
            </w:r>
            <w:r w:rsidRPr="003F5AC9">
              <w:rPr>
                <w:rFonts w:ascii="Arial" w:eastAsia="Times New Roman" w:hAnsi="Arial" w:cs="Arial"/>
                <w:sz w:val="20"/>
                <w:szCs w:val="20"/>
                <w:vertAlign w:val="subscript"/>
              </w:rPr>
              <w:t xml:space="preserve"> (Erro + Incerteza expandida) Max</w:t>
            </w:r>
            <w:r w:rsidRPr="003F5AC9">
              <w:rPr>
                <w:rFonts w:ascii="Arial" w:eastAsia="Times New Roman" w:hAnsi="Arial" w:cs="Arial"/>
                <w:sz w:val="20"/>
                <w:szCs w:val="20"/>
              </w:rPr>
              <w:t xml:space="preserve"> =</w:t>
            </w:r>
          </w:p>
        </w:tc>
      </w:tr>
      <w:tr w:rsidR="00B41A41" w:rsidRPr="003F5AC9" w14:paraId="1616F60C" w14:textId="77777777" w:rsidTr="0067535C">
        <w:trPr>
          <w:jc w:val="center"/>
        </w:trPr>
        <w:tc>
          <w:tcPr>
            <w:tcW w:w="4395" w:type="dxa"/>
            <w:tcBorders>
              <w:top w:val="single" w:sz="4" w:space="0" w:color="000000"/>
              <w:left w:val="single" w:sz="4" w:space="0" w:color="000000"/>
            </w:tcBorders>
            <w:shd w:val="clear" w:color="auto" w:fill="auto"/>
          </w:tcPr>
          <w:p w14:paraId="7BA68B9B"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15</w:t>
            </w:r>
          </w:p>
        </w:tc>
        <w:tc>
          <w:tcPr>
            <w:tcW w:w="6100" w:type="dxa"/>
            <w:gridSpan w:val="2"/>
            <w:tcBorders>
              <w:top w:val="single" w:sz="4" w:space="0" w:color="000000"/>
              <w:left w:val="single" w:sz="4" w:space="0" w:color="000000"/>
              <w:right w:val="single" w:sz="4" w:space="0" w:color="000000"/>
            </w:tcBorders>
            <w:shd w:val="clear" w:color="auto" w:fill="auto"/>
          </w:tcPr>
          <w:p w14:paraId="3F46B192"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3C489ABD" w14:textId="77777777" w:rsidTr="0067535C">
        <w:trPr>
          <w:jc w:val="center"/>
        </w:trPr>
        <w:tc>
          <w:tcPr>
            <w:tcW w:w="4395" w:type="dxa"/>
            <w:tcBorders>
              <w:left w:val="single" w:sz="4" w:space="0" w:color="000000"/>
            </w:tcBorders>
            <w:shd w:val="clear" w:color="auto" w:fill="auto"/>
          </w:tcPr>
          <w:p w14:paraId="09E9F331"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25</w:t>
            </w:r>
          </w:p>
        </w:tc>
        <w:tc>
          <w:tcPr>
            <w:tcW w:w="6100" w:type="dxa"/>
            <w:gridSpan w:val="2"/>
            <w:tcBorders>
              <w:left w:val="single" w:sz="4" w:space="0" w:color="000000"/>
              <w:right w:val="single" w:sz="4" w:space="0" w:color="000000"/>
            </w:tcBorders>
            <w:shd w:val="clear" w:color="auto" w:fill="auto"/>
          </w:tcPr>
          <w:p w14:paraId="6F23678E"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3F5AC9" w14:paraId="5DA0CC3D" w14:textId="77777777" w:rsidTr="0067535C">
        <w:trPr>
          <w:jc w:val="center"/>
        </w:trPr>
        <w:tc>
          <w:tcPr>
            <w:tcW w:w="4395" w:type="dxa"/>
            <w:tcBorders>
              <w:left w:val="single" w:sz="4" w:space="0" w:color="000000"/>
              <w:bottom w:val="single" w:sz="4" w:space="0" w:color="000000"/>
            </w:tcBorders>
            <w:shd w:val="clear" w:color="auto" w:fill="auto"/>
          </w:tcPr>
          <w:p w14:paraId="48650AB8"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45</w:t>
            </w:r>
          </w:p>
        </w:tc>
        <w:tc>
          <w:tcPr>
            <w:tcW w:w="6100" w:type="dxa"/>
            <w:gridSpan w:val="2"/>
            <w:tcBorders>
              <w:left w:val="single" w:sz="4" w:space="0" w:color="000000"/>
              <w:bottom w:val="single" w:sz="4" w:space="0" w:color="000000"/>
              <w:right w:val="single" w:sz="4" w:space="0" w:color="000000"/>
            </w:tcBorders>
            <w:shd w:val="clear" w:color="auto" w:fill="auto"/>
          </w:tcPr>
          <w:p w14:paraId="67590850" w14:textId="77777777" w:rsidR="00B41A41" w:rsidRPr="003F5AC9" w:rsidRDefault="00B41A41" w:rsidP="0067535C">
            <w:pPr>
              <w:autoSpaceDE w:val="0"/>
              <w:snapToGrid w:val="0"/>
              <w:spacing w:after="0" w:line="240" w:lineRule="auto"/>
              <w:jc w:val="center"/>
              <w:rPr>
                <w:rFonts w:ascii="Arial" w:eastAsia="Times New Roman" w:hAnsi="Arial" w:cs="Arial"/>
                <w:sz w:val="20"/>
                <w:szCs w:val="20"/>
              </w:rPr>
            </w:pPr>
            <w:r w:rsidRPr="003F5AC9">
              <w:rPr>
                <w:rFonts w:ascii="Arial" w:eastAsia="Times New Roman" w:hAnsi="Arial" w:cs="Arial"/>
                <w:sz w:val="20"/>
                <w:szCs w:val="20"/>
              </w:rPr>
              <w:t>2</w:t>
            </w:r>
          </w:p>
        </w:tc>
      </w:tr>
      <w:tr w:rsidR="00B41A41" w:rsidRPr="007775F6" w14:paraId="24499BC9" w14:textId="77777777" w:rsidTr="0067535C">
        <w:trPr>
          <w:jc w:val="center"/>
        </w:trPr>
        <w:tc>
          <w:tcPr>
            <w:tcW w:w="10495" w:type="dxa"/>
            <w:gridSpan w:val="3"/>
            <w:tcBorders>
              <w:left w:val="single" w:sz="4" w:space="0" w:color="000000"/>
              <w:bottom w:val="single" w:sz="4" w:space="0" w:color="000000"/>
              <w:right w:val="single" w:sz="4" w:space="0" w:color="000000"/>
            </w:tcBorders>
            <w:shd w:val="clear" w:color="auto" w:fill="auto"/>
          </w:tcPr>
          <w:p w14:paraId="7CC81E91" w14:textId="2CBBD7E9" w:rsidR="00B41A41" w:rsidRPr="007775F6" w:rsidRDefault="00B41A41" w:rsidP="0067535C">
            <w:pPr>
              <w:tabs>
                <w:tab w:val="left" w:pos="2235"/>
              </w:tabs>
              <w:autoSpaceDE w:val="0"/>
              <w:snapToGrid w:val="0"/>
              <w:spacing w:after="0" w:line="240" w:lineRule="auto"/>
              <w:rPr>
                <w:rFonts w:ascii="Arial" w:eastAsia="Times New Roman" w:hAnsi="Arial" w:cs="Arial"/>
                <w:sz w:val="20"/>
                <w:szCs w:val="20"/>
              </w:rPr>
            </w:pPr>
            <w:r w:rsidRPr="00F84E9C">
              <w:rPr>
                <w:rFonts w:ascii="Arial" w:eastAsia="Times New Roman" w:hAnsi="Arial" w:cs="Arial"/>
                <w:sz w:val="20"/>
                <w:szCs w:val="20"/>
              </w:rPr>
              <w:t>Calibração RBC. (Equipamento ETE-BT</w:t>
            </w:r>
          </w:p>
        </w:tc>
      </w:tr>
    </w:tbl>
    <w:p w14:paraId="36EA3248" w14:textId="77777777" w:rsidR="00B41A41" w:rsidRDefault="00B41A41" w:rsidP="00B41A41"/>
    <w:p w14:paraId="5197B9D7" w14:textId="77777777" w:rsidR="00B41A41" w:rsidRPr="00576003" w:rsidRDefault="00B41A41" w:rsidP="00B41A41">
      <w:pPr>
        <w:rPr>
          <w:rFonts w:ascii="Arial" w:hAnsi="Arial" w:cs="Arial"/>
          <w:b/>
          <w:bCs/>
          <w:sz w:val="24"/>
          <w:szCs w:val="24"/>
        </w:rPr>
      </w:pPr>
      <w:r w:rsidRPr="00576003">
        <w:rPr>
          <w:rFonts w:ascii="Arial" w:hAnsi="Arial" w:cs="Arial"/>
          <w:b/>
          <w:bCs/>
          <w:sz w:val="24"/>
          <w:szCs w:val="24"/>
        </w:rPr>
        <w:t>1</w:t>
      </w:r>
      <w:r>
        <w:rPr>
          <w:rFonts w:ascii="Arial" w:hAnsi="Arial" w:cs="Arial"/>
          <w:b/>
          <w:bCs/>
          <w:sz w:val="24"/>
          <w:szCs w:val="24"/>
        </w:rPr>
        <w:t>5</w:t>
      </w:r>
      <w:r w:rsidRPr="00576003">
        <w:rPr>
          <w:rFonts w:ascii="Arial" w:hAnsi="Arial" w:cs="Arial"/>
          <w:b/>
          <w:bCs/>
          <w:sz w:val="24"/>
          <w:szCs w:val="24"/>
        </w:rPr>
        <w:t>. Balança (max 220 g - 5 pontos calibração)</w:t>
      </w: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2336"/>
        <w:gridCol w:w="2484"/>
        <w:gridCol w:w="2268"/>
        <w:gridCol w:w="569"/>
        <w:gridCol w:w="2838"/>
      </w:tblGrid>
      <w:tr w:rsidR="00B41A41" w:rsidRPr="00B12FE6" w14:paraId="4D103309" w14:textId="77777777" w:rsidTr="0067535C">
        <w:trPr>
          <w:trHeight w:val="227"/>
          <w:jc w:val="center"/>
        </w:trPr>
        <w:tc>
          <w:tcPr>
            <w:tcW w:w="7088" w:type="dxa"/>
            <w:gridSpan w:val="3"/>
            <w:tcBorders>
              <w:top w:val="single" w:sz="4" w:space="0" w:color="000000"/>
              <w:left w:val="single" w:sz="4" w:space="0" w:color="000000"/>
              <w:bottom w:val="single" w:sz="4" w:space="0" w:color="000000"/>
            </w:tcBorders>
            <w:shd w:val="clear" w:color="auto" w:fill="E5E5E5"/>
          </w:tcPr>
          <w:p w14:paraId="44C14419"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bCs/>
                <w:sz w:val="20"/>
                <w:szCs w:val="20"/>
              </w:rPr>
              <w:t>15.1</w:t>
            </w:r>
            <w:r w:rsidRPr="00B12FE6">
              <w:rPr>
                <w:rFonts w:ascii="Arial" w:hAnsi="Arial" w:cs="Arial"/>
                <w:sz w:val="20"/>
                <w:szCs w:val="20"/>
              </w:rPr>
              <w:t xml:space="preserve"> Balança</w:t>
            </w:r>
          </w:p>
        </w:tc>
        <w:tc>
          <w:tcPr>
            <w:tcW w:w="3407" w:type="dxa"/>
            <w:gridSpan w:val="2"/>
            <w:tcBorders>
              <w:top w:val="single" w:sz="4" w:space="0" w:color="000000"/>
              <w:bottom w:val="single" w:sz="4" w:space="0" w:color="000000"/>
              <w:right w:val="single" w:sz="4" w:space="0" w:color="000000"/>
            </w:tcBorders>
            <w:shd w:val="clear" w:color="auto" w:fill="E5E5E5"/>
          </w:tcPr>
          <w:p w14:paraId="455E4880"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BAL-01</w:t>
            </w:r>
          </w:p>
        </w:tc>
      </w:tr>
      <w:tr w:rsidR="00B41A41" w:rsidRPr="00B12FE6" w14:paraId="5FB26C99" w14:textId="77777777" w:rsidTr="0067535C">
        <w:trPr>
          <w:trHeight w:val="227"/>
          <w:jc w:val="center"/>
        </w:trPr>
        <w:tc>
          <w:tcPr>
            <w:tcW w:w="7088" w:type="dxa"/>
            <w:gridSpan w:val="3"/>
            <w:tcBorders>
              <w:top w:val="single" w:sz="4" w:space="0" w:color="000000"/>
              <w:left w:val="single" w:sz="4" w:space="0" w:color="000000"/>
            </w:tcBorders>
            <w:shd w:val="clear" w:color="auto" w:fill="auto"/>
          </w:tcPr>
          <w:p w14:paraId="0182C6A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sidRPr="00B12FE6">
              <w:rPr>
                <w:rFonts w:ascii="Arial" w:eastAsia="Times New Roman" w:hAnsi="Arial" w:cs="Arial"/>
                <w:sz w:val="20"/>
                <w:szCs w:val="20"/>
              </w:rPr>
              <w:t>Marte</w:t>
            </w:r>
          </w:p>
        </w:tc>
        <w:tc>
          <w:tcPr>
            <w:tcW w:w="3407" w:type="dxa"/>
            <w:gridSpan w:val="2"/>
            <w:tcBorders>
              <w:top w:val="single" w:sz="4" w:space="0" w:color="000000"/>
              <w:right w:val="single" w:sz="4" w:space="0" w:color="000000"/>
            </w:tcBorders>
            <w:shd w:val="clear" w:color="auto" w:fill="auto"/>
          </w:tcPr>
          <w:p w14:paraId="110AA04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B12FE6">
              <w:rPr>
                <w:rFonts w:ascii="Arial" w:eastAsia="Times New Roman" w:hAnsi="Arial" w:cs="Arial"/>
                <w:sz w:val="20"/>
                <w:szCs w:val="20"/>
              </w:rPr>
              <w:t>AY220</w:t>
            </w:r>
          </w:p>
        </w:tc>
      </w:tr>
      <w:tr w:rsidR="00B41A41" w:rsidRPr="00B12FE6" w14:paraId="39066474" w14:textId="77777777" w:rsidTr="0067535C">
        <w:trPr>
          <w:trHeight w:val="227"/>
          <w:jc w:val="center"/>
        </w:trPr>
        <w:tc>
          <w:tcPr>
            <w:tcW w:w="4820" w:type="dxa"/>
            <w:gridSpan w:val="2"/>
            <w:tcBorders>
              <w:left w:val="single" w:sz="4" w:space="0" w:color="000000"/>
            </w:tcBorders>
            <w:shd w:val="clear" w:color="auto" w:fill="auto"/>
          </w:tcPr>
          <w:p w14:paraId="5AFD1B8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 xml:space="preserve">0 – 220 g </w:t>
            </w:r>
          </w:p>
        </w:tc>
        <w:tc>
          <w:tcPr>
            <w:tcW w:w="5675" w:type="dxa"/>
            <w:gridSpan w:val="3"/>
            <w:tcBorders>
              <w:right w:val="single" w:sz="4" w:space="0" w:color="000000"/>
            </w:tcBorders>
            <w:shd w:val="clear" w:color="auto" w:fill="auto"/>
          </w:tcPr>
          <w:p w14:paraId="3B153E5E"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0,0001 g</w:t>
            </w:r>
          </w:p>
        </w:tc>
      </w:tr>
      <w:tr w:rsidR="00B41A41" w:rsidRPr="00B12FE6" w14:paraId="1740E219" w14:textId="77777777" w:rsidTr="0067535C">
        <w:trPr>
          <w:trHeight w:val="227"/>
          <w:jc w:val="center"/>
        </w:trPr>
        <w:tc>
          <w:tcPr>
            <w:tcW w:w="4820" w:type="dxa"/>
            <w:gridSpan w:val="2"/>
            <w:tcBorders>
              <w:top w:val="single" w:sz="4" w:space="0" w:color="auto"/>
              <w:left w:val="single" w:sz="4" w:space="0" w:color="000000"/>
              <w:bottom w:val="single" w:sz="4" w:space="0" w:color="000000"/>
            </w:tcBorders>
            <w:shd w:val="clear" w:color="auto" w:fill="auto"/>
            <w:vAlign w:val="center"/>
          </w:tcPr>
          <w:p w14:paraId="45489AD8"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(g)</w:t>
            </w:r>
          </w:p>
        </w:tc>
        <w:tc>
          <w:tcPr>
            <w:tcW w:w="5675" w:type="dxa"/>
            <w:gridSpan w:val="3"/>
            <w:tcBorders>
              <w:top w:val="single" w:sz="4" w:space="0" w:color="auto"/>
              <w:bottom w:val="single" w:sz="4" w:space="0" w:color="000000"/>
              <w:right w:val="single" w:sz="4" w:space="0" w:color="000000"/>
            </w:tcBorders>
            <w:shd w:val="clear" w:color="auto" w:fill="auto"/>
            <w:vAlign w:val="center"/>
          </w:tcPr>
          <w:p w14:paraId="0D692F1B"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 xml:space="preserve">Tolerância (g) </w:t>
            </w:r>
            <w:r w:rsidRPr="00B12FE6">
              <w:rPr>
                <w:rFonts w:ascii="Arial" w:eastAsia="Times New Roman" w:hAnsi="Arial" w:cs="Arial"/>
                <w:sz w:val="20"/>
                <w:szCs w:val="20"/>
                <w:vertAlign w:val="subscript"/>
              </w:rPr>
              <w:t>(Erro + Incerteza expandida) Max</w:t>
            </w:r>
            <w:r w:rsidRPr="00B12FE6">
              <w:rPr>
                <w:rFonts w:ascii="Arial" w:eastAsia="Times New Roman" w:hAnsi="Arial" w:cs="Arial"/>
                <w:sz w:val="20"/>
                <w:szCs w:val="20"/>
              </w:rPr>
              <w:t xml:space="preserve"> =</w:t>
            </w:r>
          </w:p>
        </w:tc>
      </w:tr>
      <w:tr w:rsidR="00B41A41" w:rsidRPr="00B12FE6" w14:paraId="21B363D9" w14:textId="77777777" w:rsidTr="0067535C">
        <w:trPr>
          <w:trHeight w:val="227"/>
          <w:jc w:val="center"/>
        </w:trPr>
        <w:tc>
          <w:tcPr>
            <w:tcW w:w="2336" w:type="dxa"/>
            <w:tcBorders>
              <w:left w:val="single" w:sz="4" w:space="0" w:color="000000"/>
            </w:tcBorders>
            <w:shd w:val="clear" w:color="auto" w:fill="auto"/>
            <w:vAlign w:val="bottom"/>
          </w:tcPr>
          <w:p w14:paraId="2F2E90E8"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484" w:type="dxa"/>
            <w:shd w:val="clear" w:color="auto" w:fill="auto"/>
            <w:vAlign w:val="center"/>
          </w:tcPr>
          <w:p w14:paraId="2879D41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5000</w:t>
            </w:r>
          </w:p>
        </w:tc>
        <w:tc>
          <w:tcPr>
            <w:tcW w:w="2837" w:type="dxa"/>
            <w:gridSpan w:val="2"/>
            <w:shd w:val="clear" w:color="auto" w:fill="auto"/>
            <w:vAlign w:val="center"/>
          </w:tcPr>
          <w:p w14:paraId="64CB79CF"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6D0CDE27"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001</w:t>
            </w:r>
          </w:p>
        </w:tc>
      </w:tr>
      <w:tr w:rsidR="00B41A41" w:rsidRPr="00B12FE6" w14:paraId="4E22E950" w14:textId="77777777" w:rsidTr="0067535C">
        <w:trPr>
          <w:trHeight w:val="227"/>
          <w:jc w:val="center"/>
        </w:trPr>
        <w:tc>
          <w:tcPr>
            <w:tcW w:w="2336" w:type="dxa"/>
            <w:tcBorders>
              <w:left w:val="single" w:sz="4" w:space="0" w:color="000000"/>
            </w:tcBorders>
            <w:shd w:val="clear" w:color="auto" w:fill="auto"/>
            <w:vAlign w:val="bottom"/>
          </w:tcPr>
          <w:p w14:paraId="7A0A4209"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w:t>
            </w:r>
          </w:p>
        </w:tc>
        <w:tc>
          <w:tcPr>
            <w:tcW w:w="2484" w:type="dxa"/>
            <w:shd w:val="clear" w:color="auto" w:fill="auto"/>
            <w:vAlign w:val="center"/>
          </w:tcPr>
          <w:p w14:paraId="76945B0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shd w:val="clear" w:color="auto" w:fill="auto"/>
            <w:vAlign w:val="center"/>
          </w:tcPr>
          <w:p w14:paraId="34756D91"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17F932EA"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001</w:t>
            </w:r>
          </w:p>
        </w:tc>
      </w:tr>
      <w:tr w:rsidR="00B41A41" w:rsidRPr="00B12FE6" w14:paraId="6B8DC541" w14:textId="77777777" w:rsidTr="0067535C">
        <w:trPr>
          <w:trHeight w:val="227"/>
          <w:jc w:val="center"/>
        </w:trPr>
        <w:tc>
          <w:tcPr>
            <w:tcW w:w="2336" w:type="dxa"/>
            <w:tcBorders>
              <w:left w:val="single" w:sz="4" w:space="0" w:color="000000"/>
            </w:tcBorders>
            <w:shd w:val="clear" w:color="auto" w:fill="auto"/>
            <w:vAlign w:val="bottom"/>
          </w:tcPr>
          <w:p w14:paraId="2C5D85A5"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10,</w:t>
            </w:r>
          </w:p>
        </w:tc>
        <w:tc>
          <w:tcPr>
            <w:tcW w:w="2484" w:type="dxa"/>
            <w:shd w:val="clear" w:color="auto" w:fill="auto"/>
            <w:vAlign w:val="center"/>
          </w:tcPr>
          <w:p w14:paraId="1ADCCDC8"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shd w:val="clear" w:color="auto" w:fill="auto"/>
            <w:vAlign w:val="center"/>
          </w:tcPr>
          <w:p w14:paraId="23CF2608"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5CF2D978"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001</w:t>
            </w:r>
          </w:p>
        </w:tc>
      </w:tr>
      <w:tr w:rsidR="00B41A41" w:rsidRPr="00B12FE6" w14:paraId="3E1FD246" w14:textId="77777777" w:rsidTr="0067535C">
        <w:trPr>
          <w:trHeight w:val="227"/>
          <w:jc w:val="center"/>
        </w:trPr>
        <w:tc>
          <w:tcPr>
            <w:tcW w:w="2336" w:type="dxa"/>
            <w:tcBorders>
              <w:left w:val="single" w:sz="4" w:space="0" w:color="000000"/>
            </w:tcBorders>
            <w:shd w:val="clear" w:color="auto" w:fill="auto"/>
            <w:vAlign w:val="bottom"/>
          </w:tcPr>
          <w:p w14:paraId="38D547B3"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100,</w:t>
            </w:r>
          </w:p>
        </w:tc>
        <w:tc>
          <w:tcPr>
            <w:tcW w:w="2484" w:type="dxa"/>
            <w:shd w:val="clear" w:color="auto" w:fill="auto"/>
            <w:vAlign w:val="center"/>
          </w:tcPr>
          <w:p w14:paraId="692C65E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shd w:val="clear" w:color="auto" w:fill="auto"/>
            <w:vAlign w:val="center"/>
          </w:tcPr>
          <w:p w14:paraId="674D705B"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20DC4A6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002</w:t>
            </w:r>
          </w:p>
        </w:tc>
      </w:tr>
      <w:tr w:rsidR="00B41A41" w:rsidRPr="00B12FE6" w14:paraId="4F3C0790" w14:textId="77777777" w:rsidTr="0067535C">
        <w:trPr>
          <w:trHeight w:val="227"/>
          <w:jc w:val="center"/>
        </w:trPr>
        <w:tc>
          <w:tcPr>
            <w:tcW w:w="2336" w:type="dxa"/>
            <w:tcBorders>
              <w:left w:val="single" w:sz="4" w:space="0" w:color="000000"/>
              <w:bottom w:val="single" w:sz="4" w:space="0" w:color="auto"/>
            </w:tcBorders>
            <w:shd w:val="clear" w:color="auto" w:fill="auto"/>
            <w:vAlign w:val="bottom"/>
          </w:tcPr>
          <w:p w14:paraId="65D29461"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200,</w:t>
            </w:r>
          </w:p>
        </w:tc>
        <w:tc>
          <w:tcPr>
            <w:tcW w:w="2484" w:type="dxa"/>
            <w:tcBorders>
              <w:bottom w:val="single" w:sz="4" w:space="0" w:color="auto"/>
            </w:tcBorders>
            <w:shd w:val="clear" w:color="auto" w:fill="auto"/>
            <w:vAlign w:val="center"/>
          </w:tcPr>
          <w:p w14:paraId="5A933BFB"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tcBorders>
              <w:bottom w:val="single" w:sz="4" w:space="0" w:color="auto"/>
            </w:tcBorders>
            <w:shd w:val="clear" w:color="auto" w:fill="auto"/>
            <w:vAlign w:val="center"/>
          </w:tcPr>
          <w:p w14:paraId="5D70F7DB"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bottom w:val="single" w:sz="4" w:space="0" w:color="auto"/>
              <w:right w:val="single" w:sz="4" w:space="0" w:color="000000"/>
            </w:tcBorders>
            <w:shd w:val="clear" w:color="auto" w:fill="auto"/>
            <w:vAlign w:val="center"/>
          </w:tcPr>
          <w:p w14:paraId="51E1671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002</w:t>
            </w:r>
          </w:p>
        </w:tc>
      </w:tr>
      <w:tr w:rsidR="00B41A41" w:rsidRPr="00B12FE6" w14:paraId="5354BD6B" w14:textId="77777777" w:rsidTr="0067535C">
        <w:trPr>
          <w:trHeight w:val="227"/>
          <w:jc w:val="center"/>
        </w:trPr>
        <w:tc>
          <w:tcPr>
            <w:tcW w:w="10495" w:type="dxa"/>
            <w:gridSpan w:val="5"/>
            <w:tcBorders>
              <w:left w:val="single" w:sz="4" w:space="0" w:color="000000"/>
              <w:bottom w:val="single" w:sz="4" w:space="0" w:color="000000"/>
              <w:right w:val="single" w:sz="4" w:space="0" w:color="000000"/>
            </w:tcBorders>
            <w:shd w:val="clear" w:color="auto" w:fill="auto"/>
          </w:tcPr>
          <w:p w14:paraId="4CFAF9FA"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74F3844A" w14:textId="77777777" w:rsidR="00B41A41"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2336"/>
        <w:gridCol w:w="2484"/>
        <w:gridCol w:w="2268"/>
        <w:gridCol w:w="569"/>
        <w:gridCol w:w="2838"/>
      </w:tblGrid>
      <w:tr w:rsidR="00B41A41" w:rsidRPr="00B12FE6" w14:paraId="4C9701F4" w14:textId="77777777" w:rsidTr="0067535C">
        <w:trPr>
          <w:trHeight w:val="227"/>
          <w:jc w:val="center"/>
        </w:trPr>
        <w:tc>
          <w:tcPr>
            <w:tcW w:w="7088" w:type="dxa"/>
            <w:gridSpan w:val="3"/>
            <w:tcBorders>
              <w:top w:val="single" w:sz="4" w:space="0" w:color="000000"/>
              <w:left w:val="single" w:sz="4" w:space="0" w:color="000000"/>
              <w:bottom w:val="single" w:sz="4" w:space="0" w:color="000000"/>
            </w:tcBorders>
            <w:shd w:val="clear" w:color="auto" w:fill="E5E5E5"/>
          </w:tcPr>
          <w:p w14:paraId="3D270398"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bCs/>
                <w:sz w:val="20"/>
                <w:szCs w:val="20"/>
              </w:rPr>
              <w:t>15.2</w:t>
            </w:r>
            <w:r w:rsidRPr="00B12FE6">
              <w:rPr>
                <w:rFonts w:ascii="Arial" w:hAnsi="Arial" w:cs="Arial"/>
                <w:sz w:val="20"/>
                <w:szCs w:val="20"/>
              </w:rPr>
              <w:t xml:space="preserve"> Balança</w:t>
            </w:r>
          </w:p>
        </w:tc>
        <w:tc>
          <w:tcPr>
            <w:tcW w:w="3407" w:type="dxa"/>
            <w:gridSpan w:val="2"/>
            <w:tcBorders>
              <w:top w:val="single" w:sz="4" w:space="0" w:color="000000"/>
              <w:bottom w:val="single" w:sz="4" w:space="0" w:color="000000"/>
              <w:right w:val="single" w:sz="4" w:space="0" w:color="000000"/>
            </w:tcBorders>
            <w:shd w:val="clear" w:color="auto" w:fill="E5E5E5"/>
          </w:tcPr>
          <w:p w14:paraId="1CC1A9AD"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BAL-04</w:t>
            </w:r>
          </w:p>
        </w:tc>
      </w:tr>
      <w:tr w:rsidR="00B41A41" w:rsidRPr="00B12FE6" w14:paraId="0448151A" w14:textId="77777777" w:rsidTr="0067535C">
        <w:trPr>
          <w:trHeight w:val="227"/>
          <w:jc w:val="center"/>
        </w:trPr>
        <w:tc>
          <w:tcPr>
            <w:tcW w:w="7088" w:type="dxa"/>
            <w:gridSpan w:val="3"/>
            <w:tcBorders>
              <w:top w:val="single" w:sz="4" w:space="0" w:color="000000"/>
              <w:left w:val="single" w:sz="4" w:space="0" w:color="000000"/>
            </w:tcBorders>
            <w:shd w:val="clear" w:color="auto" w:fill="auto"/>
          </w:tcPr>
          <w:p w14:paraId="5832B8A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sidRPr="00B12FE6">
              <w:rPr>
                <w:rFonts w:ascii="Arial" w:eastAsia="Times New Roman" w:hAnsi="Arial" w:cs="Arial"/>
                <w:sz w:val="20"/>
                <w:szCs w:val="20"/>
              </w:rPr>
              <w:t>Shimadzu</w:t>
            </w:r>
          </w:p>
        </w:tc>
        <w:tc>
          <w:tcPr>
            <w:tcW w:w="3407" w:type="dxa"/>
            <w:gridSpan w:val="2"/>
            <w:tcBorders>
              <w:top w:val="single" w:sz="4" w:space="0" w:color="000000"/>
              <w:right w:val="single" w:sz="4" w:space="0" w:color="000000"/>
            </w:tcBorders>
            <w:shd w:val="clear" w:color="auto" w:fill="auto"/>
          </w:tcPr>
          <w:p w14:paraId="2CE264F7"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B12FE6">
              <w:rPr>
                <w:rFonts w:ascii="Arial" w:eastAsia="Times New Roman" w:hAnsi="Arial" w:cs="Arial"/>
                <w:sz w:val="20"/>
                <w:szCs w:val="20"/>
              </w:rPr>
              <w:t>ATY 224</w:t>
            </w:r>
          </w:p>
        </w:tc>
      </w:tr>
      <w:tr w:rsidR="00B41A41" w:rsidRPr="00B12FE6" w14:paraId="205F3667" w14:textId="77777777" w:rsidTr="0067535C">
        <w:trPr>
          <w:trHeight w:val="227"/>
          <w:jc w:val="center"/>
        </w:trPr>
        <w:tc>
          <w:tcPr>
            <w:tcW w:w="4820" w:type="dxa"/>
            <w:gridSpan w:val="2"/>
            <w:tcBorders>
              <w:left w:val="single" w:sz="4" w:space="0" w:color="000000"/>
            </w:tcBorders>
            <w:shd w:val="clear" w:color="auto" w:fill="auto"/>
          </w:tcPr>
          <w:p w14:paraId="5C5E30DA"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 xml:space="preserve">0 – 220 g </w:t>
            </w:r>
          </w:p>
        </w:tc>
        <w:tc>
          <w:tcPr>
            <w:tcW w:w="5675" w:type="dxa"/>
            <w:gridSpan w:val="3"/>
            <w:tcBorders>
              <w:right w:val="single" w:sz="4" w:space="0" w:color="000000"/>
            </w:tcBorders>
            <w:shd w:val="clear" w:color="auto" w:fill="auto"/>
          </w:tcPr>
          <w:p w14:paraId="2485140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0,0001 g</w:t>
            </w:r>
          </w:p>
        </w:tc>
      </w:tr>
      <w:tr w:rsidR="00B41A41" w:rsidRPr="00B12FE6" w14:paraId="253344F6" w14:textId="77777777" w:rsidTr="0067535C">
        <w:trPr>
          <w:trHeight w:val="227"/>
          <w:jc w:val="center"/>
        </w:trPr>
        <w:tc>
          <w:tcPr>
            <w:tcW w:w="4820" w:type="dxa"/>
            <w:gridSpan w:val="2"/>
            <w:tcBorders>
              <w:top w:val="single" w:sz="4" w:space="0" w:color="auto"/>
              <w:left w:val="single" w:sz="4" w:space="0" w:color="000000"/>
              <w:bottom w:val="single" w:sz="4" w:space="0" w:color="000000"/>
            </w:tcBorders>
            <w:shd w:val="clear" w:color="auto" w:fill="auto"/>
            <w:vAlign w:val="center"/>
          </w:tcPr>
          <w:p w14:paraId="7FB6D4AC"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(g)</w:t>
            </w:r>
          </w:p>
        </w:tc>
        <w:tc>
          <w:tcPr>
            <w:tcW w:w="5675" w:type="dxa"/>
            <w:gridSpan w:val="3"/>
            <w:tcBorders>
              <w:top w:val="single" w:sz="4" w:space="0" w:color="auto"/>
              <w:bottom w:val="single" w:sz="4" w:space="0" w:color="000000"/>
              <w:right w:val="single" w:sz="4" w:space="0" w:color="000000"/>
            </w:tcBorders>
            <w:shd w:val="clear" w:color="auto" w:fill="auto"/>
            <w:vAlign w:val="center"/>
          </w:tcPr>
          <w:p w14:paraId="2409C0B9"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 xml:space="preserve">Tolerância (g) </w:t>
            </w:r>
            <w:r w:rsidRPr="00B12FE6">
              <w:rPr>
                <w:rFonts w:ascii="Arial" w:eastAsia="Times New Roman" w:hAnsi="Arial" w:cs="Arial"/>
                <w:sz w:val="20"/>
                <w:szCs w:val="20"/>
                <w:vertAlign w:val="subscript"/>
              </w:rPr>
              <w:t>(Erro + Incerteza expandida) Max</w:t>
            </w:r>
            <w:r w:rsidRPr="00B12FE6">
              <w:rPr>
                <w:rFonts w:ascii="Arial" w:eastAsia="Times New Roman" w:hAnsi="Arial" w:cs="Arial"/>
                <w:sz w:val="20"/>
                <w:szCs w:val="20"/>
              </w:rPr>
              <w:t xml:space="preserve"> =</w:t>
            </w:r>
          </w:p>
        </w:tc>
      </w:tr>
      <w:tr w:rsidR="00B41A41" w:rsidRPr="00B12FE6" w14:paraId="51EB84B4" w14:textId="77777777" w:rsidTr="0067535C">
        <w:trPr>
          <w:trHeight w:val="227"/>
          <w:jc w:val="center"/>
        </w:trPr>
        <w:tc>
          <w:tcPr>
            <w:tcW w:w="2336" w:type="dxa"/>
            <w:tcBorders>
              <w:left w:val="single" w:sz="4" w:space="0" w:color="000000"/>
            </w:tcBorders>
            <w:shd w:val="clear" w:color="auto" w:fill="auto"/>
            <w:vAlign w:val="bottom"/>
          </w:tcPr>
          <w:p w14:paraId="3AE95D58"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484" w:type="dxa"/>
            <w:shd w:val="clear" w:color="auto" w:fill="auto"/>
            <w:vAlign w:val="center"/>
          </w:tcPr>
          <w:p w14:paraId="25AED9DA"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5000</w:t>
            </w:r>
          </w:p>
        </w:tc>
        <w:tc>
          <w:tcPr>
            <w:tcW w:w="2837" w:type="dxa"/>
            <w:gridSpan w:val="2"/>
            <w:shd w:val="clear" w:color="auto" w:fill="auto"/>
            <w:vAlign w:val="center"/>
          </w:tcPr>
          <w:p w14:paraId="3FE854B7"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4F06C61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001</w:t>
            </w:r>
          </w:p>
        </w:tc>
      </w:tr>
      <w:tr w:rsidR="00B41A41" w:rsidRPr="00B12FE6" w14:paraId="6FEF619A" w14:textId="77777777" w:rsidTr="0067535C">
        <w:trPr>
          <w:trHeight w:val="227"/>
          <w:jc w:val="center"/>
        </w:trPr>
        <w:tc>
          <w:tcPr>
            <w:tcW w:w="2336" w:type="dxa"/>
            <w:tcBorders>
              <w:left w:val="single" w:sz="4" w:space="0" w:color="000000"/>
            </w:tcBorders>
            <w:shd w:val="clear" w:color="auto" w:fill="auto"/>
            <w:vAlign w:val="bottom"/>
          </w:tcPr>
          <w:p w14:paraId="534EC761"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w:t>
            </w:r>
          </w:p>
        </w:tc>
        <w:tc>
          <w:tcPr>
            <w:tcW w:w="2484" w:type="dxa"/>
            <w:shd w:val="clear" w:color="auto" w:fill="auto"/>
            <w:vAlign w:val="center"/>
          </w:tcPr>
          <w:p w14:paraId="1043B3DA"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shd w:val="clear" w:color="auto" w:fill="auto"/>
            <w:vAlign w:val="center"/>
          </w:tcPr>
          <w:p w14:paraId="10575CFC"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0296D82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001</w:t>
            </w:r>
          </w:p>
        </w:tc>
      </w:tr>
      <w:tr w:rsidR="00B41A41" w:rsidRPr="00B12FE6" w14:paraId="0031BBE4" w14:textId="77777777" w:rsidTr="0067535C">
        <w:trPr>
          <w:trHeight w:val="227"/>
          <w:jc w:val="center"/>
        </w:trPr>
        <w:tc>
          <w:tcPr>
            <w:tcW w:w="2336" w:type="dxa"/>
            <w:tcBorders>
              <w:left w:val="single" w:sz="4" w:space="0" w:color="000000"/>
            </w:tcBorders>
            <w:shd w:val="clear" w:color="auto" w:fill="auto"/>
            <w:vAlign w:val="bottom"/>
          </w:tcPr>
          <w:p w14:paraId="4D804071"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10,</w:t>
            </w:r>
          </w:p>
        </w:tc>
        <w:tc>
          <w:tcPr>
            <w:tcW w:w="2484" w:type="dxa"/>
            <w:shd w:val="clear" w:color="auto" w:fill="auto"/>
            <w:vAlign w:val="center"/>
          </w:tcPr>
          <w:p w14:paraId="4C35046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shd w:val="clear" w:color="auto" w:fill="auto"/>
            <w:vAlign w:val="center"/>
          </w:tcPr>
          <w:p w14:paraId="28F66C43"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10A40A74"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001</w:t>
            </w:r>
          </w:p>
        </w:tc>
      </w:tr>
      <w:tr w:rsidR="00B41A41" w:rsidRPr="00B12FE6" w14:paraId="31A26873" w14:textId="77777777" w:rsidTr="0067535C">
        <w:trPr>
          <w:trHeight w:val="227"/>
          <w:jc w:val="center"/>
        </w:trPr>
        <w:tc>
          <w:tcPr>
            <w:tcW w:w="2336" w:type="dxa"/>
            <w:tcBorders>
              <w:left w:val="single" w:sz="4" w:space="0" w:color="000000"/>
            </w:tcBorders>
            <w:shd w:val="clear" w:color="auto" w:fill="auto"/>
            <w:vAlign w:val="bottom"/>
          </w:tcPr>
          <w:p w14:paraId="0F01D2B4"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100,</w:t>
            </w:r>
          </w:p>
        </w:tc>
        <w:tc>
          <w:tcPr>
            <w:tcW w:w="2484" w:type="dxa"/>
            <w:shd w:val="clear" w:color="auto" w:fill="auto"/>
            <w:vAlign w:val="center"/>
          </w:tcPr>
          <w:p w14:paraId="53FCF1B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shd w:val="clear" w:color="auto" w:fill="auto"/>
            <w:vAlign w:val="center"/>
          </w:tcPr>
          <w:p w14:paraId="29D12B9D"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5882EBF1"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002</w:t>
            </w:r>
          </w:p>
        </w:tc>
      </w:tr>
      <w:tr w:rsidR="00B41A41" w:rsidRPr="00B12FE6" w14:paraId="4C545C09" w14:textId="77777777" w:rsidTr="0067535C">
        <w:trPr>
          <w:trHeight w:val="227"/>
          <w:jc w:val="center"/>
        </w:trPr>
        <w:tc>
          <w:tcPr>
            <w:tcW w:w="2336" w:type="dxa"/>
            <w:tcBorders>
              <w:left w:val="single" w:sz="4" w:space="0" w:color="000000"/>
              <w:bottom w:val="single" w:sz="4" w:space="0" w:color="auto"/>
            </w:tcBorders>
            <w:shd w:val="clear" w:color="auto" w:fill="auto"/>
            <w:vAlign w:val="bottom"/>
          </w:tcPr>
          <w:p w14:paraId="3E8DCCD5"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200,</w:t>
            </w:r>
          </w:p>
        </w:tc>
        <w:tc>
          <w:tcPr>
            <w:tcW w:w="2484" w:type="dxa"/>
            <w:tcBorders>
              <w:bottom w:val="single" w:sz="4" w:space="0" w:color="auto"/>
            </w:tcBorders>
            <w:shd w:val="clear" w:color="auto" w:fill="auto"/>
            <w:vAlign w:val="center"/>
          </w:tcPr>
          <w:p w14:paraId="60F7E50A"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tcBorders>
              <w:bottom w:val="single" w:sz="4" w:space="0" w:color="auto"/>
            </w:tcBorders>
            <w:shd w:val="clear" w:color="auto" w:fill="auto"/>
            <w:vAlign w:val="center"/>
          </w:tcPr>
          <w:p w14:paraId="211A8C6C"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bottom w:val="single" w:sz="4" w:space="0" w:color="auto"/>
              <w:right w:val="single" w:sz="4" w:space="0" w:color="000000"/>
            </w:tcBorders>
            <w:shd w:val="clear" w:color="auto" w:fill="auto"/>
            <w:vAlign w:val="center"/>
          </w:tcPr>
          <w:p w14:paraId="1289D24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002</w:t>
            </w:r>
          </w:p>
        </w:tc>
      </w:tr>
      <w:tr w:rsidR="00B41A41" w:rsidRPr="00B12FE6" w14:paraId="64ABEA13" w14:textId="77777777" w:rsidTr="0067535C">
        <w:trPr>
          <w:trHeight w:val="227"/>
          <w:jc w:val="center"/>
        </w:trPr>
        <w:tc>
          <w:tcPr>
            <w:tcW w:w="10495" w:type="dxa"/>
            <w:gridSpan w:val="5"/>
            <w:tcBorders>
              <w:left w:val="single" w:sz="4" w:space="0" w:color="000000"/>
              <w:bottom w:val="single" w:sz="4" w:space="0" w:color="000000"/>
              <w:right w:val="single" w:sz="4" w:space="0" w:color="000000"/>
            </w:tcBorders>
            <w:shd w:val="clear" w:color="auto" w:fill="auto"/>
          </w:tcPr>
          <w:p w14:paraId="5B5B9D3C"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323FCE98" w14:textId="77777777" w:rsidR="00B41A41"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2336"/>
        <w:gridCol w:w="2484"/>
        <w:gridCol w:w="2268"/>
        <w:gridCol w:w="569"/>
        <w:gridCol w:w="2838"/>
      </w:tblGrid>
      <w:tr w:rsidR="00B41A41" w:rsidRPr="00B12FE6" w14:paraId="69124943" w14:textId="77777777" w:rsidTr="0067535C">
        <w:trPr>
          <w:trHeight w:val="227"/>
          <w:jc w:val="center"/>
        </w:trPr>
        <w:tc>
          <w:tcPr>
            <w:tcW w:w="7088" w:type="dxa"/>
            <w:gridSpan w:val="3"/>
            <w:tcBorders>
              <w:top w:val="single" w:sz="4" w:space="0" w:color="000000"/>
              <w:left w:val="single" w:sz="4" w:space="0" w:color="000000"/>
              <w:bottom w:val="single" w:sz="4" w:space="0" w:color="000000"/>
            </w:tcBorders>
            <w:shd w:val="clear" w:color="auto" w:fill="E5E5E5"/>
          </w:tcPr>
          <w:p w14:paraId="54E56214"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bCs/>
                <w:sz w:val="20"/>
                <w:szCs w:val="20"/>
              </w:rPr>
              <w:t>15.3</w:t>
            </w:r>
            <w:r w:rsidRPr="00B12FE6">
              <w:rPr>
                <w:rFonts w:ascii="Arial" w:hAnsi="Arial" w:cs="Arial"/>
                <w:sz w:val="20"/>
                <w:szCs w:val="20"/>
              </w:rPr>
              <w:t xml:space="preserve"> Balança</w:t>
            </w:r>
          </w:p>
        </w:tc>
        <w:tc>
          <w:tcPr>
            <w:tcW w:w="3407" w:type="dxa"/>
            <w:gridSpan w:val="2"/>
            <w:tcBorders>
              <w:top w:val="single" w:sz="4" w:space="0" w:color="000000"/>
              <w:bottom w:val="single" w:sz="4" w:space="0" w:color="000000"/>
              <w:right w:val="single" w:sz="4" w:space="0" w:color="000000"/>
            </w:tcBorders>
            <w:shd w:val="clear" w:color="auto" w:fill="E5E5E5"/>
          </w:tcPr>
          <w:p w14:paraId="7EF07054"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Pr>
                <w:rFonts w:ascii="Arial" w:hAnsi="Arial" w:cs="Arial"/>
                <w:b/>
                <w:sz w:val="20"/>
                <w:szCs w:val="20"/>
              </w:rPr>
              <w:t>-</w:t>
            </w:r>
          </w:p>
        </w:tc>
      </w:tr>
      <w:tr w:rsidR="00B41A41" w:rsidRPr="00B12FE6" w14:paraId="72D96DFA" w14:textId="77777777" w:rsidTr="0067535C">
        <w:trPr>
          <w:trHeight w:val="227"/>
          <w:jc w:val="center"/>
        </w:trPr>
        <w:tc>
          <w:tcPr>
            <w:tcW w:w="7088" w:type="dxa"/>
            <w:gridSpan w:val="3"/>
            <w:tcBorders>
              <w:top w:val="single" w:sz="4" w:space="0" w:color="000000"/>
              <w:left w:val="single" w:sz="4" w:space="0" w:color="000000"/>
            </w:tcBorders>
            <w:shd w:val="clear" w:color="auto" w:fill="auto"/>
          </w:tcPr>
          <w:p w14:paraId="7D918E31"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sidRPr="00B12FE6">
              <w:rPr>
                <w:rFonts w:ascii="Arial" w:eastAsia="Times New Roman" w:hAnsi="Arial" w:cs="Arial"/>
                <w:sz w:val="20"/>
                <w:szCs w:val="20"/>
              </w:rPr>
              <w:t>Marte</w:t>
            </w:r>
          </w:p>
        </w:tc>
        <w:tc>
          <w:tcPr>
            <w:tcW w:w="3407" w:type="dxa"/>
            <w:gridSpan w:val="2"/>
            <w:tcBorders>
              <w:top w:val="single" w:sz="4" w:space="0" w:color="000000"/>
              <w:right w:val="single" w:sz="4" w:space="0" w:color="000000"/>
            </w:tcBorders>
            <w:shd w:val="clear" w:color="auto" w:fill="auto"/>
          </w:tcPr>
          <w:p w14:paraId="5408DB7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B12FE6">
              <w:rPr>
                <w:rFonts w:ascii="Arial" w:eastAsia="Times New Roman" w:hAnsi="Arial" w:cs="Arial"/>
                <w:sz w:val="20"/>
                <w:szCs w:val="20"/>
              </w:rPr>
              <w:t>A</w:t>
            </w:r>
            <w:r>
              <w:rPr>
                <w:rFonts w:ascii="Arial" w:eastAsia="Times New Roman" w:hAnsi="Arial" w:cs="Arial"/>
                <w:sz w:val="20"/>
                <w:szCs w:val="20"/>
              </w:rPr>
              <w:t>TX224</w:t>
            </w:r>
          </w:p>
        </w:tc>
      </w:tr>
      <w:tr w:rsidR="00B41A41" w:rsidRPr="00B12FE6" w14:paraId="46D6F81D" w14:textId="77777777" w:rsidTr="0067535C">
        <w:trPr>
          <w:trHeight w:val="227"/>
          <w:jc w:val="center"/>
        </w:trPr>
        <w:tc>
          <w:tcPr>
            <w:tcW w:w="4820" w:type="dxa"/>
            <w:gridSpan w:val="2"/>
            <w:tcBorders>
              <w:left w:val="single" w:sz="4" w:space="0" w:color="000000"/>
            </w:tcBorders>
            <w:shd w:val="clear" w:color="auto" w:fill="auto"/>
          </w:tcPr>
          <w:p w14:paraId="1A5CFDAB"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 xml:space="preserve">0 – 220 g </w:t>
            </w:r>
          </w:p>
        </w:tc>
        <w:tc>
          <w:tcPr>
            <w:tcW w:w="5675" w:type="dxa"/>
            <w:gridSpan w:val="3"/>
            <w:tcBorders>
              <w:right w:val="single" w:sz="4" w:space="0" w:color="000000"/>
            </w:tcBorders>
            <w:shd w:val="clear" w:color="auto" w:fill="auto"/>
          </w:tcPr>
          <w:p w14:paraId="7C7C47A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0,0001 g</w:t>
            </w:r>
          </w:p>
        </w:tc>
      </w:tr>
      <w:tr w:rsidR="00B41A41" w:rsidRPr="00B12FE6" w14:paraId="274CAD01" w14:textId="77777777" w:rsidTr="0067535C">
        <w:trPr>
          <w:trHeight w:val="227"/>
          <w:jc w:val="center"/>
        </w:trPr>
        <w:tc>
          <w:tcPr>
            <w:tcW w:w="4820" w:type="dxa"/>
            <w:gridSpan w:val="2"/>
            <w:tcBorders>
              <w:top w:val="single" w:sz="4" w:space="0" w:color="auto"/>
              <w:left w:val="single" w:sz="4" w:space="0" w:color="000000"/>
              <w:bottom w:val="single" w:sz="4" w:space="0" w:color="000000"/>
            </w:tcBorders>
            <w:shd w:val="clear" w:color="auto" w:fill="auto"/>
            <w:vAlign w:val="center"/>
          </w:tcPr>
          <w:p w14:paraId="3FF94DF9"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(g)</w:t>
            </w:r>
          </w:p>
        </w:tc>
        <w:tc>
          <w:tcPr>
            <w:tcW w:w="5675" w:type="dxa"/>
            <w:gridSpan w:val="3"/>
            <w:tcBorders>
              <w:top w:val="single" w:sz="4" w:space="0" w:color="auto"/>
              <w:bottom w:val="single" w:sz="4" w:space="0" w:color="000000"/>
              <w:right w:val="single" w:sz="4" w:space="0" w:color="000000"/>
            </w:tcBorders>
            <w:shd w:val="clear" w:color="auto" w:fill="auto"/>
            <w:vAlign w:val="center"/>
          </w:tcPr>
          <w:p w14:paraId="5A311057"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 xml:space="preserve">Tolerância (g) </w:t>
            </w:r>
            <w:r w:rsidRPr="00B12FE6">
              <w:rPr>
                <w:rFonts w:ascii="Arial" w:eastAsia="Times New Roman" w:hAnsi="Arial" w:cs="Arial"/>
                <w:sz w:val="20"/>
                <w:szCs w:val="20"/>
                <w:vertAlign w:val="subscript"/>
              </w:rPr>
              <w:t>(Erro + Incerteza expandida) Max</w:t>
            </w:r>
            <w:r w:rsidRPr="00B12FE6">
              <w:rPr>
                <w:rFonts w:ascii="Arial" w:eastAsia="Times New Roman" w:hAnsi="Arial" w:cs="Arial"/>
                <w:sz w:val="20"/>
                <w:szCs w:val="20"/>
              </w:rPr>
              <w:t xml:space="preserve"> =</w:t>
            </w:r>
          </w:p>
        </w:tc>
      </w:tr>
      <w:tr w:rsidR="00B41A41" w:rsidRPr="00B12FE6" w14:paraId="2A475397" w14:textId="77777777" w:rsidTr="0067535C">
        <w:trPr>
          <w:trHeight w:val="227"/>
          <w:jc w:val="center"/>
        </w:trPr>
        <w:tc>
          <w:tcPr>
            <w:tcW w:w="2336" w:type="dxa"/>
            <w:tcBorders>
              <w:left w:val="single" w:sz="4" w:space="0" w:color="000000"/>
            </w:tcBorders>
            <w:shd w:val="clear" w:color="auto" w:fill="auto"/>
            <w:vAlign w:val="bottom"/>
          </w:tcPr>
          <w:p w14:paraId="4395B935"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484" w:type="dxa"/>
            <w:shd w:val="clear" w:color="auto" w:fill="auto"/>
            <w:vAlign w:val="center"/>
          </w:tcPr>
          <w:p w14:paraId="61EF08C8"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5000</w:t>
            </w:r>
          </w:p>
        </w:tc>
        <w:tc>
          <w:tcPr>
            <w:tcW w:w="2837" w:type="dxa"/>
            <w:gridSpan w:val="2"/>
            <w:shd w:val="clear" w:color="auto" w:fill="auto"/>
            <w:vAlign w:val="center"/>
          </w:tcPr>
          <w:p w14:paraId="2A30DB64"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2F5D530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001</w:t>
            </w:r>
          </w:p>
        </w:tc>
      </w:tr>
      <w:tr w:rsidR="00B41A41" w:rsidRPr="00B12FE6" w14:paraId="27DE4B12" w14:textId="77777777" w:rsidTr="0067535C">
        <w:trPr>
          <w:trHeight w:val="227"/>
          <w:jc w:val="center"/>
        </w:trPr>
        <w:tc>
          <w:tcPr>
            <w:tcW w:w="2336" w:type="dxa"/>
            <w:tcBorders>
              <w:left w:val="single" w:sz="4" w:space="0" w:color="000000"/>
            </w:tcBorders>
            <w:shd w:val="clear" w:color="auto" w:fill="auto"/>
            <w:vAlign w:val="bottom"/>
          </w:tcPr>
          <w:p w14:paraId="0D5EA119"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lastRenderedPageBreak/>
              <w:t>1,</w:t>
            </w:r>
          </w:p>
        </w:tc>
        <w:tc>
          <w:tcPr>
            <w:tcW w:w="2484" w:type="dxa"/>
            <w:shd w:val="clear" w:color="auto" w:fill="auto"/>
            <w:vAlign w:val="center"/>
          </w:tcPr>
          <w:p w14:paraId="0256FC6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shd w:val="clear" w:color="auto" w:fill="auto"/>
            <w:vAlign w:val="center"/>
          </w:tcPr>
          <w:p w14:paraId="5E1C9C81"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0AACF27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001</w:t>
            </w:r>
          </w:p>
        </w:tc>
      </w:tr>
      <w:tr w:rsidR="00B41A41" w:rsidRPr="00B12FE6" w14:paraId="733ED110" w14:textId="77777777" w:rsidTr="0067535C">
        <w:trPr>
          <w:trHeight w:val="227"/>
          <w:jc w:val="center"/>
        </w:trPr>
        <w:tc>
          <w:tcPr>
            <w:tcW w:w="2336" w:type="dxa"/>
            <w:tcBorders>
              <w:left w:val="single" w:sz="4" w:space="0" w:color="000000"/>
            </w:tcBorders>
            <w:shd w:val="clear" w:color="auto" w:fill="auto"/>
            <w:vAlign w:val="bottom"/>
          </w:tcPr>
          <w:p w14:paraId="15F2BFD8"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10,</w:t>
            </w:r>
          </w:p>
        </w:tc>
        <w:tc>
          <w:tcPr>
            <w:tcW w:w="2484" w:type="dxa"/>
            <w:shd w:val="clear" w:color="auto" w:fill="auto"/>
            <w:vAlign w:val="center"/>
          </w:tcPr>
          <w:p w14:paraId="1CB66DD4"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shd w:val="clear" w:color="auto" w:fill="auto"/>
            <w:vAlign w:val="center"/>
          </w:tcPr>
          <w:p w14:paraId="1DA025E0"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23D9BD4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001</w:t>
            </w:r>
          </w:p>
        </w:tc>
      </w:tr>
      <w:tr w:rsidR="00B41A41" w:rsidRPr="00B12FE6" w14:paraId="5B1F4553" w14:textId="77777777" w:rsidTr="0067535C">
        <w:trPr>
          <w:trHeight w:val="227"/>
          <w:jc w:val="center"/>
        </w:trPr>
        <w:tc>
          <w:tcPr>
            <w:tcW w:w="2336" w:type="dxa"/>
            <w:tcBorders>
              <w:left w:val="single" w:sz="4" w:space="0" w:color="000000"/>
            </w:tcBorders>
            <w:shd w:val="clear" w:color="auto" w:fill="auto"/>
            <w:vAlign w:val="bottom"/>
          </w:tcPr>
          <w:p w14:paraId="4BE73A37"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100,</w:t>
            </w:r>
          </w:p>
        </w:tc>
        <w:tc>
          <w:tcPr>
            <w:tcW w:w="2484" w:type="dxa"/>
            <w:shd w:val="clear" w:color="auto" w:fill="auto"/>
            <w:vAlign w:val="center"/>
          </w:tcPr>
          <w:p w14:paraId="00B11CF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shd w:val="clear" w:color="auto" w:fill="auto"/>
            <w:vAlign w:val="center"/>
          </w:tcPr>
          <w:p w14:paraId="25AFC535"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632D479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002</w:t>
            </w:r>
          </w:p>
        </w:tc>
      </w:tr>
      <w:tr w:rsidR="00B41A41" w:rsidRPr="00B12FE6" w14:paraId="58578EB9" w14:textId="77777777" w:rsidTr="0067535C">
        <w:trPr>
          <w:trHeight w:val="227"/>
          <w:jc w:val="center"/>
        </w:trPr>
        <w:tc>
          <w:tcPr>
            <w:tcW w:w="2336" w:type="dxa"/>
            <w:tcBorders>
              <w:left w:val="single" w:sz="4" w:space="0" w:color="000000"/>
              <w:bottom w:val="single" w:sz="4" w:space="0" w:color="auto"/>
            </w:tcBorders>
            <w:shd w:val="clear" w:color="auto" w:fill="auto"/>
            <w:vAlign w:val="bottom"/>
          </w:tcPr>
          <w:p w14:paraId="59B379C9"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200,</w:t>
            </w:r>
          </w:p>
        </w:tc>
        <w:tc>
          <w:tcPr>
            <w:tcW w:w="2484" w:type="dxa"/>
            <w:tcBorders>
              <w:bottom w:val="single" w:sz="4" w:space="0" w:color="auto"/>
            </w:tcBorders>
            <w:shd w:val="clear" w:color="auto" w:fill="auto"/>
            <w:vAlign w:val="center"/>
          </w:tcPr>
          <w:p w14:paraId="5553FECB"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0000</w:t>
            </w:r>
          </w:p>
        </w:tc>
        <w:tc>
          <w:tcPr>
            <w:tcW w:w="2837" w:type="dxa"/>
            <w:gridSpan w:val="2"/>
            <w:tcBorders>
              <w:bottom w:val="single" w:sz="4" w:space="0" w:color="auto"/>
            </w:tcBorders>
            <w:shd w:val="clear" w:color="auto" w:fill="auto"/>
            <w:vAlign w:val="center"/>
          </w:tcPr>
          <w:p w14:paraId="1262855F"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bottom w:val="single" w:sz="4" w:space="0" w:color="auto"/>
              <w:right w:val="single" w:sz="4" w:space="0" w:color="000000"/>
            </w:tcBorders>
            <w:shd w:val="clear" w:color="auto" w:fill="auto"/>
            <w:vAlign w:val="center"/>
          </w:tcPr>
          <w:p w14:paraId="68A335E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002</w:t>
            </w:r>
          </w:p>
        </w:tc>
      </w:tr>
      <w:tr w:rsidR="00B41A41" w:rsidRPr="00B12FE6" w14:paraId="708BCA88" w14:textId="77777777" w:rsidTr="0067535C">
        <w:trPr>
          <w:trHeight w:val="227"/>
          <w:jc w:val="center"/>
        </w:trPr>
        <w:tc>
          <w:tcPr>
            <w:tcW w:w="10495" w:type="dxa"/>
            <w:gridSpan w:val="5"/>
            <w:tcBorders>
              <w:left w:val="single" w:sz="4" w:space="0" w:color="000000"/>
              <w:bottom w:val="single" w:sz="4" w:space="0" w:color="000000"/>
              <w:right w:val="single" w:sz="4" w:space="0" w:color="000000"/>
            </w:tcBorders>
            <w:shd w:val="clear" w:color="auto" w:fill="auto"/>
          </w:tcPr>
          <w:p w14:paraId="320B24B4" w14:textId="10B93ED6" w:rsidR="00B41A41" w:rsidRPr="00B12FE6" w:rsidRDefault="00B41A41" w:rsidP="0067535C">
            <w:pPr>
              <w:tabs>
                <w:tab w:val="center" w:pos="5192"/>
                <w:tab w:val="left" w:pos="9270"/>
              </w:tabs>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ab/>
              <w:t xml:space="preserve">Calibração RBC realizada nas dependências </w:t>
            </w:r>
            <w:r w:rsidRPr="004F3E0D">
              <w:rPr>
                <w:rFonts w:ascii="Arial" w:eastAsia="Times New Roman" w:hAnsi="Arial" w:cs="Arial"/>
                <w:sz w:val="20"/>
                <w:szCs w:val="20"/>
              </w:rPr>
              <w:t>d</w:t>
            </w:r>
            <w:r w:rsidR="004F3E0D" w:rsidRPr="004F3E0D">
              <w:rPr>
                <w:rFonts w:ascii="Arial" w:eastAsia="Times New Roman" w:hAnsi="Arial" w:cs="Arial"/>
                <w:sz w:val="20"/>
                <w:szCs w:val="20"/>
              </w:rPr>
              <w:t xml:space="preserve">a </w:t>
            </w:r>
            <w:r w:rsidRPr="004F3E0D">
              <w:rPr>
                <w:rFonts w:ascii="Arial" w:eastAsia="Times New Roman" w:hAnsi="Arial" w:cs="Arial"/>
                <w:sz w:val="20"/>
                <w:szCs w:val="20"/>
              </w:rPr>
              <w:t>ETE-</w:t>
            </w:r>
            <w:r w:rsidR="004F3E0D" w:rsidRPr="004F3E0D">
              <w:rPr>
                <w:rFonts w:ascii="Arial" w:eastAsia="Times New Roman" w:hAnsi="Arial" w:cs="Arial"/>
                <w:sz w:val="20"/>
                <w:szCs w:val="20"/>
              </w:rPr>
              <w:t>UI.</w:t>
            </w:r>
          </w:p>
        </w:tc>
      </w:tr>
    </w:tbl>
    <w:p w14:paraId="3DE5A5A3" w14:textId="77777777" w:rsidR="00B41A41" w:rsidRDefault="00B41A41" w:rsidP="00B41A41">
      <w:pPr>
        <w:spacing w:after="0" w:line="240" w:lineRule="auto"/>
        <w:rPr>
          <w:rFonts w:ascii="Arial" w:hAnsi="Arial" w:cs="Arial"/>
          <w:sz w:val="20"/>
          <w:szCs w:val="20"/>
        </w:rPr>
      </w:pPr>
    </w:p>
    <w:p w14:paraId="5D19066E" w14:textId="2F8592F8" w:rsidR="00B41A41" w:rsidRPr="00576003" w:rsidRDefault="00B41A41" w:rsidP="00B41A41">
      <w:pPr>
        <w:rPr>
          <w:rFonts w:ascii="Arial" w:hAnsi="Arial" w:cs="Arial"/>
          <w:b/>
          <w:bCs/>
          <w:sz w:val="24"/>
          <w:szCs w:val="24"/>
        </w:rPr>
      </w:pPr>
      <w:r>
        <w:rPr>
          <w:rFonts w:ascii="Arial" w:hAnsi="Arial" w:cs="Arial"/>
          <w:b/>
          <w:bCs/>
          <w:sz w:val="24"/>
          <w:szCs w:val="24"/>
        </w:rPr>
        <w:t>16</w:t>
      </w:r>
      <w:r w:rsidRPr="00576003">
        <w:rPr>
          <w:rFonts w:ascii="Arial" w:hAnsi="Arial" w:cs="Arial"/>
          <w:b/>
          <w:bCs/>
          <w:sz w:val="24"/>
          <w:szCs w:val="24"/>
        </w:rPr>
        <w:t xml:space="preserve">. Balança (max </w:t>
      </w:r>
      <w:r>
        <w:rPr>
          <w:rFonts w:ascii="Arial" w:hAnsi="Arial" w:cs="Arial"/>
          <w:b/>
          <w:bCs/>
          <w:sz w:val="24"/>
          <w:szCs w:val="24"/>
        </w:rPr>
        <w:t>40</w:t>
      </w:r>
      <w:r w:rsidRPr="00576003">
        <w:rPr>
          <w:rFonts w:ascii="Arial" w:hAnsi="Arial" w:cs="Arial"/>
          <w:b/>
          <w:bCs/>
          <w:sz w:val="24"/>
          <w:szCs w:val="24"/>
        </w:rPr>
        <w:t xml:space="preserve">0 g - </w:t>
      </w:r>
      <w:r>
        <w:rPr>
          <w:rFonts w:ascii="Arial" w:hAnsi="Arial" w:cs="Arial"/>
          <w:b/>
          <w:bCs/>
          <w:sz w:val="24"/>
          <w:szCs w:val="24"/>
        </w:rPr>
        <w:t>4</w:t>
      </w:r>
      <w:r w:rsidRPr="00576003">
        <w:rPr>
          <w:rFonts w:ascii="Arial" w:hAnsi="Arial" w:cs="Arial"/>
          <w:b/>
          <w:bCs/>
          <w:sz w:val="24"/>
          <w:szCs w:val="24"/>
        </w:rPr>
        <w:t xml:space="preserve"> pontos calibração)</w:t>
      </w: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2336"/>
        <w:gridCol w:w="2343"/>
        <w:gridCol w:w="2409"/>
        <w:gridCol w:w="569"/>
        <w:gridCol w:w="2838"/>
      </w:tblGrid>
      <w:tr w:rsidR="00B41A41" w:rsidRPr="00B12FE6" w14:paraId="4E37E79A" w14:textId="77777777" w:rsidTr="0067535C">
        <w:trPr>
          <w:jc w:val="center"/>
        </w:trPr>
        <w:tc>
          <w:tcPr>
            <w:tcW w:w="7088" w:type="dxa"/>
            <w:gridSpan w:val="3"/>
            <w:tcBorders>
              <w:top w:val="single" w:sz="4" w:space="0" w:color="000000"/>
              <w:left w:val="single" w:sz="4" w:space="0" w:color="000000"/>
              <w:bottom w:val="single" w:sz="4" w:space="0" w:color="000000"/>
            </w:tcBorders>
            <w:shd w:val="clear" w:color="auto" w:fill="E5E5E5"/>
          </w:tcPr>
          <w:p w14:paraId="241891AA"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16.1</w:t>
            </w:r>
            <w:r w:rsidRPr="00B12FE6">
              <w:rPr>
                <w:rFonts w:ascii="Arial" w:hAnsi="Arial" w:cs="Arial"/>
                <w:sz w:val="20"/>
                <w:szCs w:val="20"/>
              </w:rPr>
              <w:t xml:space="preserve"> Balança</w:t>
            </w:r>
          </w:p>
        </w:tc>
        <w:tc>
          <w:tcPr>
            <w:tcW w:w="3407" w:type="dxa"/>
            <w:gridSpan w:val="2"/>
            <w:tcBorders>
              <w:top w:val="single" w:sz="4" w:space="0" w:color="000000"/>
              <w:bottom w:val="single" w:sz="4" w:space="0" w:color="000000"/>
              <w:right w:val="single" w:sz="4" w:space="0" w:color="000000"/>
            </w:tcBorders>
            <w:shd w:val="clear" w:color="auto" w:fill="E5E5E5"/>
          </w:tcPr>
          <w:p w14:paraId="5D98E938"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BAL-02</w:t>
            </w:r>
          </w:p>
        </w:tc>
      </w:tr>
      <w:tr w:rsidR="00B41A41" w:rsidRPr="00B12FE6" w14:paraId="3D14DF7B" w14:textId="77777777" w:rsidTr="0067535C">
        <w:trPr>
          <w:jc w:val="center"/>
        </w:trPr>
        <w:tc>
          <w:tcPr>
            <w:tcW w:w="7088" w:type="dxa"/>
            <w:gridSpan w:val="3"/>
            <w:tcBorders>
              <w:top w:val="single" w:sz="4" w:space="0" w:color="000000"/>
              <w:left w:val="single" w:sz="4" w:space="0" w:color="000000"/>
            </w:tcBorders>
            <w:shd w:val="clear" w:color="auto" w:fill="auto"/>
          </w:tcPr>
          <w:p w14:paraId="51BCEC1D"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sidRPr="00B12FE6">
              <w:rPr>
                <w:rFonts w:ascii="Arial" w:eastAsia="Times New Roman" w:hAnsi="Arial" w:cs="Arial"/>
                <w:sz w:val="20"/>
                <w:szCs w:val="20"/>
              </w:rPr>
              <w:t>Gehaka</w:t>
            </w:r>
          </w:p>
        </w:tc>
        <w:tc>
          <w:tcPr>
            <w:tcW w:w="3407" w:type="dxa"/>
            <w:gridSpan w:val="2"/>
            <w:tcBorders>
              <w:top w:val="single" w:sz="4" w:space="0" w:color="000000"/>
              <w:right w:val="single" w:sz="4" w:space="0" w:color="000000"/>
            </w:tcBorders>
            <w:shd w:val="clear" w:color="auto" w:fill="auto"/>
          </w:tcPr>
          <w:p w14:paraId="57BB0753"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B12FE6">
              <w:rPr>
                <w:rFonts w:ascii="Arial" w:eastAsia="Times New Roman" w:hAnsi="Arial" w:cs="Arial"/>
                <w:sz w:val="20"/>
                <w:szCs w:val="20"/>
              </w:rPr>
              <w:t>BG440</w:t>
            </w:r>
          </w:p>
        </w:tc>
      </w:tr>
      <w:tr w:rsidR="00B41A41" w:rsidRPr="00B12FE6" w14:paraId="1111B0F4" w14:textId="77777777" w:rsidTr="0067535C">
        <w:trPr>
          <w:jc w:val="center"/>
        </w:trPr>
        <w:tc>
          <w:tcPr>
            <w:tcW w:w="4679" w:type="dxa"/>
            <w:gridSpan w:val="2"/>
            <w:tcBorders>
              <w:left w:val="single" w:sz="4" w:space="0" w:color="000000"/>
              <w:bottom w:val="single" w:sz="4" w:space="0" w:color="000000"/>
            </w:tcBorders>
            <w:shd w:val="clear" w:color="auto" w:fill="auto"/>
          </w:tcPr>
          <w:p w14:paraId="64CE53D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 xml:space="preserve">0 – 400 g </w:t>
            </w:r>
          </w:p>
        </w:tc>
        <w:tc>
          <w:tcPr>
            <w:tcW w:w="5816" w:type="dxa"/>
            <w:gridSpan w:val="3"/>
            <w:tcBorders>
              <w:bottom w:val="single" w:sz="4" w:space="0" w:color="000000"/>
              <w:right w:val="single" w:sz="4" w:space="0" w:color="000000"/>
            </w:tcBorders>
            <w:shd w:val="clear" w:color="auto" w:fill="auto"/>
          </w:tcPr>
          <w:p w14:paraId="5A7336F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0,001 g</w:t>
            </w:r>
          </w:p>
        </w:tc>
      </w:tr>
      <w:tr w:rsidR="00B41A41" w:rsidRPr="00B12FE6" w14:paraId="6F394AD2" w14:textId="77777777" w:rsidTr="0067535C">
        <w:trPr>
          <w:jc w:val="center"/>
        </w:trPr>
        <w:tc>
          <w:tcPr>
            <w:tcW w:w="4679" w:type="dxa"/>
            <w:gridSpan w:val="2"/>
            <w:tcBorders>
              <w:left w:val="single" w:sz="4" w:space="0" w:color="000000"/>
              <w:bottom w:val="single" w:sz="4" w:space="0" w:color="000000"/>
            </w:tcBorders>
            <w:shd w:val="clear" w:color="auto" w:fill="auto"/>
            <w:vAlign w:val="center"/>
          </w:tcPr>
          <w:p w14:paraId="6EBE2BB9"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(g)</w:t>
            </w:r>
          </w:p>
        </w:tc>
        <w:tc>
          <w:tcPr>
            <w:tcW w:w="5816" w:type="dxa"/>
            <w:gridSpan w:val="3"/>
            <w:tcBorders>
              <w:bottom w:val="single" w:sz="4" w:space="0" w:color="000000"/>
              <w:right w:val="single" w:sz="4" w:space="0" w:color="000000"/>
            </w:tcBorders>
            <w:shd w:val="clear" w:color="auto" w:fill="auto"/>
            <w:vAlign w:val="center"/>
          </w:tcPr>
          <w:p w14:paraId="10A0430F"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 xml:space="preserve">Tolerância (g) = (Erro + Incerteza expandida) </w:t>
            </w:r>
            <w:r w:rsidRPr="00B12FE6">
              <w:rPr>
                <w:rFonts w:ascii="Arial" w:eastAsia="Times New Roman" w:hAnsi="Arial" w:cs="Arial"/>
                <w:b/>
                <w:sz w:val="20"/>
                <w:szCs w:val="20"/>
                <w:vertAlign w:val="subscript"/>
              </w:rPr>
              <w:t>Max</w:t>
            </w:r>
          </w:p>
        </w:tc>
      </w:tr>
      <w:tr w:rsidR="00B41A41" w:rsidRPr="00B12FE6" w14:paraId="3F2934C6" w14:textId="77777777" w:rsidTr="0067535C">
        <w:trPr>
          <w:jc w:val="center"/>
        </w:trPr>
        <w:tc>
          <w:tcPr>
            <w:tcW w:w="2336" w:type="dxa"/>
            <w:tcBorders>
              <w:top w:val="single" w:sz="4" w:space="0" w:color="000000"/>
              <w:left w:val="single" w:sz="4" w:space="0" w:color="000000"/>
            </w:tcBorders>
            <w:shd w:val="clear" w:color="auto" w:fill="auto"/>
            <w:vAlign w:val="bottom"/>
          </w:tcPr>
          <w:p w14:paraId="03F85939"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343" w:type="dxa"/>
            <w:tcBorders>
              <w:top w:val="single" w:sz="4" w:space="0" w:color="000000"/>
            </w:tcBorders>
            <w:shd w:val="clear" w:color="auto" w:fill="auto"/>
            <w:vAlign w:val="center"/>
          </w:tcPr>
          <w:p w14:paraId="698387CB"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500</w:t>
            </w:r>
          </w:p>
        </w:tc>
        <w:tc>
          <w:tcPr>
            <w:tcW w:w="2978" w:type="dxa"/>
            <w:gridSpan w:val="2"/>
            <w:tcBorders>
              <w:top w:val="single" w:sz="4" w:space="0" w:color="000000"/>
            </w:tcBorders>
            <w:shd w:val="clear" w:color="auto" w:fill="auto"/>
            <w:vAlign w:val="center"/>
          </w:tcPr>
          <w:p w14:paraId="75FD5767"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top w:val="single" w:sz="4" w:space="0" w:color="000000"/>
              <w:right w:val="single" w:sz="4" w:space="0" w:color="000000"/>
            </w:tcBorders>
            <w:shd w:val="clear" w:color="auto" w:fill="auto"/>
            <w:vAlign w:val="center"/>
          </w:tcPr>
          <w:p w14:paraId="130EF06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7B8ECE9E" w14:textId="77777777" w:rsidTr="0067535C">
        <w:trPr>
          <w:jc w:val="center"/>
        </w:trPr>
        <w:tc>
          <w:tcPr>
            <w:tcW w:w="2336" w:type="dxa"/>
            <w:tcBorders>
              <w:left w:val="single" w:sz="4" w:space="0" w:color="000000"/>
            </w:tcBorders>
            <w:shd w:val="clear" w:color="auto" w:fill="auto"/>
            <w:vAlign w:val="bottom"/>
          </w:tcPr>
          <w:p w14:paraId="2ADA60DB"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w:t>
            </w:r>
          </w:p>
        </w:tc>
        <w:tc>
          <w:tcPr>
            <w:tcW w:w="2343" w:type="dxa"/>
            <w:shd w:val="clear" w:color="auto" w:fill="auto"/>
            <w:vAlign w:val="center"/>
          </w:tcPr>
          <w:p w14:paraId="16C26BA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w:t>
            </w:r>
          </w:p>
        </w:tc>
        <w:tc>
          <w:tcPr>
            <w:tcW w:w="2978" w:type="dxa"/>
            <w:gridSpan w:val="2"/>
            <w:shd w:val="clear" w:color="auto" w:fill="auto"/>
            <w:vAlign w:val="center"/>
          </w:tcPr>
          <w:p w14:paraId="3BA7D090"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2FF8EC5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5DE8357F" w14:textId="77777777" w:rsidTr="0067535C">
        <w:trPr>
          <w:jc w:val="center"/>
        </w:trPr>
        <w:tc>
          <w:tcPr>
            <w:tcW w:w="2336" w:type="dxa"/>
            <w:tcBorders>
              <w:left w:val="single" w:sz="4" w:space="0" w:color="000000"/>
            </w:tcBorders>
            <w:shd w:val="clear" w:color="auto" w:fill="auto"/>
            <w:vAlign w:val="bottom"/>
          </w:tcPr>
          <w:p w14:paraId="30997285"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10,</w:t>
            </w:r>
          </w:p>
        </w:tc>
        <w:tc>
          <w:tcPr>
            <w:tcW w:w="2343" w:type="dxa"/>
            <w:shd w:val="clear" w:color="auto" w:fill="auto"/>
            <w:vAlign w:val="center"/>
          </w:tcPr>
          <w:p w14:paraId="09CB1A2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w:t>
            </w:r>
          </w:p>
        </w:tc>
        <w:tc>
          <w:tcPr>
            <w:tcW w:w="2978" w:type="dxa"/>
            <w:gridSpan w:val="2"/>
            <w:shd w:val="clear" w:color="auto" w:fill="auto"/>
            <w:vAlign w:val="center"/>
          </w:tcPr>
          <w:p w14:paraId="4FB82396"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663A1944"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050</w:t>
            </w:r>
          </w:p>
        </w:tc>
      </w:tr>
      <w:tr w:rsidR="00B41A41" w:rsidRPr="00B12FE6" w14:paraId="5CEFD046" w14:textId="77777777" w:rsidTr="0067535C">
        <w:trPr>
          <w:jc w:val="center"/>
        </w:trPr>
        <w:tc>
          <w:tcPr>
            <w:tcW w:w="2336" w:type="dxa"/>
            <w:tcBorders>
              <w:left w:val="single" w:sz="4" w:space="0" w:color="000000"/>
            </w:tcBorders>
            <w:shd w:val="clear" w:color="auto" w:fill="auto"/>
            <w:vAlign w:val="bottom"/>
          </w:tcPr>
          <w:p w14:paraId="30592347"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400,</w:t>
            </w:r>
          </w:p>
        </w:tc>
        <w:tc>
          <w:tcPr>
            <w:tcW w:w="2343" w:type="dxa"/>
            <w:shd w:val="clear" w:color="auto" w:fill="auto"/>
            <w:vAlign w:val="center"/>
          </w:tcPr>
          <w:p w14:paraId="66AB21F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w:t>
            </w:r>
          </w:p>
        </w:tc>
        <w:tc>
          <w:tcPr>
            <w:tcW w:w="2978" w:type="dxa"/>
            <w:gridSpan w:val="2"/>
            <w:shd w:val="clear" w:color="auto" w:fill="auto"/>
            <w:vAlign w:val="center"/>
          </w:tcPr>
          <w:p w14:paraId="4E433CBA"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047D7B4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21279348" w14:textId="77777777" w:rsidTr="0067535C">
        <w:trPr>
          <w:jc w:val="center"/>
        </w:trPr>
        <w:tc>
          <w:tcPr>
            <w:tcW w:w="10495" w:type="dxa"/>
            <w:gridSpan w:val="5"/>
            <w:tcBorders>
              <w:top w:val="single" w:sz="4" w:space="0" w:color="auto"/>
              <w:left w:val="single" w:sz="4" w:space="0" w:color="000000"/>
              <w:bottom w:val="single" w:sz="4" w:space="0" w:color="000000"/>
              <w:right w:val="single" w:sz="4" w:space="0" w:color="000000"/>
            </w:tcBorders>
            <w:shd w:val="clear" w:color="auto" w:fill="auto"/>
          </w:tcPr>
          <w:p w14:paraId="7715FA13"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0649E5AF" w14:textId="77777777" w:rsidR="00B41A41" w:rsidRPr="00B12FE6"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2336"/>
        <w:gridCol w:w="2343"/>
        <w:gridCol w:w="2409"/>
        <w:gridCol w:w="569"/>
        <w:gridCol w:w="2838"/>
      </w:tblGrid>
      <w:tr w:rsidR="00B41A41" w:rsidRPr="00B12FE6" w14:paraId="67EFA59A" w14:textId="77777777" w:rsidTr="0067535C">
        <w:trPr>
          <w:jc w:val="center"/>
        </w:trPr>
        <w:tc>
          <w:tcPr>
            <w:tcW w:w="7088" w:type="dxa"/>
            <w:gridSpan w:val="3"/>
            <w:tcBorders>
              <w:top w:val="single" w:sz="4" w:space="0" w:color="000000"/>
              <w:left w:val="single" w:sz="4" w:space="0" w:color="000000"/>
              <w:bottom w:val="single" w:sz="4" w:space="0" w:color="000000"/>
            </w:tcBorders>
            <w:shd w:val="clear" w:color="auto" w:fill="E5E5E5"/>
          </w:tcPr>
          <w:p w14:paraId="5BFD2AB6"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 xml:space="preserve">16.2 </w:t>
            </w:r>
            <w:r w:rsidRPr="00B12FE6">
              <w:rPr>
                <w:rFonts w:ascii="Arial" w:hAnsi="Arial" w:cs="Arial"/>
                <w:sz w:val="20"/>
                <w:szCs w:val="20"/>
              </w:rPr>
              <w:t>Balança</w:t>
            </w:r>
          </w:p>
        </w:tc>
        <w:tc>
          <w:tcPr>
            <w:tcW w:w="3407" w:type="dxa"/>
            <w:gridSpan w:val="2"/>
            <w:tcBorders>
              <w:top w:val="single" w:sz="4" w:space="0" w:color="000000"/>
              <w:bottom w:val="single" w:sz="4" w:space="0" w:color="000000"/>
              <w:right w:val="single" w:sz="4" w:space="0" w:color="000000"/>
            </w:tcBorders>
            <w:shd w:val="clear" w:color="auto" w:fill="E5E5E5"/>
          </w:tcPr>
          <w:p w14:paraId="1A5C748B"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p>
        </w:tc>
      </w:tr>
      <w:tr w:rsidR="00B41A41" w:rsidRPr="00B12FE6" w14:paraId="6E1A7E3A" w14:textId="77777777" w:rsidTr="0067535C">
        <w:trPr>
          <w:jc w:val="center"/>
        </w:trPr>
        <w:tc>
          <w:tcPr>
            <w:tcW w:w="7088" w:type="dxa"/>
            <w:gridSpan w:val="3"/>
            <w:tcBorders>
              <w:top w:val="single" w:sz="4" w:space="0" w:color="000000"/>
              <w:left w:val="single" w:sz="4" w:space="0" w:color="000000"/>
            </w:tcBorders>
            <w:shd w:val="clear" w:color="auto" w:fill="auto"/>
          </w:tcPr>
          <w:p w14:paraId="6FB0EC1E" w14:textId="77777777" w:rsidR="00B41A41" w:rsidRPr="00714AE2" w:rsidRDefault="00B41A41" w:rsidP="0067535C">
            <w:pPr>
              <w:autoSpaceDE w:val="0"/>
              <w:snapToGrid w:val="0"/>
              <w:spacing w:after="0" w:line="240" w:lineRule="auto"/>
              <w:rPr>
                <w:rFonts w:ascii="Arial" w:eastAsia="Times New Roman" w:hAnsi="Arial" w:cs="Arial"/>
                <w:sz w:val="20"/>
                <w:szCs w:val="20"/>
              </w:rPr>
            </w:pPr>
            <w:r w:rsidRPr="00714AE2">
              <w:rPr>
                <w:rFonts w:ascii="Arial" w:eastAsia="Times New Roman" w:hAnsi="Arial" w:cs="Arial"/>
                <w:b/>
                <w:sz w:val="20"/>
                <w:szCs w:val="20"/>
              </w:rPr>
              <w:t xml:space="preserve">Marca: </w:t>
            </w:r>
            <w:r w:rsidRPr="00714AE2">
              <w:rPr>
                <w:rFonts w:ascii="Arial" w:eastAsia="Times New Roman" w:hAnsi="Arial" w:cs="Arial"/>
                <w:sz w:val="20"/>
                <w:szCs w:val="20"/>
              </w:rPr>
              <w:t>Bel Engineering</w:t>
            </w:r>
          </w:p>
        </w:tc>
        <w:tc>
          <w:tcPr>
            <w:tcW w:w="3407" w:type="dxa"/>
            <w:gridSpan w:val="2"/>
            <w:tcBorders>
              <w:top w:val="single" w:sz="4" w:space="0" w:color="000000"/>
              <w:right w:val="single" w:sz="4" w:space="0" w:color="000000"/>
            </w:tcBorders>
            <w:shd w:val="clear" w:color="auto" w:fill="auto"/>
          </w:tcPr>
          <w:p w14:paraId="715F3FAB" w14:textId="77777777" w:rsidR="00B41A41" w:rsidRPr="00714AE2" w:rsidRDefault="00B41A41" w:rsidP="0067535C">
            <w:pPr>
              <w:autoSpaceDE w:val="0"/>
              <w:snapToGrid w:val="0"/>
              <w:spacing w:after="0" w:line="240" w:lineRule="auto"/>
              <w:rPr>
                <w:rFonts w:ascii="Arial" w:eastAsia="Times New Roman" w:hAnsi="Arial" w:cs="Arial"/>
                <w:sz w:val="20"/>
                <w:szCs w:val="20"/>
              </w:rPr>
            </w:pPr>
            <w:r w:rsidRPr="00714AE2">
              <w:rPr>
                <w:rFonts w:ascii="Arial" w:eastAsia="Times New Roman" w:hAnsi="Arial" w:cs="Arial"/>
                <w:b/>
                <w:sz w:val="20"/>
                <w:szCs w:val="20"/>
              </w:rPr>
              <w:t xml:space="preserve">Modelo: </w:t>
            </w:r>
            <w:r w:rsidRPr="00714AE2">
              <w:rPr>
                <w:rFonts w:ascii="Arial" w:eastAsia="Times New Roman" w:hAnsi="Arial" w:cs="Arial"/>
                <w:sz w:val="20"/>
                <w:szCs w:val="20"/>
              </w:rPr>
              <w:t>89/336</w:t>
            </w:r>
          </w:p>
        </w:tc>
      </w:tr>
      <w:tr w:rsidR="00B41A41" w:rsidRPr="00B12FE6" w14:paraId="62B7A031" w14:textId="77777777" w:rsidTr="0067535C">
        <w:trPr>
          <w:jc w:val="center"/>
        </w:trPr>
        <w:tc>
          <w:tcPr>
            <w:tcW w:w="4679" w:type="dxa"/>
            <w:gridSpan w:val="2"/>
            <w:tcBorders>
              <w:left w:val="single" w:sz="4" w:space="0" w:color="000000"/>
              <w:bottom w:val="single" w:sz="4" w:space="0" w:color="000000"/>
            </w:tcBorders>
            <w:shd w:val="clear" w:color="auto" w:fill="auto"/>
          </w:tcPr>
          <w:p w14:paraId="096961B2" w14:textId="77777777" w:rsidR="00B41A41" w:rsidRPr="00714AE2" w:rsidRDefault="00B41A41" w:rsidP="0067535C">
            <w:pPr>
              <w:autoSpaceDE w:val="0"/>
              <w:snapToGrid w:val="0"/>
              <w:spacing w:after="0" w:line="240" w:lineRule="auto"/>
              <w:rPr>
                <w:rFonts w:ascii="Arial" w:eastAsia="Times New Roman" w:hAnsi="Arial" w:cs="Arial"/>
                <w:sz w:val="20"/>
                <w:szCs w:val="20"/>
              </w:rPr>
            </w:pPr>
            <w:r w:rsidRPr="00714AE2">
              <w:rPr>
                <w:rFonts w:ascii="Arial" w:eastAsia="Times New Roman" w:hAnsi="Arial" w:cs="Arial"/>
                <w:b/>
                <w:sz w:val="20"/>
                <w:szCs w:val="20"/>
              </w:rPr>
              <w:t xml:space="preserve">Valor nominal: </w:t>
            </w:r>
            <w:r w:rsidRPr="00714AE2">
              <w:rPr>
                <w:rFonts w:ascii="Arial" w:eastAsia="Times New Roman" w:hAnsi="Arial" w:cs="Arial"/>
                <w:sz w:val="20"/>
                <w:szCs w:val="20"/>
              </w:rPr>
              <w:t xml:space="preserve">0 – 400 g </w:t>
            </w:r>
          </w:p>
        </w:tc>
        <w:tc>
          <w:tcPr>
            <w:tcW w:w="5816" w:type="dxa"/>
            <w:gridSpan w:val="3"/>
            <w:tcBorders>
              <w:bottom w:val="single" w:sz="4" w:space="0" w:color="000000"/>
              <w:right w:val="single" w:sz="4" w:space="0" w:color="000000"/>
            </w:tcBorders>
            <w:shd w:val="clear" w:color="auto" w:fill="auto"/>
          </w:tcPr>
          <w:p w14:paraId="2AD5AF6D" w14:textId="77777777" w:rsidR="00B41A41" w:rsidRPr="00714AE2" w:rsidRDefault="00B41A41" w:rsidP="0067535C">
            <w:pPr>
              <w:autoSpaceDE w:val="0"/>
              <w:snapToGrid w:val="0"/>
              <w:spacing w:after="0" w:line="240" w:lineRule="auto"/>
              <w:rPr>
                <w:rFonts w:ascii="Arial" w:eastAsia="Times New Roman" w:hAnsi="Arial" w:cs="Arial"/>
                <w:sz w:val="20"/>
                <w:szCs w:val="20"/>
              </w:rPr>
            </w:pPr>
            <w:r w:rsidRPr="00714AE2">
              <w:rPr>
                <w:rFonts w:ascii="Arial" w:eastAsia="Times New Roman" w:hAnsi="Arial" w:cs="Arial"/>
                <w:b/>
                <w:sz w:val="20"/>
                <w:szCs w:val="20"/>
              </w:rPr>
              <w:t xml:space="preserve">Divisão: </w:t>
            </w:r>
            <w:r w:rsidRPr="00714AE2">
              <w:rPr>
                <w:rFonts w:ascii="Arial" w:eastAsia="Times New Roman" w:hAnsi="Arial" w:cs="Arial"/>
                <w:sz w:val="20"/>
                <w:szCs w:val="20"/>
              </w:rPr>
              <w:t>0,001 g</w:t>
            </w:r>
          </w:p>
        </w:tc>
      </w:tr>
      <w:tr w:rsidR="00B41A41" w:rsidRPr="00B12FE6" w14:paraId="72C05B1F" w14:textId="77777777" w:rsidTr="0067535C">
        <w:trPr>
          <w:jc w:val="center"/>
        </w:trPr>
        <w:tc>
          <w:tcPr>
            <w:tcW w:w="4679" w:type="dxa"/>
            <w:gridSpan w:val="2"/>
            <w:tcBorders>
              <w:left w:val="single" w:sz="4" w:space="0" w:color="000000"/>
              <w:bottom w:val="single" w:sz="4" w:space="0" w:color="000000"/>
            </w:tcBorders>
            <w:shd w:val="clear" w:color="auto" w:fill="auto"/>
            <w:vAlign w:val="center"/>
          </w:tcPr>
          <w:p w14:paraId="39896F76"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(g)</w:t>
            </w:r>
          </w:p>
        </w:tc>
        <w:tc>
          <w:tcPr>
            <w:tcW w:w="5816" w:type="dxa"/>
            <w:gridSpan w:val="3"/>
            <w:tcBorders>
              <w:bottom w:val="single" w:sz="4" w:space="0" w:color="000000"/>
              <w:right w:val="single" w:sz="4" w:space="0" w:color="000000"/>
            </w:tcBorders>
            <w:shd w:val="clear" w:color="auto" w:fill="auto"/>
            <w:vAlign w:val="center"/>
          </w:tcPr>
          <w:p w14:paraId="6885DEC7"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 xml:space="preserve">Tolerância (g) = (Erro + Incerteza expandida) </w:t>
            </w:r>
            <w:r w:rsidRPr="00B12FE6">
              <w:rPr>
                <w:rFonts w:ascii="Arial" w:eastAsia="Times New Roman" w:hAnsi="Arial" w:cs="Arial"/>
                <w:b/>
                <w:sz w:val="20"/>
                <w:szCs w:val="20"/>
                <w:vertAlign w:val="subscript"/>
              </w:rPr>
              <w:t>Max</w:t>
            </w:r>
          </w:p>
        </w:tc>
      </w:tr>
      <w:tr w:rsidR="00B41A41" w:rsidRPr="00B12FE6" w14:paraId="415CF3A9" w14:textId="77777777" w:rsidTr="0067535C">
        <w:trPr>
          <w:jc w:val="center"/>
        </w:trPr>
        <w:tc>
          <w:tcPr>
            <w:tcW w:w="2336" w:type="dxa"/>
            <w:tcBorders>
              <w:top w:val="single" w:sz="4" w:space="0" w:color="000000"/>
              <w:left w:val="single" w:sz="4" w:space="0" w:color="000000"/>
            </w:tcBorders>
            <w:shd w:val="clear" w:color="auto" w:fill="auto"/>
            <w:vAlign w:val="bottom"/>
          </w:tcPr>
          <w:p w14:paraId="5874A481"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343" w:type="dxa"/>
            <w:tcBorders>
              <w:top w:val="single" w:sz="4" w:space="0" w:color="000000"/>
            </w:tcBorders>
            <w:shd w:val="clear" w:color="auto" w:fill="auto"/>
            <w:vAlign w:val="center"/>
          </w:tcPr>
          <w:p w14:paraId="0DD7C69A"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500</w:t>
            </w:r>
          </w:p>
        </w:tc>
        <w:tc>
          <w:tcPr>
            <w:tcW w:w="2978" w:type="dxa"/>
            <w:gridSpan w:val="2"/>
            <w:tcBorders>
              <w:top w:val="single" w:sz="4" w:space="0" w:color="000000"/>
            </w:tcBorders>
            <w:shd w:val="clear" w:color="auto" w:fill="auto"/>
            <w:vAlign w:val="center"/>
          </w:tcPr>
          <w:p w14:paraId="29EABE57"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top w:val="single" w:sz="4" w:space="0" w:color="000000"/>
              <w:right w:val="single" w:sz="4" w:space="0" w:color="000000"/>
            </w:tcBorders>
            <w:shd w:val="clear" w:color="auto" w:fill="auto"/>
            <w:vAlign w:val="center"/>
          </w:tcPr>
          <w:p w14:paraId="2D94D28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1E76C51E" w14:textId="77777777" w:rsidTr="0067535C">
        <w:trPr>
          <w:jc w:val="center"/>
        </w:trPr>
        <w:tc>
          <w:tcPr>
            <w:tcW w:w="2336" w:type="dxa"/>
            <w:tcBorders>
              <w:left w:val="single" w:sz="4" w:space="0" w:color="000000"/>
            </w:tcBorders>
            <w:shd w:val="clear" w:color="auto" w:fill="auto"/>
            <w:vAlign w:val="bottom"/>
          </w:tcPr>
          <w:p w14:paraId="25FC6ED7"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w:t>
            </w:r>
          </w:p>
        </w:tc>
        <w:tc>
          <w:tcPr>
            <w:tcW w:w="2343" w:type="dxa"/>
            <w:shd w:val="clear" w:color="auto" w:fill="auto"/>
            <w:vAlign w:val="center"/>
          </w:tcPr>
          <w:p w14:paraId="6034FCC7"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w:t>
            </w:r>
          </w:p>
        </w:tc>
        <w:tc>
          <w:tcPr>
            <w:tcW w:w="2978" w:type="dxa"/>
            <w:gridSpan w:val="2"/>
            <w:shd w:val="clear" w:color="auto" w:fill="auto"/>
            <w:vAlign w:val="center"/>
          </w:tcPr>
          <w:p w14:paraId="6BD253DA"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7EE7D22B"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17CA0B1D" w14:textId="77777777" w:rsidTr="0067535C">
        <w:trPr>
          <w:jc w:val="center"/>
        </w:trPr>
        <w:tc>
          <w:tcPr>
            <w:tcW w:w="2336" w:type="dxa"/>
            <w:tcBorders>
              <w:left w:val="single" w:sz="4" w:space="0" w:color="000000"/>
            </w:tcBorders>
            <w:shd w:val="clear" w:color="auto" w:fill="auto"/>
            <w:vAlign w:val="bottom"/>
          </w:tcPr>
          <w:p w14:paraId="4D74CF5D"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10,</w:t>
            </w:r>
          </w:p>
        </w:tc>
        <w:tc>
          <w:tcPr>
            <w:tcW w:w="2343" w:type="dxa"/>
            <w:shd w:val="clear" w:color="auto" w:fill="auto"/>
            <w:vAlign w:val="center"/>
          </w:tcPr>
          <w:p w14:paraId="1543F6D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w:t>
            </w:r>
          </w:p>
        </w:tc>
        <w:tc>
          <w:tcPr>
            <w:tcW w:w="2978" w:type="dxa"/>
            <w:gridSpan w:val="2"/>
            <w:shd w:val="clear" w:color="auto" w:fill="auto"/>
            <w:vAlign w:val="center"/>
          </w:tcPr>
          <w:p w14:paraId="6B6201C1"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29EA2CEB"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050</w:t>
            </w:r>
          </w:p>
        </w:tc>
      </w:tr>
      <w:tr w:rsidR="00B41A41" w:rsidRPr="00B12FE6" w14:paraId="0AA2869F" w14:textId="77777777" w:rsidTr="0067535C">
        <w:trPr>
          <w:jc w:val="center"/>
        </w:trPr>
        <w:tc>
          <w:tcPr>
            <w:tcW w:w="2336" w:type="dxa"/>
            <w:tcBorders>
              <w:left w:val="single" w:sz="4" w:space="0" w:color="000000"/>
            </w:tcBorders>
            <w:shd w:val="clear" w:color="auto" w:fill="auto"/>
            <w:vAlign w:val="bottom"/>
          </w:tcPr>
          <w:p w14:paraId="3D1925E9"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400,</w:t>
            </w:r>
          </w:p>
        </w:tc>
        <w:tc>
          <w:tcPr>
            <w:tcW w:w="2343" w:type="dxa"/>
            <w:shd w:val="clear" w:color="auto" w:fill="auto"/>
            <w:vAlign w:val="center"/>
          </w:tcPr>
          <w:p w14:paraId="08D0355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000</w:t>
            </w:r>
          </w:p>
        </w:tc>
        <w:tc>
          <w:tcPr>
            <w:tcW w:w="2978" w:type="dxa"/>
            <w:gridSpan w:val="2"/>
            <w:shd w:val="clear" w:color="auto" w:fill="auto"/>
            <w:vAlign w:val="center"/>
          </w:tcPr>
          <w:p w14:paraId="369AE7FA" w14:textId="77777777" w:rsidR="00B41A41" w:rsidRPr="00B12FE6" w:rsidRDefault="00B41A41" w:rsidP="0067535C">
            <w:pPr>
              <w:autoSpaceDE w:val="0"/>
              <w:snapToGrid w:val="0"/>
              <w:spacing w:after="0" w:line="240" w:lineRule="auto"/>
              <w:jc w:val="right"/>
              <w:rPr>
                <w:rFonts w:ascii="Arial" w:eastAsia="Times New Roman" w:hAnsi="Arial" w:cs="Arial"/>
                <w:sz w:val="20"/>
                <w:szCs w:val="20"/>
              </w:rPr>
            </w:pPr>
            <w:r w:rsidRPr="00B12FE6">
              <w:rPr>
                <w:rFonts w:ascii="Arial" w:eastAsia="Times New Roman" w:hAnsi="Arial" w:cs="Arial"/>
                <w:sz w:val="20"/>
                <w:szCs w:val="20"/>
              </w:rPr>
              <w:t>0,</w:t>
            </w:r>
          </w:p>
        </w:tc>
        <w:tc>
          <w:tcPr>
            <w:tcW w:w="2838" w:type="dxa"/>
            <w:tcBorders>
              <w:right w:val="single" w:sz="4" w:space="0" w:color="000000"/>
            </w:tcBorders>
            <w:shd w:val="clear" w:color="auto" w:fill="auto"/>
            <w:vAlign w:val="center"/>
          </w:tcPr>
          <w:p w14:paraId="6FC24373"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sz w:val="20"/>
                <w:szCs w:val="20"/>
              </w:rPr>
              <w:t>200</w:t>
            </w:r>
          </w:p>
        </w:tc>
      </w:tr>
      <w:tr w:rsidR="00B41A41" w:rsidRPr="00B12FE6" w14:paraId="32E5C2BB" w14:textId="77777777" w:rsidTr="0067535C">
        <w:trPr>
          <w:jc w:val="center"/>
        </w:trPr>
        <w:tc>
          <w:tcPr>
            <w:tcW w:w="10495" w:type="dxa"/>
            <w:gridSpan w:val="5"/>
            <w:tcBorders>
              <w:top w:val="single" w:sz="4" w:space="0" w:color="auto"/>
              <w:left w:val="single" w:sz="4" w:space="0" w:color="000000"/>
              <w:bottom w:val="single" w:sz="4" w:space="0" w:color="000000"/>
              <w:right w:val="single" w:sz="4" w:space="0" w:color="000000"/>
            </w:tcBorders>
            <w:shd w:val="clear" w:color="auto" w:fill="auto"/>
          </w:tcPr>
          <w:p w14:paraId="18132E59" w14:textId="4338EEC9"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373D2C">
              <w:rPr>
                <w:rFonts w:ascii="Arial" w:eastAsia="Times New Roman" w:hAnsi="Arial" w:cs="Arial"/>
                <w:sz w:val="20"/>
                <w:szCs w:val="20"/>
              </w:rPr>
              <w:t>Calibração RBC realizada nas dependências d</w:t>
            </w:r>
            <w:r w:rsidR="00373D2C" w:rsidRPr="00373D2C">
              <w:rPr>
                <w:rFonts w:ascii="Arial" w:eastAsia="Times New Roman" w:hAnsi="Arial" w:cs="Arial"/>
                <w:sz w:val="20"/>
                <w:szCs w:val="20"/>
              </w:rPr>
              <w:t xml:space="preserve">a </w:t>
            </w:r>
            <w:r w:rsidRPr="00373D2C">
              <w:rPr>
                <w:rFonts w:ascii="Arial" w:eastAsia="Times New Roman" w:hAnsi="Arial" w:cs="Arial"/>
                <w:sz w:val="20"/>
                <w:szCs w:val="20"/>
              </w:rPr>
              <w:t xml:space="preserve"> ETE-BL</w:t>
            </w:r>
            <w:r w:rsidR="00373D2C" w:rsidRPr="00373D2C">
              <w:rPr>
                <w:rFonts w:ascii="Arial" w:eastAsia="Times New Roman" w:hAnsi="Arial" w:cs="Arial"/>
                <w:sz w:val="20"/>
                <w:szCs w:val="20"/>
              </w:rPr>
              <w:t>.</w:t>
            </w:r>
          </w:p>
        </w:tc>
      </w:tr>
    </w:tbl>
    <w:p w14:paraId="5DFF1B23" w14:textId="77777777" w:rsidR="00B41A41" w:rsidRDefault="00B41A41" w:rsidP="005F50B1">
      <w:pPr>
        <w:spacing w:after="0" w:line="240" w:lineRule="auto"/>
        <w:ind w:firstLine="709"/>
        <w:rPr>
          <w:rFonts w:ascii="Arial" w:hAnsi="Arial" w:cs="Arial"/>
          <w:b/>
          <w:bCs/>
          <w:sz w:val="24"/>
          <w:szCs w:val="24"/>
        </w:rPr>
      </w:pPr>
    </w:p>
    <w:p w14:paraId="1EC0EA8E" w14:textId="77777777" w:rsidR="00B41A41" w:rsidRPr="00576003" w:rsidRDefault="00B41A41" w:rsidP="00B41A41">
      <w:pPr>
        <w:rPr>
          <w:rFonts w:ascii="Arial" w:hAnsi="Arial" w:cs="Arial"/>
          <w:b/>
          <w:bCs/>
          <w:sz w:val="24"/>
          <w:szCs w:val="24"/>
        </w:rPr>
      </w:pPr>
      <w:r>
        <w:rPr>
          <w:rFonts w:ascii="Arial" w:hAnsi="Arial" w:cs="Arial"/>
          <w:b/>
          <w:bCs/>
          <w:sz w:val="24"/>
          <w:szCs w:val="24"/>
        </w:rPr>
        <w:t>17.</w:t>
      </w:r>
      <w:r w:rsidRPr="00576003">
        <w:rPr>
          <w:rFonts w:ascii="Arial" w:hAnsi="Arial" w:cs="Arial"/>
          <w:b/>
          <w:bCs/>
          <w:sz w:val="24"/>
          <w:szCs w:val="24"/>
        </w:rPr>
        <w:t xml:space="preserve"> </w:t>
      </w:r>
      <w:r w:rsidRPr="00202438">
        <w:rPr>
          <w:rFonts w:ascii="Arial" w:hAnsi="Arial" w:cs="Arial"/>
          <w:b/>
          <w:bCs/>
          <w:sz w:val="24"/>
          <w:szCs w:val="24"/>
        </w:rPr>
        <w:t>Espectrofotômetro</w:t>
      </w:r>
      <w:r w:rsidRPr="00576003">
        <w:rPr>
          <w:rFonts w:ascii="Arial" w:hAnsi="Arial" w:cs="Arial"/>
          <w:b/>
          <w:bCs/>
          <w:sz w:val="24"/>
          <w:szCs w:val="24"/>
        </w:rPr>
        <w:t xml:space="preserve"> </w:t>
      </w:r>
    </w:p>
    <w:tbl>
      <w:tblPr>
        <w:tblW w:w="10495" w:type="dxa"/>
        <w:jc w:val="center"/>
        <w:tblLayout w:type="fixed"/>
        <w:tblCellMar>
          <w:left w:w="0" w:type="dxa"/>
          <w:right w:w="0" w:type="dxa"/>
        </w:tblCellMar>
        <w:tblLook w:val="0000" w:firstRow="0" w:lastRow="0" w:firstColumn="0" w:lastColumn="0" w:noHBand="0" w:noVBand="0"/>
      </w:tblPr>
      <w:tblGrid>
        <w:gridCol w:w="4820"/>
        <w:gridCol w:w="284"/>
        <w:gridCol w:w="1984"/>
        <w:gridCol w:w="3407"/>
      </w:tblGrid>
      <w:tr w:rsidR="00B41A41" w:rsidRPr="00B12FE6" w14:paraId="2ACF397C" w14:textId="77777777" w:rsidTr="0067535C">
        <w:trPr>
          <w:trHeight w:val="397"/>
          <w:jc w:val="center"/>
        </w:trPr>
        <w:tc>
          <w:tcPr>
            <w:tcW w:w="7088" w:type="dxa"/>
            <w:gridSpan w:val="3"/>
            <w:tcBorders>
              <w:top w:val="single" w:sz="4" w:space="0" w:color="auto"/>
              <w:left w:val="single" w:sz="4" w:space="0" w:color="auto"/>
              <w:bottom w:val="single" w:sz="4" w:space="0" w:color="auto"/>
            </w:tcBorders>
            <w:shd w:val="clear" w:color="auto" w:fill="E5E5E5"/>
            <w:vAlign w:val="center"/>
          </w:tcPr>
          <w:p w14:paraId="69F2FF15"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17.1</w:t>
            </w:r>
            <w:r w:rsidRPr="00B12FE6">
              <w:rPr>
                <w:rFonts w:ascii="Arial" w:hAnsi="Arial" w:cs="Arial"/>
                <w:sz w:val="20"/>
                <w:szCs w:val="20"/>
              </w:rPr>
              <w:t xml:space="preserve"> Espectrofotômetro </w:t>
            </w:r>
          </w:p>
        </w:tc>
        <w:tc>
          <w:tcPr>
            <w:tcW w:w="3407" w:type="dxa"/>
            <w:tcBorders>
              <w:top w:val="single" w:sz="4" w:space="0" w:color="auto"/>
              <w:bottom w:val="single" w:sz="4" w:space="0" w:color="auto"/>
              <w:right w:val="single" w:sz="4" w:space="0" w:color="auto"/>
            </w:tcBorders>
            <w:shd w:val="clear" w:color="auto" w:fill="E5E5E5"/>
            <w:vAlign w:val="center"/>
          </w:tcPr>
          <w:p w14:paraId="2A30BCFF"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ESP-01</w:t>
            </w:r>
          </w:p>
        </w:tc>
      </w:tr>
      <w:tr w:rsidR="00B41A41" w:rsidRPr="00B12FE6" w14:paraId="18D10B72" w14:textId="77777777" w:rsidTr="0067535C">
        <w:trPr>
          <w:trHeight w:val="397"/>
          <w:jc w:val="center"/>
        </w:trPr>
        <w:tc>
          <w:tcPr>
            <w:tcW w:w="7088" w:type="dxa"/>
            <w:gridSpan w:val="3"/>
            <w:tcBorders>
              <w:top w:val="single" w:sz="4" w:space="0" w:color="auto"/>
              <w:left w:val="single" w:sz="4" w:space="0" w:color="auto"/>
            </w:tcBorders>
            <w:shd w:val="clear" w:color="auto" w:fill="auto"/>
            <w:vAlign w:val="center"/>
          </w:tcPr>
          <w:p w14:paraId="6ADD2263"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sidRPr="00B12FE6">
              <w:rPr>
                <w:rFonts w:ascii="Arial" w:eastAsia="Times New Roman" w:hAnsi="Arial" w:cs="Arial"/>
                <w:sz w:val="20"/>
                <w:szCs w:val="20"/>
              </w:rPr>
              <w:t>HACH</w:t>
            </w:r>
          </w:p>
        </w:tc>
        <w:tc>
          <w:tcPr>
            <w:tcW w:w="3407" w:type="dxa"/>
            <w:tcBorders>
              <w:top w:val="single" w:sz="4" w:space="0" w:color="auto"/>
              <w:right w:val="single" w:sz="4" w:space="0" w:color="auto"/>
            </w:tcBorders>
            <w:shd w:val="clear" w:color="auto" w:fill="auto"/>
            <w:vAlign w:val="center"/>
          </w:tcPr>
          <w:p w14:paraId="407D0FB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B12FE6">
              <w:rPr>
                <w:rFonts w:ascii="Arial" w:eastAsia="Times New Roman" w:hAnsi="Arial" w:cs="Arial"/>
                <w:sz w:val="20"/>
                <w:szCs w:val="20"/>
              </w:rPr>
              <w:t>DR2800</w:t>
            </w:r>
          </w:p>
        </w:tc>
      </w:tr>
      <w:tr w:rsidR="00B41A41" w:rsidRPr="00B12FE6" w14:paraId="18564870" w14:textId="77777777" w:rsidTr="0067535C">
        <w:trPr>
          <w:trHeight w:val="397"/>
          <w:jc w:val="center"/>
        </w:trPr>
        <w:tc>
          <w:tcPr>
            <w:tcW w:w="5104" w:type="dxa"/>
            <w:gridSpan w:val="2"/>
            <w:tcBorders>
              <w:left w:val="single" w:sz="4" w:space="0" w:color="auto"/>
            </w:tcBorders>
            <w:shd w:val="clear" w:color="auto" w:fill="auto"/>
            <w:vAlign w:val="center"/>
          </w:tcPr>
          <w:p w14:paraId="26B0C2B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340-900 nm</w:t>
            </w:r>
          </w:p>
        </w:tc>
        <w:tc>
          <w:tcPr>
            <w:tcW w:w="5391" w:type="dxa"/>
            <w:gridSpan w:val="2"/>
            <w:tcBorders>
              <w:right w:val="single" w:sz="4" w:space="0" w:color="auto"/>
            </w:tcBorders>
            <w:shd w:val="clear" w:color="auto" w:fill="auto"/>
            <w:vAlign w:val="center"/>
          </w:tcPr>
          <w:p w14:paraId="662AF06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3F386A8A" w14:textId="77777777" w:rsidTr="0067535C">
        <w:trPr>
          <w:trHeight w:val="397"/>
          <w:jc w:val="center"/>
        </w:trPr>
        <w:tc>
          <w:tcPr>
            <w:tcW w:w="5104" w:type="dxa"/>
            <w:gridSpan w:val="2"/>
            <w:tcBorders>
              <w:left w:val="single" w:sz="4" w:space="0" w:color="auto"/>
              <w:bottom w:val="single" w:sz="4" w:space="0" w:color="auto"/>
            </w:tcBorders>
            <w:shd w:val="clear" w:color="auto" w:fill="auto"/>
            <w:vAlign w:val="center"/>
          </w:tcPr>
          <w:p w14:paraId="4125A51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Banda espectral: </w:t>
            </w:r>
            <w:r w:rsidRPr="00B12FE6">
              <w:rPr>
                <w:rFonts w:ascii="Arial" w:eastAsia="Times New Roman" w:hAnsi="Arial" w:cs="Arial"/>
                <w:sz w:val="20"/>
                <w:szCs w:val="20"/>
              </w:rPr>
              <w:t>5 nm</w:t>
            </w:r>
          </w:p>
        </w:tc>
        <w:tc>
          <w:tcPr>
            <w:tcW w:w="5391" w:type="dxa"/>
            <w:gridSpan w:val="2"/>
            <w:tcBorders>
              <w:bottom w:val="single" w:sz="4" w:space="0" w:color="auto"/>
              <w:right w:val="single" w:sz="4" w:space="0" w:color="auto"/>
            </w:tcBorders>
            <w:shd w:val="clear" w:color="auto" w:fill="auto"/>
            <w:vAlign w:val="center"/>
          </w:tcPr>
          <w:p w14:paraId="5C3A2F60" w14:textId="77777777" w:rsidR="00B41A41" w:rsidRPr="00B12FE6" w:rsidRDefault="00B41A41" w:rsidP="0067535C">
            <w:pPr>
              <w:autoSpaceDE w:val="0"/>
              <w:snapToGrid w:val="0"/>
              <w:spacing w:after="0" w:line="240" w:lineRule="auto"/>
              <w:rPr>
                <w:rFonts w:ascii="Arial" w:eastAsia="Times New Roman" w:hAnsi="Arial" w:cs="Arial"/>
                <w:sz w:val="20"/>
                <w:szCs w:val="20"/>
              </w:rPr>
            </w:pPr>
          </w:p>
        </w:tc>
      </w:tr>
      <w:tr w:rsidR="00B41A41" w:rsidRPr="00B12FE6" w14:paraId="4EE6536A" w14:textId="77777777" w:rsidTr="0067535C">
        <w:trPr>
          <w:trHeight w:val="397"/>
          <w:jc w:val="center"/>
        </w:trPr>
        <w:tc>
          <w:tcPr>
            <w:tcW w:w="10495" w:type="dxa"/>
            <w:gridSpan w:val="4"/>
            <w:tcBorders>
              <w:left w:val="single" w:sz="4" w:space="0" w:color="auto"/>
              <w:bottom w:val="single" w:sz="4" w:space="0" w:color="auto"/>
              <w:right w:val="single" w:sz="4" w:space="0" w:color="auto"/>
            </w:tcBorders>
            <w:shd w:val="clear" w:color="auto" w:fill="auto"/>
            <w:vAlign w:val="center"/>
          </w:tcPr>
          <w:p w14:paraId="725C02DA"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Comprimento de onda</w:t>
            </w:r>
          </w:p>
        </w:tc>
      </w:tr>
      <w:tr w:rsidR="00B41A41" w:rsidRPr="00B12FE6" w14:paraId="11B21FF9" w14:textId="77777777" w:rsidTr="0067535C">
        <w:trPr>
          <w:trHeight w:val="397"/>
          <w:jc w:val="center"/>
        </w:trPr>
        <w:tc>
          <w:tcPr>
            <w:tcW w:w="4820" w:type="dxa"/>
            <w:tcBorders>
              <w:left w:val="single" w:sz="4" w:space="0" w:color="auto"/>
              <w:bottom w:val="single" w:sz="4" w:space="0" w:color="auto"/>
            </w:tcBorders>
            <w:shd w:val="clear" w:color="auto" w:fill="auto"/>
            <w:vAlign w:val="center"/>
          </w:tcPr>
          <w:p w14:paraId="751AEAD6"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(nm)</w:t>
            </w:r>
          </w:p>
        </w:tc>
        <w:tc>
          <w:tcPr>
            <w:tcW w:w="5675" w:type="dxa"/>
            <w:gridSpan w:val="3"/>
            <w:tcBorders>
              <w:top w:val="single" w:sz="4" w:space="0" w:color="auto"/>
              <w:bottom w:val="single" w:sz="4" w:space="0" w:color="auto"/>
              <w:right w:val="single" w:sz="4" w:space="0" w:color="auto"/>
            </w:tcBorders>
            <w:shd w:val="clear" w:color="auto" w:fill="auto"/>
            <w:vAlign w:val="center"/>
          </w:tcPr>
          <w:p w14:paraId="24B01213"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(nm)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743E8D85" w14:textId="77777777" w:rsidTr="0067535C">
        <w:trPr>
          <w:trHeight w:val="283"/>
          <w:jc w:val="center"/>
        </w:trPr>
        <w:tc>
          <w:tcPr>
            <w:tcW w:w="4820" w:type="dxa"/>
            <w:tcBorders>
              <w:left w:val="single" w:sz="4" w:space="0" w:color="auto"/>
            </w:tcBorders>
            <w:shd w:val="clear" w:color="auto" w:fill="auto"/>
            <w:vAlign w:val="center"/>
          </w:tcPr>
          <w:p w14:paraId="7981485A"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418,4</w:t>
            </w:r>
          </w:p>
        </w:tc>
        <w:tc>
          <w:tcPr>
            <w:tcW w:w="5675" w:type="dxa"/>
            <w:gridSpan w:val="3"/>
            <w:tcBorders>
              <w:right w:val="single" w:sz="4" w:space="0" w:color="auto"/>
            </w:tcBorders>
            <w:shd w:val="clear" w:color="auto" w:fill="auto"/>
            <w:vAlign w:val="center"/>
          </w:tcPr>
          <w:p w14:paraId="6FC1AE09"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00C0B575" w14:textId="77777777" w:rsidTr="0067535C">
        <w:trPr>
          <w:trHeight w:val="283"/>
          <w:jc w:val="center"/>
        </w:trPr>
        <w:tc>
          <w:tcPr>
            <w:tcW w:w="4820" w:type="dxa"/>
            <w:tcBorders>
              <w:left w:val="single" w:sz="4" w:space="0" w:color="auto"/>
            </w:tcBorders>
            <w:shd w:val="clear" w:color="auto" w:fill="auto"/>
            <w:vAlign w:val="center"/>
          </w:tcPr>
          <w:p w14:paraId="1EC82A1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513,8</w:t>
            </w:r>
          </w:p>
        </w:tc>
        <w:tc>
          <w:tcPr>
            <w:tcW w:w="5675" w:type="dxa"/>
            <w:gridSpan w:val="3"/>
            <w:tcBorders>
              <w:right w:val="single" w:sz="4" w:space="0" w:color="auto"/>
            </w:tcBorders>
            <w:shd w:val="clear" w:color="auto" w:fill="auto"/>
            <w:vAlign w:val="center"/>
          </w:tcPr>
          <w:p w14:paraId="0002A6AC"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215CB0FA" w14:textId="77777777" w:rsidTr="0067535C">
        <w:trPr>
          <w:trHeight w:val="283"/>
          <w:jc w:val="center"/>
        </w:trPr>
        <w:tc>
          <w:tcPr>
            <w:tcW w:w="4820" w:type="dxa"/>
            <w:tcBorders>
              <w:left w:val="single" w:sz="4" w:space="0" w:color="auto"/>
            </w:tcBorders>
            <w:shd w:val="clear" w:color="auto" w:fill="auto"/>
            <w:vAlign w:val="center"/>
          </w:tcPr>
          <w:p w14:paraId="7BFDF9FB"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575,1</w:t>
            </w:r>
          </w:p>
        </w:tc>
        <w:tc>
          <w:tcPr>
            <w:tcW w:w="5675" w:type="dxa"/>
            <w:gridSpan w:val="3"/>
            <w:tcBorders>
              <w:right w:val="single" w:sz="4" w:space="0" w:color="auto"/>
            </w:tcBorders>
            <w:shd w:val="clear" w:color="auto" w:fill="auto"/>
            <w:vAlign w:val="center"/>
          </w:tcPr>
          <w:p w14:paraId="596C0DD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5E2510E5" w14:textId="77777777" w:rsidTr="0067535C">
        <w:trPr>
          <w:trHeight w:val="283"/>
          <w:jc w:val="center"/>
        </w:trPr>
        <w:tc>
          <w:tcPr>
            <w:tcW w:w="4820" w:type="dxa"/>
            <w:tcBorders>
              <w:left w:val="single" w:sz="4" w:space="0" w:color="auto"/>
            </w:tcBorders>
            <w:shd w:val="clear" w:color="auto" w:fill="auto"/>
            <w:vAlign w:val="center"/>
          </w:tcPr>
          <w:p w14:paraId="7BFE2A8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lastRenderedPageBreak/>
              <w:t>684,7</w:t>
            </w:r>
          </w:p>
        </w:tc>
        <w:tc>
          <w:tcPr>
            <w:tcW w:w="5675" w:type="dxa"/>
            <w:gridSpan w:val="3"/>
            <w:tcBorders>
              <w:right w:val="single" w:sz="4" w:space="0" w:color="auto"/>
            </w:tcBorders>
            <w:shd w:val="clear" w:color="auto" w:fill="auto"/>
            <w:vAlign w:val="center"/>
          </w:tcPr>
          <w:p w14:paraId="60B36B3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508D2444" w14:textId="77777777" w:rsidTr="0067535C">
        <w:trPr>
          <w:trHeight w:val="283"/>
          <w:jc w:val="center"/>
        </w:trPr>
        <w:tc>
          <w:tcPr>
            <w:tcW w:w="4820" w:type="dxa"/>
            <w:tcBorders>
              <w:left w:val="single" w:sz="4" w:space="0" w:color="auto"/>
            </w:tcBorders>
            <w:shd w:val="clear" w:color="auto" w:fill="auto"/>
            <w:vAlign w:val="center"/>
          </w:tcPr>
          <w:p w14:paraId="4F05FAF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807,0</w:t>
            </w:r>
          </w:p>
        </w:tc>
        <w:tc>
          <w:tcPr>
            <w:tcW w:w="5675" w:type="dxa"/>
            <w:gridSpan w:val="3"/>
            <w:tcBorders>
              <w:right w:val="single" w:sz="4" w:space="0" w:color="auto"/>
            </w:tcBorders>
            <w:shd w:val="clear" w:color="auto" w:fill="auto"/>
            <w:vAlign w:val="center"/>
          </w:tcPr>
          <w:p w14:paraId="337953B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4948F881" w14:textId="77777777" w:rsidTr="0067535C">
        <w:trPr>
          <w:trHeight w:val="283"/>
          <w:jc w:val="center"/>
        </w:trPr>
        <w:tc>
          <w:tcPr>
            <w:tcW w:w="4820" w:type="dxa"/>
            <w:tcBorders>
              <w:left w:val="single" w:sz="4" w:space="0" w:color="auto"/>
              <w:bottom w:val="single" w:sz="4" w:space="0" w:color="auto"/>
            </w:tcBorders>
            <w:shd w:val="clear" w:color="auto" w:fill="auto"/>
            <w:vAlign w:val="center"/>
          </w:tcPr>
          <w:p w14:paraId="51B5128E"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879,7</w:t>
            </w:r>
          </w:p>
        </w:tc>
        <w:tc>
          <w:tcPr>
            <w:tcW w:w="5675" w:type="dxa"/>
            <w:gridSpan w:val="3"/>
            <w:tcBorders>
              <w:bottom w:val="single" w:sz="4" w:space="0" w:color="auto"/>
              <w:right w:val="single" w:sz="4" w:space="0" w:color="auto"/>
            </w:tcBorders>
            <w:shd w:val="clear" w:color="auto" w:fill="auto"/>
            <w:vAlign w:val="center"/>
          </w:tcPr>
          <w:p w14:paraId="2A95A0D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2ED59024" w14:textId="77777777" w:rsidTr="0067535C">
        <w:tblPrEx>
          <w:tblCellMar>
            <w:top w:w="55" w:type="dxa"/>
            <w:left w:w="55" w:type="dxa"/>
            <w:bottom w:w="55" w:type="dxa"/>
            <w:right w:w="55" w:type="dxa"/>
          </w:tblCellMar>
        </w:tblPrEx>
        <w:trPr>
          <w:jc w:val="center"/>
        </w:trPr>
        <w:tc>
          <w:tcPr>
            <w:tcW w:w="10495" w:type="dxa"/>
            <w:gridSpan w:val="4"/>
            <w:tcBorders>
              <w:top w:val="single" w:sz="4" w:space="0" w:color="auto"/>
              <w:left w:val="single" w:sz="4" w:space="0" w:color="000000"/>
              <w:bottom w:val="single" w:sz="4" w:space="0" w:color="000000"/>
              <w:right w:val="single" w:sz="4" w:space="0" w:color="000000"/>
            </w:tcBorders>
            <w:shd w:val="clear" w:color="auto" w:fill="auto"/>
          </w:tcPr>
          <w:p w14:paraId="0F724BE0"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52077EA8" w14:textId="77777777" w:rsidR="00B41A41" w:rsidRDefault="00B41A41" w:rsidP="00B41A41">
      <w:pPr>
        <w:spacing w:after="0" w:line="240" w:lineRule="auto"/>
        <w:jc w:val="both"/>
        <w:rPr>
          <w:rFonts w:ascii="Arial" w:hAnsi="Arial" w:cs="Arial"/>
          <w:sz w:val="20"/>
          <w:szCs w:val="20"/>
        </w:rPr>
      </w:pPr>
    </w:p>
    <w:tbl>
      <w:tblPr>
        <w:tblW w:w="10495" w:type="dxa"/>
        <w:jc w:val="center"/>
        <w:tblLayout w:type="fixed"/>
        <w:tblCellMar>
          <w:left w:w="0" w:type="dxa"/>
          <w:right w:w="0" w:type="dxa"/>
        </w:tblCellMar>
        <w:tblLook w:val="0000" w:firstRow="0" w:lastRow="0" w:firstColumn="0" w:lastColumn="0" w:noHBand="0" w:noVBand="0"/>
      </w:tblPr>
      <w:tblGrid>
        <w:gridCol w:w="4820"/>
        <w:gridCol w:w="284"/>
        <w:gridCol w:w="1984"/>
        <w:gridCol w:w="3407"/>
      </w:tblGrid>
      <w:tr w:rsidR="00B41A41" w:rsidRPr="00B12FE6" w14:paraId="5BFBA230" w14:textId="77777777" w:rsidTr="0067535C">
        <w:trPr>
          <w:trHeight w:val="397"/>
          <w:jc w:val="center"/>
        </w:trPr>
        <w:tc>
          <w:tcPr>
            <w:tcW w:w="7088" w:type="dxa"/>
            <w:gridSpan w:val="3"/>
            <w:tcBorders>
              <w:top w:val="single" w:sz="4" w:space="0" w:color="auto"/>
              <w:left w:val="single" w:sz="4" w:space="0" w:color="auto"/>
              <w:bottom w:val="single" w:sz="4" w:space="0" w:color="auto"/>
            </w:tcBorders>
            <w:shd w:val="clear" w:color="auto" w:fill="E5E5E5"/>
            <w:vAlign w:val="center"/>
          </w:tcPr>
          <w:p w14:paraId="0492DB1C"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17.2</w:t>
            </w:r>
            <w:r w:rsidRPr="00B12FE6">
              <w:rPr>
                <w:rFonts w:ascii="Arial" w:hAnsi="Arial" w:cs="Arial"/>
                <w:sz w:val="20"/>
                <w:szCs w:val="20"/>
              </w:rPr>
              <w:t xml:space="preserve"> Espectrofotômetro </w:t>
            </w:r>
          </w:p>
        </w:tc>
        <w:tc>
          <w:tcPr>
            <w:tcW w:w="3407" w:type="dxa"/>
            <w:tcBorders>
              <w:top w:val="single" w:sz="4" w:space="0" w:color="auto"/>
              <w:bottom w:val="single" w:sz="4" w:space="0" w:color="auto"/>
              <w:right w:val="single" w:sz="4" w:space="0" w:color="auto"/>
            </w:tcBorders>
            <w:shd w:val="clear" w:color="auto" w:fill="E5E5E5"/>
            <w:vAlign w:val="center"/>
          </w:tcPr>
          <w:p w14:paraId="10EC801D"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ESP-0</w:t>
            </w:r>
            <w:r>
              <w:rPr>
                <w:rFonts w:ascii="Arial" w:hAnsi="Arial" w:cs="Arial"/>
                <w:sz w:val="20"/>
                <w:szCs w:val="20"/>
              </w:rPr>
              <w:t>5</w:t>
            </w:r>
          </w:p>
        </w:tc>
      </w:tr>
      <w:tr w:rsidR="00B41A41" w:rsidRPr="00B12FE6" w14:paraId="022F0BAF" w14:textId="77777777" w:rsidTr="0067535C">
        <w:trPr>
          <w:trHeight w:val="397"/>
          <w:jc w:val="center"/>
        </w:trPr>
        <w:tc>
          <w:tcPr>
            <w:tcW w:w="7088" w:type="dxa"/>
            <w:gridSpan w:val="3"/>
            <w:tcBorders>
              <w:top w:val="single" w:sz="4" w:space="0" w:color="auto"/>
              <w:left w:val="single" w:sz="4" w:space="0" w:color="auto"/>
            </w:tcBorders>
            <w:shd w:val="clear" w:color="auto" w:fill="auto"/>
            <w:vAlign w:val="center"/>
          </w:tcPr>
          <w:p w14:paraId="5F89FA7B"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sidRPr="00B12FE6">
              <w:rPr>
                <w:rFonts w:ascii="Arial" w:eastAsia="Times New Roman" w:hAnsi="Arial" w:cs="Arial"/>
                <w:sz w:val="20"/>
                <w:szCs w:val="20"/>
              </w:rPr>
              <w:t>HACH</w:t>
            </w:r>
          </w:p>
        </w:tc>
        <w:tc>
          <w:tcPr>
            <w:tcW w:w="3407" w:type="dxa"/>
            <w:tcBorders>
              <w:top w:val="single" w:sz="4" w:space="0" w:color="auto"/>
              <w:right w:val="single" w:sz="4" w:space="0" w:color="auto"/>
            </w:tcBorders>
            <w:shd w:val="clear" w:color="auto" w:fill="auto"/>
            <w:vAlign w:val="center"/>
          </w:tcPr>
          <w:p w14:paraId="4B5B21DD"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B12FE6">
              <w:rPr>
                <w:rFonts w:ascii="Arial" w:eastAsia="Times New Roman" w:hAnsi="Arial" w:cs="Arial"/>
                <w:sz w:val="20"/>
                <w:szCs w:val="20"/>
              </w:rPr>
              <w:t>DR</w:t>
            </w:r>
            <w:r>
              <w:rPr>
                <w:rFonts w:ascii="Arial" w:eastAsia="Times New Roman" w:hAnsi="Arial" w:cs="Arial"/>
                <w:sz w:val="20"/>
                <w:szCs w:val="20"/>
              </w:rPr>
              <w:t>3900</w:t>
            </w:r>
          </w:p>
        </w:tc>
      </w:tr>
      <w:tr w:rsidR="00B41A41" w:rsidRPr="00B12FE6" w14:paraId="7AB36942" w14:textId="77777777" w:rsidTr="0067535C">
        <w:trPr>
          <w:trHeight w:val="397"/>
          <w:jc w:val="center"/>
        </w:trPr>
        <w:tc>
          <w:tcPr>
            <w:tcW w:w="5104" w:type="dxa"/>
            <w:gridSpan w:val="2"/>
            <w:tcBorders>
              <w:left w:val="single" w:sz="4" w:space="0" w:color="auto"/>
            </w:tcBorders>
            <w:shd w:val="clear" w:color="auto" w:fill="auto"/>
            <w:vAlign w:val="center"/>
          </w:tcPr>
          <w:p w14:paraId="61DFD75E"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340-900 nm</w:t>
            </w:r>
          </w:p>
        </w:tc>
        <w:tc>
          <w:tcPr>
            <w:tcW w:w="5391" w:type="dxa"/>
            <w:gridSpan w:val="2"/>
            <w:tcBorders>
              <w:right w:val="single" w:sz="4" w:space="0" w:color="auto"/>
            </w:tcBorders>
            <w:shd w:val="clear" w:color="auto" w:fill="auto"/>
            <w:vAlign w:val="center"/>
          </w:tcPr>
          <w:p w14:paraId="63562417"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0F1FF4FC" w14:textId="77777777" w:rsidTr="0067535C">
        <w:trPr>
          <w:trHeight w:val="397"/>
          <w:jc w:val="center"/>
        </w:trPr>
        <w:tc>
          <w:tcPr>
            <w:tcW w:w="5104" w:type="dxa"/>
            <w:gridSpan w:val="2"/>
            <w:tcBorders>
              <w:left w:val="single" w:sz="4" w:space="0" w:color="auto"/>
              <w:bottom w:val="single" w:sz="4" w:space="0" w:color="auto"/>
            </w:tcBorders>
            <w:shd w:val="clear" w:color="auto" w:fill="auto"/>
            <w:vAlign w:val="center"/>
          </w:tcPr>
          <w:p w14:paraId="4FDA003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Banda espectral: </w:t>
            </w:r>
            <w:r w:rsidRPr="00B12FE6">
              <w:rPr>
                <w:rFonts w:ascii="Arial" w:eastAsia="Times New Roman" w:hAnsi="Arial" w:cs="Arial"/>
                <w:sz w:val="20"/>
                <w:szCs w:val="20"/>
              </w:rPr>
              <w:t>5 nm</w:t>
            </w:r>
          </w:p>
        </w:tc>
        <w:tc>
          <w:tcPr>
            <w:tcW w:w="5391" w:type="dxa"/>
            <w:gridSpan w:val="2"/>
            <w:tcBorders>
              <w:bottom w:val="single" w:sz="4" w:space="0" w:color="auto"/>
              <w:right w:val="single" w:sz="4" w:space="0" w:color="auto"/>
            </w:tcBorders>
            <w:shd w:val="clear" w:color="auto" w:fill="auto"/>
            <w:vAlign w:val="center"/>
          </w:tcPr>
          <w:p w14:paraId="79460AF9" w14:textId="77777777" w:rsidR="00B41A41" w:rsidRPr="00B12FE6" w:rsidRDefault="00B41A41" w:rsidP="0067535C">
            <w:pPr>
              <w:autoSpaceDE w:val="0"/>
              <w:snapToGrid w:val="0"/>
              <w:spacing w:after="0" w:line="240" w:lineRule="auto"/>
              <w:rPr>
                <w:rFonts w:ascii="Arial" w:eastAsia="Times New Roman" w:hAnsi="Arial" w:cs="Arial"/>
                <w:sz w:val="20"/>
                <w:szCs w:val="20"/>
              </w:rPr>
            </w:pPr>
          </w:p>
        </w:tc>
      </w:tr>
      <w:tr w:rsidR="00B41A41" w:rsidRPr="00B12FE6" w14:paraId="7FB46AEA" w14:textId="77777777" w:rsidTr="0067535C">
        <w:trPr>
          <w:trHeight w:val="397"/>
          <w:jc w:val="center"/>
        </w:trPr>
        <w:tc>
          <w:tcPr>
            <w:tcW w:w="10495" w:type="dxa"/>
            <w:gridSpan w:val="4"/>
            <w:tcBorders>
              <w:left w:val="single" w:sz="4" w:space="0" w:color="auto"/>
              <w:bottom w:val="single" w:sz="4" w:space="0" w:color="auto"/>
              <w:right w:val="single" w:sz="4" w:space="0" w:color="auto"/>
            </w:tcBorders>
            <w:shd w:val="clear" w:color="auto" w:fill="auto"/>
            <w:vAlign w:val="center"/>
          </w:tcPr>
          <w:p w14:paraId="58062B35"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Comprimento de onda</w:t>
            </w:r>
          </w:p>
        </w:tc>
      </w:tr>
      <w:tr w:rsidR="00B41A41" w:rsidRPr="00B12FE6" w14:paraId="7DA8602B" w14:textId="77777777" w:rsidTr="0067535C">
        <w:trPr>
          <w:trHeight w:val="397"/>
          <w:jc w:val="center"/>
        </w:trPr>
        <w:tc>
          <w:tcPr>
            <w:tcW w:w="4820" w:type="dxa"/>
            <w:tcBorders>
              <w:left w:val="single" w:sz="4" w:space="0" w:color="auto"/>
              <w:bottom w:val="single" w:sz="4" w:space="0" w:color="auto"/>
            </w:tcBorders>
            <w:shd w:val="clear" w:color="auto" w:fill="auto"/>
            <w:vAlign w:val="center"/>
          </w:tcPr>
          <w:p w14:paraId="47768AF8"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(nm)</w:t>
            </w:r>
          </w:p>
        </w:tc>
        <w:tc>
          <w:tcPr>
            <w:tcW w:w="5675" w:type="dxa"/>
            <w:gridSpan w:val="3"/>
            <w:tcBorders>
              <w:top w:val="single" w:sz="4" w:space="0" w:color="auto"/>
              <w:bottom w:val="single" w:sz="4" w:space="0" w:color="auto"/>
              <w:right w:val="single" w:sz="4" w:space="0" w:color="auto"/>
            </w:tcBorders>
            <w:shd w:val="clear" w:color="auto" w:fill="auto"/>
            <w:vAlign w:val="center"/>
          </w:tcPr>
          <w:p w14:paraId="29BE1E97"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(nm)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49A4DD87" w14:textId="77777777" w:rsidTr="0067535C">
        <w:trPr>
          <w:trHeight w:val="283"/>
          <w:jc w:val="center"/>
        </w:trPr>
        <w:tc>
          <w:tcPr>
            <w:tcW w:w="4820" w:type="dxa"/>
            <w:tcBorders>
              <w:left w:val="single" w:sz="4" w:space="0" w:color="auto"/>
            </w:tcBorders>
            <w:shd w:val="clear" w:color="auto" w:fill="auto"/>
            <w:vAlign w:val="center"/>
          </w:tcPr>
          <w:p w14:paraId="3F7E3F3E"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418,4</w:t>
            </w:r>
          </w:p>
        </w:tc>
        <w:tc>
          <w:tcPr>
            <w:tcW w:w="5675" w:type="dxa"/>
            <w:gridSpan w:val="3"/>
            <w:tcBorders>
              <w:right w:val="single" w:sz="4" w:space="0" w:color="auto"/>
            </w:tcBorders>
            <w:shd w:val="clear" w:color="auto" w:fill="auto"/>
            <w:vAlign w:val="center"/>
          </w:tcPr>
          <w:p w14:paraId="694CFD7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7D5EAFEA" w14:textId="77777777" w:rsidTr="0067535C">
        <w:trPr>
          <w:trHeight w:val="283"/>
          <w:jc w:val="center"/>
        </w:trPr>
        <w:tc>
          <w:tcPr>
            <w:tcW w:w="4820" w:type="dxa"/>
            <w:tcBorders>
              <w:left w:val="single" w:sz="4" w:space="0" w:color="auto"/>
            </w:tcBorders>
            <w:shd w:val="clear" w:color="auto" w:fill="auto"/>
            <w:vAlign w:val="center"/>
          </w:tcPr>
          <w:p w14:paraId="54D36453"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513,8</w:t>
            </w:r>
          </w:p>
        </w:tc>
        <w:tc>
          <w:tcPr>
            <w:tcW w:w="5675" w:type="dxa"/>
            <w:gridSpan w:val="3"/>
            <w:tcBorders>
              <w:right w:val="single" w:sz="4" w:space="0" w:color="auto"/>
            </w:tcBorders>
            <w:shd w:val="clear" w:color="auto" w:fill="auto"/>
            <w:vAlign w:val="center"/>
          </w:tcPr>
          <w:p w14:paraId="4CBCADA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21F810EE" w14:textId="77777777" w:rsidTr="0067535C">
        <w:trPr>
          <w:trHeight w:val="283"/>
          <w:jc w:val="center"/>
        </w:trPr>
        <w:tc>
          <w:tcPr>
            <w:tcW w:w="4820" w:type="dxa"/>
            <w:tcBorders>
              <w:left w:val="single" w:sz="4" w:space="0" w:color="auto"/>
            </w:tcBorders>
            <w:shd w:val="clear" w:color="auto" w:fill="auto"/>
            <w:vAlign w:val="center"/>
          </w:tcPr>
          <w:p w14:paraId="348F927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575,1</w:t>
            </w:r>
          </w:p>
        </w:tc>
        <w:tc>
          <w:tcPr>
            <w:tcW w:w="5675" w:type="dxa"/>
            <w:gridSpan w:val="3"/>
            <w:tcBorders>
              <w:right w:val="single" w:sz="4" w:space="0" w:color="auto"/>
            </w:tcBorders>
            <w:shd w:val="clear" w:color="auto" w:fill="auto"/>
            <w:vAlign w:val="center"/>
          </w:tcPr>
          <w:p w14:paraId="02F23C1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5FAAD934" w14:textId="77777777" w:rsidTr="0067535C">
        <w:trPr>
          <w:trHeight w:val="283"/>
          <w:jc w:val="center"/>
        </w:trPr>
        <w:tc>
          <w:tcPr>
            <w:tcW w:w="4820" w:type="dxa"/>
            <w:tcBorders>
              <w:left w:val="single" w:sz="4" w:space="0" w:color="auto"/>
            </w:tcBorders>
            <w:shd w:val="clear" w:color="auto" w:fill="auto"/>
            <w:vAlign w:val="center"/>
          </w:tcPr>
          <w:p w14:paraId="44AE346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684,7</w:t>
            </w:r>
          </w:p>
        </w:tc>
        <w:tc>
          <w:tcPr>
            <w:tcW w:w="5675" w:type="dxa"/>
            <w:gridSpan w:val="3"/>
            <w:tcBorders>
              <w:right w:val="single" w:sz="4" w:space="0" w:color="auto"/>
            </w:tcBorders>
            <w:shd w:val="clear" w:color="auto" w:fill="auto"/>
            <w:vAlign w:val="center"/>
          </w:tcPr>
          <w:p w14:paraId="6A1C6DB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4AB57C6D" w14:textId="77777777" w:rsidTr="0067535C">
        <w:trPr>
          <w:trHeight w:val="283"/>
          <w:jc w:val="center"/>
        </w:trPr>
        <w:tc>
          <w:tcPr>
            <w:tcW w:w="4820" w:type="dxa"/>
            <w:tcBorders>
              <w:left w:val="single" w:sz="4" w:space="0" w:color="auto"/>
            </w:tcBorders>
            <w:shd w:val="clear" w:color="auto" w:fill="auto"/>
            <w:vAlign w:val="center"/>
          </w:tcPr>
          <w:p w14:paraId="385B8F29"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807,0</w:t>
            </w:r>
          </w:p>
        </w:tc>
        <w:tc>
          <w:tcPr>
            <w:tcW w:w="5675" w:type="dxa"/>
            <w:gridSpan w:val="3"/>
            <w:tcBorders>
              <w:right w:val="single" w:sz="4" w:space="0" w:color="auto"/>
            </w:tcBorders>
            <w:shd w:val="clear" w:color="auto" w:fill="auto"/>
            <w:vAlign w:val="center"/>
          </w:tcPr>
          <w:p w14:paraId="2B8FE79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51C9BA5E" w14:textId="77777777" w:rsidTr="0067535C">
        <w:trPr>
          <w:trHeight w:val="283"/>
          <w:jc w:val="center"/>
        </w:trPr>
        <w:tc>
          <w:tcPr>
            <w:tcW w:w="4820" w:type="dxa"/>
            <w:tcBorders>
              <w:left w:val="single" w:sz="4" w:space="0" w:color="auto"/>
              <w:bottom w:val="single" w:sz="4" w:space="0" w:color="auto"/>
            </w:tcBorders>
            <w:shd w:val="clear" w:color="auto" w:fill="auto"/>
            <w:vAlign w:val="center"/>
          </w:tcPr>
          <w:p w14:paraId="2F734E3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879,7</w:t>
            </w:r>
          </w:p>
        </w:tc>
        <w:tc>
          <w:tcPr>
            <w:tcW w:w="5675" w:type="dxa"/>
            <w:gridSpan w:val="3"/>
            <w:tcBorders>
              <w:bottom w:val="single" w:sz="4" w:space="0" w:color="auto"/>
              <w:right w:val="single" w:sz="4" w:space="0" w:color="auto"/>
            </w:tcBorders>
            <w:shd w:val="clear" w:color="auto" w:fill="auto"/>
            <w:vAlign w:val="center"/>
          </w:tcPr>
          <w:p w14:paraId="758D88E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60050EC0" w14:textId="77777777" w:rsidTr="0067535C">
        <w:tblPrEx>
          <w:tblCellMar>
            <w:top w:w="55" w:type="dxa"/>
            <w:left w:w="55" w:type="dxa"/>
            <w:bottom w:w="55" w:type="dxa"/>
            <w:right w:w="55" w:type="dxa"/>
          </w:tblCellMar>
        </w:tblPrEx>
        <w:trPr>
          <w:jc w:val="center"/>
        </w:trPr>
        <w:tc>
          <w:tcPr>
            <w:tcW w:w="10495" w:type="dxa"/>
            <w:gridSpan w:val="4"/>
            <w:tcBorders>
              <w:top w:val="single" w:sz="4" w:space="0" w:color="auto"/>
              <w:left w:val="single" w:sz="4" w:space="0" w:color="000000"/>
              <w:bottom w:val="single" w:sz="4" w:space="0" w:color="000000"/>
              <w:right w:val="single" w:sz="4" w:space="0" w:color="000000"/>
            </w:tcBorders>
            <w:shd w:val="clear" w:color="auto" w:fill="auto"/>
          </w:tcPr>
          <w:p w14:paraId="42FF87A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3D13D536" w14:textId="77777777" w:rsidR="00B41A41" w:rsidRDefault="00B41A41" w:rsidP="00B41A41">
      <w:pPr>
        <w:rPr>
          <w:rFonts w:ascii="Arial" w:hAnsi="Arial" w:cs="Arial"/>
          <w:b/>
          <w:bCs/>
          <w:sz w:val="20"/>
          <w:szCs w:val="20"/>
        </w:rPr>
      </w:pPr>
    </w:p>
    <w:tbl>
      <w:tblPr>
        <w:tblW w:w="10495" w:type="dxa"/>
        <w:jc w:val="center"/>
        <w:tblLayout w:type="fixed"/>
        <w:tblCellMar>
          <w:left w:w="0" w:type="dxa"/>
          <w:right w:w="0" w:type="dxa"/>
        </w:tblCellMar>
        <w:tblLook w:val="0000" w:firstRow="0" w:lastRow="0" w:firstColumn="0" w:lastColumn="0" w:noHBand="0" w:noVBand="0"/>
      </w:tblPr>
      <w:tblGrid>
        <w:gridCol w:w="4820"/>
        <w:gridCol w:w="284"/>
        <w:gridCol w:w="1984"/>
        <w:gridCol w:w="3407"/>
      </w:tblGrid>
      <w:tr w:rsidR="00B41A41" w:rsidRPr="00B12FE6" w14:paraId="1CAEF51F" w14:textId="77777777" w:rsidTr="0067535C">
        <w:trPr>
          <w:trHeight w:val="397"/>
          <w:jc w:val="center"/>
        </w:trPr>
        <w:tc>
          <w:tcPr>
            <w:tcW w:w="7088" w:type="dxa"/>
            <w:gridSpan w:val="3"/>
            <w:tcBorders>
              <w:top w:val="single" w:sz="4" w:space="0" w:color="auto"/>
              <w:left w:val="single" w:sz="4" w:space="0" w:color="auto"/>
              <w:bottom w:val="single" w:sz="4" w:space="0" w:color="auto"/>
            </w:tcBorders>
            <w:shd w:val="clear" w:color="auto" w:fill="E5E5E5"/>
            <w:vAlign w:val="center"/>
          </w:tcPr>
          <w:p w14:paraId="3CE73CF4"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17.3</w:t>
            </w:r>
            <w:r w:rsidRPr="00B12FE6">
              <w:rPr>
                <w:rFonts w:ascii="Arial" w:hAnsi="Arial" w:cs="Arial"/>
                <w:sz w:val="20"/>
                <w:szCs w:val="20"/>
              </w:rPr>
              <w:t xml:space="preserve"> Espectrofotômetro </w:t>
            </w:r>
          </w:p>
        </w:tc>
        <w:tc>
          <w:tcPr>
            <w:tcW w:w="3407" w:type="dxa"/>
            <w:tcBorders>
              <w:top w:val="single" w:sz="4" w:space="0" w:color="auto"/>
              <w:bottom w:val="single" w:sz="4" w:space="0" w:color="auto"/>
              <w:right w:val="single" w:sz="4" w:space="0" w:color="auto"/>
            </w:tcBorders>
            <w:shd w:val="clear" w:color="auto" w:fill="E5E5E5"/>
            <w:vAlign w:val="center"/>
          </w:tcPr>
          <w:p w14:paraId="0E1A294C"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ESP-0</w:t>
            </w:r>
            <w:r>
              <w:rPr>
                <w:rFonts w:ascii="Arial" w:hAnsi="Arial" w:cs="Arial"/>
                <w:sz w:val="20"/>
                <w:szCs w:val="20"/>
              </w:rPr>
              <w:t>6</w:t>
            </w:r>
          </w:p>
        </w:tc>
      </w:tr>
      <w:tr w:rsidR="00B41A41" w:rsidRPr="00B12FE6" w14:paraId="35F2352C" w14:textId="77777777" w:rsidTr="0067535C">
        <w:trPr>
          <w:trHeight w:val="397"/>
          <w:jc w:val="center"/>
        </w:trPr>
        <w:tc>
          <w:tcPr>
            <w:tcW w:w="7088" w:type="dxa"/>
            <w:gridSpan w:val="3"/>
            <w:tcBorders>
              <w:top w:val="single" w:sz="4" w:space="0" w:color="auto"/>
              <w:left w:val="single" w:sz="4" w:space="0" w:color="auto"/>
            </w:tcBorders>
            <w:shd w:val="clear" w:color="auto" w:fill="auto"/>
            <w:vAlign w:val="center"/>
          </w:tcPr>
          <w:p w14:paraId="7EFE55B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sidRPr="00B12FE6">
              <w:rPr>
                <w:rFonts w:ascii="Arial" w:eastAsia="Times New Roman" w:hAnsi="Arial" w:cs="Arial"/>
                <w:sz w:val="20"/>
                <w:szCs w:val="20"/>
              </w:rPr>
              <w:t>HACH</w:t>
            </w:r>
          </w:p>
        </w:tc>
        <w:tc>
          <w:tcPr>
            <w:tcW w:w="3407" w:type="dxa"/>
            <w:tcBorders>
              <w:top w:val="single" w:sz="4" w:space="0" w:color="auto"/>
              <w:right w:val="single" w:sz="4" w:space="0" w:color="auto"/>
            </w:tcBorders>
            <w:shd w:val="clear" w:color="auto" w:fill="auto"/>
            <w:vAlign w:val="center"/>
          </w:tcPr>
          <w:p w14:paraId="7E2A405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B12FE6">
              <w:rPr>
                <w:rFonts w:ascii="Arial" w:eastAsia="Times New Roman" w:hAnsi="Arial" w:cs="Arial"/>
                <w:sz w:val="20"/>
                <w:szCs w:val="20"/>
              </w:rPr>
              <w:t>DR</w:t>
            </w:r>
            <w:r>
              <w:rPr>
                <w:rFonts w:ascii="Arial" w:eastAsia="Times New Roman" w:hAnsi="Arial" w:cs="Arial"/>
                <w:sz w:val="20"/>
                <w:szCs w:val="20"/>
              </w:rPr>
              <w:t>39</w:t>
            </w:r>
            <w:r w:rsidRPr="00B12FE6">
              <w:rPr>
                <w:rFonts w:ascii="Arial" w:eastAsia="Times New Roman" w:hAnsi="Arial" w:cs="Arial"/>
                <w:sz w:val="20"/>
                <w:szCs w:val="20"/>
              </w:rPr>
              <w:t>00</w:t>
            </w:r>
          </w:p>
        </w:tc>
      </w:tr>
      <w:tr w:rsidR="00B41A41" w:rsidRPr="00B12FE6" w14:paraId="5CE621EB" w14:textId="77777777" w:rsidTr="0067535C">
        <w:trPr>
          <w:trHeight w:val="397"/>
          <w:jc w:val="center"/>
        </w:trPr>
        <w:tc>
          <w:tcPr>
            <w:tcW w:w="5104" w:type="dxa"/>
            <w:gridSpan w:val="2"/>
            <w:tcBorders>
              <w:left w:val="single" w:sz="4" w:space="0" w:color="auto"/>
            </w:tcBorders>
            <w:shd w:val="clear" w:color="auto" w:fill="auto"/>
            <w:vAlign w:val="center"/>
          </w:tcPr>
          <w:p w14:paraId="27EEB96B"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340-900 nm</w:t>
            </w:r>
          </w:p>
        </w:tc>
        <w:tc>
          <w:tcPr>
            <w:tcW w:w="5391" w:type="dxa"/>
            <w:gridSpan w:val="2"/>
            <w:tcBorders>
              <w:right w:val="single" w:sz="4" w:space="0" w:color="auto"/>
            </w:tcBorders>
            <w:shd w:val="clear" w:color="auto" w:fill="auto"/>
            <w:vAlign w:val="center"/>
          </w:tcPr>
          <w:p w14:paraId="0C4C0EF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223B761D" w14:textId="77777777" w:rsidTr="0067535C">
        <w:trPr>
          <w:trHeight w:val="397"/>
          <w:jc w:val="center"/>
        </w:trPr>
        <w:tc>
          <w:tcPr>
            <w:tcW w:w="5104" w:type="dxa"/>
            <w:gridSpan w:val="2"/>
            <w:tcBorders>
              <w:left w:val="single" w:sz="4" w:space="0" w:color="auto"/>
              <w:bottom w:val="single" w:sz="4" w:space="0" w:color="auto"/>
            </w:tcBorders>
            <w:shd w:val="clear" w:color="auto" w:fill="auto"/>
            <w:vAlign w:val="center"/>
          </w:tcPr>
          <w:p w14:paraId="03B0239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Banda espectral: </w:t>
            </w:r>
            <w:r w:rsidRPr="00B12FE6">
              <w:rPr>
                <w:rFonts w:ascii="Arial" w:eastAsia="Times New Roman" w:hAnsi="Arial" w:cs="Arial"/>
                <w:sz w:val="20"/>
                <w:szCs w:val="20"/>
              </w:rPr>
              <w:t>5 nm</w:t>
            </w:r>
          </w:p>
        </w:tc>
        <w:tc>
          <w:tcPr>
            <w:tcW w:w="5391" w:type="dxa"/>
            <w:gridSpan w:val="2"/>
            <w:tcBorders>
              <w:bottom w:val="single" w:sz="4" w:space="0" w:color="auto"/>
              <w:right w:val="single" w:sz="4" w:space="0" w:color="auto"/>
            </w:tcBorders>
            <w:shd w:val="clear" w:color="auto" w:fill="auto"/>
            <w:vAlign w:val="center"/>
          </w:tcPr>
          <w:p w14:paraId="17513A6F" w14:textId="77777777" w:rsidR="00B41A41" w:rsidRPr="00B12FE6" w:rsidRDefault="00B41A41" w:rsidP="0067535C">
            <w:pPr>
              <w:autoSpaceDE w:val="0"/>
              <w:snapToGrid w:val="0"/>
              <w:spacing w:after="0" w:line="240" w:lineRule="auto"/>
              <w:rPr>
                <w:rFonts w:ascii="Arial" w:eastAsia="Times New Roman" w:hAnsi="Arial" w:cs="Arial"/>
                <w:sz w:val="20"/>
                <w:szCs w:val="20"/>
              </w:rPr>
            </w:pPr>
          </w:p>
        </w:tc>
      </w:tr>
      <w:tr w:rsidR="00B41A41" w:rsidRPr="00B12FE6" w14:paraId="4B9766F2" w14:textId="77777777" w:rsidTr="0067535C">
        <w:trPr>
          <w:trHeight w:val="397"/>
          <w:jc w:val="center"/>
        </w:trPr>
        <w:tc>
          <w:tcPr>
            <w:tcW w:w="10495" w:type="dxa"/>
            <w:gridSpan w:val="4"/>
            <w:tcBorders>
              <w:left w:val="single" w:sz="4" w:space="0" w:color="auto"/>
              <w:bottom w:val="single" w:sz="4" w:space="0" w:color="auto"/>
              <w:right w:val="single" w:sz="4" w:space="0" w:color="auto"/>
            </w:tcBorders>
            <w:shd w:val="clear" w:color="auto" w:fill="auto"/>
            <w:vAlign w:val="center"/>
          </w:tcPr>
          <w:p w14:paraId="5E2EFC71"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Comprimento de onda</w:t>
            </w:r>
          </w:p>
        </w:tc>
      </w:tr>
      <w:tr w:rsidR="00B41A41" w:rsidRPr="00B12FE6" w14:paraId="4D3784EB" w14:textId="77777777" w:rsidTr="0067535C">
        <w:trPr>
          <w:trHeight w:val="397"/>
          <w:jc w:val="center"/>
        </w:trPr>
        <w:tc>
          <w:tcPr>
            <w:tcW w:w="4820" w:type="dxa"/>
            <w:tcBorders>
              <w:left w:val="single" w:sz="4" w:space="0" w:color="auto"/>
              <w:bottom w:val="single" w:sz="4" w:space="0" w:color="auto"/>
            </w:tcBorders>
            <w:shd w:val="clear" w:color="auto" w:fill="auto"/>
            <w:vAlign w:val="center"/>
          </w:tcPr>
          <w:p w14:paraId="0A554156"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(nm)</w:t>
            </w:r>
          </w:p>
        </w:tc>
        <w:tc>
          <w:tcPr>
            <w:tcW w:w="5675" w:type="dxa"/>
            <w:gridSpan w:val="3"/>
            <w:tcBorders>
              <w:top w:val="single" w:sz="4" w:space="0" w:color="auto"/>
              <w:bottom w:val="single" w:sz="4" w:space="0" w:color="auto"/>
              <w:right w:val="single" w:sz="4" w:space="0" w:color="auto"/>
            </w:tcBorders>
            <w:shd w:val="clear" w:color="auto" w:fill="auto"/>
            <w:vAlign w:val="center"/>
          </w:tcPr>
          <w:p w14:paraId="03B8378B"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(nm)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2B9077BD" w14:textId="77777777" w:rsidTr="0067535C">
        <w:trPr>
          <w:trHeight w:val="283"/>
          <w:jc w:val="center"/>
        </w:trPr>
        <w:tc>
          <w:tcPr>
            <w:tcW w:w="4820" w:type="dxa"/>
            <w:tcBorders>
              <w:left w:val="single" w:sz="4" w:space="0" w:color="auto"/>
            </w:tcBorders>
            <w:shd w:val="clear" w:color="auto" w:fill="auto"/>
            <w:vAlign w:val="center"/>
          </w:tcPr>
          <w:p w14:paraId="65F318C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418,4</w:t>
            </w:r>
          </w:p>
        </w:tc>
        <w:tc>
          <w:tcPr>
            <w:tcW w:w="5675" w:type="dxa"/>
            <w:gridSpan w:val="3"/>
            <w:tcBorders>
              <w:right w:val="single" w:sz="4" w:space="0" w:color="auto"/>
            </w:tcBorders>
            <w:shd w:val="clear" w:color="auto" w:fill="auto"/>
            <w:vAlign w:val="center"/>
          </w:tcPr>
          <w:p w14:paraId="3A09F889"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4821A694" w14:textId="77777777" w:rsidTr="0067535C">
        <w:trPr>
          <w:trHeight w:val="283"/>
          <w:jc w:val="center"/>
        </w:trPr>
        <w:tc>
          <w:tcPr>
            <w:tcW w:w="4820" w:type="dxa"/>
            <w:tcBorders>
              <w:left w:val="single" w:sz="4" w:space="0" w:color="auto"/>
            </w:tcBorders>
            <w:shd w:val="clear" w:color="auto" w:fill="auto"/>
            <w:vAlign w:val="center"/>
          </w:tcPr>
          <w:p w14:paraId="604E4A93"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513,8</w:t>
            </w:r>
          </w:p>
        </w:tc>
        <w:tc>
          <w:tcPr>
            <w:tcW w:w="5675" w:type="dxa"/>
            <w:gridSpan w:val="3"/>
            <w:tcBorders>
              <w:right w:val="single" w:sz="4" w:space="0" w:color="auto"/>
            </w:tcBorders>
            <w:shd w:val="clear" w:color="auto" w:fill="auto"/>
            <w:vAlign w:val="center"/>
          </w:tcPr>
          <w:p w14:paraId="368FDD1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48C2E49E" w14:textId="77777777" w:rsidTr="0067535C">
        <w:trPr>
          <w:trHeight w:val="283"/>
          <w:jc w:val="center"/>
        </w:trPr>
        <w:tc>
          <w:tcPr>
            <w:tcW w:w="4820" w:type="dxa"/>
            <w:tcBorders>
              <w:left w:val="single" w:sz="4" w:space="0" w:color="auto"/>
            </w:tcBorders>
            <w:shd w:val="clear" w:color="auto" w:fill="auto"/>
            <w:vAlign w:val="center"/>
          </w:tcPr>
          <w:p w14:paraId="4E0052D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575,1</w:t>
            </w:r>
          </w:p>
        </w:tc>
        <w:tc>
          <w:tcPr>
            <w:tcW w:w="5675" w:type="dxa"/>
            <w:gridSpan w:val="3"/>
            <w:tcBorders>
              <w:right w:val="single" w:sz="4" w:space="0" w:color="auto"/>
            </w:tcBorders>
            <w:shd w:val="clear" w:color="auto" w:fill="auto"/>
            <w:vAlign w:val="center"/>
          </w:tcPr>
          <w:p w14:paraId="7D7691C3"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661B5E1C" w14:textId="77777777" w:rsidTr="0067535C">
        <w:trPr>
          <w:trHeight w:val="283"/>
          <w:jc w:val="center"/>
        </w:trPr>
        <w:tc>
          <w:tcPr>
            <w:tcW w:w="4820" w:type="dxa"/>
            <w:tcBorders>
              <w:left w:val="single" w:sz="4" w:space="0" w:color="auto"/>
            </w:tcBorders>
            <w:shd w:val="clear" w:color="auto" w:fill="auto"/>
            <w:vAlign w:val="center"/>
          </w:tcPr>
          <w:p w14:paraId="77C9681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684,7</w:t>
            </w:r>
          </w:p>
        </w:tc>
        <w:tc>
          <w:tcPr>
            <w:tcW w:w="5675" w:type="dxa"/>
            <w:gridSpan w:val="3"/>
            <w:tcBorders>
              <w:right w:val="single" w:sz="4" w:space="0" w:color="auto"/>
            </w:tcBorders>
            <w:shd w:val="clear" w:color="auto" w:fill="auto"/>
            <w:vAlign w:val="center"/>
          </w:tcPr>
          <w:p w14:paraId="04AC6E9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4D89CCCA" w14:textId="77777777" w:rsidTr="0067535C">
        <w:trPr>
          <w:trHeight w:val="283"/>
          <w:jc w:val="center"/>
        </w:trPr>
        <w:tc>
          <w:tcPr>
            <w:tcW w:w="4820" w:type="dxa"/>
            <w:tcBorders>
              <w:left w:val="single" w:sz="4" w:space="0" w:color="auto"/>
            </w:tcBorders>
            <w:shd w:val="clear" w:color="auto" w:fill="auto"/>
            <w:vAlign w:val="center"/>
          </w:tcPr>
          <w:p w14:paraId="42F64E69"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807,0</w:t>
            </w:r>
          </w:p>
        </w:tc>
        <w:tc>
          <w:tcPr>
            <w:tcW w:w="5675" w:type="dxa"/>
            <w:gridSpan w:val="3"/>
            <w:tcBorders>
              <w:right w:val="single" w:sz="4" w:space="0" w:color="auto"/>
            </w:tcBorders>
            <w:shd w:val="clear" w:color="auto" w:fill="auto"/>
            <w:vAlign w:val="center"/>
          </w:tcPr>
          <w:p w14:paraId="7E2ADDBE"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18718353" w14:textId="77777777" w:rsidTr="0067535C">
        <w:trPr>
          <w:trHeight w:val="283"/>
          <w:jc w:val="center"/>
        </w:trPr>
        <w:tc>
          <w:tcPr>
            <w:tcW w:w="4820" w:type="dxa"/>
            <w:tcBorders>
              <w:left w:val="single" w:sz="4" w:space="0" w:color="auto"/>
              <w:bottom w:val="single" w:sz="4" w:space="0" w:color="auto"/>
            </w:tcBorders>
            <w:shd w:val="clear" w:color="auto" w:fill="auto"/>
            <w:vAlign w:val="center"/>
          </w:tcPr>
          <w:p w14:paraId="3A824A8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879,7</w:t>
            </w:r>
          </w:p>
        </w:tc>
        <w:tc>
          <w:tcPr>
            <w:tcW w:w="5675" w:type="dxa"/>
            <w:gridSpan w:val="3"/>
            <w:tcBorders>
              <w:bottom w:val="single" w:sz="4" w:space="0" w:color="auto"/>
              <w:right w:val="single" w:sz="4" w:space="0" w:color="auto"/>
            </w:tcBorders>
            <w:shd w:val="clear" w:color="auto" w:fill="auto"/>
            <w:vAlign w:val="center"/>
          </w:tcPr>
          <w:p w14:paraId="337130F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6E463681" w14:textId="77777777" w:rsidTr="0067535C">
        <w:tblPrEx>
          <w:tblCellMar>
            <w:top w:w="55" w:type="dxa"/>
            <w:left w:w="55" w:type="dxa"/>
            <w:bottom w:w="55" w:type="dxa"/>
            <w:right w:w="55" w:type="dxa"/>
          </w:tblCellMar>
        </w:tblPrEx>
        <w:trPr>
          <w:jc w:val="center"/>
        </w:trPr>
        <w:tc>
          <w:tcPr>
            <w:tcW w:w="10495" w:type="dxa"/>
            <w:gridSpan w:val="4"/>
            <w:tcBorders>
              <w:top w:val="single" w:sz="4" w:space="0" w:color="auto"/>
              <w:left w:val="single" w:sz="4" w:space="0" w:color="000000"/>
              <w:bottom w:val="single" w:sz="4" w:space="0" w:color="000000"/>
              <w:right w:val="single" w:sz="4" w:space="0" w:color="000000"/>
            </w:tcBorders>
            <w:shd w:val="clear" w:color="auto" w:fill="auto"/>
          </w:tcPr>
          <w:p w14:paraId="55C7D51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16A5F5B1" w14:textId="77777777" w:rsidR="00B41A41" w:rsidRDefault="00B41A41" w:rsidP="00B41A41">
      <w:pPr>
        <w:rPr>
          <w:rFonts w:ascii="Arial" w:hAnsi="Arial" w:cs="Arial"/>
          <w:b/>
          <w:bCs/>
          <w:sz w:val="20"/>
          <w:szCs w:val="20"/>
        </w:rPr>
      </w:pPr>
    </w:p>
    <w:tbl>
      <w:tblPr>
        <w:tblW w:w="10495" w:type="dxa"/>
        <w:jc w:val="center"/>
        <w:tblLayout w:type="fixed"/>
        <w:tblCellMar>
          <w:left w:w="0" w:type="dxa"/>
          <w:right w:w="0" w:type="dxa"/>
        </w:tblCellMar>
        <w:tblLook w:val="0000" w:firstRow="0" w:lastRow="0" w:firstColumn="0" w:lastColumn="0" w:noHBand="0" w:noVBand="0"/>
      </w:tblPr>
      <w:tblGrid>
        <w:gridCol w:w="4820"/>
        <w:gridCol w:w="284"/>
        <w:gridCol w:w="1984"/>
        <w:gridCol w:w="3407"/>
      </w:tblGrid>
      <w:tr w:rsidR="00B41A41" w:rsidRPr="00B12FE6" w14:paraId="604F0DF5" w14:textId="77777777" w:rsidTr="0067535C">
        <w:trPr>
          <w:trHeight w:val="397"/>
          <w:jc w:val="center"/>
        </w:trPr>
        <w:tc>
          <w:tcPr>
            <w:tcW w:w="7088" w:type="dxa"/>
            <w:gridSpan w:val="3"/>
            <w:tcBorders>
              <w:top w:val="single" w:sz="4" w:space="0" w:color="auto"/>
              <w:left w:val="single" w:sz="4" w:space="0" w:color="auto"/>
              <w:bottom w:val="single" w:sz="4" w:space="0" w:color="auto"/>
            </w:tcBorders>
            <w:shd w:val="clear" w:color="auto" w:fill="E5E5E5"/>
            <w:vAlign w:val="center"/>
          </w:tcPr>
          <w:p w14:paraId="77CF4078" w14:textId="77777777"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17.4</w:t>
            </w:r>
            <w:r w:rsidRPr="00B12FE6">
              <w:rPr>
                <w:rFonts w:ascii="Arial" w:hAnsi="Arial" w:cs="Arial"/>
                <w:sz w:val="20"/>
                <w:szCs w:val="20"/>
              </w:rPr>
              <w:t xml:space="preserve"> Espectrofotômetro </w:t>
            </w:r>
          </w:p>
        </w:tc>
        <w:tc>
          <w:tcPr>
            <w:tcW w:w="3407" w:type="dxa"/>
            <w:tcBorders>
              <w:top w:val="single" w:sz="4" w:space="0" w:color="auto"/>
              <w:bottom w:val="single" w:sz="4" w:space="0" w:color="auto"/>
              <w:right w:val="single" w:sz="4" w:space="0" w:color="auto"/>
            </w:tcBorders>
            <w:shd w:val="clear" w:color="auto" w:fill="E5E5E5"/>
            <w:vAlign w:val="center"/>
          </w:tcPr>
          <w:p w14:paraId="64E92C22"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p>
        </w:tc>
      </w:tr>
      <w:tr w:rsidR="00B41A41" w:rsidRPr="00B12FE6" w14:paraId="76960087" w14:textId="77777777" w:rsidTr="0067535C">
        <w:trPr>
          <w:trHeight w:val="397"/>
          <w:jc w:val="center"/>
        </w:trPr>
        <w:tc>
          <w:tcPr>
            <w:tcW w:w="7088" w:type="dxa"/>
            <w:gridSpan w:val="3"/>
            <w:tcBorders>
              <w:top w:val="single" w:sz="4" w:space="0" w:color="auto"/>
              <w:left w:val="single" w:sz="4" w:space="0" w:color="auto"/>
            </w:tcBorders>
            <w:shd w:val="clear" w:color="auto" w:fill="auto"/>
            <w:vAlign w:val="center"/>
          </w:tcPr>
          <w:p w14:paraId="53D768A3"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Pr>
                <w:rFonts w:ascii="Arial" w:eastAsia="Times New Roman" w:hAnsi="Arial" w:cs="Arial"/>
                <w:sz w:val="20"/>
                <w:szCs w:val="20"/>
              </w:rPr>
              <w:t>MERCK</w:t>
            </w:r>
          </w:p>
        </w:tc>
        <w:tc>
          <w:tcPr>
            <w:tcW w:w="3407" w:type="dxa"/>
            <w:tcBorders>
              <w:top w:val="single" w:sz="4" w:space="0" w:color="auto"/>
              <w:right w:val="single" w:sz="4" w:space="0" w:color="auto"/>
            </w:tcBorders>
            <w:shd w:val="clear" w:color="auto" w:fill="auto"/>
            <w:vAlign w:val="center"/>
          </w:tcPr>
          <w:p w14:paraId="09D61FFE"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Pr>
                <w:rFonts w:ascii="Arial" w:eastAsia="Times New Roman" w:hAnsi="Arial" w:cs="Arial"/>
                <w:sz w:val="20"/>
                <w:szCs w:val="20"/>
              </w:rPr>
              <w:t>SQ118</w:t>
            </w:r>
          </w:p>
        </w:tc>
      </w:tr>
      <w:tr w:rsidR="00B41A41" w:rsidRPr="00B12FE6" w14:paraId="5AE63C77" w14:textId="77777777" w:rsidTr="0067535C">
        <w:trPr>
          <w:trHeight w:val="397"/>
          <w:jc w:val="center"/>
        </w:trPr>
        <w:tc>
          <w:tcPr>
            <w:tcW w:w="5104" w:type="dxa"/>
            <w:gridSpan w:val="2"/>
            <w:tcBorders>
              <w:left w:val="single" w:sz="4" w:space="0" w:color="auto"/>
            </w:tcBorders>
            <w:shd w:val="clear" w:color="auto" w:fill="auto"/>
            <w:vAlign w:val="center"/>
          </w:tcPr>
          <w:p w14:paraId="739F3027"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Valor nominal</w:t>
            </w:r>
            <w:r w:rsidRPr="006774EA">
              <w:rPr>
                <w:rFonts w:ascii="Arial" w:eastAsia="Times New Roman" w:hAnsi="Arial" w:cs="Arial"/>
                <w:b/>
                <w:sz w:val="20"/>
                <w:szCs w:val="20"/>
              </w:rPr>
              <w:t xml:space="preserve">: </w:t>
            </w:r>
            <w:r w:rsidRPr="006774EA">
              <w:rPr>
                <w:rFonts w:ascii="Arial" w:eastAsia="Times New Roman" w:hAnsi="Arial" w:cs="Arial"/>
                <w:sz w:val="20"/>
                <w:szCs w:val="20"/>
              </w:rPr>
              <w:t>340-900 nm</w:t>
            </w:r>
          </w:p>
        </w:tc>
        <w:tc>
          <w:tcPr>
            <w:tcW w:w="5391" w:type="dxa"/>
            <w:gridSpan w:val="2"/>
            <w:tcBorders>
              <w:right w:val="single" w:sz="4" w:space="0" w:color="auto"/>
            </w:tcBorders>
            <w:shd w:val="clear" w:color="auto" w:fill="auto"/>
            <w:vAlign w:val="center"/>
          </w:tcPr>
          <w:p w14:paraId="3D0744C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49E88BBF" w14:textId="77777777" w:rsidTr="0067535C">
        <w:trPr>
          <w:trHeight w:val="397"/>
          <w:jc w:val="center"/>
        </w:trPr>
        <w:tc>
          <w:tcPr>
            <w:tcW w:w="5104" w:type="dxa"/>
            <w:gridSpan w:val="2"/>
            <w:tcBorders>
              <w:left w:val="single" w:sz="4" w:space="0" w:color="auto"/>
              <w:bottom w:val="single" w:sz="4" w:space="0" w:color="auto"/>
            </w:tcBorders>
            <w:shd w:val="clear" w:color="auto" w:fill="auto"/>
            <w:vAlign w:val="center"/>
          </w:tcPr>
          <w:p w14:paraId="4DAA879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Banda espectral: </w:t>
            </w:r>
            <w:r w:rsidRPr="00B12FE6">
              <w:rPr>
                <w:rFonts w:ascii="Arial" w:eastAsia="Times New Roman" w:hAnsi="Arial" w:cs="Arial"/>
                <w:sz w:val="20"/>
                <w:szCs w:val="20"/>
              </w:rPr>
              <w:t>5 nm</w:t>
            </w:r>
          </w:p>
        </w:tc>
        <w:tc>
          <w:tcPr>
            <w:tcW w:w="5391" w:type="dxa"/>
            <w:gridSpan w:val="2"/>
            <w:tcBorders>
              <w:bottom w:val="single" w:sz="4" w:space="0" w:color="auto"/>
              <w:right w:val="single" w:sz="4" w:space="0" w:color="auto"/>
            </w:tcBorders>
            <w:shd w:val="clear" w:color="auto" w:fill="auto"/>
            <w:vAlign w:val="center"/>
          </w:tcPr>
          <w:p w14:paraId="22203D9E" w14:textId="77777777" w:rsidR="00B41A41" w:rsidRPr="00B12FE6" w:rsidRDefault="00B41A41" w:rsidP="0067535C">
            <w:pPr>
              <w:autoSpaceDE w:val="0"/>
              <w:snapToGrid w:val="0"/>
              <w:spacing w:after="0" w:line="240" w:lineRule="auto"/>
              <w:rPr>
                <w:rFonts w:ascii="Arial" w:eastAsia="Times New Roman" w:hAnsi="Arial" w:cs="Arial"/>
                <w:sz w:val="20"/>
                <w:szCs w:val="20"/>
              </w:rPr>
            </w:pPr>
          </w:p>
        </w:tc>
      </w:tr>
      <w:tr w:rsidR="00B41A41" w:rsidRPr="00B12FE6" w14:paraId="0E338505" w14:textId="77777777" w:rsidTr="0067535C">
        <w:trPr>
          <w:trHeight w:val="397"/>
          <w:jc w:val="center"/>
        </w:trPr>
        <w:tc>
          <w:tcPr>
            <w:tcW w:w="10495" w:type="dxa"/>
            <w:gridSpan w:val="4"/>
            <w:tcBorders>
              <w:left w:val="single" w:sz="4" w:space="0" w:color="auto"/>
              <w:bottom w:val="single" w:sz="4" w:space="0" w:color="auto"/>
              <w:right w:val="single" w:sz="4" w:space="0" w:color="auto"/>
            </w:tcBorders>
            <w:shd w:val="clear" w:color="auto" w:fill="auto"/>
            <w:vAlign w:val="center"/>
          </w:tcPr>
          <w:p w14:paraId="794604CF"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lastRenderedPageBreak/>
              <w:t>Comprimento de onda</w:t>
            </w:r>
          </w:p>
        </w:tc>
      </w:tr>
      <w:tr w:rsidR="00B41A41" w:rsidRPr="00B12FE6" w14:paraId="13AD75D3" w14:textId="77777777" w:rsidTr="0067535C">
        <w:trPr>
          <w:trHeight w:val="397"/>
          <w:jc w:val="center"/>
        </w:trPr>
        <w:tc>
          <w:tcPr>
            <w:tcW w:w="4820" w:type="dxa"/>
            <w:tcBorders>
              <w:left w:val="single" w:sz="4" w:space="0" w:color="auto"/>
              <w:bottom w:val="single" w:sz="4" w:space="0" w:color="auto"/>
            </w:tcBorders>
            <w:shd w:val="clear" w:color="auto" w:fill="auto"/>
            <w:vAlign w:val="center"/>
          </w:tcPr>
          <w:p w14:paraId="6982C231"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(nm)</w:t>
            </w:r>
          </w:p>
        </w:tc>
        <w:tc>
          <w:tcPr>
            <w:tcW w:w="5675" w:type="dxa"/>
            <w:gridSpan w:val="3"/>
            <w:tcBorders>
              <w:top w:val="single" w:sz="4" w:space="0" w:color="auto"/>
              <w:bottom w:val="single" w:sz="4" w:space="0" w:color="auto"/>
              <w:right w:val="single" w:sz="4" w:space="0" w:color="auto"/>
            </w:tcBorders>
            <w:shd w:val="clear" w:color="auto" w:fill="auto"/>
            <w:vAlign w:val="center"/>
          </w:tcPr>
          <w:p w14:paraId="5860C68A"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(nm)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1E5D7110" w14:textId="77777777" w:rsidTr="0067535C">
        <w:trPr>
          <w:trHeight w:val="283"/>
          <w:jc w:val="center"/>
        </w:trPr>
        <w:tc>
          <w:tcPr>
            <w:tcW w:w="4820" w:type="dxa"/>
            <w:tcBorders>
              <w:left w:val="single" w:sz="4" w:space="0" w:color="auto"/>
            </w:tcBorders>
            <w:shd w:val="clear" w:color="auto" w:fill="auto"/>
            <w:vAlign w:val="center"/>
          </w:tcPr>
          <w:p w14:paraId="008DE36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418,4</w:t>
            </w:r>
          </w:p>
        </w:tc>
        <w:tc>
          <w:tcPr>
            <w:tcW w:w="5675" w:type="dxa"/>
            <w:gridSpan w:val="3"/>
            <w:tcBorders>
              <w:right w:val="single" w:sz="4" w:space="0" w:color="auto"/>
            </w:tcBorders>
            <w:shd w:val="clear" w:color="auto" w:fill="auto"/>
            <w:vAlign w:val="center"/>
          </w:tcPr>
          <w:p w14:paraId="5E592E9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2FE6A687" w14:textId="77777777" w:rsidTr="0067535C">
        <w:trPr>
          <w:trHeight w:val="283"/>
          <w:jc w:val="center"/>
        </w:trPr>
        <w:tc>
          <w:tcPr>
            <w:tcW w:w="4820" w:type="dxa"/>
            <w:tcBorders>
              <w:left w:val="single" w:sz="4" w:space="0" w:color="auto"/>
            </w:tcBorders>
            <w:shd w:val="clear" w:color="auto" w:fill="auto"/>
            <w:vAlign w:val="center"/>
          </w:tcPr>
          <w:p w14:paraId="01C72AB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513,8</w:t>
            </w:r>
          </w:p>
        </w:tc>
        <w:tc>
          <w:tcPr>
            <w:tcW w:w="5675" w:type="dxa"/>
            <w:gridSpan w:val="3"/>
            <w:tcBorders>
              <w:right w:val="single" w:sz="4" w:space="0" w:color="auto"/>
            </w:tcBorders>
            <w:shd w:val="clear" w:color="auto" w:fill="auto"/>
            <w:vAlign w:val="center"/>
          </w:tcPr>
          <w:p w14:paraId="50BE4EEC"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0127276E" w14:textId="77777777" w:rsidTr="0067535C">
        <w:trPr>
          <w:trHeight w:val="283"/>
          <w:jc w:val="center"/>
        </w:trPr>
        <w:tc>
          <w:tcPr>
            <w:tcW w:w="4820" w:type="dxa"/>
            <w:tcBorders>
              <w:left w:val="single" w:sz="4" w:space="0" w:color="auto"/>
            </w:tcBorders>
            <w:shd w:val="clear" w:color="auto" w:fill="auto"/>
            <w:vAlign w:val="center"/>
          </w:tcPr>
          <w:p w14:paraId="3E8F5E03"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575,1</w:t>
            </w:r>
          </w:p>
        </w:tc>
        <w:tc>
          <w:tcPr>
            <w:tcW w:w="5675" w:type="dxa"/>
            <w:gridSpan w:val="3"/>
            <w:tcBorders>
              <w:right w:val="single" w:sz="4" w:space="0" w:color="auto"/>
            </w:tcBorders>
            <w:shd w:val="clear" w:color="auto" w:fill="auto"/>
            <w:vAlign w:val="center"/>
          </w:tcPr>
          <w:p w14:paraId="1D16722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4A5D86C7" w14:textId="77777777" w:rsidTr="0067535C">
        <w:trPr>
          <w:trHeight w:val="283"/>
          <w:jc w:val="center"/>
        </w:trPr>
        <w:tc>
          <w:tcPr>
            <w:tcW w:w="4820" w:type="dxa"/>
            <w:tcBorders>
              <w:left w:val="single" w:sz="4" w:space="0" w:color="auto"/>
            </w:tcBorders>
            <w:shd w:val="clear" w:color="auto" w:fill="auto"/>
            <w:vAlign w:val="center"/>
          </w:tcPr>
          <w:p w14:paraId="56205CD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684,7</w:t>
            </w:r>
          </w:p>
        </w:tc>
        <w:tc>
          <w:tcPr>
            <w:tcW w:w="5675" w:type="dxa"/>
            <w:gridSpan w:val="3"/>
            <w:tcBorders>
              <w:right w:val="single" w:sz="4" w:space="0" w:color="auto"/>
            </w:tcBorders>
            <w:shd w:val="clear" w:color="auto" w:fill="auto"/>
            <w:vAlign w:val="center"/>
          </w:tcPr>
          <w:p w14:paraId="32964839"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493E3AB9" w14:textId="77777777" w:rsidTr="0067535C">
        <w:trPr>
          <w:trHeight w:val="283"/>
          <w:jc w:val="center"/>
        </w:trPr>
        <w:tc>
          <w:tcPr>
            <w:tcW w:w="4820" w:type="dxa"/>
            <w:tcBorders>
              <w:left w:val="single" w:sz="4" w:space="0" w:color="auto"/>
            </w:tcBorders>
            <w:shd w:val="clear" w:color="auto" w:fill="auto"/>
            <w:vAlign w:val="center"/>
          </w:tcPr>
          <w:p w14:paraId="0108527E"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807,0</w:t>
            </w:r>
          </w:p>
        </w:tc>
        <w:tc>
          <w:tcPr>
            <w:tcW w:w="5675" w:type="dxa"/>
            <w:gridSpan w:val="3"/>
            <w:tcBorders>
              <w:right w:val="single" w:sz="4" w:space="0" w:color="auto"/>
            </w:tcBorders>
            <w:shd w:val="clear" w:color="auto" w:fill="auto"/>
            <w:vAlign w:val="center"/>
          </w:tcPr>
          <w:p w14:paraId="3751693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68BAFF72" w14:textId="77777777" w:rsidTr="0067535C">
        <w:trPr>
          <w:trHeight w:val="283"/>
          <w:jc w:val="center"/>
        </w:trPr>
        <w:tc>
          <w:tcPr>
            <w:tcW w:w="4820" w:type="dxa"/>
            <w:tcBorders>
              <w:left w:val="single" w:sz="4" w:space="0" w:color="auto"/>
              <w:bottom w:val="single" w:sz="4" w:space="0" w:color="auto"/>
            </w:tcBorders>
            <w:shd w:val="clear" w:color="auto" w:fill="auto"/>
            <w:vAlign w:val="center"/>
          </w:tcPr>
          <w:p w14:paraId="735FA50B"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879,7</w:t>
            </w:r>
          </w:p>
        </w:tc>
        <w:tc>
          <w:tcPr>
            <w:tcW w:w="5675" w:type="dxa"/>
            <w:gridSpan w:val="3"/>
            <w:tcBorders>
              <w:bottom w:val="single" w:sz="4" w:space="0" w:color="auto"/>
              <w:right w:val="single" w:sz="4" w:space="0" w:color="auto"/>
            </w:tcBorders>
            <w:shd w:val="clear" w:color="auto" w:fill="auto"/>
            <w:vAlign w:val="center"/>
          </w:tcPr>
          <w:p w14:paraId="374B8F0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70DEB546" w14:textId="77777777" w:rsidTr="0067535C">
        <w:tblPrEx>
          <w:tblCellMar>
            <w:top w:w="55" w:type="dxa"/>
            <w:left w:w="55" w:type="dxa"/>
            <w:bottom w:w="55" w:type="dxa"/>
            <w:right w:w="55" w:type="dxa"/>
          </w:tblCellMar>
        </w:tblPrEx>
        <w:trPr>
          <w:jc w:val="center"/>
        </w:trPr>
        <w:tc>
          <w:tcPr>
            <w:tcW w:w="10495" w:type="dxa"/>
            <w:gridSpan w:val="4"/>
            <w:tcBorders>
              <w:top w:val="single" w:sz="4" w:space="0" w:color="auto"/>
              <w:left w:val="single" w:sz="4" w:space="0" w:color="000000"/>
              <w:bottom w:val="single" w:sz="4" w:space="0" w:color="000000"/>
              <w:right w:val="single" w:sz="4" w:space="0" w:color="000000"/>
            </w:tcBorders>
            <w:shd w:val="clear" w:color="auto" w:fill="auto"/>
          </w:tcPr>
          <w:p w14:paraId="68E69493" w14:textId="349D18E4"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w:t>
            </w:r>
            <w:r w:rsidRPr="00B639A8">
              <w:rPr>
                <w:rFonts w:ascii="Arial" w:eastAsia="Times New Roman" w:hAnsi="Arial" w:cs="Arial"/>
                <w:sz w:val="20"/>
                <w:szCs w:val="20"/>
              </w:rPr>
              <w:t>d</w:t>
            </w:r>
            <w:r w:rsidR="00680C3C" w:rsidRPr="00B639A8">
              <w:rPr>
                <w:rFonts w:ascii="Arial" w:eastAsia="Times New Roman" w:hAnsi="Arial" w:cs="Arial"/>
                <w:sz w:val="20"/>
                <w:szCs w:val="20"/>
              </w:rPr>
              <w:t xml:space="preserve">a </w:t>
            </w:r>
            <w:r w:rsidRPr="00B639A8">
              <w:rPr>
                <w:rFonts w:ascii="Arial" w:eastAsia="Times New Roman" w:hAnsi="Arial" w:cs="Arial"/>
                <w:sz w:val="20"/>
                <w:szCs w:val="20"/>
              </w:rPr>
              <w:t>ETE-BL</w:t>
            </w:r>
            <w:r w:rsidR="00680C3C" w:rsidRPr="00B639A8">
              <w:rPr>
                <w:rFonts w:ascii="Arial" w:eastAsia="Times New Roman" w:hAnsi="Arial" w:cs="Arial"/>
                <w:sz w:val="20"/>
                <w:szCs w:val="20"/>
              </w:rPr>
              <w:t>.</w:t>
            </w:r>
          </w:p>
        </w:tc>
      </w:tr>
    </w:tbl>
    <w:p w14:paraId="2ADD3185" w14:textId="77777777" w:rsidR="00B41A41" w:rsidRDefault="00B41A41" w:rsidP="00B41A41">
      <w:pPr>
        <w:rPr>
          <w:rFonts w:ascii="Arial" w:hAnsi="Arial" w:cs="Arial"/>
          <w:b/>
          <w:bCs/>
          <w:sz w:val="20"/>
          <w:szCs w:val="20"/>
        </w:rPr>
      </w:pPr>
    </w:p>
    <w:tbl>
      <w:tblPr>
        <w:tblW w:w="10495" w:type="dxa"/>
        <w:jc w:val="center"/>
        <w:tblLayout w:type="fixed"/>
        <w:tblCellMar>
          <w:left w:w="0" w:type="dxa"/>
          <w:right w:w="0" w:type="dxa"/>
        </w:tblCellMar>
        <w:tblLook w:val="0000" w:firstRow="0" w:lastRow="0" w:firstColumn="0" w:lastColumn="0" w:noHBand="0" w:noVBand="0"/>
      </w:tblPr>
      <w:tblGrid>
        <w:gridCol w:w="4820"/>
        <w:gridCol w:w="284"/>
        <w:gridCol w:w="1984"/>
        <w:gridCol w:w="3407"/>
      </w:tblGrid>
      <w:tr w:rsidR="00B41A41" w:rsidRPr="00B12FE6" w14:paraId="7BC93147" w14:textId="77777777" w:rsidTr="0067535C">
        <w:trPr>
          <w:trHeight w:val="397"/>
          <w:jc w:val="center"/>
        </w:trPr>
        <w:tc>
          <w:tcPr>
            <w:tcW w:w="7088" w:type="dxa"/>
            <w:gridSpan w:val="3"/>
            <w:tcBorders>
              <w:top w:val="single" w:sz="4" w:space="0" w:color="auto"/>
              <w:left w:val="single" w:sz="4" w:space="0" w:color="auto"/>
              <w:bottom w:val="single" w:sz="4" w:space="0" w:color="auto"/>
            </w:tcBorders>
            <w:shd w:val="clear" w:color="auto" w:fill="E5E5E5"/>
            <w:vAlign w:val="center"/>
          </w:tcPr>
          <w:p w14:paraId="02C19529" w14:textId="3A13F232" w:rsidR="00B41A41" w:rsidRPr="00B12FE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17.</w:t>
            </w:r>
            <w:r w:rsidR="00A51EF9">
              <w:rPr>
                <w:rFonts w:ascii="Arial" w:hAnsi="Arial" w:cs="Arial"/>
                <w:b/>
                <w:sz w:val="20"/>
                <w:szCs w:val="20"/>
              </w:rPr>
              <w:t>5</w:t>
            </w:r>
            <w:r w:rsidRPr="00B12FE6">
              <w:rPr>
                <w:rFonts w:ascii="Arial" w:hAnsi="Arial" w:cs="Arial"/>
                <w:sz w:val="20"/>
                <w:szCs w:val="20"/>
              </w:rPr>
              <w:t xml:space="preserve"> Espectrofotômetro </w:t>
            </w:r>
          </w:p>
        </w:tc>
        <w:tc>
          <w:tcPr>
            <w:tcW w:w="3407" w:type="dxa"/>
            <w:tcBorders>
              <w:top w:val="single" w:sz="4" w:space="0" w:color="auto"/>
              <w:bottom w:val="single" w:sz="4" w:space="0" w:color="auto"/>
              <w:right w:val="single" w:sz="4" w:space="0" w:color="auto"/>
            </w:tcBorders>
            <w:shd w:val="clear" w:color="auto" w:fill="E5E5E5"/>
            <w:vAlign w:val="center"/>
          </w:tcPr>
          <w:p w14:paraId="5783F134"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p>
        </w:tc>
      </w:tr>
      <w:tr w:rsidR="00B41A41" w:rsidRPr="00B12FE6" w14:paraId="5BC0476A" w14:textId="77777777" w:rsidTr="0067535C">
        <w:trPr>
          <w:trHeight w:val="397"/>
          <w:jc w:val="center"/>
        </w:trPr>
        <w:tc>
          <w:tcPr>
            <w:tcW w:w="7088" w:type="dxa"/>
            <w:gridSpan w:val="3"/>
            <w:tcBorders>
              <w:top w:val="single" w:sz="4" w:space="0" w:color="auto"/>
              <w:left w:val="single" w:sz="4" w:space="0" w:color="auto"/>
            </w:tcBorders>
            <w:shd w:val="clear" w:color="auto" w:fill="auto"/>
            <w:vAlign w:val="center"/>
          </w:tcPr>
          <w:p w14:paraId="70747C6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Pr>
                <w:rFonts w:ascii="Arial" w:eastAsia="Times New Roman" w:hAnsi="Arial" w:cs="Arial"/>
                <w:sz w:val="20"/>
                <w:szCs w:val="20"/>
              </w:rPr>
              <w:t>KASVI</w:t>
            </w:r>
          </w:p>
        </w:tc>
        <w:tc>
          <w:tcPr>
            <w:tcW w:w="3407" w:type="dxa"/>
            <w:tcBorders>
              <w:top w:val="single" w:sz="4" w:space="0" w:color="auto"/>
              <w:right w:val="single" w:sz="4" w:space="0" w:color="auto"/>
            </w:tcBorders>
            <w:shd w:val="clear" w:color="auto" w:fill="auto"/>
            <w:vAlign w:val="center"/>
          </w:tcPr>
          <w:p w14:paraId="3FD4A4BA"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p>
        </w:tc>
      </w:tr>
      <w:tr w:rsidR="00B41A41" w:rsidRPr="00B12FE6" w14:paraId="0F1AB682" w14:textId="77777777" w:rsidTr="0067535C">
        <w:trPr>
          <w:trHeight w:val="397"/>
          <w:jc w:val="center"/>
        </w:trPr>
        <w:tc>
          <w:tcPr>
            <w:tcW w:w="5104" w:type="dxa"/>
            <w:gridSpan w:val="2"/>
            <w:tcBorders>
              <w:left w:val="single" w:sz="4" w:space="0" w:color="auto"/>
            </w:tcBorders>
            <w:shd w:val="clear" w:color="auto" w:fill="auto"/>
            <w:vAlign w:val="center"/>
          </w:tcPr>
          <w:p w14:paraId="7A80912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Valor nominal</w:t>
            </w:r>
            <w:r w:rsidRPr="00870CF2">
              <w:rPr>
                <w:rFonts w:ascii="Arial" w:eastAsia="Times New Roman" w:hAnsi="Arial" w:cs="Arial"/>
                <w:b/>
                <w:sz w:val="20"/>
                <w:szCs w:val="20"/>
              </w:rPr>
              <w:t xml:space="preserve">: </w:t>
            </w:r>
            <w:r w:rsidRPr="00870CF2">
              <w:rPr>
                <w:rFonts w:ascii="Arial" w:eastAsia="Times New Roman" w:hAnsi="Arial" w:cs="Arial"/>
                <w:sz w:val="20"/>
                <w:szCs w:val="20"/>
              </w:rPr>
              <w:t>340-900 nm</w:t>
            </w:r>
          </w:p>
        </w:tc>
        <w:tc>
          <w:tcPr>
            <w:tcW w:w="5391" w:type="dxa"/>
            <w:gridSpan w:val="2"/>
            <w:tcBorders>
              <w:right w:val="single" w:sz="4" w:space="0" w:color="auto"/>
            </w:tcBorders>
            <w:shd w:val="clear" w:color="auto" w:fill="auto"/>
            <w:vAlign w:val="center"/>
          </w:tcPr>
          <w:p w14:paraId="314DC21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50DD2B58" w14:textId="77777777" w:rsidTr="0067535C">
        <w:trPr>
          <w:trHeight w:val="397"/>
          <w:jc w:val="center"/>
        </w:trPr>
        <w:tc>
          <w:tcPr>
            <w:tcW w:w="5104" w:type="dxa"/>
            <w:gridSpan w:val="2"/>
            <w:tcBorders>
              <w:left w:val="single" w:sz="4" w:space="0" w:color="auto"/>
              <w:bottom w:val="single" w:sz="4" w:space="0" w:color="auto"/>
            </w:tcBorders>
            <w:shd w:val="clear" w:color="auto" w:fill="auto"/>
            <w:vAlign w:val="center"/>
          </w:tcPr>
          <w:p w14:paraId="0ED852C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Banda espectral: </w:t>
            </w:r>
            <w:r w:rsidRPr="00B12FE6">
              <w:rPr>
                <w:rFonts w:ascii="Arial" w:eastAsia="Times New Roman" w:hAnsi="Arial" w:cs="Arial"/>
                <w:sz w:val="20"/>
                <w:szCs w:val="20"/>
              </w:rPr>
              <w:t>5 nm</w:t>
            </w:r>
          </w:p>
        </w:tc>
        <w:tc>
          <w:tcPr>
            <w:tcW w:w="5391" w:type="dxa"/>
            <w:gridSpan w:val="2"/>
            <w:tcBorders>
              <w:bottom w:val="single" w:sz="4" w:space="0" w:color="auto"/>
              <w:right w:val="single" w:sz="4" w:space="0" w:color="auto"/>
            </w:tcBorders>
            <w:shd w:val="clear" w:color="auto" w:fill="auto"/>
            <w:vAlign w:val="center"/>
          </w:tcPr>
          <w:p w14:paraId="1BEC3C97" w14:textId="77777777" w:rsidR="00B41A41" w:rsidRPr="00B12FE6" w:rsidRDefault="00B41A41" w:rsidP="0067535C">
            <w:pPr>
              <w:autoSpaceDE w:val="0"/>
              <w:snapToGrid w:val="0"/>
              <w:spacing w:after="0" w:line="240" w:lineRule="auto"/>
              <w:rPr>
                <w:rFonts w:ascii="Arial" w:eastAsia="Times New Roman" w:hAnsi="Arial" w:cs="Arial"/>
                <w:sz w:val="20"/>
                <w:szCs w:val="20"/>
              </w:rPr>
            </w:pPr>
          </w:p>
        </w:tc>
      </w:tr>
      <w:tr w:rsidR="00B41A41" w:rsidRPr="00B12FE6" w14:paraId="2F2B7E8A" w14:textId="77777777" w:rsidTr="0067535C">
        <w:trPr>
          <w:trHeight w:val="397"/>
          <w:jc w:val="center"/>
        </w:trPr>
        <w:tc>
          <w:tcPr>
            <w:tcW w:w="10495" w:type="dxa"/>
            <w:gridSpan w:val="4"/>
            <w:tcBorders>
              <w:left w:val="single" w:sz="4" w:space="0" w:color="auto"/>
              <w:bottom w:val="single" w:sz="4" w:space="0" w:color="auto"/>
              <w:right w:val="single" w:sz="4" w:space="0" w:color="auto"/>
            </w:tcBorders>
            <w:shd w:val="clear" w:color="auto" w:fill="auto"/>
            <w:vAlign w:val="center"/>
          </w:tcPr>
          <w:p w14:paraId="4FD4BB8A"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Comprimento de onda</w:t>
            </w:r>
          </w:p>
        </w:tc>
      </w:tr>
      <w:tr w:rsidR="00B41A41" w:rsidRPr="00B12FE6" w14:paraId="3F4FBAF1" w14:textId="77777777" w:rsidTr="0067535C">
        <w:trPr>
          <w:trHeight w:val="397"/>
          <w:jc w:val="center"/>
        </w:trPr>
        <w:tc>
          <w:tcPr>
            <w:tcW w:w="4820" w:type="dxa"/>
            <w:tcBorders>
              <w:left w:val="single" w:sz="4" w:space="0" w:color="auto"/>
              <w:bottom w:val="single" w:sz="4" w:space="0" w:color="auto"/>
            </w:tcBorders>
            <w:shd w:val="clear" w:color="auto" w:fill="auto"/>
            <w:vAlign w:val="center"/>
          </w:tcPr>
          <w:p w14:paraId="32A25311"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(nm)</w:t>
            </w:r>
          </w:p>
        </w:tc>
        <w:tc>
          <w:tcPr>
            <w:tcW w:w="5675" w:type="dxa"/>
            <w:gridSpan w:val="3"/>
            <w:tcBorders>
              <w:top w:val="single" w:sz="4" w:space="0" w:color="auto"/>
              <w:bottom w:val="single" w:sz="4" w:space="0" w:color="auto"/>
              <w:right w:val="single" w:sz="4" w:space="0" w:color="auto"/>
            </w:tcBorders>
            <w:shd w:val="clear" w:color="auto" w:fill="auto"/>
            <w:vAlign w:val="center"/>
          </w:tcPr>
          <w:p w14:paraId="18599256"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(nm)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6248C63C" w14:textId="77777777" w:rsidTr="0067535C">
        <w:trPr>
          <w:trHeight w:val="283"/>
          <w:jc w:val="center"/>
        </w:trPr>
        <w:tc>
          <w:tcPr>
            <w:tcW w:w="4820" w:type="dxa"/>
            <w:tcBorders>
              <w:left w:val="single" w:sz="4" w:space="0" w:color="auto"/>
            </w:tcBorders>
            <w:shd w:val="clear" w:color="auto" w:fill="auto"/>
            <w:vAlign w:val="center"/>
          </w:tcPr>
          <w:p w14:paraId="70C39740"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418,4</w:t>
            </w:r>
          </w:p>
        </w:tc>
        <w:tc>
          <w:tcPr>
            <w:tcW w:w="5675" w:type="dxa"/>
            <w:gridSpan w:val="3"/>
            <w:tcBorders>
              <w:right w:val="single" w:sz="4" w:space="0" w:color="auto"/>
            </w:tcBorders>
            <w:shd w:val="clear" w:color="auto" w:fill="auto"/>
            <w:vAlign w:val="center"/>
          </w:tcPr>
          <w:p w14:paraId="1A8E5B1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76724079" w14:textId="77777777" w:rsidTr="0067535C">
        <w:trPr>
          <w:trHeight w:val="283"/>
          <w:jc w:val="center"/>
        </w:trPr>
        <w:tc>
          <w:tcPr>
            <w:tcW w:w="4820" w:type="dxa"/>
            <w:tcBorders>
              <w:left w:val="single" w:sz="4" w:space="0" w:color="auto"/>
            </w:tcBorders>
            <w:shd w:val="clear" w:color="auto" w:fill="auto"/>
            <w:vAlign w:val="center"/>
          </w:tcPr>
          <w:p w14:paraId="1CE9DFF0"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513,8</w:t>
            </w:r>
          </w:p>
        </w:tc>
        <w:tc>
          <w:tcPr>
            <w:tcW w:w="5675" w:type="dxa"/>
            <w:gridSpan w:val="3"/>
            <w:tcBorders>
              <w:right w:val="single" w:sz="4" w:space="0" w:color="auto"/>
            </w:tcBorders>
            <w:shd w:val="clear" w:color="auto" w:fill="auto"/>
            <w:vAlign w:val="center"/>
          </w:tcPr>
          <w:p w14:paraId="5340C27E"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4AEE3CF0" w14:textId="77777777" w:rsidTr="0067535C">
        <w:trPr>
          <w:trHeight w:val="283"/>
          <w:jc w:val="center"/>
        </w:trPr>
        <w:tc>
          <w:tcPr>
            <w:tcW w:w="4820" w:type="dxa"/>
            <w:tcBorders>
              <w:left w:val="single" w:sz="4" w:space="0" w:color="auto"/>
            </w:tcBorders>
            <w:shd w:val="clear" w:color="auto" w:fill="auto"/>
            <w:vAlign w:val="center"/>
          </w:tcPr>
          <w:p w14:paraId="182066F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575,1</w:t>
            </w:r>
          </w:p>
        </w:tc>
        <w:tc>
          <w:tcPr>
            <w:tcW w:w="5675" w:type="dxa"/>
            <w:gridSpan w:val="3"/>
            <w:tcBorders>
              <w:right w:val="single" w:sz="4" w:space="0" w:color="auto"/>
            </w:tcBorders>
            <w:shd w:val="clear" w:color="auto" w:fill="auto"/>
            <w:vAlign w:val="center"/>
          </w:tcPr>
          <w:p w14:paraId="2E1A885E"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3C7C8258" w14:textId="77777777" w:rsidTr="0067535C">
        <w:trPr>
          <w:trHeight w:val="283"/>
          <w:jc w:val="center"/>
        </w:trPr>
        <w:tc>
          <w:tcPr>
            <w:tcW w:w="4820" w:type="dxa"/>
            <w:tcBorders>
              <w:left w:val="single" w:sz="4" w:space="0" w:color="auto"/>
            </w:tcBorders>
            <w:shd w:val="clear" w:color="auto" w:fill="auto"/>
            <w:vAlign w:val="center"/>
          </w:tcPr>
          <w:p w14:paraId="30A4A54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684,7</w:t>
            </w:r>
          </w:p>
        </w:tc>
        <w:tc>
          <w:tcPr>
            <w:tcW w:w="5675" w:type="dxa"/>
            <w:gridSpan w:val="3"/>
            <w:tcBorders>
              <w:right w:val="single" w:sz="4" w:space="0" w:color="auto"/>
            </w:tcBorders>
            <w:shd w:val="clear" w:color="auto" w:fill="auto"/>
            <w:vAlign w:val="center"/>
          </w:tcPr>
          <w:p w14:paraId="376518F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66C53831" w14:textId="77777777" w:rsidTr="0067535C">
        <w:trPr>
          <w:trHeight w:val="283"/>
          <w:jc w:val="center"/>
        </w:trPr>
        <w:tc>
          <w:tcPr>
            <w:tcW w:w="4820" w:type="dxa"/>
            <w:tcBorders>
              <w:left w:val="single" w:sz="4" w:space="0" w:color="auto"/>
            </w:tcBorders>
            <w:shd w:val="clear" w:color="auto" w:fill="auto"/>
            <w:vAlign w:val="center"/>
          </w:tcPr>
          <w:p w14:paraId="0FA13B0B"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807,0</w:t>
            </w:r>
          </w:p>
        </w:tc>
        <w:tc>
          <w:tcPr>
            <w:tcW w:w="5675" w:type="dxa"/>
            <w:gridSpan w:val="3"/>
            <w:tcBorders>
              <w:right w:val="single" w:sz="4" w:space="0" w:color="auto"/>
            </w:tcBorders>
            <w:shd w:val="clear" w:color="auto" w:fill="auto"/>
            <w:vAlign w:val="center"/>
          </w:tcPr>
          <w:p w14:paraId="3762DD01"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52692B96" w14:textId="77777777" w:rsidTr="0067535C">
        <w:trPr>
          <w:trHeight w:val="283"/>
          <w:jc w:val="center"/>
        </w:trPr>
        <w:tc>
          <w:tcPr>
            <w:tcW w:w="4820" w:type="dxa"/>
            <w:tcBorders>
              <w:left w:val="single" w:sz="4" w:space="0" w:color="auto"/>
              <w:bottom w:val="single" w:sz="4" w:space="0" w:color="auto"/>
            </w:tcBorders>
            <w:shd w:val="clear" w:color="auto" w:fill="auto"/>
            <w:vAlign w:val="center"/>
          </w:tcPr>
          <w:p w14:paraId="37099EEC"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879,7</w:t>
            </w:r>
          </w:p>
        </w:tc>
        <w:tc>
          <w:tcPr>
            <w:tcW w:w="5675" w:type="dxa"/>
            <w:gridSpan w:val="3"/>
            <w:tcBorders>
              <w:bottom w:val="single" w:sz="4" w:space="0" w:color="auto"/>
              <w:right w:val="single" w:sz="4" w:space="0" w:color="auto"/>
            </w:tcBorders>
            <w:shd w:val="clear" w:color="auto" w:fill="auto"/>
            <w:vAlign w:val="center"/>
          </w:tcPr>
          <w:p w14:paraId="0722858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266D9663" w14:textId="77777777" w:rsidTr="0067535C">
        <w:tblPrEx>
          <w:tblCellMar>
            <w:top w:w="55" w:type="dxa"/>
            <w:left w:w="55" w:type="dxa"/>
            <w:bottom w:w="55" w:type="dxa"/>
            <w:right w:w="55" w:type="dxa"/>
          </w:tblCellMar>
        </w:tblPrEx>
        <w:trPr>
          <w:jc w:val="center"/>
        </w:trPr>
        <w:tc>
          <w:tcPr>
            <w:tcW w:w="10495" w:type="dxa"/>
            <w:gridSpan w:val="4"/>
            <w:tcBorders>
              <w:top w:val="single" w:sz="4" w:space="0" w:color="auto"/>
              <w:left w:val="single" w:sz="4" w:space="0" w:color="000000"/>
              <w:bottom w:val="single" w:sz="4" w:space="0" w:color="000000"/>
              <w:right w:val="single" w:sz="4" w:space="0" w:color="000000"/>
            </w:tcBorders>
            <w:shd w:val="clear" w:color="auto" w:fill="auto"/>
          </w:tcPr>
          <w:p w14:paraId="27BA0564" w14:textId="050F5982"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w:t>
            </w:r>
            <w:r w:rsidR="00B639A8" w:rsidRPr="00B639A8">
              <w:rPr>
                <w:rFonts w:ascii="Arial" w:eastAsia="Times New Roman" w:hAnsi="Arial" w:cs="Arial"/>
                <w:sz w:val="20"/>
                <w:szCs w:val="20"/>
              </w:rPr>
              <w:t>da</w:t>
            </w:r>
            <w:r w:rsidRPr="00B639A8">
              <w:rPr>
                <w:rFonts w:ascii="Arial" w:eastAsia="Times New Roman" w:hAnsi="Arial" w:cs="Arial"/>
                <w:sz w:val="20"/>
                <w:szCs w:val="20"/>
              </w:rPr>
              <w:t xml:space="preserve"> ETE-UI</w:t>
            </w:r>
            <w:r w:rsidR="00B639A8" w:rsidRPr="00B639A8">
              <w:rPr>
                <w:rFonts w:ascii="Arial" w:eastAsia="Times New Roman" w:hAnsi="Arial" w:cs="Arial"/>
                <w:sz w:val="20"/>
                <w:szCs w:val="20"/>
              </w:rPr>
              <w:t>.</w:t>
            </w:r>
          </w:p>
        </w:tc>
      </w:tr>
    </w:tbl>
    <w:p w14:paraId="4B6E3DAB" w14:textId="77777777" w:rsidR="00C4312C" w:rsidRDefault="00C4312C" w:rsidP="00D079D2">
      <w:pPr>
        <w:spacing w:after="0" w:line="240" w:lineRule="auto"/>
        <w:jc w:val="both"/>
        <w:rPr>
          <w:rFonts w:ascii="Arial" w:hAnsi="Arial" w:cs="Arial"/>
          <w:b/>
          <w:bCs/>
          <w:sz w:val="24"/>
          <w:szCs w:val="24"/>
        </w:rPr>
      </w:pPr>
    </w:p>
    <w:p w14:paraId="08CFE521" w14:textId="027B335E" w:rsidR="00B41A41" w:rsidRPr="00576003" w:rsidRDefault="00B41A41" w:rsidP="00B41A41">
      <w:pPr>
        <w:rPr>
          <w:rFonts w:ascii="Arial" w:hAnsi="Arial" w:cs="Arial"/>
          <w:b/>
          <w:bCs/>
          <w:sz w:val="24"/>
          <w:szCs w:val="24"/>
        </w:rPr>
      </w:pPr>
      <w:r w:rsidRPr="00576003">
        <w:rPr>
          <w:rFonts w:ascii="Arial" w:hAnsi="Arial" w:cs="Arial"/>
          <w:b/>
          <w:bCs/>
          <w:sz w:val="24"/>
          <w:szCs w:val="24"/>
        </w:rPr>
        <w:t>1</w:t>
      </w:r>
      <w:r>
        <w:rPr>
          <w:rFonts w:ascii="Arial" w:hAnsi="Arial" w:cs="Arial"/>
          <w:b/>
          <w:bCs/>
          <w:sz w:val="24"/>
          <w:szCs w:val="24"/>
        </w:rPr>
        <w:t>8.</w:t>
      </w:r>
      <w:r w:rsidRPr="00576003">
        <w:rPr>
          <w:rFonts w:ascii="Arial" w:hAnsi="Arial" w:cs="Arial"/>
          <w:b/>
          <w:bCs/>
          <w:sz w:val="24"/>
          <w:szCs w:val="24"/>
        </w:rPr>
        <w:t xml:space="preserve"> </w:t>
      </w:r>
      <w:r>
        <w:rPr>
          <w:rFonts w:ascii="Arial" w:hAnsi="Arial" w:cs="Arial"/>
          <w:b/>
          <w:bCs/>
          <w:sz w:val="24"/>
          <w:szCs w:val="24"/>
        </w:rPr>
        <w:t>Leitora de microplacas</w:t>
      </w:r>
      <w:r w:rsidRPr="00576003">
        <w:rPr>
          <w:rFonts w:ascii="Arial" w:hAnsi="Arial" w:cs="Arial"/>
          <w:b/>
          <w:bCs/>
          <w:sz w:val="24"/>
          <w:szCs w:val="24"/>
        </w:rPr>
        <w:t xml:space="preserve"> </w:t>
      </w:r>
    </w:p>
    <w:tbl>
      <w:tblPr>
        <w:tblW w:w="10498"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821"/>
        <w:gridCol w:w="284"/>
        <w:gridCol w:w="1985"/>
        <w:gridCol w:w="273"/>
        <w:gridCol w:w="3135"/>
      </w:tblGrid>
      <w:tr w:rsidR="00B41A41" w:rsidRPr="00B12FE6" w14:paraId="2862C0C6" w14:textId="77777777" w:rsidTr="0067535C">
        <w:trPr>
          <w:trHeight w:val="397"/>
          <w:jc w:val="center"/>
        </w:trPr>
        <w:tc>
          <w:tcPr>
            <w:tcW w:w="7363" w:type="dxa"/>
            <w:gridSpan w:val="4"/>
            <w:tcBorders>
              <w:top w:val="single" w:sz="6" w:space="0" w:color="auto"/>
              <w:left w:val="single" w:sz="6" w:space="0" w:color="auto"/>
              <w:bottom w:val="single" w:sz="6" w:space="0" w:color="auto"/>
              <w:right w:val="nil"/>
            </w:tcBorders>
            <w:shd w:val="clear" w:color="auto" w:fill="D9D9D9"/>
            <w:vAlign w:val="center"/>
            <w:hideMark/>
          </w:tcPr>
          <w:p w14:paraId="2A95EA06" w14:textId="77777777" w:rsidR="00B41A41" w:rsidRPr="00B12FE6" w:rsidRDefault="00B41A41" w:rsidP="0067535C">
            <w:pPr>
              <w:spacing w:after="0" w:line="240" w:lineRule="auto"/>
              <w:textAlignment w:val="baseline"/>
              <w:rPr>
                <w:rFonts w:ascii="Arial" w:eastAsia="Times New Roman" w:hAnsi="Arial" w:cs="Arial"/>
                <w:sz w:val="20"/>
                <w:szCs w:val="20"/>
                <w:lang w:eastAsia="pt-BR"/>
              </w:rPr>
            </w:pPr>
            <w:r w:rsidRPr="00B12FE6">
              <w:rPr>
                <w:rFonts w:ascii="Arial" w:eastAsia="Times New Roman" w:hAnsi="Arial" w:cs="Arial"/>
                <w:b/>
                <w:bCs/>
                <w:sz w:val="20"/>
                <w:szCs w:val="20"/>
                <w:lang w:eastAsia="pt-BR"/>
              </w:rPr>
              <w:t>1</w:t>
            </w:r>
            <w:r>
              <w:rPr>
                <w:rFonts w:ascii="Arial" w:eastAsia="Times New Roman" w:hAnsi="Arial" w:cs="Arial"/>
                <w:b/>
                <w:bCs/>
                <w:sz w:val="20"/>
                <w:szCs w:val="20"/>
                <w:lang w:eastAsia="pt-BR"/>
              </w:rPr>
              <w:t>8.1</w:t>
            </w:r>
            <w:r w:rsidRPr="00B12FE6">
              <w:rPr>
                <w:rFonts w:ascii="Arial" w:eastAsia="Times New Roman" w:hAnsi="Arial" w:cs="Arial"/>
                <w:b/>
                <w:bCs/>
                <w:sz w:val="20"/>
                <w:szCs w:val="20"/>
                <w:lang w:eastAsia="pt-BR"/>
              </w:rPr>
              <w:t xml:space="preserve">: </w:t>
            </w:r>
            <w:r w:rsidRPr="00B12FE6">
              <w:rPr>
                <w:rFonts w:ascii="Arial" w:eastAsia="Times New Roman" w:hAnsi="Arial" w:cs="Arial"/>
                <w:sz w:val="20"/>
                <w:szCs w:val="20"/>
                <w:lang w:eastAsia="pt-BR"/>
              </w:rPr>
              <w:t>Leitora de Microplacas  </w:t>
            </w:r>
          </w:p>
        </w:tc>
        <w:tc>
          <w:tcPr>
            <w:tcW w:w="3135" w:type="dxa"/>
            <w:tcBorders>
              <w:top w:val="single" w:sz="6" w:space="0" w:color="auto"/>
              <w:left w:val="nil"/>
              <w:bottom w:val="single" w:sz="6" w:space="0" w:color="auto"/>
              <w:right w:val="single" w:sz="6" w:space="0" w:color="auto"/>
            </w:tcBorders>
            <w:shd w:val="clear" w:color="auto" w:fill="D9D9D9"/>
            <w:vAlign w:val="center"/>
            <w:hideMark/>
          </w:tcPr>
          <w:p w14:paraId="543FA326" w14:textId="77777777" w:rsidR="00B41A41" w:rsidRPr="00B12FE6" w:rsidRDefault="00B41A41" w:rsidP="0067535C">
            <w:pPr>
              <w:spacing w:after="0" w:line="240" w:lineRule="auto"/>
              <w:textAlignment w:val="baseline"/>
              <w:rPr>
                <w:rFonts w:ascii="Arial" w:eastAsia="Times New Roman" w:hAnsi="Arial" w:cs="Arial"/>
                <w:sz w:val="20"/>
                <w:szCs w:val="20"/>
                <w:lang w:eastAsia="pt-BR"/>
              </w:rPr>
            </w:pPr>
            <w:r w:rsidRPr="00B12FE6">
              <w:rPr>
                <w:rFonts w:ascii="Arial" w:eastAsia="Times New Roman" w:hAnsi="Arial" w:cs="Arial"/>
                <w:b/>
                <w:bCs/>
                <w:sz w:val="20"/>
                <w:szCs w:val="20"/>
                <w:lang w:eastAsia="pt-BR"/>
              </w:rPr>
              <w:t>TAG:</w:t>
            </w:r>
            <w:r w:rsidRPr="00B12FE6">
              <w:rPr>
                <w:rFonts w:ascii="Arial" w:eastAsia="Times New Roman" w:hAnsi="Arial" w:cs="Arial"/>
                <w:sz w:val="20"/>
                <w:szCs w:val="20"/>
                <w:lang w:eastAsia="pt-BR"/>
              </w:rPr>
              <w:t xml:space="preserve"> LEI-01 </w:t>
            </w:r>
          </w:p>
        </w:tc>
      </w:tr>
      <w:tr w:rsidR="00B41A41" w:rsidRPr="00B12FE6" w14:paraId="1FB71BC2"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397"/>
          <w:jc w:val="center"/>
        </w:trPr>
        <w:tc>
          <w:tcPr>
            <w:tcW w:w="7090" w:type="dxa"/>
            <w:gridSpan w:val="3"/>
            <w:tcBorders>
              <w:top w:val="single" w:sz="4" w:space="0" w:color="auto"/>
              <w:left w:val="single" w:sz="4" w:space="0" w:color="auto"/>
            </w:tcBorders>
            <w:shd w:val="clear" w:color="auto" w:fill="auto"/>
            <w:vAlign w:val="center"/>
          </w:tcPr>
          <w:p w14:paraId="6F8A28D8"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sidRPr="006B572D">
              <w:rPr>
                <w:rFonts w:ascii="Arial" w:eastAsia="Times New Roman" w:hAnsi="Arial" w:cs="Arial"/>
                <w:bCs/>
                <w:sz w:val="20"/>
                <w:szCs w:val="20"/>
              </w:rPr>
              <w:t>Celer</w:t>
            </w:r>
          </w:p>
        </w:tc>
        <w:tc>
          <w:tcPr>
            <w:tcW w:w="3408" w:type="dxa"/>
            <w:gridSpan w:val="2"/>
            <w:tcBorders>
              <w:top w:val="single" w:sz="4" w:space="0" w:color="auto"/>
              <w:right w:val="single" w:sz="4" w:space="0" w:color="auto"/>
            </w:tcBorders>
            <w:shd w:val="clear" w:color="auto" w:fill="auto"/>
            <w:vAlign w:val="center"/>
          </w:tcPr>
          <w:p w14:paraId="224DDA2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sidRPr="006B572D">
              <w:rPr>
                <w:rFonts w:ascii="Arial" w:eastAsia="Times New Roman" w:hAnsi="Arial" w:cs="Arial"/>
                <w:bCs/>
                <w:sz w:val="20"/>
                <w:szCs w:val="20"/>
              </w:rPr>
              <w:t>Polaris EE</w:t>
            </w:r>
          </w:p>
        </w:tc>
      </w:tr>
      <w:tr w:rsidR="00B41A41" w:rsidRPr="00B12FE6" w14:paraId="7250567F"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397"/>
          <w:jc w:val="center"/>
        </w:trPr>
        <w:tc>
          <w:tcPr>
            <w:tcW w:w="5105" w:type="dxa"/>
            <w:gridSpan w:val="2"/>
            <w:tcBorders>
              <w:left w:val="single" w:sz="4" w:space="0" w:color="auto"/>
            </w:tcBorders>
            <w:shd w:val="clear" w:color="auto" w:fill="auto"/>
            <w:vAlign w:val="center"/>
          </w:tcPr>
          <w:p w14:paraId="4EB0922E"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405-630 nm</w:t>
            </w:r>
          </w:p>
        </w:tc>
        <w:tc>
          <w:tcPr>
            <w:tcW w:w="5393" w:type="dxa"/>
            <w:gridSpan w:val="3"/>
            <w:tcBorders>
              <w:right w:val="single" w:sz="4" w:space="0" w:color="auto"/>
            </w:tcBorders>
            <w:shd w:val="clear" w:color="auto" w:fill="auto"/>
            <w:vAlign w:val="center"/>
          </w:tcPr>
          <w:p w14:paraId="66E4CB18"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1F4C3F3B"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397"/>
          <w:jc w:val="center"/>
        </w:trPr>
        <w:tc>
          <w:tcPr>
            <w:tcW w:w="5105" w:type="dxa"/>
            <w:gridSpan w:val="2"/>
            <w:tcBorders>
              <w:left w:val="single" w:sz="4" w:space="0" w:color="auto"/>
              <w:bottom w:val="single" w:sz="4" w:space="0" w:color="auto"/>
            </w:tcBorders>
            <w:shd w:val="clear" w:color="auto" w:fill="auto"/>
            <w:vAlign w:val="center"/>
          </w:tcPr>
          <w:p w14:paraId="0F132CDE"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Banda espectral: </w:t>
            </w:r>
            <w:r w:rsidRPr="00B12FE6">
              <w:rPr>
                <w:rFonts w:ascii="Arial" w:eastAsia="Times New Roman" w:hAnsi="Arial" w:cs="Arial"/>
                <w:sz w:val="20"/>
                <w:szCs w:val="20"/>
              </w:rPr>
              <w:t>-</w:t>
            </w:r>
          </w:p>
        </w:tc>
        <w:tc>
          <w:tcPr>
            <w:tcW w:w="5393" w:type="dxa"/>
            <w:gridSpan w:val="3"/>
            <w:tcBorders>
              <w:bottom w:val="single" w:sz="4" w:space="0" w:color="auto"/>
              <w:right w:val="single" w:sz="4" w:space="0" w:color="auto"/>
            </w:tcBorders>
            <w:shd w:val="clear" w:color="auto" w:fill="auto"/>
            <w:vAlign w:val="center"/>
          </w:tcPr>
          <w:p w14:paraId="6DACF552" w14:textId="77777777" w:rsidR="00B41A41" w:rsidRPr="00B12FE6" w:rsidRDefault="00B41A41" w:rsidP="0067535C">
            <w:pPr>
              <w:autoSpaceDE w:val="0"/>
              <w:snapToGrid w:val="0"/>
              <w:spacing w:after="0" w:line="240" w:lineRule="auto"/>
              <w:rPr>
                <w:rFonts w:ascii="Arial" w:eastAsia="Times New Roman" w:hAnsi="Arial" w:cs="Arial"/>
                <w:sz w:val="20"/>
                <w:szCs w:val="20"/>
              </w:rPr>
            </w:pPr>
          </w:p>
        </w:tc>
      </w:tr>
      <w:tr w:rsidR="00B41A41" w:rsidRPr="00B12FE6" w14:paraId="0471C337"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397"/>
          <w:jc w:val="center"/>
        </w:trPr>
        <w:tc>
          <w:tcPr>
            <w:tcW w:w="10498" w:type="dxa"/>
            <w:gridSpan w:val="5"/>
            <w:tcBorders>
              <w:left w:val="single" w:sz="4" w:space="0" w:color="auto"/>
              <w:bottom w:val="single" w:sz="4" w:space="0" w:color="auto"/>
              <w:right w:val="single" w:sz="4" w:space="0" w:color="auto"/>
            </w:tcBorders>
            <w:shd w:val="clear" w:color="auto" w:fill="auto"/>
            <w:vAlign w:val="center"/>
          </w:tcPr>
          <w:p w14:paraId="4B227866"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Comprimento de onda</w:t>
            </w:r>
          </w:p>
        </w:tc>
      </w:tr>
      <w:tr w:rsidR="00B41A41" w:rsidRPr="00B12FE6" w14:paraId="7B3E9094"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397"/>
          <w:jc w:val="center"/>
        </w:trPr>
        <w:tc>
          <w:tcPr>
            <w:tcW w:w="4821" w:type="dxa"/>
            <w:tcBorders>
              <w:left w:val="single" w:sz="4" w:space="0" w:color="auto"/>
              <w:bottom w:val="single" w:sz="4" w:space="0" w:color="auto"/>
            </w:tcBorders>
            <w:shd w:val="clear" w:color="auto" w:fill="auto"/>
            <w:vAlign w:val="center"/>
          </w:tcPr>
          <w:p w14:paraId="1B5AC683"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(nm)</w:t>
            </w:r>
          </w:p>
        </w:tc>
        <w:tc>
          <w:tcPr>
            <w:tcW w:w="5677" w:type="dxa"/>
            <w:gridSpan w:val="4"/>
            <w:tcBorders>
              <w:top w:val="single" w:sz="4" w:space="0" w:color="auto"/>
              <w:bottom w:val="single" w:sz="4" w:space="0" w:color="auto"/>
              <w:right w:val="single" w:sz="4" w:space="0" w:color="auto"/>
            </w:tcBorders>
            <w:shd w:val="clear" w:color="auto" w:fill="auto"/>
            <w:vAlign w:val="center"/>
          </w:tcPr>
          <w:p w14:paraId="047E458B"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(nm)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75C6697E"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283"/>
          <w:jc w:val="center"/>
        </w:trPr>
        <w:tc>
          <w:tcPr>
            <w:tcW w:w="4821" w:type="dxa"/>
            <w:tcBorders>
              <w:left w:val="single" w:sz="4" w:space="0" w:color="auto"/>
            </w:tcBorders>
            <w:shd w:val="clear" w:color="auto" w:fill="auto"/>
            <w:vAlign w:val="center"/>
          </w:tcPr>
          <w:p w14:paraId="2A3D689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405</w:t>
            </w:r>
          </w:p>
        </w:tc>
        <w:tc>
          <w:tcPr>
            <w:tcW w:w="5677" w:type="dxa"/>
            <w:gridSpan w:val="4"/>
            <w:tcBorders>
              <w:right w:val="single" w:sz="4" w:space="0" w:color="auto"/>
            </w:tcBorders>
            <w:shd w:val="clear" w:color="auto" w:fill="auto"/>
            <w:vAlign w:val="center"/>
          </w:tcPr>
          <w:p w14:paraId="10E329C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2AC7C5E0"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283"/>
          <w:jc w:val="center"/>
        </w:trPr>
        <w:tc>
          <w:tcPr>
            <w:tcW w:w="4821" w:type="dxa"/>
            <w:tcBorders>
              <w:left w:val="single" w:sz="4" w:space="0" w:color="auto"/>
            </w:tcBorders>
            <w:shd w:val="clear" w:color="auto" w:fill="auto"/>
            <w:vAlign w:val="center"/>
          </w:tcPr>
          <w:p w14:paraId="57C9FB70"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450</w:t>
            </w:r>
          </w:p>
        </w:tc>
        <w:tc>
          <w:tcPr>
            <w:tcW w:w="5677" w:type="dxa"/>
            <w:gridSpan w:val="4"/>
            <w:tcBorders>
              <w:right w:val="single" w:sz="4" w:space="0" w:color="auto"/>
            </w:tcBorders>
            <w:shd w:val="clear" w:color="auto" w:fill="auto"/>
            <w:vAlign w:val="center"/>
          </w:tcPr>
          <w:p w14:paraId="7ABFCA7B"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318C9A3A"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283"/>
          <w:jc w:val="center"/>
        </w:trPr>
        <w:tc>
          <w:tcPr>
            <w:tcW w:w="4821" w:type="dxa"/>
            <w:tcBorders>
              <w:left w:val="single" w:sz="4" w:space="0" w:color="auto"/>
            </w:tcBorders>
            <w:shd w:val="clear" w:color="auto" w:fill="auto"/>
            <w:vAlign w:val="center"/>
          </w:tcPr>
          <w:p w14:paraId="4CFED92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492</w:t>
            </w:r>
          </w:p>
        </w:tc>
        <w:tc>
          <w:tcPr>
            <w:tcW w:w="5677" w:type="dxa"/>
            <w:gridSpan w:val="4"/>
            <w:tcBorders>
              <w:right w:val="single" w:sz="4" w:space="0" w:color="auto"/>
            </w:tcBorders>
            <w:shd w:val="clear" w:color="auto" w:fill="auto"/>
            <w:vAlign w:val="center"/>
          </w:tcPr>
          <w:p w14:paraId="67DD582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701387C8"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283"/>
          <w:jc w:val="center"/>
        </w:trPr>
        <w:tc>
          <w:tcPr>
            <w:tcW w:w="4821" w:type="dxa"/>
            <w:tcBorders>
              <w:left w:val="single" w:sz="4" w:space="0" w:color="auto"/>
            </w:tcBorders>
            <w:shd w:val="clear" w:color="auto" w:fill="auto"/>
            <w:vAlign w:val="center"/>
          </w:tcPr>
          <w:p w14:paraId="7A0581C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630</w:t>
            </w:r>
          </w:p>
        </w:tc>
        <w:tc>
          <w:tcPr>
            <w:tcW w:w="5677" w:type="dxa"/>
            <w:gridSpan w:val="4"/>
            <w:tcBorders>
              <w:right w:val="single" w:sz="4" w:space="0" w:color="auto"/>
            </w:tcBorders>
            <w:shd w:val="clear" w:color="auto" w:fill="auto"/>
            <w:vAlign w:val="center"/>
          </w:tcPr>
          <w:p w14:paraId="40509FE9"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7ACE20F1" w14:textId="77777777" w:rsidTr="0067535C">
        <w:tblPrEx>
          <w:tblBorders>
            <w:top w:val="none" w:sz="0" w:space="0" w:color="auto"/>
            <w:left w:val="none" w:sz="0" w:space="0" w:color="auto"/>
            <w:bottom w:val="none" w:sz="0" w:space="0" w:color="auto"/>
            <w:right w:val="none" w:sz="0" w:space="0" w:color="auto"/>
          </w:tblBorders>
          <w:tblCellMar>
            <w:top w:w="55" w:type="dxa"/>
            <w:left w:w="55" w:type="dxa"/>
            <w:bottom w:w="55" w:type="dxa"/>
            <w:right w:w="55" w:type="dxa"/>
          </w:tblCellMar>
          <w:tblLook w:val="0000" w:firstRow="0" w:lastRow="0" w:firstColumn="0" w:lastColumn="0" w:noHBand="0" w:noVBand="0"/>
        </w:tblPrEx>
        <w:trPr>
          <w:jc w:val="center"/>
        </w:trPr>
        <w:tc>
          <w:tcPr>
            <w:tcW w:w="10498" w:type="dxa"/>
            <w:gridSpan w:val="5"/>
            <w:tcBorders>
              <w:top w:val="single" w:sz="4" w:space="0" w:color="auto"/>
              <w:left w:val="single" w:sz="4" w:space="0" w:color="000000"/>
              <w:bottom w:val="single" w:sz="4" w:space="0" w:color="000000"/>
              <w:right w:val="single" w:sz="4" w:space="0" w:color="000000"/>
            </w:tcBorders>
            <w:shd w:val="clear" w:color="auto" w:fill="auto"/>
          </w:tcPr>
          <w:p w14:paraId="384CF13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50D2C193" w14:textId="77777777" w:rsidR="00B41A41" w:rsidRDefault="00B41A41" w:rsidP="00B41A41">
      <w:pPr>
        <w:spacing w:after="0" w:line="240" w:lineRule="auto"/>
        <w:jc w:val="both"/>
        <w:rPr>
          <w:rFonts w:ascii="Arial" w:hAnsi="Arial" w:cs="Arial"/>
          <w:sz w:val="20"/>
          <w:szCs w:val="20"/>
        </w:rPr>
      </w:pPr>
    </w:p>
    <w:tbl>
      <w:tblPr>
        <w:tblW w:w="10498"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821"/>
        <w:gridCol w:w="284"/>
        <w:gridCol w:w="1985"/>
        <w:gridCol w:w="273"/>
        <w:gridCol w:w="3135"/>
      </w:tblGrid>
      <w:tr w:rsidR="00B41A41" w:rsidRPr="00B12FE6" w14:paraId="679E5FA5" w14:textId="77777777" w:rsidTr="0067535C">
        <w:trPr>
          <w:trHeight w:val="397"/>
          <w:jc w:val="center"/>
        </w:trPr>
        <w:tc>
          <w:tcPr>
            <w:tcW w:w="7363" w:type="dxa"/>
            <w:gridSpan w:val="4"/>
            <w:tcBorders>
              <w:top w:val="single" w:sz="6" w:space="0" w:color="auto"/>
              <w:left w:val="single" w:sz="6" w:space="0" w:color="auto"/>
              <w:bottom w:val="single" w:sz="6" w:space="0" w:color="auto"/>
              <w:right w:val="nil"/>
            </w:tcBorders>
            <w:shd w:val="clear" w:color="auto" w:fill="D9D9D9"/>
            <w:vAlign w:val="center"/>
            <w:hideMark/>
          </w:tcPr>
          <w:p w14:paraId="055D867F" w14:textId="77777777" w:rsidR="00B41A41" w:rsidRPr="00B12FE6" w:rsidRDefault="00B41A41" w:rsidP="0067535C">
            <w:pPr>
              <w:spacing w:after="0" w:line="240" w:lineRule="auto"/>
              <w:textAlignment w:val="baseline"/>
              <w:rPr>
                <w:rFonts w:ascii="Arial" w:eastAsia="Times New Roman" w:hAnsi="Arial" w:cs="Arial"/>
                <w:sz w:val="20"/>
                <w:szCs w:val="20"/>
                <w:lang w:eastAsia="pt-BR"/>
              </w:rPr>
            </w:pPr>
            <w:r w:rsidRPr="00B12FE6">
              <w:rPr>
                <w:rFonts w:ascii="Arial" w:eastAsia="Times New Roman" w:hAnsi="Arial" w:cs="Arial"/>
                <w:b/>
                <w:bCs/>
                <w:sz w:val="20"/>
                <w:szCs w:val="20"/>
                <w:lang w:eastAsia="pt-BR"/>
              </w:rPr>
              <w:lastRenderedPageBreak/>
              <w:t>1</w:t>
            </w:r>
            <w:r>
              <w:rPr>
                <w:rFonts w:ascii="Arial" w:eastAsia="Times New Roman" w:hAnsi="Arial" w:cs="Arial"/>
                <w:b/>
                <w:bCs/>
                <w:sz w:val="20"/>
                <w:szCs w:val="20"/>
                <w:lang w:eastAsia="pt-BR"/>
              </w:rPr>
              <w:t>8.2</w:t>
            </w:r>
            <w:r w:rsidRPr="00B12FE6">
              <w:rPr>
                <w:rFonts w:ascii="Arial" w:eastAsia="Times New Roman" w:hAnsi="Arial" w:cs="Arial"/>
                <w:b/>
                <w:bCs/>
                <w:sz w:val="20"/>
                <w:szCs w:val="20"/>
                <w:lang w:eastAsia="pt-BR"/>
              </w:rPr>
              <w:t xml:space="preserve"> </w:t>
            </w:r>
            <w:r w:rsidRPr="00B12FE6">
              <w:rPr>
                <w:rFonts w:ascii="Arial" w:eastAsia="Times New Roman" w:hAnsi="Arial" w:cs="Arial"/>
                <w:sz w:val="20"/>
                <w:szCs w:val="20"/>
                <w:lang w:eastAsia="pt-BR"/>
              </w:rPr>
              <w:t>Leitora de Microplacas  </w:t>
            </w:r>
          </w:p>
        </w:tc>
        <w:tc>
          <w:tcPr>
            <w:tcW w:w="3135" w:type="dxa"/>
            <w:tcBorders>
              <w:top w:val="single" w:sz="6" w:space="0" w:color="auto"/>
              <w:left w:val="nil"/>
              <w:bottom w:val="single" w:sz="6" w:space="0" w:color="auto"/>
              <w:right w:val="single" w:sz="6" w:space="0" w:color="auto"/>
            </w:tcBorders>
            <w:shd w:val="clear" w:color="auto" w:fill="D9D9D9"/>
            <w:vAlign w:val="center"/>
            <w:hideMark/>
          </w:tcPr>
          <w:p w14:paraId="6FFD687C" w14:textId="77777777" w:rsidR="00B41A41" w:rsidRPr="00B12FE6" w:rsidRDefault="00B41A41" w:rsidP="0067535C">
            <w:pPr>
              <w:spacing w:after="0" w:line="240" w:lineRule="auto"/>
              <w:textAlignment w:val="baseline"/>
              <w:rPr>
                <w:rFonts w:ascii="Arial" w:eastAsia="Times New Roman" w:hAnsi="Arial" w:cs="Arial"/>
                <w:sz w:val="20"/>
                <w:szCs w:val="20"/>
                <w:lang w:eastAsia="pt-BR"/>
              </w:rPr>
            </w:pPr>
            <w:r w:rsidRPr="00B12FE6">
              <w:rPr>
                <w:rFonts w:ascii="Arial" w:eastAsia="Times New Roman" w:hAnsi="Arial" w:cs="Arial"/>
                <w:b/>
                <w:bCs/>
                <w:sz w:val="20"/>
                <w:szCs w:val="20"/>
                <w:lang w:eastAsia="pt-BR"/>
              </w:rPr>
              <w:t>TAG:</w:t>
            </w:r>
            <w:r w:rsidRPr="00B12FE6">
              <w:rPr>
                <w:rFonts w:ascii="Arial" w:eastAsia="Times New Roman" w:hAnsi="Arial" w:cs="Arial"/>
                <w:sz w:val="20"/>
                <w:szCs w:val="20"/>
                <w:lang w:eastAsia="pt-BR"/>
              </w:rPr>
              <w:t xml:space="preserve"> LEI-0</w:t>
            </w:r>
            <w:r>
              <w:rPr>
                <w:rFonts w:ascii="Arial" w:eastAsia="Times New Roman" w:hAnsi="Arial" w:cs="Arial"/>
                <w:sz w:val="20"/>
                <w:szCs w:val="20"/>
                <w:lang w:eastAsia="pt-BR"/>
              </w:rPr>
              <w:t>2</w:t>
            </w:r>
          </w:p>
        </w:tc>
      </w:tr>
      <w:tr w:rsidR="00B41A41" w:rsidRPr="00B12FE6" w14:paraId="48AF7E3B"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397"/>
          <w:jc w:val="center"/>
        </w:trPr>
        <w:tc>
          <w:tcPr>
            <w:tcW w:w="7090" w:type="dxa"/>
            <w:gridSpan w:val="3"/>
            <w:tcBorders>
              <w:top w:val="single" w:sz="4" w:space="0" w:color="auto"/>
              <w:left w:val="single" w:sz="4" w:space="0" w:color="auto"/>
            </w:tcBorders>
            <w:shd w:val="clear" w:color="auto" w:fill="auto"/>
            <w:vAlign w:val="center"/>
          </w:tcPr>
          <w:p w14:paraId="41C82DD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Pr>
                <w:rFonts w:ascii="Arial" w:eastAsia="Times New Roman" w:hAnsi="Arial" w:cs="Arial"/>
                <w:bCs/>
                <w:sz w:val="20"/>
                <w:szCs w:val="20"/>
              </w:rPr>
              <w:t>Diatek</w:t>
            </w:r>
          </w:p>
        </w:tc>
        <w:tc>
          <w:tcPr>
            <w:tcW w:w="3408" w:type="dxa"/>
            <w:gridSpan w:val="2"/>
            <w:tcBorders>
              <w:top w:val="single" w:sz="4" w:space="0" w:color="auto"/>
              <w:right w:val="single" w:sz="4" w:space="0" w:color="auto"/>
            </w:tcBorders>
            <w:shd w:val="clear" w:color="auto" w:fill="auto"/>
            <w:vAlign w:val="center"/>
          </w:tcPr>
          <w:p w14:paraId="3794207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Modelo: </w:t>
            </w:r>
            <w:r>
              <w:rPr>
                <w:rFonts w:ascii="Arial" w:eastAsia="Times New Roman" w:hAnsi="Arial" w:cs="Arial"/>
                <w:b/>
                <w:sz w:val="20"/>
                <w:szCs w:val="20"/>
              </w:rPr>
              <w:t>DR-200BC</w:t>
            </w:r>
          </w:p>
        </w:tc>
      </w:tr>
      <w:tr w:rsidR="00B41A41" w:rsidRPr="00B12FE6" w14:paraId="134C6B59"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397"/>
          <w:jc w:val="center"/>
        </w:trPr>
        <w:tc>
          <w:tcPr>
            <w:tcW w:w="5105" w:type="dxa"/>
            <w:gridSpan w:val="2"/>
            <w:tcBorders>
              <w:left w:val="single" w:sz="4" w:space="0" w:color="auto"/>
            </w:tcBorders>
            <w:shd w:val="clear" w:color="auto" w:fill="auto"/>
            <w:vAlign w:val="center"/>
          </w:tcPr>
          <w:p w14:paraId="0F8A6BF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405-630 nm</w:t>
            </w:r>
          </w:p>
        </w:tc>
        <w:tc>
          <w:tcPr>
            <w:tcW w:w="5393" w:type="dxa"/>
            <w:gridSpan w:val="3"/>
            <w:tcBorders>
              <w:right w:val="single" w:sz="4" w:space="0" w:color="auto"/>
            </w:tcBorders>
            <w:shd w:val="clear" w:color="auto" w:fill="auto"/>
            <w:vAlign w:val="center"/>
          </w:tcPr>
          <w:p w14:paraId="4C5C7DA1"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w:t>
            </w:r>
          </w:p>
        </w:tc>
      </w:tr>
      <w:tr w:rsidR="00B41A41" w:rsidRPr="00B12FE6" w14:paraId="136651F1"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397"/>
          <w:jc w:val="center"/>
        </w:trPr>
        <w:tc>
          <w:tcPr>
            <w:tcW w:w="5105" w:type="dxa"/>
            <w:gridSpan w:val="2"/>
            <w:tcBorders>
              <w:left w:val="single" w:sz="4" w:space="0" w:color="auto"/>
              <w:bottom w:val="single" w:sz="4" w:space="0" w:color="auto"/>
            </w:tcBorders>
            <w:shd w:val="clear" w:color="auto" w:fill="auto"/>
            <w:vAlign w:val="center"/>
          </w:tcPr>
          <w:p w14:paraId="75BEF15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Banda espectral: </w:t>
            </w:r>
            <w:r w:rsidRPr="00B12FE6">
              <w:rPr>
                <w:rFonts w:ascii="Arial" w:eastAsia="Times New Roman" w:hAnsi="Arial" w:cs="Arial"/>
                <w:sz w:val="20"/>
                <w:szCs w:val="20"/>
              </w:rPr>
              <w:t>-</w:t>
            </w:r>
          </w:p>
        </w:tc>
        <w:tc>
          <w:tcPr>
            <w:tcW w:w="5393" w:type="dxa"/>
            <w:gridSpan w:val="3"/>
            <w:tcBorders>
              <w:bottom w:val="single" w:sz="4" w:space="0" w:color="auto"/>
              <w:right w:val="single" w:sz="4" w:space="0" w:color="auto"/>
            </w:tcBorders>
            <w:shd w:val="clear" w:color="auto" w:fill="auto"/>
            <w:vAlign w:val="center"/>
          </w:tcPr>
          <w:p w14:paraId="393DD021" w14:textId="77777777" w:rsidR="00B41A41" w:rsidRPr="00B12FE6" w:rsidRDefault="00B41A41" w:rsidP="0067535C">
            <w:pPr>
              <w:autoSpaceDE w:val="0"/>
              <w:snapToGrid w:val="0"/>
              <w:spacing w:after="0" w:line="240" w:lineRule="auto"/>
              <w:rPr>
                <w:rFonts w:ascii="Arial" w:eastAsia="Times New Roman" w:hAnsi="Arial" w:cs="Arial"/>
                <w:sz w:val="20"/>
                <w:szCs w:val="20"/>
              </w:rPr>
            </w:pPr>
          </w:p>
        </w:tc>
      </w:tr>
      <w:tr w:rsidR="00B41A41" w:rsidRPr="00B12FE6" w14:paraId="6DDB90C2"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397"/>
          <w:jc w:val="center"/>
        </w:trPr>
        <w:tc>
          <w:tcPr>
            <w:tcW w:w="10498" w:type="dxa"/>
            <w:gridSpan w:val="5"/>
            <w:tcBorders>
              <w:left w:val="single" w:sz="4" w:space="0" w:color="auto"/>
              <w:bottom w:val="single" w:sz="4" w:space="0" w:color="auto"/>
              <w:right w:val="single" w:sz="4" w:space="0" w:color="auto"/>
            </w:tcBorders>
            <w:shd w:val="clear" w:color="auto" w:fill="auto"/>
            <w:vAlign w:val="center"/>
          </w:tcPr>
          <w:p w14:paraId="576236C2"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Comprimento de onda</w:t>
            </w:r>
          </w:p>
        </w:tc>
      </w:tr>
      <w:tr w:rsidR="00B41A41" w:rsidRPr="00B12FE6" w14:paraId="67EC289E"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397"/>
          <w:jc w:val="center"/>
        </w:trPr>
        <w:tc>
          <w:tcPr>
            <w:tcW w:w="4821" w:type="dxa"/>
            <w:tcBorders>
              <w:left w:val="single" w:sz="4" w:space="0" w:color="auto"/>
              <w:bottom w:val="single" w:sz="4" w:space="0" w:color="auto"/>
            </w:tcBorders>
            <w:shd w:val="clear" w:color="auto" w:fill="auto"/>
            <w:vAlign w:val="center"/>
          </w:tcPr>
          <w:p w14:paraId="1B4D4BFA"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(nm)</w:t>
            </w:r>
          </w:p>
        </w:tc>
        <w:tc>
          <w:tcPr>
            <w:tcW w:w="5677" w:type="dxa"/>
            <w:gridSpan w:val="4"/>
            <w:tcBorders>
              <w:top w:val="single" w:sz="4" w:space="0" w:color="auto"/>
              <w:bottom w:val="single" w:sz="4" w:space="0" w:color="auto"/>
              <w:right w:val="single" w:sz="4" w:space="0" w:color="auto"/>
            </w:tcBorders>
            <w:shd w:val="clear" w:color="auto" w:fill="auto"/>
            <w:vAlign w:val="center"/>
          </w:tcPr>
          <w:p w14:paraId="7F688611"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Tolerância (nm)</w:t>
            </w:r>
            <w:r w:rsidRPr="00B12FE6">
              <w:rPr>
                <w:rFonts w:ascii="Arial" w:eastAsia="Times New Roman" w:hAnsi="Arial" w:cs="Arial"/>
                <w:sz w:val="20"/>
                <w:szCs w:val="20"/>
                <w:vertAlign w:val="subscript"/>
              </w:rPr>
              <w:t xml:space="preserve"> (Erro + Incerteza expandida) Max</w:t>
            </w:r>
            <w:r w:rsidRPr="00B12FE6">
              <w:rPr>
                <w:rFonts w:ascii="Arial" w:eastAsia="Times New Roman" w:hAnsi="Arial" w:cs="Arial"/>
                <w:sz w:val="20"/>
                <w:szCs w:val="20"/>
              </w:rPr>
              <w:t xml:space="preserve"> =</w:t>
            </w:r>
          </w:p>
        </w:tc>
      </w:tr>
      <w:tr w:rsidR="00B41A41" w:rsidRPr="00B12FE6" w14:paraId="643FBB38"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283"/>
          <w:jc w:val="center"/>
        </w:trPr>
        <w:tc>
          <w:tcPr>
            <w:tcW w:w="4821" w:type="dxa"/>
            <w:tcBorders>
              <w:left w:val="single" w:sz="4" w:space="0" w:color="auto"/>
            </w:tcBorders>
            <w:shd w:val="clear" w:color="auto" w:fill="auto"/>
            <w:vAlign w:val="center"/>
          </w:tcPr>
          <w:p w14:paraId="69DF2BB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405</w:t>
            </w:r>
          </w:p>
        </w:tc>
        <w:tc>
          <w:tcPr>
            <w:tcW w:w="5677" w:type="dxa"/>
            <w:gridSpan w:val="4"/>
            <w:tcBorders>
              <w:right w:val="single" w:sz="4" w:space="0" w:color="auto"/>
            </w:tcBorders>
            <w:shd w:val="clear" w:color="auto" w:fill="auto"/>
            <w:vAlign w:val="center"/>
          </w:tcPr>
          <w:p w14:paraId="319CB7B0"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004F2D01"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283"/>
          <w:jc w:val="center"/>
        </w:trPr>
        <w:tc>
          <w:tcPr>
            <w:tcW w:w="4821" w:type="dxa"/>
            <w:tcBorders>
              <w:left w:val="single" w:sz="4" w:space="0" w:color="auto"/>
            </w:tcBorders>
            <w:shd w:val="clear" w:color="auto" w:fill="auto"/>
            <w:vAlign w:val="center"/>
          </w:tcPr>
          <w:p w14:paraId="7BFE3CD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450</w:t>
            </w:r>
          </w:p>
        </w:tc>
        <w:tc>
          <w:tcPr>
            <w:tcW w:w="5677" w:type="dxa"/>
            <w:gridSpan w:val="4"/>
            <w:tcBorders>
              <w:right w:val="single" w:sz="4" w:space="0" w:color="auto"/>
            </w:tcBorders>
            <w:shd w:val="clear" w:color="auto" w:fill="auto"/>
            <w:vAlign w:val="center"/>
          </w:tcPr>
          <w:p w14:paraId="6370FAB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14954BA1"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283"/>
          <w:jc w:val="center"/>
        </w:trPr>
        <w:tc>
          <w:tcPr>
            <w:tcW w:w="4821" w:type="dxa"/>
            <w:tcBorders>
              <w:left w:val="single" w:sz="4" w:space="0" w:color="auto"/>
            </w:tcBorders>
            <w:shd w:val="clear" w:color="auto" w:fill="auto"/>
            <w:vAlign w:val="center"/>
          </w:tcPr>
          <w:p w14:paraId="787E2FC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492</w:t>
            </w:r>
          </w:p>
        </w:tc>
        <w:tc>
          <w:tcPr>
            <w:tcW w:w="5677" w:type="dxa"/>
            <w:gridSpan w:val="4"/>
            <w:tcBorders>
              <w:right w:val="single" w:sz="4" w:space="0" w:color="auto"/>
            </w:tcBorders>
            <w:shd w:val="clear" w:color="auto" w:fill="auto"/>
            <w:vAlign w:val="center"/>
          </w:tcPr>
          <w:p w14:paraId="1BFB591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20D0AA05" w14:textId="77777777" w:rsidTr="0067535C">
        <w:tblPrEx>
          <w:tblBorders>
            <w:top w:val="none" w:sz="0" w:space="0" w:color="auto"/>
            <w:left w:val="none" w:sz="0" w:space="0" w:color="auto"/>
            <w:bottom w:val="none" w:sz="0" w:space="0" w:color="auto"/>
            <w:right w:val="none" w:sz="0" w:space="0" w:color="auto"/>
          </w:tblBorders>
          <w:tblLook w:val="0000" w:firstRow="0" w:lastRow="0" w:firstColumn="0" w:lastColumn="0" w:noHBand="0" w:noVBand="0"/>
        </w:tblPrEx>
        <w:trPr>
          <w:trHeight w:val="283"/>
          <w:jc w:val="center"/>
        </w:trPr>
        <w:tc>
          <w:tcPr>
            <w:tcW w:w="4821" w:type="dxa"/>
            <w:tcBorders>
              <w:left w:val="single" w:sz="4" w:space="0" w:color="auto"/>
            </w:tcBorders>
            <w:shd w:val="clear" w:color="auto" w:fill="auto"/>
            <w:vAlign w:val="center"/>
          </w:tcPr>
          <w:p w14:paraId="3E83208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630</w:t>
            </w:r>
          </w:p>
        </w:tc>
        <w:tc>
          <w:tcPr>
            <w:tcW w:w="5677" w:type="dxa"/>
            <w:gridSpan w:val="4"/>
            <w:tcBorders>
              <w:right w:val="single" w:sz="4" w:space="0" w:color="auto"/>
            </w:tcBorders>
            <w:shd w:val="clear" w:color="auto" w:fill="auto"/>
            <w:vAlign w:val="center"/>
          </w:tcPr>
          <w:p w14:paraId="4783A7F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5</w:t>
            </w:r>
          </w:p>
        </w:tc>
      </w:tr>
      <w:tr w:rsidR="00B41A41" w:rsidRPr="00B12FE6" w14:paraId="18107124" w14:textId="77777777" w:rsidTr="0067535C">
        <w:tblPrEx>
          <w:tblBorders>
            <w:top w:val="none" w:sz="0" w:space="0" w:color="auto"/>
            <w:left w:val="none" w:sz="0" w:space="0" w:color="auto"/>
            <w:bottom w:val="none" w:sz="0" w:space="0" w:color="auto"/>
            <w:right w:val="none" w:sz="0" w:space="0" w:color="auto"/>
          </w:tblBorders>
          <w:tblCellMar>
            <w:top w:w="55" w:type="dxa"/>
            <w:left w:w="55" w:type="dxa"/>
            <w:bottom w:w="55" w:type="dxa"/>
            <w:right w:w="55" w:type="dxa"/>
          </w:tblCellMar>
          <w:tblLook w:val="0000" w:firstRow="0" w:lastRow="0" w:firstColumn="0" w:lastColumn="0" w:noHBand="0" w:noVBand="0"/>
        </w:tblPrEx>
        <w:trPr>
          <w:jc w:val="center"/>
        </w:trPr>
        <w:tc>
          <w:tcPr>
            <w:tcW w:w="10498" w:type="dxa"/>
            <w:gridSpan w:val="5"/>
            <w:tcBorders>
              <w:top w:val="single" w:sz="4" w:space="0" w:color="auto"/>
              <w:left w:val="single" w:sz="4" w:space="0" w:color="000000"/>
              <w:bottom w:val="single" w:sz="4" w:space="0" w:color="000000"/>
              <w:right w:val="single" w:sz="4" w:space="0" w:color="000000"/>
            </w:tcBorders>
            <w:shd w:val="clear" w:color="auto" w:fill="auto"/>
          </w:tcPr>
          <w:p w14:paraId="00174721"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Pr>
                <w:rFonts w:ascii="Arial" w:eastAsia="Times New Roman" w:hAnsi="Arial" w:cs="Arial"/>
                <w:sz w:val="20"/>
                <w:szCs w:val="20"/>
              </w:rPr>
              <w:t xml:space="preserve">Calibração RBC realizada nas dependências do Laboratório Central da Cesama. </w:t>
            </w:r>
          </w:p>
        </w:tc>
      </w:tr>
    </w:tbl>
    <w:p w14:paraId="49D135BD" w14:textId="77777777" w:rsidR="00B41A41" w:rsidRDefault="00B41A41" w:rsidP="00B41A41">
      <w:pPr>
        <w:spacing w:after="0" w:line="240" w:lineRule="auto"/>
        <w:jc w:val="both"/>
        <w:rPr>
          <w:rFonts w:ascii="Arial" w:hAnsi="Arial" w:cs="Arial"/>
          <w:sz w:val="20"/>
          <w:szCs w:val="20"/>
        </w:rPr>
      </w:pPr>
    </w:p>
    <w:p w14:paraId="0C2C182A" w14:textId="48FEA3C7" w:rsidR="00B41A41" w:rsidRPr="00576003" w:rsidRDefault="001F45D7" w:rsidP="00B41A41">
      <w:pPr>
        <w:rPr>
          <w:rFonts w:ascii="Arial" w:hAnsi="Arial" w:cs="Arial"/>
          <w:b/>
          <w:bCs/>
          <w:sz w:val="24"/>
          <w:szCs w:val="24"/>
        </w:rPr>
      </w:pPr>
      <w:r>
        <w:rPr>
          <w:rFonts w:ascii="Arial" w:hAnsi="Arial" w:cs="Arial"/>
          <w:b/>
          <w:bCs/>
          <w:sz w:val="24"/>
          <w:szCs w:val="24"/>
        </w:rPr>
        <w:t>19</w:t>
      </w:r>
      <w:r w:rsidR="00B41A41" w:rsidRPr="00576003">
        <w:rPr>
          <w:rFonts w:ascii="Arial" w:hAnsi="Arial" w:cs="Arial"/>
          <w:b/>
          <w:bCs/>
          <w:sz w:val="24"/>
          <w:szCs w:val="24"/>
        </w:rPr>
        <w:t xml:space="preserve">. </w:t>
      </w:r>
      <w:r w:rsidR="00B41A41">
        <w:rPr>
          <w:rFonts w:ascii="Arial" w:hAnsi="Arial" w:cs="Arial"/>
          <w:b/>
          <w:bCs/>
          <w:sz w:val="24"/>
          <w:szCs w:val="24"/>
        </w:rPr>
        <w:t>Bureta digital</w:t>
      </w:r>
      <w:r w:rsidR="00B41A41" w:rsidRPr="00576003">
        <w:rPr>
          <w:rFonts w:ascii="Arial" w:hAnsi="Arial" w:cs="Arial"/>
          <w:b/>
          <w:bCs/>
          <w:sz w:val="24"/>
          <w:szCs w:val="24"/>
        </w:rPr>
        <w:t xml:space="preserve"> </w:t>
      </w: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679"/>
        <w:gridCol w:w="2126"/>
        <w:gridCol w:w="3690"/>
      </w:tblGrid>
      <w:tr w:rsidR="00B41A41" w:rsidRPr="00B12FE6" w14:paraId="2A1787FD" w14:textId="77777777" w:rsidTr="0067535C">
        <w:trPr>
          <w:jc w:val="center"/>
        </w:trPr>
        <w:tc>
          <w:tcPr>
            <w:tcW w:w="6805" w:type="dxa"/>
            <w:gridSpan w:val="2"/>
            <w:tcBorders>
              <w:top w:val="single" w:sz="4" w:space="0" w:color="000000"/>
              <w:left w:val="single" w:sz="4" w:space="0" w:color="000000"/>
              <w:bottom w:val="single" w:sz="4" w:space="0" w:color="000000"/>
            </w:tcBorders>
            <w:shd w:val="clear" w:color="auto" w:fill="E5E5E5"/>
          </w:tcPr>
          <w:p w14:paraId="12A7BDEE" w14:textId="21E83B8D" w:rsidR="00B41A41" w:rsidRPr="00B12FE6" w:rsidRDefault="001F45D7" w:rsidP="0067535C">
            <w:pPr>
              <w:autoSpaceDE w:val="0"/>
              <w:snapToGrid w:val="0"/>
              <w:spacing w:after="0" w:line="240" w:lineRule="auto"/>
              <w:rPr>
                <w:rFonts w:ascii="Arial" w:hAnsi="Arial" w:cs="Arial"/>
                <w:sz w:val="20"/>
                <w:szCs w:val="20"/>
              </w:rPr>
            </w:pPr>
            <w:r>
              <w:rPr>
                <w:rFonts w:ascii="Arial" w:hAnsi="Arial" w:cs="Arial"/>
                <w:b/>
                <w:sz w:val="20"/>
                <w:szCs w:val="20"/>
              </w:rPr>
              <w:t>19</w:t>
            </w:r>
            <w:r w:rsidR="00B41A41">
              <w:rPr>
                <w:rFonts w:ascii="Arial" w:hAnsi="Arial" w:cs="Arial"/>
                <w:b/>
                <w:sz w:val="20"/>
                <w:szCs w:val="20"/>
              </w:rPr>
              <w:t>.1</w:t>
            </w:r>
            <w:r w:rsidR="00B41A41" w:rsidRPr="00B12FE6">
              <w:rPr>
                <w:rFonts w:ascii="Arial" w:hAnsi="Arial" w:cs="Arial"/>
                <w:sz w:val="20"/>
                <w:szCs w:val="20"/>
              </w:rPr>
              <w:t xml:space="preserve"> Bureta Digital </w:t>
            </w:r>
          </w:p>
        </w:tc>
        <w:tc>
          <w:tcPr>
            <w:tcW w:w="3690" w:type="dxa"/>
            <w:tcBorders>
              <w:top w:val="single" w:sz="4" w:space="0" w:color="000000"/>
              <w:bottom w:val="single" w:sz="4" w:space="0" w:color="000000"/>
              <w:right w:val="single" w:sz="4" w:space="0" w:color="000000"/>
            </w:tcBorders>
            <w:shd w:val="clear" w:color="auto" w:fill="E5E5E5"/>
          </w:tcPr>
          <w:p w14:paraId="482E0F8E"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BUR-05</w:t>
            </w:r>
          </w:p>
        </w:tc>
      </w:tr>
      <w:tr w:rsidR="00B41A41" w:rsidRPr="00B12FE6" w14:paraId="62F34811" w14:textId="77777777" w:rsidTr="0067535C">
        <w:trPr>
          <w:jc w:val="center"/>
        </w:trPr>
        <w:tc>
          <w:tcPr>
            <w:tcW w:w="6805" w:type="dxa"/>
            <w:gridSpan w:val="2"/>
            <w:tcBorders>
              <w:top w:val="single" w:sz="4" w:space="0" w:color="000000"/>
              <w:left w:val="single" w:sz="4" w:space="0" w:color="000000"/>
            </w:tcBorders>
            <w:shd w:val="clear" w:color="auto" w:fill="auto"/>
          </w:tcPr>
          <w:p w14:paraId="63C8C0B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sidRPr="00B12FE6">
              <w:rPr>
                <w:rFonts w:ascii="Arial" w:eastAsia="Times New Roman" w:hAnsi="Arial" w:cs="Arial"/>
                <w:sz w:val="20"/>
                <w:szCs w:val="20"/>
              </w:rPr>
              <w:t>Brand</w:t>
            </w:r>
          </w:p>
        </w:tc>
        <w:tc>
          <w:tcPr>
            <w:tcW w:w="3690" w:type="dxa"/>
            <w:tcBorders>
              <w:top w:val="single" w:sz="4" w:space="0" w:color="000000"/>
              <w:right w:val="single" w:sz="4" w:space="0" w:color="000000"/>
            </w:tcBorders>
            <w:shd w:val="clear" w:color="auto" w:fill="auto"/>
          </w:tcPr>
          <w:p w14:paraId="2796E59C"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eastAsia="Times New Roman" w:hAnsi="Arial" w:cs="Arial"/>
                <w:b/>
                <w:sz w:val="20"/>
                <w:szCs w:val="20"/>
              </w:rPr>
              <w:t xml:space="preserve">Modelo: </w:t>
            </w:r>
            <w:r w:rsidRPr="00B12FE6">
              <w:rPr>
                <w:rFonts w:ascii="Arial" w:hAnsi="Arial" w:cs="Arial"/>
                <w:sz w:val="20"/>
                <w:szCs w:val="20"/>
              </w:rPr>
              <w:t>Titrette</w:t>
            </w:r>
          </w:p>
        </w:tc>
      </w:tr>
      <w:tr w:rsidR="00B41A41" w:rsidRPr="00B12FE6" w14:paraId="19E57D41" w14:textId="77777777" w:rsidTr="0067535C">
        <w:trPr>
          <w:jc w:val="center"/>
        </w:trPr>
        <w:tc>
          <w:tcPr>
            <w:tcW w:w="4679" w:type="dxa"/>
            <w:tcBorders>
              <w:left w:val="single" w:sz="4" w:space="0" w:color="000000"/>
              <w:bottom w:val="single" w:sz="4" w:space="0" w:color="auto"/>
            </w:tcBorders>
            <w:shd w:val="clear" w:color="auto" w:fill="auto"/>
          </w:tcPr>
          <w:p w14:paraId="2A20AF6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0 – 25mL</w:t>
            </w:r>
          </w:p>
        </w:tc>
        <w:tc>
          <w:tcPr>
            <w:tcW w:w="5816" w:type="dxa"/>
            <w:gridSpan w:val="2"/>
            <w:tcBorders>
              <w:bottom w:val="single" w:sz="4" w:space="0" w:color="auto"/>
              <w:right w:val="single" w:sz="4" w:space="0" w:color="000000"/>
            </w:tcBorders>
            <w:shd w:val="clear" w:color="auto" w:fill="auto"/>
          </w:tcPr>
          <w:p w14:paraId="42F7077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0,01mL</w:t>
            </w:r>
          </w:p>
        </w:tc>
      </w:tr>
      <w:tr w:rsidR="00B41A41" w:rsidRPr="00B12FE6" w14:paraId="72AAEEFA" w14:textId="77777777" w:rsidTr="0067535C">
        <w:trPr>
          <w:jc w:val="center"/>
        </w:trPr>
        <w:tc>
          <w:tcPr>
            <w:tcW w:w="4679" w:type="dxa"/>
            <w:tcBorders>
              <w:top w:val="single" w:sz="4" w:space="0" w:color="auto"/>
              <w:left w:val="single" w:sz="4" w:space="0" w:color="000000"/>
              <w:bottom w:val="single" w:sz="4" w:space="0" w:color="auto"/>
            </w:tcBorders>
            <w:shd w:val="clear" w:color="auto" w:fill="auto"/>
            <w:vAlign w:val="center"/>
          </w:tcPr>
          <w:p w14:paraId="1402DC1D"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(mL)</w:t>
            </w:r>
          </w:p>
        </w:tc>
        <w:tc>
          <w:tcPr>
            <w:tcW w:w="5816" w:type="dxa"/>
            <w:gridSpan w:val="2"/>
            <w:tcBorders>
              <w:top w:val="single" w:sz="4" w:space="0" w:color="auto"/>
              <w:bottom w:val="single" w:sz="4" w:space="0" w:color="auto"/>
              <w:right w:val="single" w:sz="4" w:space="0" w:color="000000"/>
            </w:tcBorders>
            <w:shd w:val="clear" w:color="auto" w:fill="auto"/>
            <w:vAlign w:val="center"/>
          </w:tcPr>
          <w:p w14:paraId="4CC31289"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 xml:space="preserve">Tolerância (mL) </w:t>
            </w:r>
            <w:r w:rsidRPr="00B12FE6">
              <w:rPr>
                <w:rFonts w:ascii="Arial" w:eastAsia="Times New Roman" w:hAnsi="Arial" w:cs="Arial"/>
                <w:sz w:val="20"/>
                <w:szCs w:val="20"/>
                <w:vertAlign w:val="subscript"/>
              </w:rPr>
              <w:t>(Erro + Incerteza expandida) Max</w:t>
            </w:r>
            <w:r w:rsidRPr="00B12FE6">
              <w:rPr>
                <w:rFonts w:ascii="Arial" w:eastAsia="Times New Roman" w:hAnsi="Arial" w:cs="Arial"/>
                <w:sz w:val="20"/>
                <w:szCs w:val="20"/>
              </w:rPr>
              <w:t xml:space="preserve"> =</w:t>
            </w:r>
          </w:p>
        </w:tc>
      </w:tr>
      <w:tr w:rsidR="00B41A41" w:rsidRPr="00B12FE6" w14:paraId="3196AEA5" w14:textId="77777777" w:rsidTr="0067535C">
        <w:trPr>
          <w:jc w:val="center"/>
        </w:trPr>
        <w:tc>
          <w:tcPr>
            <w:tcW w:w="4679" w:type="dxa"/>
            <w:tcBorders>
              <w:left w:val="single" w:sz="4" w:space="0" w:color="000000"/>
            </w:tcBorders>
            <w:shd w:val="clear" w:color="auto" w:fill="auto"/>
          </w:tcPr>
          <w:p w14:paraId="229EEB8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c>
          <w:tcPr>
            <w:tcW w:w="5816" w:type="dxa"/>
            <w:gridSpan w:val="2"/>
            <w:tcBorders>
              <w:right w:val="single" w:sz="4" w:space="0" w:color="000000"/>
            </w:tcBorders>
            <w:shd w:val="clear" w:color="auto" w:fill="auto"/>
          </w:tcPr>
          <w:p w14:paraId="45BE5383"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0,05</w:t>
            </w:r>
          </w:p>
        </w:tc>
      </w:tr>
      <w:tr w:rsidR="00B41A41" w:rsidRPr="00B12FE6" w14:paraId="1F4568CD" w14:textId="77777777" w:rsidTr="0067535C">
        <w:trPr>
          <w:jc w:val="center"/>
        </w:trPr>
        <w:tc>
          <w:tcPr>
            <w:tcW w:w="4679" w:type="dxa"/>
            <w:tcBorders>
              <w:left w:val="single" w:sz="4" w:space="0" w:color="000000"/>
            </w:tcBorders>
            <w:shd w:val="clear" w:color="auto" w:fill="auto"/>
          </w:tcPr>
          <w:p w14:paraId="7CB6B28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w:t>
            </w:r>
          </w:p>
        </w:tc>
        <w:tc>
          <w:tcPr>
            <w:tcW w:w="5816" w:type="dxa"/>
            <w:gridSpan w:val="2"/>
            <w:tcBorders>
              <w:right w:val="single" w:sz="4" w:space="0" w:color="000000"/>
            </w:tcBorders>
            <w:shd w:val="clear" w:color="auto" w:fill="auto"/>
          </w:tcPr>
          <w:p w14:paraId="07ECB76C"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50DE9E2A" w14:textId="77777777" w:rsidTr="0067535C">
        <w:trPr>
          <w:jc w:val="center"/>
        </w:trPr>
        <w:tc>
          <w:tcPr>
            <w:tcW w:w="4679" w:type="dxa"/>
            <w:tcBorders>
              <w:left w:val="single" w:sz="4" w:space="0" w:color="000000"/>
            </w:tcBorders>
            <w:shd w:val="clear" w:color="auto" w:fill="auto"/>
          </w:tcPr>
          <w:p w14:paraId="44D24DA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w:t>
            </w:r>
          </w:p>
        </w:tc>
        <w:tc>
          <w:tcPr>
            <w:tcW w:w="5816" w:type="dxa"/>
            <w:gridSpan w:val="2"/>
            <w:tcBorders>
              <w:right w:val="single" w:sz="4" w:space="0" w:color="000000"/>
            </w:tcBorders>
            <w:shd w:val="clear" w:color="auto" w:fill="auto"/>
          </w:tcPr>
          <w:p w14:paraId="52F9B69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754A25E0" w14:textId="77777777" w:rsidTr="0067535C">
        <w:trPr>
          <w:jc w:val="center"/>
        </w:trPr>
        <w:tc>
          <w:tcPr>
            <w:tcW w:w="4679" w:type="dxa"/>
            <w:tcBorders>
              <w:left w:val="single" w:sz="4" w:space="0" w:color="000000"/>
              <w:bottom w:val="single" w:sz="4" w:space="0" w:color="auto"/>
            </w:tcBorders>
            <w:shd w:val="clear" w:color="auto" w:fill="auto"/>
          </w:tcPr>
          <w:p w14:paraId="07668CE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25,00</w:t>
            </w:r>
          </w:p>
        </w:tc>
        <w:tc>
          <w:tcPr>
            <w:tcW w:w="5816" w:type="dxa"/>
            <w:gridSpan w:val="2"/>
            <w:tcBorders>
              <w:bottom w:val="single" w:sz="4" w:space="0" w:color="auto"/>
              <w:right w:val="single" w:sz="4" w:space="0" w:color="000000"/>
            </w:tcBorders>
            <w:shd w:val="clear" w:color="auto" w:fill="auto"/>
          </w:tcPr>
          <w:p w14:paraId="04380CA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0,15</w:t>
            </w:r>
          </w:p>
        </w:tc>
      </w:tr>
      <w:tr w:rsidR="00B41A41" w:rsidRPr="00B12FE6" w14:paraId="33055CE8" w14:textId="77777777" w:rsidTr="0067535C">
        <w:trPr>
          <w:jc w:val="center"/>
        </w:trPr>
        <w:tc>
          <w:tcPr>
            <w:tcW w:w="4679" w:type="dxa"/>
            <w:tcBorders>
              <w:top w:val="single" w:sz="4" w:space="0" w:color="auto"/>
              <w:left w:val="single" w:sz="4" w:space="0" w:color="000000"/>
              <w:bottom w:val="single" w:sz="4" w:space="0" w:color="auto"/>
            </w:tcBorders>
            <w:shd w:val="clear" w:color="auto" w:fill="auto"/>
          </w:tcPr>
          <w:p w14:paraId="389BFFF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5816" w:type="dxa"/>
            <w:gridSpan w:val="2"/>
            <w:tcBorders>
              <w:top w:val="single" w:sz="4" w:space="0" w:color="auto"/>
              <w:bottom w:val="single" w:sz="4" w:space="0" w:color="auto"/>
              <w:right w:val="single" w:sz="4" w:space="0" w:color="000000"/>
            </w:tcBorders>
            <w:shd w:val="clear" w:color="auto" w:fill="auto"/>
          </w:tcPr>
          <w:p w14:paraId="53B71DF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6FC9F164" w14:textId="77777777" w:rsidR="00B41A41" w:rsidRPr="00B12FE6"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679"/>
        <w:gridCol w:w="2126"/>
        <w:gridCol w:w="3690"/>
      </w:tblGrid>
      <w:tr w:rsidR="00B41A41" w:rsidRPr="00B12FE6" w14:paraId="6835434A" w14:textId="77777777" w:rsidTr="0067535C">
        <w:trPr>
          <w:jc w:val="center"/>
        </w:trPr>
        <w:tc>
          <w:tcPr>
            <w:tcW w:w="6805" w:type="dxa"/>
            <w:gridSpan w:val="2"/>
            <w:tcBorders>
              <w:top w:val="single" w:sz="4" w:space="0" w:color="000000"/>
              <w:left w:val="single" w:sz="4" w:space="0" w:color="000000"/>
              <w:bottom w:val="single" w:sz="4" w:space="0" w:color="000000"/>
            </w:tcBorders>
            <w:shd w:val="clear" w:color="auto" w:fill="E5E5E5"/>
          </w:tcPr>
          <w:p w14:paraId="313E839D" w14:textId="54E0FB2F" w:rsidR="00B41A41" w:rsidRPr="00B12FE6" w:rsidRDefault="001F45D7" w:rsidP="0067535C">
            <w:pPr>
              <w:autoSpaceDE w:val="0"/>
              <w:snapToGrid w:val="0"/>
              <w:spacing w:after="0" w:line="240" w:lineRule="auto"/>
              <w:rPr>
                <w:rFonts w:ascii="Arial" w:hAnsi="Arial" w:cs="Arial"/>
                <w:sz w:val="20"/>
                <w:szCs w:val="20"/>
              </w:rPr>
            </w:pPr>
            <w:r>
              <w:rPr>
                <w:rFonts w:ascii="Arial" w:hAnsi="Arial" w:cs="Arial"/>
                <w:b/>
                <w:sz w:val="20"/>
                <w:szCs w:val="20"/>
              </w:rPr>
              <w:t>19</w:t>
            </w:r>
            <w:r w:rsidR="00B41A41">
              <w:rPr>
                <w:rFonts w:ascii="Arial" w:hAnsi="Arial" w:cs="Arial"/>
                <w:b/>
                <w:sz w:val="20"/>
                <w:szCs w:val="20"/>
              </w:rPr>
              <w:t>.2</w:t>
            </w:r>
            <w:r w:rsidR="00B41A41" w:rsidRPr="00B12FE6">
              <w:rPr>
                <w:rFonts w:ascii="Arial" w:hAnsi="Arial" w:cs="Arial"/>
                <w:sz w:val="20"/>
                <w:szCs w:val="20"/>
              </w:rPr>
              <w:t xml:space="preserve"> Bureta Digital </w:t>
            </w:r>
          </w:p>
        </w:tc>
        <w:tc>
          <w:tcPr>
            <w:tcW w:w="3690" w:type="dxa"/>
            <w:tcBorders>
              <w:top w:val="single" w:sz="4" w:space="0" w:color="000000"/>
              <w:bottom w:val="single" w:sz="4" w:space="0" w:color="000000"/>
              <w:right w:val="single" w:sz="4" w:space="0" w:color="000000"/>
            </w:tcBorders>
            <w:shd w:val="clear" w:color="auto" w:fill="E5E5E5"/>
          </w:tcPr>
          <w:p w14:paraId="464BE24B"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BUR-07</w:t>
            </w:r>
          </w:p>
        </w:tc>
      </w:tr>
      <w:tr w:rsidR="00B41A41" w:rsidRPr="00B12FE6" w14:paraId="0C22824E" w14:textId="77777777" w:rsidTr="0067535C">
        <w:trPr>
          <w:jc w:val="center"/>
        </w:trPr>
        <w:tc>
          <w:tcPr>
            <w:tcW w:w="6805" w:type="dxa"/>
            <w:gridSpan w:val="2"/>
            <w:tcBorders>
              <w:top w:val="single" w:sz="4" w:space="0" w:color="000000"/>
              <w:left w:val="single" w:sz="4" w:space="0" w:color="000000"/>
            </w:tcBorders>
            <w:shd w:val="clear" w:color="auto" w:fill="auto"/>
          </w:tcPr>
          <w:p w14:paraId="5E636B3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sidRPr="00B12FE6">
              <w:rPr>
                <w:rFonts w:ascii="Arial" w:eastAsia="Times New Roman" w:hAnsi="Arial" w:cs="Arial"/>
                <w:sz w:val="20"/>
                <w:szCs w:val="20"/>
              </w:rPr>
              <w:t>Brand</w:t>
            </w:r>
          </w:p>
        </w:tc>
        <w:tc>
          <w:tcPr>
            <w:tcW w:w="3690" w:type="dxa"/>
            <w:tcBorders>
              <w:top w:val="single" w:sz="4" w:space="0" w:color="000000"/>
              <w:right w:val="single" w:sz="4" w:space="0" w:color="000000"/>
            </w:tcBorders>
            <w:shd w:val="clear" w:color="auto" w:fill="auto"/>
          </w:tcPr>
          <w:p w14:paraId="2715D895"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eastAsia="Times New Roman" w:hAnsi="Arial" w:cs="Arial"/>
                <w:b/>
                <w:sz w:val="20"/>
                <w:szCs w:val="20"/>
              </w:rPr>
              <w:t xml:space="preserve">Modelo: </w:t>
            </w:r>
            <w:r w:rsidRPr="00B12FE6">
              <w:rPr>
                <w:rFonts w:ascii="Arial" w:hAnsi="Arial" w:cs="Arial"/>
                <w:sz w:val="20"/>
                <w:szCs w:val="20"/>
              </w:rPr>
              <w:t>Titrette</w:t>
            </w:r>
          </w:p>
        </w:tc>
      </w:tr>
      <w:tr w:rsidR="00B41A41" w:rsidRPr="00B12FE6" w14:paraId="6E0718ED" w14:textId="77777777" w:rsidTr="0067535C">
        <w:trPr>
          <w:jc w:val="center"/>
        </w:trPr>
        <w:tc>
          <w:tcPr>
            <w:tcW w:w="4679" w:type="dxa"/>
            <w:tcBorders>
              <w:left w:val="single" w:sz="4" w:space="0" w:color="000000"/>
              <w:bottom w:val="single" w:sz="4" w:space="0" w:color="auto"/>
            </w:tcBorders>
            <w:shd w:val="clear" w:color="auto" w:fill="auto"/>
          </w:tcPr>
          <w:p w14:paraId="22EDAA54"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0 – 25mL</w:t>
            </w:r>
          </w:p>
        </w:tc>
        <w:tc>
          <w:tcPr>
            <w:tcW w:w="5816" w:type="dxa"/>
            <w:gridSpan w:val="2"/>
            <w:tcBorders>
              <w:bottom w:val="single" w:sz="4" w:space="0" w:color="auto"/>
              <w:right w:val="single" w:sz="4" w:space="0" w:color="000000"/>
            </w:tcBorders>
            <w:shd w:val="clear" w:color="auto" w:fill="auto"/>
          </w:tcPr>
          <w:p w14:paraId="12AC10A4"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0,01mL</w:t>
            </w:r>
          </w:p>
        </w:tc>
      </w:tr>
      <w:tr w:rsidR="00B41A41" w:rsidRPr="00B12FE6" w14:paraId="015453D1" w14:textId="77777777" w:rsidTr="0067535C">
        <w:trPr>
          <w:jc w:val="center"/>
        </w:trPr>
        <w:tc>
          <w:tcPr>
            <w:tcW w:w="4679" w:type="dxa"/>
            <w:tcBorders>
              <w:top w:val="single" w:sz="4" w:space="0" w:color="auto"/>
              <w:left w:val="single" w:sz="4" w:space="0" w:color="000000"/>
              <w:bottom w:val="single" w:sz="4" w:space="0" w:color="auto"/>
            </w:tcBorders>
            <w:shd w:val="clear" w:color="auto" w:fill="auto"/>
            <w:vAlign w:val="center"/>
          </w:tcPr>
          <w:p w14:paraId="21542287"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(mL)</w:t>
            </w:r>
          </w:p>
        </w:tc>
        <w:tc>
          <w:tcPr>
            <w:tcW w:w="5816" w:type="dxa"/>
            <w:gridSpan w:val="2"/>
            <w:tcBorders>
              <w:top w:val="single" w:sz="4" w:space="0" w:color="auto"/>
              <w:bottom w:val="single" w:sz="4" w:space="0" w:color="auto"/>
              <w:right w:val="single" w:sz="4" w:space="0" w:color="000000"/>
            </w:tcBorders>
            <w:shd w:val="clear" w:color="auto" w:fill="auto"/>
            <w:vAlign w:val="center"/>
          </w:tcPr>
          <w:p w14:paraId="33BD5435"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 xml:space="preserve">Tolerância (mL) </w:t>
            </w:r>
            <w:r w:rsidRPr="00B12FE6">
              <w:rPr>
                <w:rFonts w:ascii="Arial" w:eastAsia="Times New Roman" w:hAnsi="Arial" w:cs="Arial"/>
                <w:sz w:val="20"/>
                <w:szCs w:val="20"/>
                <w:vertAlign w:val="subscript"/>
              </w:rPr>
              <w:t>(Erro + Incerteza expandida) Max</w:t>
            </w:r>
            <w:r w:rsidRPr="00B12FE6">
              <w:rPr>
                <w:rFonts w:ascii="Arial" w:eastAsia="Times New Roman" w:hAnsi="Arial" w:cs="Arial"/>
                <w:sz w:val="20"/>
                <w:szCs w:val="20"/>
              </w:rPr>
              <w:t xml:space="preserve"> =</w:t>
            </w:r>
          </w:p>
        </w:tc>
      </w:tr>
      <w:tr w:rsidR="00B41A41" w:rsidRPr="00B12FE6" w14:paraId="5B2D4F58" w14:textId="77777777" w:rsidTr="0067535C">
        <w:trPr>
          <w:jc w:val="center"/>
        </w:trPr>
        <w:tc>
          <w:tcPr>
            <w:tcW w:w="4679" w:type="dxa"/>
            <w:tcBorders>
              <w:left w:val="single" w:sz="4" w:space="0" w:color="000000"/>
            </w:tcBorders>
            <w:shd w:val="clear" w:color="auto" w:fill="auto"/>
          </w:tcPr>
          <w:p w14:paraId="1B20353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c>
          <w:tcPr>
            <w:tcW w:w="5816" w:type="dxa"/>
            <w:gridSpan w:val="2"/>
            <w:tcBorders>
              <w:right w:val="single" w:sz="4" w:space="0" w:color="000000"/>
            </w:tcBorders>
            <w:shd w:val="clear" w:color="auto" w:fill="auto"/>
          </w:tcPr>
          <w:p w14:paraId="3DA76DD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0,05</w:t>
            </w:r>
          </w:p>
        </w:tc>
      </w:tr>
      <w:tr w:rsidR="00B41A41" w:rsidRPr="00B12FE6" w14:paraId="404AD777" w14:textId="77777777" w:rsidTr="0067535C">
        <w:trPr>
          <w:jc w:val="center"/>
        </w:trPr>
        <w:tc>
          <w:tcPr>
            <w:tcW w:w="4679" w:type="dxa"/>
            <w:tcBorders>
              <w:left w:val="single" w:sz="4" w:space="0" w:color="000000"/>
            </w:tcBorders>
            <w:shd w:val="clear" w:color="auto" w:fill="auto"/>
          </w:tcPr>
          <w:p w14:paraId="7449C5B9"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w:t>
            </w:r>
          </w:p>
        </w:tc>
        <w:tc>
          <w:tcPr>
            <w:tcW w:w="5816" w:type="dxa"/>
            <w:gridSpan w:val="2"/>
            <w:tcBorders>
              <w:right w:val="single" w:sz="4" w:space="0" w:color="000000"/>
            </w:tcBorders>
            <w:shd w:val="clear" w:color="auto" w:fill="auto"/>
          </w:tcPr>
          <w:p w14:paraId="4D33337B"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3ACF2EB6" w14:textId="77777777" w:rsidTr="0067535C">
        <w:trPr>
          <w:jc w:val="center"/>
        </w:trPr>
        <w:tc>
          <w:tcPr>
            <w:tcW w:w="4679" w:type="dxa"/>
            <w:tcBorders>
              <w:left w:val="single" w:sz="4" w:space="0" w:color="000000"/>
            </w:tcBorders>
            <w:shd w:val="clear" w:color="auto" w:fill="auto"/>
          </w:tcPr>
          <w:p w14:paraId="1238CBA5"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w:t>
            </w:r>
          </w:p>
        </w:tc>
        <w:tc>
          <w:tcPr>
            <w:tcW w:w="5816" w:type="dxa"/>
            <w:gridSpan w:val="2"/>
            <w:tcBorders>
              <w:right w:val="single" w:sz="4" w:space="0" w:color="000000"/>
            </w:tcBorders>
            <w:shd w:val="clear" w:color="auto" w:fill="auto"/>
          </w:tcPr>
          <w:p w14:paraId="27E9437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4AF3BCB4" w14:textId="77777777" w:rsidTr="0067535C">
        <w:trPr>
          <w:jc w:val="center"/>
        </w:trPr>
        <w:tc>
          <w:tcPr>
            <w:tcW w:w="4679" w:type="dxa"/>
            <w:tcBorders>
              <w:left w:val="single" w:sz="4" w:space="0" w:color="000000"/>
              <w:bottom w:val="single" w:sz="4" w:space="0" w:color="auto"/>
            </w:tcBorders>
            <w:shd w:val="clear" w:color="auto" w:fill="auto"/>
          </w:tcPr>
          <w:p w14:paraId="393FD23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25,00</w:t>
            </w:r>
          </w:p>
        </w:tc>
        <w:tc>
          <w:tcPr>
            <w:tcW w:w="5816" w:type="dxa"/>
            <w:gridSpan w:val="2"/>
            <w:tcBorders>
              <w:bottom w:val="single" w:sz="4" w:space="0" w:color="auto"/>
              <w:right w:val="single" w:sz="4" w:space="0" w:color="000000"/>
            </w:tcBorders>
            <w:shd w:val="clear" w:color="auto" w:fill="auto"/>
          </w:tcPr>
          <w:p w14:paraId="6070302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0,15</w:t>
            </w:r>
          </w:p>
        </w:tc>
      </w:tr>
      <w:tr w:rsidR="00B41A41" w:rsidRPr="00B12FE6" w14:paraId="3C21E380" w14:textId="77777777" w:rsidTr="0067535C">
        <w:trPr>
          <w:jc w:val="center"/>
        </w:trPr>
        <w:tc>
          <w:tcPr>
            <w:tcW w:w="4679" w:type="dxa"/>
            <w:tcBorders>
              <w:left w:val="single" w:sz="4" w:space="0" w:color="000000"/>
              <w:bottom w:val="single" w:sz="4" w:space="0" w:color="auto"/>
            </w:tcBorders>
            <w:shd w:val="clear" w:color="auto" w:fill="auto"/>
          </w:tcPr>
          <w:p w14:paraId="039B274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5816" w:type="dxa"/>
            <w:gridSpan w:val="2"/>
            <w:tcBorders>
              <w:bottom w:val="single" w:sz="4" w:space="0" w:color="auto"/>
              <w:right w:val="single" w:sz="4" w:space="0" w:color="000000"/>
            </w:tcBorders>
            <w:shd w:val="clear" w:color="auto" w:fill="auto"/>
          </w:tcPr>
          <w:p w14:paraId="723D7E4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7B217572" w14:textId="77777777" w:rsidR="00B41A41" w:rsidRDefault="00B41A41" w:rsidP="00B41A41">
      <w:pPr>
        <w:spacing w:after="0"/>
        <w:rPr>
          <w:rFonts w:ascii="Arial" w:hAnsi="Arial" w:cs="Arial"/>
          <w:b/>
          <w:bCs/>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679"/>
        <w:gridCol w:w="2126"/>
        <w:gridCol w:w="3690"/>
      </w:tblGrid>
      <w:tr w:rsidR="00B41A41" w:rsidRPr="00B12FE6" w14:paraId="3EB21547" w14:textId="77777777" w:rsidTr="0067535C">
        <w:trPr>
          <w:jc w:val="center"/>
        </w:trPr>
        <w:tc>
          <w:tcPr>
            <w:tcW w:w="6805" w:type="dxa"/>
            <w:gridSpan w:val="2"/>
            <w:tcBorders>
              <w:top w:val="single" w:sz="4" w:space="0" w:color="000000"/>
              <w:left w:val="single" w:sz="4" w:space="0" w:color="000000"/>
              <w:bottom w:val="single" w:sz="4" w:space="0" w:color="000000"/>
            </w:tcBorders>
            <w:shd w:val="clear" w:color="auto" w:fill="E5E5E5"/>
          </w:tcPr>
          <w:p w14:paraId="4DA38F59" w14:textId="4F0D3817" w:rsidR="00B41A41" w:rsidRPr="00B12FE6" w:rsidRDefault="001F45D7" w:rsidP="0067535C">
            <w:pPr>
              <w:autoSpaceDE w:val="0"/>
              <w:snapToGrid w:val="0"/>
              <w:spacing w:after="0" w:line="240" w:lineRule="auto"/>
              <w:rPr>
                <w:rFonts w:ascii="Arial" w:hAnsi="Arial" w:cs="Arial"/>
                <w:sz w:val="20"/>
                <w:szCs w:val="20"/>
              </w:rPr>
            </w:pPr>
            <w:r>
              <w:rPr>
                <w:rFonts w:ascii="Arial" w:hAnsi="Arial" w:cs="Arial"/>
                <w:b/>
                <w:sz w:val="20"/>
                <w:szCs w:val="20"/>
              </w:rPr>
              <w:t>19</w:t>
            </w:r>
            <w:r w:rsidR="00B41A41">
              <w:rPr>
                <w:rFonts w:ascii="Arial" w:hAnsi="Arial" w:cs="Arial"/>
                <w:b/>
                <w:sz w:val="20"/>
                <w:szCs w:val="20"/>
              </w:rPr>
              <w:t>.3</w:t>
            </w:r>
            <w:r w:rsidR="00B41A41" w:rsidRPr="00B12FE6">
              <w:rPr>
                <w:rFonts w:ascii="Arial" w:hAnsi="Arial" w:cs="Arial"/>
                <w:sz w:val="20"/>
                <w:szCs w:val="20"/>
              </w:rPr>
              <w:t xml:space="preserve"> Bureta Digital </w:t>
            </w:r>
          </w:p>
        </w:tc>
        <w:tc>
          <w:tcPr>
            <w:tcW w:w="3690" w:type="dxa"/>
            <w:tcBorders>
              <w:top w:val="single" w:sz="4" w:space="0" w:color="000000"/>
              <w:bottom w:val="single" w:sz="4" w:space="0" w:color="000000"/>
              <w:right w:val="single" w:sz="4" w:space="0" w:color="000000"/>
            </w:tcBorders>
            <w:shd w:val="clear" w:color="auto" w:fill="E5E5E5"/>
          </w:tcPr>
          <w:p w14:paraId="16BF29C5"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BUR-0</w:t>
            </w:r>
            <w:r>
              <w:rPr>
                <w:rFonts w:ascii="Arial" w:hAnsi="Arial" w:cs="Arial"/>
                <w:sz w:val="20"/>
                <w:szCs w:val="20"/>
              </w:rPr>
              <w:t>8</w:t>
            </w:r>
          </w:p>
        </w:tc>
      </w:tr>
      <w:tr w:rsidR="00B41A41" w:rsidRPr="00B12FE6" w14:paraId="7C50C217" w14:textId="77777777" w:rsidTr="0067535C">
        <w:trPr>
          <w:jc w:val="center"/>
        </w:trPr>
        <w:tc>
          <w:tcPr>
            <w:tcW w:w="6805" w:type="dxa"/>
            <w:gridSpan w:val="2"/>
            <w:tcBorders>
              <w:top w:val="single" w:sz="4" w:space="0" w:color="000000"/>
              <w:left w:val="single" w:sz="4" w:space="0" w:color="000000"/>
            </w:tcBorders>
            <w:shd w:val="clear" w:color="auto" w:fill="auto"/>
          </w:tcPr>
          <w:p w14:paraId="50E70CC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Pr>
                <w:rFonts w:ascii="Arial" w:eastAsia="Times New Roman" w:hAnsi="Arial" w:cs="Arial"/>
                <w:sz w:val="20"/>
                <w:szCs w:val="20"/>
              </w:rPr>
              <w:t>Microlit</w:t>
            </w:r>
          </w:p>
        </w:tc>
        <w:tc>
          <w:tcPr>
            <w:tcW w:w="3690" w:type="dxa"/>
            <w:tcBorders>
              <w:top w:val="single" w:sz="4" w:space="0" w:color="000000"/>
              <w:right w:val="single" w:sz="4" w:space="0" w:color="000000"/>
            </w:tcBorders>
            <w:shd w:val="clear" w:color="auto" w:fill="auto"/>
          </w:tcPr>
          <w:p w14:paraId="4AE2DD4D"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eastAsia="Times New Roman" w:hAnsi="Arial" w:cs="Arial"/>
                <w:b/>
                <w:sz w:val="20"/>
                <w:szCs w:val="20"/>
              </w:rPr>
              <w:t xml:space="preserve">Modelo: </w:t>
            </w:r>
            <w:r>
              <w:rPr>
                <w:rFonts w:ascii="Arial" w:hAnsi="Arial" w:cs="Arial"/>
                <w:sz w:val="20"/>
                <w:szCs w:val="20"/>
              </w:rPr>
              <w:t>E-Burete</w:t>
            </w:r>
          </w:p>
        </w:tc>
      </w:tr>
      <w:tr w:rsidR="00B41A41" w:rsidRPr="00B12FE6" w14:paraId="22E1D4FE" w14:textId="77777777" w:rsidTr="0067535C">
        <w:trPr>
          <w:jc w:val="center"/>
        </w:trPr>
        <w:tc>
          <w:tcPr>
            <w:tcW w:w="4679" w:type="dxa"/>
            <w:tcBorders>
              <w:left w:val="single" w:sz="4" w:space="0" w:color="000000"/>
              <w:bottom w:val="single" w:sz="4" w:space="0" w:color="auto"/>
            </w:tcBorders>
            <w:shd w:val="clear" w:color="auto" w:fill="auto"/>
          </w:tcPr>
          <w:p w14:paraId="4132D482"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0 – 25mL</w:t>
            </w:r>
          </w:p>
        </w:tc>
        <w:tc>
          <w:tcPr>
            <w:tcW w:w="5816" w:type="dxa"/>
            <w:gridSpan w:val="2"/>
            <w:tcBorders>
              <w:bottom w:val="single" w:sz="4" w:space="0" w:color="auto"/>
              <w:right w:val="single" w:sz="4" w:space="0" w:color="000000"/>
            </w:tcBorders>
            <w:shd w:val="clear" w:color="auto" w:fill="auto"/>
          </w:tcPr>
          <w:p w14:paraId="560F454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0,01mL</w:t>
            </w:r>
          </w:p>
        </w:tc>
      </w:tr>
      <w:tr w:rsidR="00B41A41" w:rsidRPr="00B12FE6" w14:paraId="7C73C329" w14:textId="77777777" w:rsidTr="0067535C">
        <w:trPr>
          <w:jc w:val="center"/>
        </w:trPr>
        <w:tc>
          <w:tcPr>
            <w:tcW w:w="4679" w:type="dxa"/>
            <w:tcBorders>
              <w:top w:val="single" w:sz="4" w:space="0" w:color="auto"/>
              <w:left w:val="single" w:sz="4" w:space="0" w:color="000000"/>
              <w:bottom w:val="single" w:sz="4" w:space="0" w:color="auto"/>
            </w:tcBorders>
            <w:shd w:val="clear" w:color="auto" w:fill="auto"/>
            <w:vAlign w:val="center"/>
          </w:tcPr>
          <w:p w14:paraId="4CB4D516"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(mL)</w:t>
            </w:r>
          </w:p>
        </w:tc>
        <w:tc>
          <w:tcPr>
            <w:tcW w:w="5816" w:type="dxa"/>
            <w:gridSpan w:val="2"/>
            <w:tcBorders>
              <w:top w:val="single" w:sz="4" w:space="0" w:color="auto"/>
              <w:bottom w:val="single" w:sz="4" w:space="0" w:color="auto"/>
              <w:right w:val="single" w:sz="4" w:space="0" w:color="000000"/>
            </w:tcBorders>
            <w:shd w:val="clear" w:color="auto" w:fill="auto"/>
            <w:vAlign w:val="center"/>
          </w:tcPr>
          <w:p w14:paraId="505F8B67"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 xml:space="preserve">Tolerância (mL) </w:t>
            </w:r>
            <w:r w:rsidRPr="00B12FE6">
              <w:rPr>
                <w:rFonts w:ascii="Arial" w:eastAsia="Times New Roman" w:hAnsi="Arial" w:cs="Arial"/>
                <w:sz w:val="20"/>
                <w:szCs w:val="20"/>
                <w:vertAlign w:val="subscript"/>
              </w:rPr>
              <w:t>(Erro + Incerteza expandida) Max</w:t>
            </w:r>
            <w:r w:rsidRPr="00B12FE6">
              <w:rPr>
                <w:rFonts w:ascii="Arial" w:eastAsia="Times New Roman" w:hAnsi="Arial" w:cs="Arial"/>
                <w:sz w:val="20"/>
                <w:szCs w:val="20"/>
              </w:rPr>
              <w:t xml:space="preserve"> =</w:t>
            </w:r>
          </w:p>
        </w:tc>
      </w:tr>
      <w:tr w:rsidR="00B41A41" w:rsidRPr="00B12FE6" w14:paraId="7F0A26D7" w14:textId="77777777" w:rsidTr="0067535C">
        <w:trPr>
          <w:jc w:val="center"/>
        </w:trPr>
        <w:tc>
          <w:tcPr>
            <w:tcW w:w="4679" w:type="dxa"/>
            <w:tcBorders>
              <w:left w:val="single" w:sz="4" w:space="0" w:color="000000"/>
            </w:tcBorders>
            <w:shd w:val="clear" w:color="auto" w:fill="auto"/>
          </w:tcPr>
          <w:p w14:paraId="0012E67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lastRenderedPageBreak/>
              <w:t>0,10</w:t>
            </w:r>
          </w:p>
        </w:tc>
        <w:tc>
          <w:tcPr>
            <w:tcW w:w="5816" w:type="dxa"/>
            <w:gridSpan w:val="2"/>
            <w:tcBorders>
              <w:right w:val="single" w:sz="4" w:space="0" w:color="000000"/>
            </w:tcBorders>
            <w:shd w:val="clear" w:color="auto" w:fill="auto"/>
          </w:tcPr>
          <w:p w14:paraId="701F624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0,05</w:t>
            </w:r>
          </w:p>
        </w:tc>
      </w:tr>
      <w:tr w:rsidR="00B41A41" w:rsidRPr="00B12FE6" w14:paraId="267ED6AE" w14:textId="77777777" w:rsidTr="0067535C">
        <w:trPr>
          <w:jc w:val="center"/>
        </w:trPr>
        <w:tc>
          <w:tcPr>
            <w:tcW w:w="4679" w:type="dxa"/>
            <w:tcBorders>
              <w:left w:val="single" w:sz="4" w:space="0" w:color="000000"/>
            </w:tcBorders>
            <w:shd w:val="clear" w:color="auto" w:fill="auto"/>
          </w:tcPr>
          <w:p w14:paraId="4381070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w:t>
            </w:r>
          </w:p>
        </w:tc>
        <w:tc>
          <w:tcPr>
            <w:tcW w:w="5816" w:type="dxa"/>
            <w:gridSpan w:val="2"/>
            <w:tcBorders>
              <w:right w:val="single" w:sz="4" w:space="0" w:color="000000"/>
            </w:tcBorders>
            <w:shd w:val="clear" w:color="auto" w:fill="auto"/>
          </w:tcPr>
          <w:p w14:paraId="47F8952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4FC244B9" w14:textId="77777777" w:rsidTr="0067535C">
        <w:trPr>
          <w:jc w:val="center"/>
        </w:trPr>
        <w:tc>
          <w:tcPr>
            <w:tcW w:w="4679" w:type="dxa"/>
            <w:tcBorders>
              <w:left w:val="single" w:sz="4" w:space="0" w:color="000000"/>
            </w:tcBorders>
            <w:shd w:val="clear" w:color="auto" w:fill="auto"/>
          </w:tcPr>
          <w:p w14:paraId="6AFE9F0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w:t>
            </w:r>
          </w:p>
        </w:tc>
        <w:tc>
          <w:tcPr>
            <w:tcW w:w="5816" w:type="dxa"/>
            <w:gridSpan w:val="2"/>
            <w:tcBorders>
              <w:right w:val="single" w:sz="4" w:space="0" w:color="000000"/>
            </w:tcBorders>
            <w:shd w:val="clear" w:color="auto" w:fill="auto"/>
          </w:tcPr>
          <w:p w14:paraId="4528F81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4742AB7D" w14:textId="77777777" w:rsidTr="0067535C">
        <w:trPr>
          <w:jc w:val="center"/>
        </w:trPr>
        <w:tc>
          <w:tcPr>
            <w:tcW w:w="4679" w:type="dxa"/>
            <w:tcBorders>
              <w:left w:val="single" w:sz="4" w:space="0" w:color="000000"/>
              <w:bottom w:val="single" w:sz="4" w:space="0" w:color="auto"/>
            </w:tcBorders>
            <w:shd w:val="clear" w:color="auto" w:fill="auto"/>
          </w:tcPr>
          <w:p w14:paraId="6AD35A2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25,00</w:t>
            </w:r>
          </w:p>
        </w:tc>
        <w:tc>
          <w:tcPr>
            <w:tcW w:w="5816" w:type="dxa"/>
            <w:gridSpan w:val="2"/>
            <w:tcBorders>
              <w:bottom w:val="single" w:sz="4" w:space="0" w:color="auto"/>
              <w:right w:val="single" w:sz="4" w:space="0" w:color="000000"/>
            </w:tcBorders>
            <w:shd w:val="clear" w:color="auto" w:fill="auto"/>
          </w:tcPr>
          <w:p w14:paraId="4936680E"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0,15</w:t>
            </w:r>
          </w:p>
        </w:tc>
      </w:tr>
      <w:tr w:rsidR="00B41A41" w:rsidRPr="00B12FE6" w14:paraId="62728075" w14:textId="77777777" w:rsidTr="0067535C">
        <w:trPr>
          <w:jc w:val="center"/>
        </w:trPr>
        <w:tc>
          <w:tcPr>
            <w:tcW w:w="4679" w:type="dxa"/>
            <w:tcBorders>
              <w:top w:val="single" w:sz="4" w:space="0" w:color="auto"/>
              <w:left w:val="single" w:sz="4" w:space="0" w:color="000000"/>
              <w:bottom w:val="single" w:sz="4" w:space="0" w:color="auto"/>
            </w:tcBorders>
            <w:shd w:val="clear" w:color="auto" w:fill="auto"/>
          </w:tcPr>
          <w:p w14:paraId="63B9C26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5816" w:type="dxa"/>
            <w:gridSpan w:val="2"/>
            <w:tcBorders>
              <w:top w:val="single" w:sz="4" w:space="0" w:color="auto"/>
              <w:bottom w:val="single" w:sz="4" w:space="0" w:color="auto"/>
              <w:right w:val="single" w:sz="4" w:space="0" w:color="000000"/>
            </w:tcBorders>
            <w:shd w:val="clear" w:color="auto" w:fill="auto"/>
          </w:tcPr>
          <w:p w14:paraId="6864147A"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5DB6F72C" w14:textId="77777777" w:rsidR="00B41A41" w:rsidRDefault="00B41A41" w:rsidP="00B41A41">
      <w:pPr>
        <w:spacing w:after="0"/>
        <w:rPr>
          <w:rFonts w:ascii="Arial" w:hAnsi="Arial" w:cs="Arial"/>
          <w:b/>
          <w:bCs/>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679"/>
        <w:gridCol w:w="2126"/>
        <w:gridCol w:w="3690"/>
      </w:tblGrid>
      <w:tr w:rsidR="00B41A41" w:rsidRPr="00B12FE6" w14:paraId="4EFB7FB0" w14:textId="77777777" w:rsidTr="0067535C">
        <w:trPr>
          <w:jc w:val="center"/>
        </w:trPr>
        <w:tc>
          <w:tcPr>
            <w:tcW w:w="6805" w:type="dxa"/>
            <w:gridSpan w:val="2"/>
            <w:tcBorders>
              <w:top w:val="single" w:sz="4" w:space="0" w:color="000000"/>
              <w:left w:val="single" w:sz="4" w:space="0" w:color="000000"/>
              <w:bottom w:val="single" w:sz="4" w:space="0" w:color="000000"/>
            </w:tcBorders>
            <w:shd w:val="clear" w:color="auto" w:fill="E5E5E5"/>
          </w:tcPr>
          <w:p w14:paraId="4F3537B0" w14:textId="042DBE4C" w:rsidR="00B41A41" w:rsidRPr="00B12FE6" w:rsidRDefault="001F45D7" w:rsidP="0067535C">
            <w:pPr>
              <w:autoSpaceDE w:val="0"/>
              <w:snapToGrid w:val="0"/>
              <w:spacing w:after="0" w:line="240" w:lineRule="auto"/>
              <w:rPr>
                <w:rFonts w:ascii="Arial" w:hAnsi="Arial" w:cs="Arial"/>
                <w:sz w:val="20"/>
                <w:szCs w:val="20"/>
              </w:rPr>
            </w:pPr>
            <w:r>
              <w:rPr>
                <w:rFonts w:ascii="Arial" w:hAnsi="Arial" w:cs="Arial"/>
                <w:b/>
                <w:sz w:val="20"/>
                <w:szCs w:val="20"/>
              </w:rPr>
              <w:t>19</w:t>
            </w:r>
            <w:r w:rsidR="00B41A41">
              <w:rPr>
                <w:rFonts w:ascii="Arial" w:hAnsi="Arial" w:cs="Arial"/>
                <w:b/>
                <w:sz w:val="20"/>
                <w:szCs w:val="20"/>
              </w:rPr>
              <w:t>.4</w:t>
            </w:r>
            <w:r w:rsidR="00B41A41" w:rsidRPr="00B12FE6">
              <w:rPr>
                <w:rFonts w:ascii="Arial" w:hAnsi="Arial" w:cs="Arial"/>
                <w:sz w:val="20"/>
                <w:szCs w:val="20"/>
              </w:rPr>
              <w:t xml:space="preserve"> Bureta Digital </w:t>
            </w:r>
          </w:p>
        </w:tc>
        <w:tc>
          <w:tcPr>
            <w:tcW w:w="3690" w:type="dxa"/>
            <w:tcBorders>
              <w:top w:val="single" w:sz="4" w:space="0" w:color="000000"/>
              <w:bottom w:val="single" w:sz="4" w:space="0" w:color="000000"/>
              <w:right w:val="single" w:sz="4" w:space="0" w:color="000000"/>
            </w:tcBorders>
            <w:shd w:val="clear" w:color="auto" w:fill="E5E5E5"/>
          </w:tcPr>
          <w:p w14:paraId="47A63992"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hAnsi="Arial" w:cs="Arial"/>
                <w:b/>
                <w:sz w:val="20"/>
                <w:szCs w:val="20"/>
              </w:rPr>
              <w:t xml:space="preserve">TAG: </w:t>
            </w:r>
            <w:r w:rsidRPr="00B12FE6">
              <w:rPr>
                <w:rFonts w:ascii="Arial" w:hAnsi="Arial" w:cs="Arial"/>
                <w:sz w:val="20"/>
                <w:szCs w:val="20"/>
              </w:rPr>
              <w:t>BUR-0</w:t>
            </w:r>
            <w:r>
              <w:rPr>
                <w:rFonts w:ascii="Arial" w:hAnsi="Arial" w:cs="Arial"/>
                <w:sz w:val="20"/>
                <w:szCs w:val="20"/>
              </w:rPr>
              <w:t>9</w:t>
            </w:r>
          </w:p>
        </w:tc>
      </w:tr>
      <w:tr w:rsidR="00B41A41" w:rsidRPr="00B12FE6" w14:paraId="4AD74DC7" w14:textId="77777777" w:rsidTr="0067535C">
        <w:trPr>
          <w:jc w:val="center"/>
        </w:trPr>
        <w:tc>
          <w:tcPr>
            <w:tcW w:w="6805" w:type="dxa"/>
            <w:gridSpan w:val="2"/>
            <w:tcBorders>
              <w:top w:val="single" w:sz="4" w:space="0" w:color="000000"/>
              <w:left w:val="single" w:sz="4" w:space="0" w:color="000000"/>
            </w:tcBorders>
            <w:shd w:val="clear" w:color="auto" w:fill="auto"/>
          </w:tcPr>
          <w:p w14:paraId="215E612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Marca: </w:t>
            </w:r>
            <w:r>
              <w:rPr>
                <w:rFonts w:ascii="Arial" w:eastAsia="Times New Roman" w:hAnsi="Arial" w:cs="Arial"/>
                <w:sz w:val="20"/>
                <w:szCs w:val="20"/>
              </w:rPr>
              <w:t>Microlit</w:t>
            </w:r>
          </w:p>
        </w:tc>
        <w:tc>
          <w:tcPr>
            <w:tcW w:w="3690" w:type="dxa"/>
            <w:tcBorders>
              <w:top w:val="single" w:sz="4" w:space="0" w:color="000000"/>
              <w:right w:val="single" w:sz="4" w:space="0" w:color="000000"/>
            </w:tcBorders>
            <w:shd w:val="clear" w:color="auto" w:fill="auto"/>
          </w:tcPr>
          <w:p w14:paraId="3CC0C877" w14:textId="77777777" w:rsidR="00B41A41" w:rsidRPr="00B12FE6" w:rsidRDefault="00B41A41" w:rsidP="0067535C">
            <w:pPr>
              <w:autoSpaceDE w:val="0"/>
              <w:snapToGrid w:val="0"/>
              <w:spacing w:after="0" w:line="240" w:lineRule="auto"/>
              <w:rPr>
                <w:rFonts w:ascii="Arial" w:hAnsi="Arial" w:cs="Arial"/>
                <w:sz w:val="20"/>
                <w:szCs w:val="20"/>
              </w:rPr>
            </w:pPr>
            <w:r w:rsidRPr="00B12FE6">
              <w:rPr>
                <w:rFonts w:ascii="Arial" w:eastAsia="Times New Roman" w:hAnsi="Arial" w:cs="Arial"/>
                <w:b/>
                <w:sz w:val="20"/>
                <w:szCs w:val="20"/>
              </w:rPr>
              <w:t xml:space="preserve">Modelo: </w:t>
            </w:r>
            <w:r>
              <w:rPr>
                <w:rFonts w:ascii="Arial" w:hAnsi="Arial" w:cs="Arial"/>
                <w:sz w:val="20"/>
                <w:szCs w:val="20"/>
              </w:rPr>
              <w:t>E-Burete</w:t>
            </w:r>
          </w:p>
        </w:tc>
      </w:tr>
      <w:tr w:rsidR="00B41A41" w:rsidRPr="00B12FE6" w14:paraId="0B4725D0" w14:textId="77777777" w:rsidTr="0067535C">
        <w:trPr>
          <w:jc w:val="center"/>
        </w:trPr>
        <w:tc>
          <w:tcPr>
            <w:tcW w:w="4679" w:type="dxa"/>
            <w:tcBorders>
              <w:left w:val="single" w:sz="4" w:space="0" w:color="000000"/>
              <w:bottom w:val="single" w:sz="4" w:space="0" w:color="auto"/>
            </w:tcBorders>
            <w:shd w:val="clear" w:color="auto" w:fill="auto"/>
          </w:tcPr>
          <w:p w14:paraId="40CFAF3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Valor nominal: </w:t>
            </w:r>
            <w:r w:rsidRPr="00B12FE6">
              <w:rPr>
                <w:rFonts w:ascii="Arial" w:eastAsia="Times New Roman" w:hAnsi="Arial" w:cs="Arial"/>
                <w:sz w:val="20"/>
                <w:szCs w:val="20"/>
              </w:rPr>
              <w:t>0 – 25mL</w:t>
            </w:r>
          </w:p>
        </w:tc>
        <w:tc>
          <w:tcPr>
            <w:tcW w:w="5816" w:type="dxa"/>
            <w:gridSpan w:val="2"/>
            <w:tcBorders>
              <w:bottom w:val="single" w:sz="4" w:space="0" w:color="auto"/>
              <w:right w:val="single" w:sz="4" w:space="0" w:color="000000"/>
            </w:tcBorders>
            <w:shd w:val="clear" w:color="auto" w:fill="auto"/>
          </w:tcPr>
          <w:p w14:paraId="7A82E99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sidRPr="00B12FE6">
              <w:rPr>
                <w:rFonts w:ascii="Arial" w:eastAsia="Times New Roman" w:hAnsi="Arial" w:cs="Arial"/>
                <w:b/>
                <w:sz w:val="20"/>
                <w:szCs w:val="20"/>
              </w:rPr>
              <w:t xml:space="preserve">Divisão: </w:t>
            </w:r>
            <w:r w:rsidRPr="00B12FE6">
              <w:rPr>
                <w:rFonts w:ascii="Arial" w:eastAsia="Times New Roman" w:hAnsi="Arial" w:cs="Arial"/>
                <w:sz w:val="20"/>
                <w:szCs w:val="20"/>
              </w:rPr>
              <w:t>0,01mL</w:t>
            </w:r>
          </w:p>
        </w:tc>
      </w:tr>
      <w:tr w:rsidR="00B41A41" w:rsidRPr="00B12FE6" w14:paraId="67E615D9" w14:textId="77777777" w:rsidTr="0067535C">
        <w:trPr>
          <w:jc w:val="center"/>
        </w:trPr>
        <w:tc>
          <w:tcPr>
            <w:tcW w:w="4679" w:type="dxa"/>
            <w:tcBorders>
              <w:top w:val="single" w:sz="4" w:space="0" w:color="auto"/>
              <w:left w:val="single" w:sz="4" w:space="0" w:color="000000"/>
              <w:bottom w:val="single" w:sz="4" w:space="0" w:color="auto"/>
            </w:tcBorders>
            <w:shd w:val="clear" w:color="auto" w:fill="auto"/>
            <w:vAlign w:val="center"/>
          </w:tcPr>
          <w:p w14:paraId="438250A3"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Ponto a calibrar (mL)</w:t>
            </w:r>
          </w:p>
        </w:tc>
        <w:tc>
          <w:tcPr>
            <w:tcW w:w="5816" w:type="dxa"/>
            <w:gridSpan w:val="2"/>
            <w:tcBorders>
              <w:top w:val="single" w:sz="4" w:space="0" w:color="auto"/>
              <w:bottom w:val="single" w:sz="4" w:space="0" w:color="auto"/>
              <w:right w:val="single" w:sz="4" w:space="0" w:color="000000"/>
            </w:tcBorders>
            <w:shd w:val="clear" w:color="auto" w:fill="auto"/>
            <w:vAlign w:val="center"/>
          </w:tcPr>
          <w:p w14:paraId="795C6044" w14:textId="77777777" w:rsidR="00B41A41" w:rsidRPr="00B12FE6" w:rsidRDefault="00B41A41" w:rsidP="0067535C">
            <w:pPr>
              <w:autoSpaceDE w:val="0"/>
              <w:snapToGrid w:val="0"/>
              <w:spacing w:after="0" w:line="240" w:lineRule="auto"/>
              <w:jc w:val="center"/>
              <w:rPr>
                <w:rFonts w:ascii="Arial" w:eastAsia="Times New Roman" w:hAnsi="Arial" w:cs="Arial"/>
                <w:b/>
                <w:sz w:val="20"/>
                <w:szCs w:val="20"/>
              </w:rPr>
            </w:pPr>
            <w:r w:rsidRPr="00B12FE6">
              <w:rPr>
                <w:rFonts w:ascii="Arial" w:eastAsia="Times New Roman" w:hAnsi="Arial" w:cs="Arial"/>
                <w:b/>
                <w:sz w:val="20"/>
                <w:szCs w:val="20"/>
              </w:rPr>
              <w:t xml:space="preserve">Tolerância (mL) </w:t>
            </w:r>
            <w:r w:rsidRPr="00B12FE6">
              <w:rPr>
                <w:rFonts w:ascii="Arial" w:eastAsia="Times New Roman" w:hAnsi="Arial" w:cs="Arial"/>
                <w:sz w:val="20"/>
                <w:szCs w:val="20"/>
                <w:vertAlign w:val="subscript"/>
              </w:rPr>
              <w:t>(Erro + Incerteza expandida) Max</w:t>
            </w:r>
            <w:r w:rsidRPr="00B12FE6">
              <w:rPr>
                <w:rFonts w:ascii="Arial" w:eastAsia="Times New Roman" w:hAnsi="Arial" w:cs="Arial"/>
                <w:sz w:val="20"/>
                <w:szCs w:val="20"/>
              </w:rPr>
              <w:t xml:space="preserve"> =</w:t>
            </w:r>
          </w:p>
        </w:tc>
      </w:tr>
      <w:tr w:rsidR="00B41A41" w:rsidRPr="00B12FE6" w14:paraId="320BE768" w14:textId="77777777" w:rsidTr="0067535C">
        <w:trPr>
          <w:jc w:val="center"/>
        </w:trPr>
        <w:tc>
          <w:tcPr>
            <w:tcW w:w="4679" w:type="dxa"/>
            <w:tcBorders>
              <w:left w:val="single" w:sz="4" w:space="0" w:color="000000"/>
            </w:tcBorders>
            <w:shd w:val="clear" w:color="auto" w:fill="auto"/>
          </w:tcPr>
          <w:p w14:paraId="00E11D7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c>
          <w:tcPr>
            <w:tcW w:w="5816" w:type="dxa"/>
            <w:gridSpan w:val="2"/>
            <w:tcBorders>
              <w:right w:val="single" w:sz="4" w:space="0" w:color="000000"/>
            </w:tcBorders>
            <w:shd w:val="clear" w:color="auto" w:fill="auto"/>
          </w:tcPr>
          <w:p w14:paraId="573547A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0,05</w:t>
            </w:r>
          </w:p>
        </w:tc>
      </w:tr>
      <w:tr w:rsidR="00B41A41" w:rsidRPr="00B12FE6" w14:paraId="53644546" w14:textId="77777777" w:rsidTr="0067535C">
        <w:trPr>
          <w:jc w:val="center"/>
        </w:trPr>
        <w:tc>
          <w:tcPr>
            <w:tcW w:w="4679" w:type="dxa"/>
            <w:tcBorders>
              <w:left w:val="single" w:sz="4" w:space="0" w:color="000000"/>
            </w:tcBorders>
            <w:shd w:val="clear" w:color="auto" w:fill="auto"/>
          </w:tcPr>
          <w:p w14:paraId="0DB95621"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w:t>
            </w:r>
          </w:p>
        </w:tc>
        <w:tc>
          <w:tcPr>
            <w:tcW w:w="5816" w:type="dxa"/>
            <w:gridSpan w:val="2"/>
            <w:tcBorders>
              <w:right w:val="single" w:sz="4" w:space="0" w:color="000000"/>
            </w:tcBorders>
            <w:shd w:val="clear" w:color="auto" w:fill="auto"/>
          </w:tcPr>
          <w:p w14:paraId="1A29DF3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2F9BEFD2" w14:textId="77777777" w:rsidTr="0067535C">
        <w:trPr>
          <w:jc w:val="center"/>
        </w:trPr>
        <w:tc>
          <w:tcPr>
            <w:tcW w:w="4679" w:type="dxa"/>
            <w:tcBorders>
              <w:left w:val="single" w:sz="4" w:space="0" w:color="000000"/>
            </w:tcBorders>
            <w:shd w:val="clear" w:color="auto" w:fill="auto"/>
          </w:tcPr>
          <w:p w14:paraId="48C26C8A"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10,00</w:t>
            </w:r>
          </w:p>
        </w:tc>
        <w:tc>
          <w:tcPr>
            <w:tcW w:w="5816" w:type="dxa"/>
            <w:gridSpan w:val="2"/>
            <w:tcBorders>
              <w:right w:val="single" w:sz="4" w:space="0" w:color="000000"/>
            </w:tcBorders>
            <w:shd w:val="clear" w:color="auto" w:fill="auto"/>
          </w:tcPr>
          <w:p w14:paraId="65CAC95D"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0,10</w:t>
            </w:r>
          </w:p>
        </w:tc>
      </w:tr>
      <w:tr w:rsidR="00B41A41" w:rsidRPr="00B12FE6" w14:paraId="00940E8E" w14:textId="77777777" w:rsidTr="0067535C">
        <w:trPr>
          <w:jc w:val="center"/>
        </w:trPr>
        <w:tc>
          <w:tcPr>
            <w:tcW w:w="4679" w:type="dxa"/>
            <w:tcBorders>
              <w:left w:val="single" w:sz="4" w:space="0" w:color="000000"/>
              <w:bottom w:val="single" w:sz="4" w:space="0" w:color="auto"/>
            </w:tcBorders>
            <w:shd w:val="clear" w:color="auto" w:fill="auto"/>
          </w:tcPr>
          <w:p w14:paraId="0C4C0882"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25,00</w:t>
            </w:r>
          </w:p>
        </w:tc>
        <w:tc>
          <w:tcPr>
            <w:tcW w:w="5816" w:type="dxa"/>
            <w:gridSpan w:val="2"/>
            <w:tcBorders>
              <w:bottom w:val="single" w:sz="4" w:space="0" w:color="auto"/>
              <w:right w:val="single" w:sz="4" w:space="0" w:color="000000"/>
            </w:tcBorders>
            <w:shd w:val="clear" w:color="auto" w:fill="auto"/>
          </w:tcPr>
          <w:p w14:paraId="5BEF2610"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r w:rsidRPr="00B12FE6">
              <w:rPr>
                <w:rFonts w:ascii="Arial" w:eastAsia="Times New Roman" w:hAnsi="Arial" w:cs="Arial"/>
                <w:sz w:val="20"/>
                <w:szCs w:val="20"/>
              </w:rPr>
              <w:t>0,15</w:t>
            </w:r>
          </w:p>
        </w:tc>
      </w:tr>
      <w:tr w:rsidR="00B41A41" w:rsidRPr="00B12FE6" w14:paraId="3FF4C5C2" w14:textId="77777777" w:rsidTr="0067535C">
        <w:trPr>
          <w:jc w:val="center"/>
        </w:trPr>
        <w:tc>
          <w:tcPr>
            <w:tcW w:w="4679" w:type="dxa"/>
            <w:tcBorders>
              <w:top w:val="single" w:sz="4" w:space="0" w:color="auto"/>
              <w:left w:val="single" w:sz="4" w:space="0" w:color="000000"/>
              <w:bottom w:val="single" w:sz="4" w:space="0" w:color="auto"/>
            </w:tcBorders>
            <w:shd w:val="clear" w:color="auto" w:fill="auto"/>
          </w:tcPr>
          <w:p w14:paraId="4AFF0FCA"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5816" w:type="dxa"/>
            <w:gridSpan w:val="2"/>
            <w:tcBorders>
              <w:top w:val="single" w:sz="4" w:space="0" w:color="auto"/>
              <w:bottom w:val="single" w:sz="4" w:space="0" w:color="auto"/>
              <w:right w:val="single" w:sz="4" w:space="0" w:color="000000"/>
            </w:tcBorders>
            <w:shd w:val="clear" w:color="auto" w:fill="auto"/>
          </w:tcPr>
          <w:p w14:paraId="360D86A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2C5389AE" w14:textId="77777777" w:rsidR="00B41A41" w:rsidRDefault="00B41A41" w:rsidP="00B41A41">
      <w:pPr>
        <w:spacing w:after="0"/>
        <w:rPr>
          <w:rFonts w:ascii="Arial" w:hAnsi="Arial" w:cs="Arial"/>
          <w:b/>
          <w:bCs/>
          <w:sz w:val="20"/>
          <w:szCs w:val="20"/>
        </w:rPr>
      </w:pPr>
    </w:p>
    <w:p w14:paraId="1BD5A8C3" w14:textId="39634B99" w:rsidR="00B41A41" w:rsidRPr="003A1147" w:rsidRDefault="00B41A41" w:rsidP="00B41A41">
      <w:pPr>
        <w:rPr>
          <w:rFonts w:ascii="Arial" w:hAnsi="Arial" w:cs="Arial"/>
          <w:b/>
          <w:bCs/>
          <w:sz w:val="24"/>
          <w:szCs w:val="24"/>
        </w:rPr>
      </w:pPr>
      <w:r>
        <w:rPr>
          <w:rFonts w:ascii="Arial" w:hAnsi="Arial" w:cs="Arial"/>
          <w:b/>
          <w:bCs/>
          <w:sz w:val="24"/>
          <w:szCs w:val="24"/>
        </w:rPr>
        <w:t>2</w:t>
      </w:r>
      <w:r w:rsidR="00317230">
        <w:rPr>
          <w:rFonts w:ascii="Arial" w:hAnsi="Arial" w:cs="Arial"/>
          <w:b/>
          <w:bCs/>
          <w:sz w:val="24"/>
          <w:szCs w:val="24"/>
        </w:rPr>
        <w:t>0</w:t>
      </w:r>
      <w:r w:rsidRPr="00576003">
        <w:rPr>
          <w:rFonts w:ascii="Arial" w:hAnsi="Arial" w:cs="Arial"/>
          <w:b/>
          <w:bCs/>
          <w:sz w:val="24"/>
          <w:szCs w:val="24"/>
        </w:rPr>
        <w:t xml:space="preserve">. </w:t>
      </w:r>
      <w:r w:rsidRPr="003A1147">
        <w:rPr>
          <w:rFonts w:ascii="Arial" w:hAnsi="Arial" w:cs="Arial"/>
          <w:b/>
          <w:bCs/>
          <w:sz w:val="24"/>
          <w:szCs w:val="24"/>
        </w:rPr>
        <w:t>Pipeta de microvolume variável analógica monocanal</w:t>
      </w: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5246"/>
        <w:gridCol w:w="1984"/>
        <w:gridCol w:w="3265"/>
      </w:tblGrid>
      <w:tr w:rsidR="00B41A41" w:rsidRPr="007775F6" w14:paraId="183404CA" w14:textId="77777777" w:rsidTr="0067535C">
        <w:trPr>
          <w:jc w:val="center"/>
        </w:trPr>
        <w:tc>
          <w:tcPr>
            <w:tcW w:w="7230" w:type="dxa"/>
            <w:gridSpan w:val="2"/>
            <w:tcBorders>
              <w:top w:val="single" w:sz="4" w:space="0" w:color="000000"/>
              <w:left w:val="single" w:sz="4" w:space="0" w:color="000000"/>
              <w:bottom w:val="single" w:sz="4" w:space="0" w:color="000000"/>
            </w:tcBorders>
            <w:shd w:val="clear" w:color="auto" w:fill="E5E5E5"/>
          </w:tcPr>
          <w:p w14:paraId="6EB7FE6E" w14:textId="5602C2F4"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sz w:val="20"/>
                <w:szCs w:val="20"/>
              </w:rPr>
              <w:br w:type="page"/>
            </w: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.1</w:t>
            </w:r>
            <w:r w:rsidRPr="007775F6">
              <w:rPr>
                <w:rFonts w:ascii="Arial" w:hAnsi="Arial" w:cs="Arial"/>
                <w:sz w:val="20"/>
                <w:szCs w:val="20"/>
              </w:rPr>
              <w:t xml:space="preserve"> Pipeta de microvolume variável analógica monocanal</w:t>
            </w:r>
          </w:p>
        </w:tc>
        <w:tc>
          <w:tcPr>
            <w:tcW w:w="3265" w:type="dxa"/>
            <w:tcBorders>
              <w:top w:val="single" w:sz="4" w:space="0" w:color="000000"/>
              <w:bottom w:val="single" w:sz="4" w:space="0" w:color="000000"/>
              <w:right w:val="single" w:sz="4" w:space="0" w:color="000000"/>
            </w:tcBorders>
            <w:shd w:val="clear" w:color="auto" w:fill="E5E5E5"/>
          </w:tcPr>
          <w:p w14:paraId="23A8A7A4"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MIC-01</w:t>
            </w:r>
          </w:p>
        </w:tc>
      </w:tr>
      <w:tr w:rsidR="00B41A41" w:rsidRPr="007775F6" w14:paraId="465C3891" w14:textId="77777777" w:rsidTr="0067535C">
        <w:trPr>
          <w:jc w:val="center"/>
        </w:trPr>
        <w:tc>
          <w:tcPr>
            <w:tcW w:w="7230" w:type="dxa"/>
            <w:gridSpan w:val="2"/>
            <w:tcBorders>
              <w:top w:val="single" w:sz="4" w:space="0" w:color="000000"/>
              <w:left w:val="single" w:sz="4" w:space="0" w:color="000000"/>
            </w:tcBorders>
            <w:shd w:val="clear" w:color="auto" w:fill="auto"/>
          </w:tcPr>
          <w:p w14:paraId="1EA8746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Brand</w:t>
            </w:r>
          </w:p>
        </w:tc>
        <w:tc>
          <w:tcPr>
            <w:tcW w:w="3265" w:type="dxa"/>
            <w:tcBorders>
              <w:top w:val="single" w:sz="4" w:space="0" w:color="000000"/>
              <w:right w:val="single" w:sz="4" w:space="0" w:color="000000"/>
            </w:tcBorders>
            <w:shd w:val="clear" w:color="auto" w:fill="auto"/>
          </w:tcPr>
          <w:p w14:paraId="3F87588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Transferpette S</w:t>
            </w:r>
          </w:p>
        </w:tc>
      </w:tr>
      <w:tr w:rsidR="00B41A41" w:rsidRPr="007775F6" w14:paraId="591AB23A" w14:textId="77777777" w:rsidTr="0067535C">
        <w:trPr>
          <w:jc w:val="center"/>
        </w:trPr>
        <w:tc>
          <w:tcPr>
            <w:tcW w:w="5246" w:type="dxa"/>
            <w:tcBorders>
              <w:left w:val="single" w:sz="4" w:space="0" w:color="000000"/>
              <w:bottom w:val="single" w:sz="4" w:space="0" w:color="000000"/>
            </w:tcBorders>
            <w:shd w:val="clear" w:color="auto" w:fill="auto"/>
          </w:tcPr>
          <w:p w14:paraId="5AF2E06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0,01 mL a 0,1 mL</w:t>
            </w:r>
          </w:p>
        </w:tc>
        <w:tc>
          <w:tcPr>
            <w:tcW w:w="5249" w:type="dxa"/>
            <w:gridSpan w:val="2"/>
            <w:tcBorders>
              <w:bottom w:val="single" w:sz="4" w:space="0" w:color="000000"/>
              <w:right w:val="single" w:sz="4" w:space="0" w:color="000000"/>
            </w:tcBorders>
            <w:shd w:val="clear" w:color="auto" w:fill="auto"/>
          </w:tcPr>
          <w:p w14:paraId="3296AA94"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0,0001 mL</w:t>
            </w:r>
          </w:p>
        </w:tc>
      </w:tr>
      <w:tr w:rsidR="00B41A41" w:rsidRPr="007775F6" w14:paraId="6AF38470" w14:textId="77777777" w:rsidTr="0067535C">
        <w:trPr>
          <w:jc w:val="center"/>
        </w:trPr>
        <w:tc>
          <w:tcPr>
            <w:tcW w:w="5246" w:type="dxa"/>
            <w:tcBorders>
              <w:left w:val="single" w:sz="4" w:space="0" w:color="000000"/>
              <w:bottom w:val="single" w:sz="4" w:space="0" w:color="000000"/>
            </w:tcBorders>
            <w:shd w:val="clear" w:color="auto" w:fill="auto"/>
          </w:tcPr>
          <w:p w14:paraId="70343954"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5249" w:type="dxa"/>
            <w:gridSpan w:val="2"/>
            <w:tcBorders>
              <w:bottom w:val="single" w:sz="4" w:space="0" w:color="000000"/>
              <w:right w:val="single" w:sz="4" w:space="0" w:color="000000"/>
            </w:tcBorders>
            <w:shd w:val="clear" w:color="auto" w:fill="auto"/>
            <w:vAlign w:val="center"/>
          </w:tcPr>
          <w:p w14:paraId="1E8838B0"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66C7C864" w14:textId="77777777" w:rsidTr="0067535C">
        <w:trPr>
          <w:jc w:val="center"/>
        </w:trPr>
        <w:tc>
          <w:tcPr>
            <w:tcW w:w="5246" w:type="dxa"/>
            <w:tcBorders>
              <w:top w:val="single" w:sz="4" w:space="0" w:color="000000"/>
              <w:left w:val="single" w:sz="4" w:space="0" w:color="000000"/>
            </w:tcBorders>
            <w:shd w:val="clear" w:color="auto" w:fill="auto"/>
          </w:tcPr>
          <w:p w14:paraId="1B2CA7F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0,0100</w:t>
            </w:r>
          </w:p>
        </w:tc>
        <w:tc>
          <w:tcPr>
            <w:tcW w:w="5249" w:type="dxa"/>
            <w:gridSpan w:val="2"/>
            <w:tcBorders>
              <w:top w:val="single" w:sz="4" w:space="0" w:color="000000"/>
              <w:right w:val="single" w:sz="4" w:space="0" w:color="000000"/>
            </w:tcBorders>
            <w:shd w:val="clear" w:color="auto" w:fill="auto"/>
          </w:tcPr>
          <w:p w14:paraId="1B354C9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0,0020 </w:t>
            </w:r>
          </w:p>
        </w:tc>
      </w:tr>
      <w:tr w:rsidR="00B41A41" w:rsidRPr="007775F6" w14:paraId="40035930" w14:textId="77777777" w:rsidTr="0067535C">
        <w:trPr>
          <w:jc w:val="center"/>
        </w:trPr>
        <w:tc>
          <w:tcPr>
            <w:tcW w:w="5246" w:type="dxa"/>
            <w:tcBorders>
              <w:left w:val="single" w:sz="4" w:space="0" w:color="000000"/>
            </w:tcBorders>
            <w:shd w:val="clear" w:color="auto" w:fill="auto"/>
          </w:tcPr>
          <w:p w14:paraId="195FA37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0,0500</w:t>
            </w:r>
          </w:p>
        </w:tc>
        <w:tc>
          <w:tcPr>
            <w:tcW w:w="5249" w:type="dxa"/>
            <w:gridSpan w:val="2"/>
            <w:tcBorders>
              <w:right w:val="single" w:sz="4" w:space="0" w:color="000000"/>
            </w:tcBorders>
            <w:shd w:val="clear" w:color="auto" w:fill="auto"/>
          </w:tcPr>
          <w:p w14:paraId="050F88E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0,0030 </w:t>
            </w:r>
          </w:p>
        </w:tc>
      </w:tr>
      <w:tr w:rsidR="00B41A41" w:rsidRPr="007775F6" w14:paraId="7E937E38" w14:textId="77777777" w:rsidTr="0067535C">
        <w:trPr>
          <w:jc w:val="center"/>
        </w:trPr>
        <w:tc>
          <w:tcPr>
            <w:tcW w:w="5246" w:type="dxa"/>
            <w:tcBorders>
              <w:left w:val="single" w:sz="4" w:space="0" w:color="000000"/>
              <w:bottom w:val="single" w:sz="4" w:space="0" w:color="000000"/>
            </w:tcBorders>
            <w:shd w:val="clear" w:color="auto" w:fill="auto"/>
          </w:tcPr>
          <w:p w14:paraId="5B814F6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0,1000</w:t>
            </w:r>
          </w:p>
        </w:tc>
        <w:tc>
          <w:tcPr>
            <w:tcW w:w="5249" w:type="dxa"/>
            <w:gridSpan w:val="2"/>
            <w:tcBorders>
              <w:bottom w:val="single" w:sz="4" w:space="0" w:color="000000"/>
              <w:right w:val="single" w:sz="4" w:space="0" w:color="000000"/>
            </w:tcBorders>
            <w:shd w:val="clear" w:color="auto" w:fill="auto"/>
          </w:tcPr>
          <w:p w14:paraId="0AD0929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0,0050 </w:t>
            </w:r>
          </w:p>
        </w:tc>
      </w:tr>
      <w:tr w:rsidR="00B41A41" w:rsidRPr="00B12FE6" w14:paraId="6C3A4CBB" w14:textId="77777777" w:rsidTr="0067535C">
        <w:trPr>
          <w:jc w:val="center"/>
        </w:trPr>
        <w:tc>
          <w:tcPr>
            <w:tcW w:w="5246" w:type="dxa"/>
            <w:tcBorders>
              <w:left w:val="single" w:sz="4" w:space="0" w:color="000000"/>
              <w:bottom w:val="single" w:sz="4" w:space="0" w:color="000000"/>
            </w:tcBorders>
            <w:shd w:val="clear" w:color="auto" w:fill="auto"/>
          </w:tcPr>
          <w:p w14:paraId="7B5E175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5249" w:type="dxa"/>
            <w:gridSpan w:val="2"/>
            <w:tcBorders>
              <w:bottom w:val="single" w:sz="4" w:space="0" w:color="000000"/>
              <w:right w:val="single" w:sz="4" w:space="0" w:color="000000"/>
            </w:tcBorders>
            <w:shd w:val="clear" w:color="auto" w:fill="auto"/>
          </w:tcPr>
          <w:p w14:paraId="63B32FB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139E8631" w14:textId="77777777" w:rsidR="00B41A41" w:rsidRPr="007775F6" w:rsidRDefault="00B41A41" w:rsidP="00B41A41">
      <w:pPr>
        <w:spacing w:after="0" w:line="240" w:lineRule="auto"/>
        <w:rPr>
          <w:rFonts w:ascii="Arial" w:hAnsi="Arial" w:cs="Arial"/>
          <w:sz w:val="20"/>
          <w:szCs w:val="20"/>
          <w:highlight w:val="yellow"/>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5246"/>
        <w:gridCol w:w="1984"/>
        <w:gridCol w:w="3265"/>
      </w:tblGrid>
      <w:tr w:rsidR="00B41A41" w:rsidRPr="007775F6" w14:paraId="7C26B66E" w14:textId="77777777" w:rsidTr="0067535C">
        <w:trPr>
          <w:jc w:val="center"/>
        </w:trPr>
        <w:tc>
          <w:tcPr>
            <w:tcW w:w="7230" w:type="dxa"/>
            <w:gridSpan w:val="2"/>
            <w:tcBorders>
              <w:top w:val="single" w:sz="4" w:space="0" w:color="000000"/>
              <w:left w:val="single" w:sz="4" w:space="0" w:color="000000"/>
              <w:bottom w:val="single" w:sz="4" w:space="0" w:color="000000"/>
            </w:tcBorders>
            <w:shd w:val="clear" w:color="auto" w:fill="E5E5E5"/>
          </w:tcPr>
          <w:p w14:paraId="438EBAC6" w14:textId="21AEAECC"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.2</w:t>
            </w:r>
            <w:r w:rsidRPr="007775F6">
              <w:rPr>
                <w:rFonts w:ascii="Arial" w:hAnsi="Arial" w:cs="Arial"/>
                <w:sz w:val="20"/>
                <w:szCs w:val="20"/>
              </w:rPr>
              <w:t xml:space="preserve"> Pipeta de microvolume variável analógica monocanal</w:t>
            </w:r>
          </w:p>
        </w:tc>
        <w:tc>
          <w:tcPr>
            <w:tcW w:w="3265" w:type="dxa"/>
            <w:tcBorders>
              <w:top w:val="single" w:sz="4" w:space="0" w:color="000000"/>
              <w:bottom w:val="single" w:sz="4" w:space="0" w:color="000000"/>
              <w:right w:val="single" w:sz="4" w:space="0" w:color="000000"/>
            </w:tcBorders>
            <w:shd w:val="clear" w:color="auto" w:fill="E5E5E5"/>
          </w:tcPr>
          <w:p w14:paraId="55A027E1"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MIC-02</w:t>
            </w:r>
          </w:p>
        </w:tc>
      </w:tr>
      <w:tr w:rsidR="00B41A41" w:rsidRPr="007775F6" w14:paraId="55CCD9F0" w14:textId="77777777" w:rsidTr="0067535C">
        <w:trPr>
          <w:jc w:val="center"/>
        </w:trPr>
        <w:tc>
          <w:tcPr>
            <w:tcW w:w="7230" w:type="dxa"/>
            <w:gridSpan w:val="2"/>
            <w:tcBorders>
              <w:top w:val="single" w:sz="4" w:space="0" w:color="000000"/>
              <w:left w:val="single" w:sz="4" w:space="0" w:color="000000"/>
            </w:tcBorders>
            <w:shd w:val="clear" w:color="auto" w:fill="auto"/>
          </w:tcPr>
          <w:p w14:paraId="7431960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Brand</w:t>
            </w:r>
          </w:p>
        </w:tc>
        <w:tc>
          <w:tcPr>
            <w:tcW w:w="3265" w:type="dxa"/>
            <w:tcBorders>
              <w:top w:val="single" w:sz="4" w:space="0" w:color="000000"/>
              <w:right w:val="single" w:sz="4" w:space="0" w:color="000000"/>
            </w:tcBorders>
            <w:shd w:val="clear" w:color="auto" w:fill="auto"/>
          </w:tcPr>
          <w:p w14:paraId="2D55F60B"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Transferpette S</w:t>
            </w:r>
          </w:p>
        </w:tc>
      </w:tr>
      <w:tr w:rsidR="00B41A41" w:rsidRPr="007775F6" w14:paraId="445E763C" w14:textId="77777777" w:rsidTr="0067535C">
        <w:trPr>
          <w:jc w:val="center"/>
        </w:trPr>
        <w:tc>
          <w:tcPr>
            <w:tcW w:w="5246" w:type="dxa"/>
            <w:tcBorders>
              <w:left w:val="single" w:sz="4" w:space="0" w:color="000000"/>
              <w:bottom w:val="single" w:sz="4" w:space="0" w:color="000000"/>
            </w:tcBorders>
            <w:shd w:val="clear" w:color="auto" w:fill="auto"/>
          </w:tcPr>
          <w:p w14:paraId="2ED1B324"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0,01 mL a 0,1 mL</w:t>
            </w:r>
          </w:p>
        </w:tc>
        <w:tc>
          <w:tcPr>
            <w:tcW w:w="5249" w:type="dxa"/>
            <w:gridSpan w:val="2"/>
            <w:tcBorders>
              <w:bottom w:val="single" w:sz="4" w:space="0" w:color="000000"/>
              <w:right w:val="single" w:sz="4" w:space="0" w:color="000000"/>
            </w:tcBorders>
            <w:shd w:val="clear" w:color="auto" w:fill="auto"/>
          </w:tcPr>
          <w:p w14:paraId="3DD2359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0,0001 mL</w:t>
            </w:r>
          </w:p>
        </w:tc>
      </w:tr>
      <w:tr w:rsidR="00B41A41" w:rsidRPr="007775F6" w14:paraId="49098A43" w14:textId="77777777" w:rsidTr="0067535C">
        <w:trPr>
          <w:jc w:val="center"/>
        </w:trPr>
        <w:tc>
          <w:tcPr>
            <w:tcW w:w="5246" w:type="dxa"/>
            <w:tcBorders>
              <w:left w:val="single" w:sz="4" w:space="0" w:color="000000"/>
              <w:bottom w:val="single" w:sz="4" w:space="0" w:color="000000"/>
            </w:tcBorders>
            <w:shd w:val="clear" w:color="auto" w:fill="auto"/>
          </w:tcPr>
          <w:p w14:paraId="76EAC538"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5249" w:type="dxa"/>
            <w:gridSpan w:val="2"/>
            <w:tcBorders>
              <w:bottom w:val="single" w:sz="4" w:space="0" w:color="000000"/>
              <w:right w:val="single" w:sz="4" w:space="0" w:color="000000"/>
            </w:tcBorders>
            <w:shd w:val="clear" w:color="auto" w:fill="auto"/>
            <w:vAlign w:val="center"/>
          </w:tcPr>
          <w:p w14:paraId="279CE4FD"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0382CDDB" w14:textId="77777777" w:rsidTr="0067535C">
        <w:trPr>
          <w:jc w:val="center"/>
        </w:trPr>
        <w:tc>
          <w:tcPr>
            <w:tcW w:w="5246" w:type="dxa"/>
            <w:tcBorders>
              <w:top w:val="single" w:sz="4" w:space="0" w:color="000000"/>
              <w:left w:val="single" w:sz="4" w:space="0" w:color="000000"/>
            </w:tcBorders>
            <w:shd w:val="clear" w:color="auto" w:fill="auto"/>
          </w:tcPr>
          <w:p w14:paraId="0E0A09B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0,0100</w:t>
            </w:r>
          </w:p>
        </w:tc>
        <w:tc>
          <w:tcPr>
            <w:tcW w:w="5249" w:type="dxa"/>
            <w:gridSpan w:val="2"/>
            <w:tcBorders>
              <w:top w:val="single" w:sz="4" w:space="0" w:color="000000"/>
              <w:right w:val="single" w:sz="4" w:space="0" w:color="000000"/>
            </w:tcBorders>
            <w:shd w:val="clear" w:color="auto" w:fill="auto"/>
          </w:tcPr>
          <w:p w14:paraId="3222FE4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0,0020 </w:t>
            </w:r>
          </w:p>
        </w:tc>
      </w:tr>
      <w:tr w:rsidR="00B41A41" w:rsidRPr="007775F6" w14:paraId="6537BE31" w14:textId="77777777" w:rsidTr="0067535C">
        <w:trPr>
          <w:jc w:val="center"/>
        </w:trPr>
        <w:tc>
          <w:tcPr>
            <w:tcW w:w="5246" w:type="dxa"/>
            <w:tcBorders>
              <w:left w:val="single" w:sz="4" w:space="0" w:color="000000"/>
            </w:tcBorders>
            <w:shd w:val="clear" w:color="auto" w:fill="auto"/>
          </w:tcPr>
          <w:p w14:paraId="4C20040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0,0500</w:t>
            </w:r>
          </w:p>
        </w:tc>
        <w:tc>
          <w:tcPr>
            <w:tcW w:w="5249" w:type="dxa"/>
            <w:gridSpan w:val="2"/>
            <w:tcBorders>
              <w:right w:val="single" w:sz="4" w:space="0" w:color="000000"/>
            </w:tcBorders>
            <w:shd w:val="clear" w:color="auto" w:fill="auto"/>
          </w:tcPr>
          <w:p w14:paraId="0347669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0,0030 </w:t>
            </w:r>
          </w:p>
        </w:tc>
      </w:tr>
      <w:tr w:rsidR="00B41A41" w:rsidRPr="007775F6" w14:paraId="6C0E2026" w14:textId="77777777" w:rsidTr="0067535C">
        <w:trPr>
          <w:jc w:val="center"/>
        </w:trPr>
        <w:tc>
          <w:tcPr>
            <w:tcW w:w="5246" w:type="dxa"/>
            <w:tcBorders>
              <w:left w:val="single" w:sz="4" w:space="0" w:color="000000"/>
              <w:bottom w:val="single" w:sz="4" w:space="0" w:color="000000"/>
            </w:tcBorders>
            <w:shd w:val="clear" w:color="auto" w:fill="auto"/>
          </w:tcPr>
          <w:p w14:paraId="26884A0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0,1000</w:t>
            </w:r>
          </w:p>
        </w:tc>
        <w:tc>
          <w:tcPr>
            <w:tcW w:w="5249" w:type="dxa"/>
            <w:gridSpan w:val="2"/>
            <w:tcBorders>
              <w:bottom w:val="single" w:sz="4" w:space="0" w:color="000000"/>
              <w:right w:val="single" w:sz="4" w:space="0" w:color="000000"/>
            </w:tcBorders>
            <w:shd w:val="clear" w:color="auto" w:fill="auto"/>
          </w:tcPr>
          <w:p w14:paraId="558BB79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0,0050 </w:t>
            </w:r>
          </w:p>
        </w:tc>
      </w:tr>
      <w:tr w:rsidR="00B41A41" w:rsidRPr="00B12FE6" w14:paraId="448C3644" w14:textId="77777777" w:rsidTr="0067535C">
        <w:trPr>
          <w:jc w:val="center"/>
        </w:trPr>
        <w:tc>
          <w:tcPr>
            <w:tcW w:w="5246" w:type="dxa"/>
            <w:tcBorders>
              <w:left w:val="single" w:sz="4" w:space="0" w:color="000000"/>
              <w:bottom w:val="single" w:sz="4" w:space="0" w:color="000000"/>
            </w:tcBorders>
            <w:shd w:val="clear" w:color="auto" w:fill="auto"/>
          </w:tcPr>
          <w:p w14:paraId="74F42FE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5249" w:type="dxa"/>
            <w:gridSpan w:val="2"/>
            <w:tcBorders>
              <w:bottom w:val="single" w:sz="4" w:space="0" w:color="000000"/>
              <w:right w:val="single" w:sz="4" w:space="0" w:color="000000"/>
            </w:tcBorders>
            <w:shd w:val="clear" w:color="auto" w:fill="auto"/>
          </w:tcPr>
          <w:p w14:paraId="56DF033E"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520AB940" w14:textId="77777777" w:rsidR="00B41A41" w:rsidRPr="007775F6"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2268"/>
        <w:gridCol w:w="3265"/>
      </w:tblGrid>
      <w:tr w:rsidR="00B41A41" w:rsidRPr="007775F6" w14:paraId="1219FB89" w14:textId="77777777" w:rsidTr="0067535C">
        <w:trPr>
          <w:jc w:val="center"/>
        </w:trPr>
        <w:tc>
          <w:tcPr>
            <w:tcW w:w="7230" w:type="dxa"/>
            <w:gridSpan w:val="3"/>
            <w:tcBorders>
              <w:top w:val="single" w:sz="4" w:space="0" w:color="000000"/>
              <w:left w:val="single" w:sz="4" w:space="0" w:color="000000"/>
              <w:bottom w:val="single" w:sz="4" w:space="0" w:color="000000"/>
            </w:tcBorders>
            <w:shd w:val="clear" w:color="auto" w:fill="E5E5E5"/>
          </w:tcPr>
          <w:p w14:paraId="0071B155" w14:textId="22D542B9"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.3</w:t>
            </w:r>
            <w:r w:rsidRPr="007775F6">
              <w:rPr>
                <w:rFonts w:ascii="Arial" w:hAnsi="Arial" w:cs="Arial"/>
                <w:sz w:val="20"/>
                <w:szCs w:val="20"/>
              </w:rPr>
              <w:t xml:space="preserve"> Pipeta de microvolume variável analógica monocanal</w:t>
            </w:r>
          </w:p>
        </w:tc>
        <w:tc>
          <w:tcPr>
            <w:tcW w:w="3265" w:type="dxa"/>
            <w:tcBorders>
              <w:top w:val="single" w:sz="4" w:space="0" w:color="000000"/>
              <w:bottom w:val="single" w:sz="4" w:space="0" w:color="000000"/>
              <w:right w:val="single" w:sz="4" w:space="0" w:color="000000"/>
            </w:tcBorders>
            <w:shd w:val="clear" w:color="auto" w:fill="E5E5E5"/>
          </w:tcPr>
          <w:p w14:paraId="24ACBEA1"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MIC-03</w:t>
            </w:r>
          </w:p>
        </w:tc>
      </w:tr>
      <w:tr w:rsidR="00B41A41" w:rsidRPr="007775F6" w14:paraId="02514E7C" w14:textId="77777777" w:rsidTr="0067535C">
        <w:trPr>
          <w:jc w:val="center"/>
        </w:trPr>
        <w:tc>
          <w:tcPr>
            <w:tcW w:w="7230" w:type="dxa"/>
            <w:gridSpan w:val="3"/>
            <w:tcBorders>
              <w:top w:val="single" w:sz="4" w:space="0" w:color="000000"/>
              <w:left w:val="single" w:sz="4" w:space="0" w:color="000000"/>
            </w:tcBorders>
            <w:shd w:val="clear" w:color="auto" w:fill="auto"/>
          </w:tcPr>
          <w:p w14:paraId="09D37BF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Brand</w:t>
            </w:r>
          </w:p>
        </w:tc>
        <w:tc>
          <w:tcPr>
            <w:tcW w:w="3265" w:type="dxa"/>
            <w:tcBorders>
              <w:top w:val="single" w:sz="4" w:space="0" w:color="000000"/>
              <w:right w:val="single" w:sz="4" w:space="0" w:color="000000"/>
            </w:tcBorders>
            <w:shd w:val="clear" w:color="auto" w:fill="auto"/>
          </w:tcPr>
          <w:p w14:paraId="114795F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Transferpette S</w:t>
            </w:r>
          </w:p>
        </w:tc>
      </w:tr>
      <w:tr w:rsidR="00B41A41" w:rsidRPr="007775F6" w14:paraId="50667BB2" w14:textId="77777777" w:rsidTr="0067535C">
        <w:trPr>
          <w:jc w:val="center"/>
        </w:trPr>
        <w:tc>
          <w:tcPr>
            <w:tcW w:w="4962" w:type="dxa"/>
            <w:gridSpan w:val="2"/>
            <w:tcBorders>
              <w:left w:val="single" w:sz="4" w:space="0" w:color="000000"/>
              <w:bottom w:val="single" w:sz="4" w:space="0" w:color="auto"/>
            </w:tcBorders>
            <w:shd w:val="clear" w:color="auto" w:fill="auto"/>
          </w:tcPr>
          <w:p w14:paraId="043C9EC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0,1 mL a 1 mL</w:t>
            </w:r>
          </w:p>
        </w:tc>
        <w:tc>
          <w:tcPr>
            <w:tcW w:w="5533" w:type="dxa"/>
            <w:gridSpan w:val="2"/>
            <w:tcBorders>
              <w:bottom w:val="single" w:sz="4" w:space="0" w:color="auto"/>
              <w:right w:val="single" w:sz="4" w:space="0" w:color="000000"/>
            </w:tcBorders>
            <w:shd w:val="clear" w:color="auto" w:fill="auto"/>
          </w:tcPr>
          <w:p w14:paraId="24A45BE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mL</w:t>
            </w:r>
          </w:p>
        </w:tc>
      </w:tr>
      <w:tr w:rsidR="00B41A41" w:rsidRPr="007775F6" w14:paraId="42427AB1"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06A4394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lastRenderedPageBreak/>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000000"/>
              <w:right w:val="single" w:sz="4" w:space="0" w:color="000000"/>
            </w:tcBorders>
            <w:shd w:val="clear" w:color="auto" w:fill="auto"/>
            <w:vAlign w:val="center"/>
          </w:tcPr>
          <w:p w14:paraId="6535211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5D534AC0" w14:textId="77777777" w:rsidTr="0067535C">
        <w:trPr>
          <w:jc w:val="center"/>
        </w:trPr>
        <w:tc>
          <w:tcPr>
            <w:tcW w:w="4395" w:type="dxa"/>
            <w:tcBorders>
              <w:top w:val="single" w:sz="4" w:space="0" w:color="000000"/>
              <w:left w:val="single" w:sz="4" w:space="0" w:color="000000"/>
            </w:tcBorders>
            <w:shd w:val="clear" w:color="auto" w:fill="auto"/>
          </w:tcPr>
          <w:p w14:paraId="0B69B943"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0,1000</w:t>
            </w:r>
          </w:p>
        </w:tc>
        <w:tc>
          <w:tcPr>
            <w:tcW w:w="6100" w:type="dxa"/>
            <w:gridSpan w:val="3"/>
            <w:tcBorders>
              <w:top w:val="single" w:sz="4" w:space="0" w:color="000000"/>
              <w:right w:val="single" w:sz="4" w:space="0" w:color="000000"/>
            </w:tcBorders>
            <w:shd w:val="clear" w:color="auto" w:fill="auto"/>
          </w:tcPr>
          <w:p w14:paraId="71F4F47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23732472" w14:textId="77777777" w:rsidTr="0067535C">
        <w:trPr>
          <w:jc w:val="center"/>
        </w:trPr>
        <w:tc>
          <w:tcPr>
            <w:tcW w:w="4395" w:type="dxa"/>
            <w:tcBorders>
              <w:left w:val="single" w:sz="4" w:space="0" w:color="000000"/>
            </w:tcBorders>
            <w:shd w:val="clear" w:color="auto" w:fill="auto"/>
          </w:tcPr>
          <w:p w14:paraId="5F67999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0,5000</w:t>
            </w:r>
          </w:p>
        </w:tc>
        <w:tc>
          <w:tcPr>
            <w:tcW w:w="6100" w:type="dxa"/>
            <w:gridSpan w:val="3"/>
            <w:tcBorders>
              <w:right w:val="single" w:sz="4" w:space="0" w:color="000000"/>
            </w:tcBorders>
            <w:shd w:val="clear" w:color="auto" w:fill="auto"/>
          </w:tcPr>
          <w:p w14:paraId="247B262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0,0300 </w:t>
            </w:r>
          </w:p>
        </w:tc>
      </w:tr>
      <w:tr w:rsidR="00B41A41" w:rsidRPr="007775F6" w14:paraId="1ECF73DC" w14:textId="77777777" w:rsidTr="0067535C">
        <w:trPr>
          <w:jc w:val="center"/>
        </w:trPr>
        <w:tc>
          <w:tcPr>
            <w:tcW w:w="4395" w:type="dxa"/>
            <w:tcBorders>
              <w:left w:val="single" w:sz="4" w:space="0" w:color="000000"/>
              <w:bottom w:val="single" w:sz="4" w:space="0" w:color="000000"/>
            </w:tcBorders>
            <w:shd w:val="clear" w:color="auto" w:fill="auto"/>
          </w:tcPr>
          <w:p w14:paraId="1349FC7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bottom w:val="single" w:sz="4" w:space="0" w:color="000000"/>
              <w:right w:val="single" w:sz="4" w:space="0" w:color="000000"/>
            </w:tcBorders>
            <w:shd w:val="clear" w:color="auto" w:fill="auto"/>
          </w:tcPr>
          <w:p w14:paraId="1866120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0,0500 </w:t>
            </w:r>
          </w:p>
        </w:tc>
      </w:tr>
      <w:tr w:rsidR="00B41A41" w:rsidRPr="00B12FE6" w14:paraId="0E18EBB3" w14:textId="77777777" w:rsidTr="0067535C">
        <w:trPr>
          <w:jc w:val="center"/>
        </w:trPr>
        <w:tc>
          <w:tcPr>
            <w:tcW w:w="4395" w:type="dxa"/>
            <w:tcBorders>
              <w:left w:val="single" w:sz="4" w:space="0" w:color="000000"/>
              <w:bottom w:val="single" w:sz="4" w:space="0" w:color="000000"/>
            </w:tcBorders>
            <w:shd w:val="clear" w:color="auto" w:fill="auto"/>
          </w:tcPr>
          <w:p w14:paraId="179C916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6C838F2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6D16DB9C" w14:textId="77777777" w:rsidR="00B41A41" w:rsidRPr="007775F6"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2268"/>
        <w:gridCol w:w="3265"/>
      </w:tblGrid>
      <w:tr w:rsidR="00B41A41" w:rsidRPr="007775F6" w14:paraId="5CEBE418" w14:textId="77777777" w:rsidTr="0067535C">
        <w:trPr>
          <w:jc w:val="center"/>
        </w:trPr>
        <w:tc>
          <w:tcPr>
            <w:tcW w:w="7230" w:type="dxa"/>
            <w:gridSpan w:val="3"/>
            <w:tcBorders>
              <w:top w:val="single" w:sz="4" w:space="0" w:color="000000"/>
              <w:left w:val="single" w:sz="4" w:space="0" w:color="000000"/>
              <w:bottom w:val="single" w:sz="4" w:space="0" w:color="000000"/>
            </w:tcBorders>
            <w:shd w:val="clear" w:color="auto" w:fill="E5E5E5"/>
          </w:tcPr>
          <w:p w14:paraId="20F3E89C" w14:textId="05FA0BDB"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.4</w:t>
            </w:r>
            <w:r w:rsidRPr="007775F6">
              <w:rPr>
                <w:rFonts w:ascii="Arial" w:hAnsi="Arial" w:cs="Arial"/>
                <w:sz w:val="20"/>
                <w:szCs w:val="20"/>
              </w:rPr>
              <w:t xml:space="preserve"> Pipeta de microvolume variável analógica monocanal</w:t>
            </w:r>
          </w:p>
        </w:tc>
        <w:tc>
          <w:tcPr>
            <w:tcW w:w="3265" w:type="dxa"/>
            <w:tcBorders>
              <w:top w:val="single" w:sz="4" w:space="0" w:color="000000"/>
              <w:bottom w:val="single" w:sz="4" w:space="0" w:color="000000"/>
              <w:right w:val="single" w:sz="4" w:space="0" w:color="000000"/>
            </w:tcBorders>
            <w:shd w:val="clear" w:color="auto" w:fill="E5E5E5"/>
          </w:tcPr>
          <w:p w14:paraId="482F62BE"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MIC-04</w:t>
            </w:r>
          </w:p>
        </w:tc>
      </w:tr>
      <w:tr w:rsidR="00B41A41" w:rsidRPr="007775F6" w14:paraId="0C1BDC32" w14:textId="77777777" w:rsidTr="0067535C">
        <w:trPr>
          <w:jc w:val="center"/>
        </w:trPr>
        <w:tc>
          <w:tcPr>
            <w:tcW w:w="7230" w:type="dxa"/>
            <w:gridSpan w:val="3"/>
            <w:tcBorders>
              <w:top w:val="single" w:sz="4" w:space="0" w:color="000000"/>
              <w:left w:val="single" w:sz="4" w:space="0" w:color="000000"/>
            </w:tcBorders>
            <w:shd w:val="clear" w:color="auto" w:fill="auto"/>
          </w:tcPr>
          <w:p w14:paraId="609A5B1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Brand</w:t>
            </w:r>
          </w:p>
        </w:tc>
        <w:tc>
          <w:tcPr>
            <w:tcW w:w="3265" w:type="dxa"/>
            <w:tcBorders>
              <w:top w:val="single" w:sz="4" w:space="0" w:color="000000"/>
              <w:right w:val="single" w:sz="4" w:space="0" w:color="000000"/>
            </w:tcBorders>
            <w:shd w:val="clear" w:color="auto" w:fill="auto"/>
          </w:tcPr>
          <w:p w14:paraId="1CA54A3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Transferpette S</w:t>
            </w:r>
          </w:p>
        </w:tc>
      </w:tr>
      <w:tr w:rsidR="00B41A41" w:rsidRPr="007775F6" w14:paraId="59A5E7C1" w14:textId="77777777" w:rsidTr="0067535C">
        <w:trPr>
          <w:jc w:val="center"/>
        </w:trPr>
        <w:tc>
          <w:tcPr>
            <w:tcW w:w="4962" w:type="dxa"/>
            <w:gridSpan w:val="2"/>
            <w:tcBorders>
              <w:left w:val="single" w:sz="4" w:space="0" w:color="000000"/>
              <w:bottom w:val="single" w:sz="4" w:space="0" w:color="auto"/>
            </w:tcBorders>
            <w:shd w:val="clear" w:color="auto" w:fill="auto"/>
          </w:tcPr>
          <w:p w14:paraId="23DB2BF4"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0,1 mL a 1 mL</w:t>
            </w:r>
          </w:p>
        </w:tc>
        <w:tc>
          <w:tcPr>
            <w:tcW w:w="5533" w:type="dxa"/>
            <w:gridSpan w:val="2"/>
            <w:tcBorders>
              <w:bottom w:val="single" w:sz="4" w:space="0" w:color="auto"/>
              <w:right w:val="single" w:sz="4" w:space="0" w:color="000000"/>
            </w:tcBorders>
            <w:shd w:val="clear" w:color="auto" w:fill="auto"/>
          </w:tcPr>
          <w:p w14:paraId="2A31F58D"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mL</w:t>
            </w:r>
          </w:p>
        </w:tc>
      </w:tr>
      <w:tr w:rsidR="00B41A41" w:rsidRPr="007775F6" w14:paraId="46BEC0F6"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4CB8C688"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000000"/>
              <w:right w:val="single" w:sz="4" w:space="0" w:color="000000"/>
            </w:tcBorders>
            <w:shd w:val="clear" w:color="auto" w:fill="auto"/>
            <w:vAlign w:val="center"/>
          </w:tcPr>
          <w:p w14:paraId="67A52D1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332E3BF4" w14:textId="77777777" w:rsidTr="0067535C">
        <w:trPr>
          <w:jc w:val="center"/>
        </w:trPr>
        <w:tc>
          <w:tcPr>
            <w:tcW w:w="4395" w:type="dxa"/>
            <w:tcBorders>
              <w:top w:val="single" w:sz="4" w:space="0" w:color="000000"/>
              <w:left w:val="single" w:sz="4" w:space="0" w:color="000000"/>
            </w:tcBorders>
            <w:shd w:val="clear" w:color="auto" w:fill="auto"/>
          </w:tcPr>
          <w:p w14:paraId="1EFD8AC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0,1000</w:t>
            </w:r>
          </w:p>
        </w:tc>
        <w:tc>
          <w:tcPr>
            <w:tcW w:w="6100" w:type="dxa"/>
            <w:gridSpan w:val="3"/>
            <w:tcBorders>
              <w:top w:val="single" w:sz="4" w:space="0" w:color="000000"/>
              <w:right w:val="single" w:sz="4" w:space="0" w:color="000000"/>
            </w:tcBorders>
            <w:shd w:val="clear" w:color="auto" w:fill="auto"/>
          </w:tcPr>
          <w:p w14:paraId="7FC13C2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5963476F" w14:textId="77777777" w:rsidTr="0067535C">
        <w:trPr>
          <w:jc w:val="center"/>
        </w:trPr>
        <w:tc>
          <w:tcPr>
            <w:tcW w:w="4395" w:type="dxa"/>
            <w:tcBorders>
              <w:left w:val="single" w:sz="4" w:space="0" w:color="000000"/>
            </w:tcBorders>
            <w:shd w:val="clear" w:color="auto" w:fill="auto"/>
          </w:tcPr>
          <w:p w14:paraId="0FBEBCB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0,5000</w:t>
            </w:r>
          </w:p>
        </w:tc>
        <w:tc>
          <w:tcPr>
            <w:tcW w:w="6100" w:type="dxa"/>
            <w:gridSpan w:val="3"/>
            <w:tcBorders>
              <w:right w:val="single" w:sz="4" w:space="0" w:color="000000"/>
            </w:tcBorders>
            <w:shd w:val="clear" w:color="auto" w:fill="auto"/>
          </w:tcPr>
          <w:p w14:paraId="235A470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0,0300 </w:t>
            </w:r>
          </w:p>
        </w:tc>
      </w:tr>
      <w:tr w:rsidR="00B41A41" w:rsidRPr="007775F6" w14:paraId="0BF743CE" w14:textId="77777777" w:rsidTr="0067535C">
        <w:trPr>
          <w:jc w:val="center"/>
        </w:trPr>
        <w:tc>
          <w:tcPr>
            <w:tcW w:w="4395" w:type="dxa"/>
            <w:tcBorders>
              <w:left w:val="single" w:sz="4" w:space="0" w:color="000000"/>
              <w:bottom w:val="single" w:sz="4" w:space="0" w:color="000000"/>
            </w:tcBorders>
            <w:shd w:val="clear" w:color="auto" w:fill="auto"/>
          </w:tcPr>
          <w:p w14:paraId="50B8452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bottom w:val="single" w:sz="4" w:space="0" w:color="000000"/>
              <w:right w:val="single" w:sz="4" w:space="0" w:color="000000"/>
            </w:tcBorders>
            <w:shd w:val="clear" w:color="auto" w:fill="auto"/>
          </w:tcPr>
          <w:p w14:paraId="48414B6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0,0500 </w:t>
            </w:r>
          </w:p>
        </w:tc>
      </w:tr>
      <w:tr w:rsidR="00B41A41" w:rsidRPr="00B12FE6" w14:paraId="51FBA06A" w14:textId="77777777" w:rsidTr="0067535C">
        <w:trPr>
          <w:jc w:val="center"/>
        </w:trPr>
        <w:tc>
          <w:tcPr>
            <w:tcW w:w="4395" w:type="dxa"/>
            <w:tcBorders>
              <w:left w:val="single" w:sz="4" w:space="0" w:color="000000"/>
              <w:bottom w:val="single" w:sz="4" w:space="0" w:color="000000"/>
            </w:tcBorders>
            <w:shd w:val="clear" w:color="auto" w:fill="auto"/>
          </w:tcPr>
          <w:p w14:paraId="27F0F9F3"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62B1970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3D45D72D" w14:textId="77777777" w:rsidR="00B41A41"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2693"/>
        <w:gridCol w:w="3407"/>
      </w:tblGrid>
      <w:tr w:rsidR="00B41A41" w:rsidRPr="007775F6" w14:paraId="0279735A" w14:textId="77777777" w:rsidTr="0067535C">
        <w:trPr>
          <w:jc w:val="center"/>
        </w:trPr>
        <w:tc>
          <w:tcPr>
            <w:tcW w:w="7088" w:type="dxa"/>
            <w:gridSpan w:val="2"/>
            <w:tcBorders>
              <w:top w:val="single" w:sz="4" w:space="0" w:color="000000"/>
              <w:left w:val="single" w:sz="4" w:space="0" w:color="000000"/>
              <w:bottom w:val="single" w:sz="4" w:space="0" w:color="000000"/>
            </w:tcBorders>
            <w:shd w:val="clear" w:color="auto" w:fill="E5E5E5"/>
          </w:tcPr>
          <w:p w14:paraId="3B5CBCEE" w14:textId="3E67EC31"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.5</w:t>
            </w:r>
            <w:r w:rsidRPr="007775F6">
              <w:rPr>
                <w:rFonts w:ascii="Arial" w:hAnsi="Arial" w:cs="Arial"/>
                <w:sz w:val="20"/>
                <w:szCs w:val="20"/>
              </w:rPr>
              <w:t xml:space="preserve"> Pipeta de microvolume variável analógica monocanal</w:t>
            </w:r>
          </w:p>
        </w:tc>
        <w:tc>
          <w:tcPr>
            <w:tcW w:w="3407" w:type="dxa"/>
            <w:tcBorders>
              <w:top w:val="single" w:sz="4" w:space="0" w:color="000000"/>
              <w:bottom w:val="single" w:sz="4" w:space="0" w:color="000000"/>
              <w:right w:val="single" w:sz="4" w:space="0" w:color="000000"/>
            </w:tcBorders>
            <w:shd w:val="clear" w:color="auto" w:fill="E5E5E5"/>
          </w:tcPr>
          <w:p w14:paraId="6FC8B94B"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MIC-07</w:t>
            </w:r>
          </w:p>
        </w:tc>
      </w:tr>
      <w:tr w:rsidR="00B41A41" w:rsidRPr="007775F6" w14:paraId="1299932B" w14:textId="77777777" w:rsidTr="0067535C">
        <w:trPr>
          <w:jc w:val="center"/>
        </w:trPr>
        <w:tc>
          <w:tcPr>
            <w:tcW w:w="7088" w:type="dxa"/>
            <w:gridSpan w:val="2"/>
            <w:tcBorders>
              <w:top w:val="single" w:sz="4" w:space="0" w:color="000000"/>
              <w:left w:val="single" w:sz="4" w:space="0" w:color="000000"/>
            </w:tcBorders>
            <w:shd w:val="clear" w:color="auto" w:fill="auto"/>
          </w:tcPr>
          <w:p w14:paraId="084AF5F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MDI</w:t>
            </w:r>
          </w:p>
        </w:tc>
        <w:tc>
          <w:tcPr>
            <w:tcW w:w="3407" w:type="dxa"/>
            <w:tcBorders>
              <w:top w:val="single" w:sz="4" w:space="0" w:color="000000"/>
              <w:right w:val="single" w:sz="4" w:space="0" w:color="000000"/>
            </w:tcBorders>
            <w:shd w:val="clear" w:color="auto" w:fill="auto"/>
          </w:tcPr>
          <w:p w14:paraId="3ECB26B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Autoclavável</w:t>
            </w:r>
          </w:p>
        </w:tc>
      </w:tr>
      <w:tr w:rsidR="00B41A41" w:rsidRPr="007775F6" w14:paraId="388B26C0" w14:textId="77777777" w:rsidTr="0067535C">
        <w:trPr>
          <w:jc w:val="center"/>
        </w:trPr>
        <w:tc>
          <w:tcPr>
            <w:tcW w:w="4395" w:type="dxa"/>
            <w:tcBorders>
              <w:left w:val="single" w:sz="4" w:space="0" w:color="000000"/>
              <w:bottom w:val="single" w:sz="4" w:space="0" w:color="000000"/>
            </w:tcBorders>
            <w:shd w:val="clear" w:color="auto" w:fill="auto"/>
          </w:tcPr>
          <w:p w14:paraId="28AF888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Valor nominal: 0,01 mL a 0,1 mL</w:t>
            </w:r>
          </w:p>
        </w:tc>
        <w:tc>
          <w:tcPr>
            <w:tcW w:w="6100" w:type="dxa"/>
            <w:gridSpan w:val="2"/>
            <w:tcBorders>
              <w:bottom w:val="single" w:sz="4" w:space="0" w:color="000000"/>
              <w:right w:val="single" w:sz="4" w:space="0" w:color="000000"/>
            </w:tcBorders>
            <w:shd w:val="clear" w:color="auto" w:fill="auto"/>
          </w:tcPr>
          <w:p w14:paraId="711472F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Divisão: 0,0001 mL</w:t>
            </w:r>
          </w:p>
        </w:tc>
      </w:tr>
      <w:tr w:rsidR="00B41A41" w:rsidRPr="007775F6" w14:paraId="5FDAE287" w14:textId="77777777" w:rsidTr="0067535C">
        <w:trPr>
          <w:jc w:val="center"/>
        </w:trPr>
        <w:tc>
          <w:tcPr>
            <w:tcW w:w="4395" w:type="dxa"/>
            <w:tcBorders>
              <w:left w:val="single" w:sz="4" w:space="0" w:color="000000"/>
              <w:bottom w:val="single" w:sz="4" w:space="0" w:color="000000"/>
            </w:tcBorders>
            <w:shd w:val="clear" w:color="auto" w:fill="auto"/>
          </w:tcPr>
          <w:p w14:paraId="4D5A766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Ponto a calibrar (mL)</w:t>
            </w:r>
          </w:p>
        </w:tc>
        <w:tc>
          <w:tcPr>
            <w:tcW w:w="6100" w:type="dxa"/>
            <w:gridSpan w:val="2"/>
            <w:tcBorders>
              <w:bottom w:val="single" w:sz="4" w:space="0" w:color="000000"/>
              <w:right w:val="single" w:sz="4" w:space="0" w:color="000000"/>
            </w:tcBorders>
            <w:shd w:val="clear" w:color="auto" w:fill="auto"/>
          </w:tcPr>
          <w:p w14:paraId="227E3C4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Tolerância (mL) (Erro + Incerteza expandida) Max =</w:t>
            </w:r>
          </w:p>
        </w:tc>
      </w:tr>
      <w:tr w:rsidR="00B41A41" w:rsidRPr="007775F6" w14:paraId="155324D6" w14:textId="77777777" w:rsidTr="0067535C">
        <w:trPr>
          <w:jc w:val="center"/>
        </w:trPr>
        <w:tc>
          <w:tcPr>
            <w:tcW w:w="4395" w:type="dxa"/>
            <w:tcBorders>
              <w:top w:val="single" w:sz="4" w:space="0" w:color="000000"/>
              <w:left w:val="single" w:sz="4" w:space="0" w:color="000000"/>
            </w:tcBorders>
            <w:shd w:val="clear" w:color="auto" w:fill="auto"/>
          </w:tcPr>
          <w:p w14:paraId="6B314F7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0,0100</w:t>
            </w:r>
          </w:p>
        </w:tc>
        <w:tc>
          <w:tcPr>
            <w:tcW w:w="6100" w:type="dxa"/>
            <w:gridSpan w:val="2"/>
            <w:tcBorders>
              <w:top w:val="single" w:sz="4" w:space="0" w:color="000000"/>
              <w:right w:val="single" w:sz="4" w:space="0" w:color="000000"/>
            </w:tcBorders>
            <w:shd w:val="clear" w:color="auto" w:fill="auto"/>
          </w:tcPr>
          <w:p w14:paraId="5DC2CD8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0,0020 </w:t>
            </w:r>
          </w:p>
        </w:tc>
      </w:tr>
      <w:tr w:rsidR="00B41A41" w:rsidRPr="007775F6" w14:paraId="00FE54BD" w14:textId="77777777" w:rsidTr="0067535C">
        <w:trPr>
          <w:jc w:val="center"/>
        </w:trPr>
        <w:tc>
          <w:tcPr>
            <w:tcW w:w="4395" w:type="dxa"/>
            <w:tcBorders>
              <w:left w:val="single" w:sz="4" w:space="0" w:color="000000"/>
            </w:tcBorders>
            <w:shd w:val="clear" w:color="auto" w:fill="auto"/>
          </w:tcPr>
          <w:p w14:paraId="31B8DE1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0,0500</w:t>
            </w:r>
          </w:p>
        </w:tc>
        <w:tc>
          <w:tcPr>
            <w:tcW w:w="6100" w:type="dxa"/>
            <w:gridSpan w:val="2"/>
            <w:tcBorders>
              <w:right w:val="single" w:sz="4" w:space="0" w:color="000000"/>
            </w:tcBorders>
            <w:shd w:val="clear" w:color="auto" w:fill="auto"/>
          </w:tcPr>
          <w:p w14:paraId="1C2CE29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0,0030 </w:t>
            </w:r>
          </w:p>
        </w:tc>
      </w:tr>
      <w:tr w:rsidR="00B41A41" w:rsidRPr="007775F6" w14:paraId="6309363B" w14:textId="77777777" w:rsidTr="0067535C">
        <w:trPr>
          <w:jc w:val="center"/>
        </w:trPr>
        <w:tc>
          <w:tcPr>
            <w:tcW w:w="4395" w:type="dxa"/>
            <w:tcBorders>
              <w:left w:val="single" w:sz="4" w:space="0" w:color="000000"/>
              <w:bottom w:val="single" w:sz="4" w:space="0" w:color="000000"/>
            </w:tcBorders>
            <w:shd w:val="clear" w:color="auto" w:fill="auto"/>
          </w:tcPr>
          <w:p w14:paraId="380596E0"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0,1000</w:t>
            </w:r>
          </w:p>
        </w:tc>
        <w:tc>
          <w:tcPr>
            <w:tcW w:w="6100" w:type="dxa"/>
            <w:gridSpan w:val="2"/>
            <w:tcBorders>
              <w:bottom w:val="single" w:sz="4" w:space="0" w:color="000000"/>
              <w:right w:val="single" w:sz="4" w:space="0" w:color="000000"/>
            </w:tcBorders>
            <w:shd w:val="clear" w:color="auto" w:fill="auto"/>
          </w:tcPr>
          <w:p w14:paraId="4979DC6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0,0050 </w:t>
            </w:r>
          </w:p>
        </w:tc>
      </w:tr>
      <w:tr w:rsidR="00B41A41" w:rsidRPr="00B12FE6" w14:paraId="1F3CE8AD" w14:textId="77777777" w:rsidTr="0067535C">
        <w:trPr>
          <w:jc w:val="center"/>
        </w:trPr>
        <w:tc>
          <w:tcPr>
            <w:tcW w:w="4395" w:type="dxa"/>
            <w:tcBorders>
              <w:left w:val="single" w:sz="4" w:space="0" w:color="000000"/>
              <w:bottom w:val="single" w:sz="4" w:space="0" w:color="000000"/>
            </w:tcBorders>
            <w:shd w:val="clear" w:color="auto" w:fill="auto"/>
          </w:tcPr>
          <w:p w14:paraId="737254F7"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2"/>
            <w:tcBorders>
              <w:bottom w:val="single" w:sz="4" w:space="0" w:color="000000"/>
              <w:right w:val="single" w:sz="4" w:space="0" w:color="000000"/>
            </w:tcBorders>
            <w:shd w:val="clear" w:color="auto" w:fill="auto"/>
          </w:tcPr>
          <w:p w14:paraId="04327847"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7EB7071E" w14:textId="77777777" w:rsidR="00B41A41" w:rsidRPr="007775F6"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851"/>
        <w:gridCol w:w="1842"/>
        <w:gridCol w:w="3407"/>
      </w:tblGrid>
      <w:tr w:rsidR="00B41A41" w:rsidRPr="007775F6" w14:paraId="6131406D" w14:textId="77777777" w:rsidTr="0067535C">
        <w:trPr>
          <w:jc w:val="center"/>
        </w:trPr>
        <w:tc>
          <w:tcPr>
            <w:tcW w:w="7088" w:type="dxa"/>
            <w:gridSpan w:val="3"/>
            <w:tcBorders>
              <w:top w:val="single" w:sz="4" w:space="0" w:color="000000"/>
              <w:left w:val="single" w:sz="4" w:space="0" w:color="000000"/>
              <w:bottom w:val="single" w:sz="4" w:space="0" w:color="000000"/>
            </w:tcBorders>
            <w:shd w:val="clear" w:color="auto" w:fill="E5E5E5"/>
          </w:tcPr>
          <w:p w14:paraId="4E98F4AC" w14:textId="3A34452D"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.6</w:t>
            </w:r>
            <w:r w:rsidRPr="007775F6">
              <w:rPr>
                <w:rFonts w:ascii="Arial" w:hAnsi="Arial" w:cs="Arial"/>
                <w:sz w:val="20"/>
                <w:szCs w:val="20"/>
              </w:rPr>
              <w:t xml:space="preserve"> Pipeta de microvolume variável analógica monocanal</w:t>
            </w:r>
          </w:p>
        </w:tc>
        <w:tc>
          <w:tcPr>
            <w:tcW w:w="3407" w:type="dxa"/>
            <w:tcBorders>
              <w:top w:val="single" w:sz="4" w:space="0" w:color="000000"/>
              <w:bottom w:val="single" w:sz="4" w:space="0" w:color="000000"/>
              <w:right w:val="single" w:sz="4" w:space="0" w:color="000000"/>
            </w:tcBorders>
            <w:shd w:val="clear" w:color="auto" w:fill="E5E5E5"/>
          </w:tcPr>
          <w:p w14:paraId="5CEF3E2E"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MIC-09</w:t>
            </w:r>
          </w:p>
        </w:tc>
      </w:tr>
      <w:tr w:rsidR="00B41A41" w:rsidRPr="007775F6" w14:paraId="20837F34" w14:textId="77777777" w:rsidTr="0067535C">
        <w:trPr>
          <w:jc w:val="center"/>
        </w:trPr>
        <w:tc>
          <w:tcPr>
            <w:tcW w:w="7088" w:type="dxa"/>
            <w:gridSpan w:val="3"/>
            <w:tcBorders>
              <w:top w:val="single" w:sz="4" w:space="0" w:color="000000"/>
              <w:left w:val="single" w:sz="4" w:space="0" w:color="000000"/>
            </w:tcBorders>
            <w:shd w:val="clear" w:color="auto" w:fill="auto"/>
          </w:tcPr>
          <w:p w14:paraId="39818E0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Marca:</w:t>
            </w:r>
            <w:r w:rsidRPr="007775F6">
              <w:rPr>
                <w:rFonts w:ascii="Arial" w:eastAsia="Times New Roman" w:hAnsi="Arial" w:cs="Arial"/>
                <w:sz w:val="20"/>
                <w:szCs w:val="20"/>
              </w:rPr>
              <w:t xml:space="preserve"> Kasvi</w:t>
            </w:r>
          </w:p>
        </w:tc>
        <w:tc>
          <w:tcPr>
            <w:tcW w:w="3407" w:type="dxa"/>
            <w:tcBorders>
              <w:top w:val="single" w:sz="4" w:space="0" w:color="000000"/>
              <w:right w:val="single" w:sz="4" w:space="0" w:color="000000"/>
            </w:tcBorders>
            <w:shd w:val="clear" w:color="auto" w:fill="auto"/>
          </w:tcPr>
          <w:p w14:paraId="3A31B89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K1-P10000</w:t>
            </w:r>
          </w:p>
        </w:tc>
      </w:tr>
      <w:tr w:rsidR="00B41A41" w:rsidRPr="007775F6" w14:paraId="39210198" w14:textId="77777777" w:rsidTr="0067535C">
        <w:trPr>
          <w:jc w:val="center"/>
        </w:trPr>
        <w:tc>
          <w:tcPr>
            <w:tcW w:w="5246" w:type="dxa"/>
            <w:gridSpan w:val="2"/>
            <w:tcBorders>
              <w:left w:val="single" w:sz="4" w:space="0" w:color="000000"/>
              <w:bottom w:val="single" w:sz="4" w:space="0" w:color="auto"/>
            </w:tcBorders>
            <w:shd w:val="clear" w:color="auto" w:fill="auto"/>
          </w:tcPr>
          <w:p w14:paraId="6FB3BB84"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1 mL a 10 mL</w:t>
            </w:r>
          </w:p>
        </w:tc>
        <w:tc>
          <w:tcPr>
            <w:tcW w:w="5249" w:type="dxa"/>
            <w:gridSpan w:val="2"/>
            <w:tcBorders>
              <w:bottom w:val="single" w:sz="4" w:space="0" w:color="auto"/>
              <w:right w:val="single" w:sz="4" w:space="0" w:color="000000"/>
            </w:tcBorders>
            <w:shd w:val="clear" w:color="auto" w:fill="auto"/>
          </w:tcPr>
          <w:p w14:paraId="5D2D97AF"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0,01 mL</w:t>
            </w:r>
          </w:p>
        </w:tc>
      </w:tr>
      <w:tr w:rsidR="00B41A41" w:rsidRPr="007775F6" w14:paraId="73C2E793" w14:textId="77777777" w:rsidTr="0067535C">
        <w:trPr>
          <w:jc w:val="center"/>
        </w:trPr>
        <w:tc>
          <w:tcPr>
            <w:tcW w:w="4395" w:type="dxa"/>
            <w:tcBorders>
              <w:top w:val="single" w:sz="4" w:space="0" w:color="auto"/>
              <w:left w:val="single" w:sz="4" w:space="0" w:color="auto"/>
              <w:bottom w:val="single" w:sz="4" w:space="0" w:color="auto"/>
            </w:tcBorders>
            <w:shd w:val="clear" w:color="auto" w:fill="auto"/>
          </w:tcPr>
          <w:p w14:paraId="4247091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auto"/>
              <w:right w:val="single" w:sz="4" w:space="0" w:color="auto"/>
            </w:tcBorders>
            <w:shd w:val="clear" w:color="auto" w:fill="auto"/>
            <w:vAlign w:val="center"/>
          </w:tcPr>
          <w:p w14:paraId="3A33E41C"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6B957802" w14:textId="77777777" w:rsidTr="0067535C">
        <w:trPr>
          <w:jc w:val="center"/>
        </w:trPr>
        <w:tc>
          <w:tcPr>
            <w:tcW w:w="4395" w:type="dxa"/>
            <w:tcBorders>
              <w:top w:val="single" w:sz="4" w:space="0" w:color="auto"/>
              <w:left w:val="single" w:sz="4" w:space="0" w:color="000000"/>
            </w:tcBorders>
            <w:shd w:val="clear" w:color="auto" w:fill="auto"/>
          </w:tcPr>
          <w:p w14:paraId="173AF7B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top w:val="single" w:sz="4" w:space="0" w:color="auto"/>
              <w:right w:val="single" w:sz="4" w:space="0" w:color="000000"/>
            </w:tcBorders>
            <w:shd w:val="clear" w:color="auto" w:fill="auto"/>
          </w:tcPr>
          <w:p w14:paraId="4C3D6D43"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2B3FDF61" w14:textId="77777777" w:rsidTr="0067535C">
        <w:trPr>
          <w:jc w:val="center"/>
        </w:trPr>
        <w:tc>
          <w:tcPr>
            <w:tcW w:w="4395" w:type="dxa"/>
            <w:tcBorders>
              <w:left w:val="single" w:sz="4" w:space="0" w:color="000000"/>
            </w:tcBorders>
            <w:shd w:val="clear" w:color="auto" w:fill="auto"/>
          </w:tcPr>
          <w:p w14:paraId="6029C84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5,0000</w:t>
            </w:r>
          </w:p>
        </w:tc>
        <w:tc>
          <w:tcPr>
            <w:tcW w:w="6100" w:type="dxa"/>
            <w:gridSpan w:val="3"/>
            <w:tcBorders>
              <w:right w:val="single" w:sz="4" w:space="0" w:color="000000"/>
            </w:tcBorders>
            <w:shd w:val="clear" w:color="auto" w:fill="auto"/>
          </w:tcPr>
          <w:p w14:paraId="3DF6419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0,1000 </w:t>
            </w:r>
          </w:p>
        </w:tc>
      </w:tr>
      <w:tr w:rsidR="00B41A41" w:rsidRPr="007775F6" w14:paraId="2E10AE73" w14:textId="77777777" w:rsidTr="0067535C">
        <w:trPr>
          <w:jc w:val="center"/>
        </w:trPr>
        <w:tc>
          <w:tcPr>
            <w:tcW w:w="4395" w:type="dxa"/>
            <w:tcBorders>
              <w:left w:val="single" w:sz="4" w:space="0" w:color="000000"/>
              <w:bottom w:val="single" w:sz="4" w:space="0" w:color="000000"/>
            </w:tcBorders>
            <w:shd w:val="clear" w:color="auto" w:fill="auto"/>
          </w:tcPr>
          <w:p w14:paraId="4C6960A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bottom w:val="single" w:sz="4" w:space="0" w:color="000000"/>
              <w:right w:val="single" w:sz="4" w:space="0" w:color="000000"/>
            </w:tcBorders>
            <w:shd w:val="clear" w:color="auto" w:fill="auto"/>
          </w:tcPr>
          <w:p w14:paraId="01AEE841"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0,2000 </w:t>
            </w:r>
          </w:p>
        </w:tc>
      </w:tr>
      <w:tr w:rsidR="00B41A41" w:rsidRPr="00B12FE6" w14:paraId="1E2DCC8E" w14:textId="77777777" w:rsidTr="0067535C">
        <w:trPr>
          <w:jc w:val="center"/>
        </w:trPr>
        <w:tc>
          <w:tcPr>
            <w:tcW w:w="4395" w:type="dxa"/>
            <w:tcBorders>
              <w:left w:val="single" w:sz="4" w:space="0" w:color="000000"/>
              <w:bottom w:val="single" w:sz="4" w:space="0" w:color="000000"/>
            </w:tcBorders>
            <w:shd w:val="clear" w:color="auto" w:fill="auto"/>
          </w:tcPr>
          <w:p w14:paraId="51014B65"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39B6357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5E0D3183" w14:textId="77777777" w:rsidR="00B41A41" w:rsidRPr="007775F6"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851"/>
        <w:gridCol w:w="1842"/>
        <w:gridCol w:w="3407"/>
      </w:tblGrid>
      <w:tr w:rsidR="00B41A41" w:rsidRPr="007775F6" w14:paraId="34DDC67D" w14:textId="77777777" w:rsidTr="0067535C">
        <w:trPr>
          <w:jc w:val="center"/>
        </w:trPr>
        <w:tc>
          <w:tcPr>
            <w:tcW w:w="7088" w:type="dxa"/>
            <w:gridSpan w:val="3"/>
            <w:tcBorders>
              <w:top w:val="single" w:sz="4" w:space="0" w:color="000000"/>
              <w:left w:val="single" w:sz="4" w:space="0" w:color="000000"/>
              <w:bottom w:val="single" w:sz="4" w:space="0" w:color="000000"/>
            </w:tcBorders>
            <w:shd w:val="clear" w:color="auto" w:fill="E5E5E5"/>
          </w:tcPr>
          <w:p w14:paraId="3B3144D5" w14:textId="2097B2C6"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 xml:space="preserve">.7 </w:t>
            </w:r>
            <w:r w:rsidRPr="007775F6">
              <w:rPr>
                <w:rFonts w:ascii="Arial" w:hAnsi="Arial" w:cs="Arial"/>
                <w:sz w:val="20"/>
                <w:szCs w:val="20"/>
              </w:rPr>
              <w:t>Pipeta de microvolume variável analógica monocanal</w:t>
            </w:r>
          </w:p>
        </w:tc>
        <w:tc>
          <w:tcPr>
            <w:tcW w:w="3407" w:type="dxa"/>
            <w:tcBorders>
              <w:top w:val="single" w:sz="4" w:space="0" w:color="000000"/>
              <w:bottom w:val="single" w:sz="4" w:space="0" w:color="000000"/>
              <w:right w:val="single" w:sz="4" w:space="0" w:color="000000"/>
            </w:tcBorders>
            <w:shd w:val="clear" w:color="auto" w:fill="E5E5E5"/>
          </w:tcPr>
          <w:p w14:paraId="6C2A7BD7"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MIC-10</w:t>
            </w:r>
          </w:p>
        </w:tc>
      </w:tr>
      <w:tr w:rsidR="00B41A41" w:rsidRPr="007775F6" w14:paraId="5F0AA938" w14:textId="77777777" w:rsidTr="0067535C">
        <w:trPr>
          <w:jc w:val="center"/>
        </w:trPr>
        <w:tc>
          <w:tcPr>
            <w:tcW w:w="7088" w:type="dxa"/>
            <w:gridSpan w:val="3"/>
            <w:tcBorders>
              <w:top w:val="single" w:sz="4" w:space="0" w:color="000000"/>
              <w:left w:val="single" w:sz="4" w:space="0" w:color="000000"/>
            </w:tcBorders>
            <w:shd w:val="clear" w:color="auto" w:fill="auto"/>
          </w:tcPr>
          <w:p w14:paraId="3B148C1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Marca:</w:t>
            </w:r>
            <w:r w:rsidRPr="007775F6">
              <w:rPr>
                <w:rFonts w:ascii="Arial" w:eastAsia="Times New Roman" w:hAnsi="Arial" w:cs="Arial"/>
                <w:sz w:val="20"/>
                <w:szCs w:val="20"/>
              </w:rPr>
              <w:t xml:space="preserve"> Kasvi</w:t>
            </w:r>
          </w:p>
        </w:tc>
        <w:tc>
          <w:tcPr>
            <w:tcW w:w="3407" w:type="dxa"/>
            <w:tcBorders>
              <w:top w:val="single" w:sz="4" w:space="0" w:color="000000"/>
              <w:right w:val="single" w:sz="4" w:space="0" w:color="000000"/>
            </w:tcBorders>
            <w:shd w:val="clear" w:color="auto" w:fill="auto"/>
          </w:tcPr>
          <w:p w14:paraId="1E4F30A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K1-P10000</w:t>
            </w:r>
          </w:p>
        </w:tc>
      </w:tr>
      <w:tr w:rsidR="00B41A41" w:rsidRPr="007775F6" w14:paraId="745F4E36" w14:textId="77777777" w:rsidTr="0067535C">
        <w:trPr>
          <w:jc w:val="center"/>
        </w:trPr>
        <w:tc>
          <w:tcPr>
            <w:tcW w:w="5246" w:type="dxa"/>
            <w:gridSpan w:val="2"/>
            <w:tcBorders>
              <w:left w:val="single" w:sz="4" w:space="0" w:color="000000"/>
              <w:bottom w:val="single" w:sz="4" w:space="0" w:color="auto"/>
            </w:tcBorders>
            <w:shd w:val="clear" w:color="auto" w:fill="auto"/>
          </w:tcPr>
          <w:p w14:paraId="370AC3C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1 mL a 10 mL</w:t>
            </w:r>
          </w:p>
        </w:tc>
        <w:tc>
          <w:tcPr>
            <w:tcW w:w="5249" w:type="dxa"/>
            <w:gridSpan w:val="2"/>
            <w:tcBorders>
              <w:bottom w:val="single" w:sz="4" w:space="0" w:color="auto"/>
              <w:right w:val="single" w:sz="4" w:space="0" w:color="000000"/>
            </w:tcBorders>
            <w:shd w:val="clear" w:color="auto" w:fill="auto"/>
          </w:tcPr>
          <w:p w14:paraId="33057B7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0,01 mL</w:t>
            </w:r>
          </w:p>
        </w:tc>
      </w:tr>
      <w:tr w:rsidR="00B41A41" w:rsidRPr="007775F6" w14:paraId="00C41BB1" w14:textId="77777777" w:rsidTr="0067535C">
        <w:trPr>
          <w:jc w:val="center"/>
        </w:trPr>
        <w:tc>
          <w:tcPr>
            <w:tcW w:w="4395" w:type="dxa"/>
            <w:tcBorders>
              <w:top w:val="single" w:sz="4" w:space="0" w:color="auto"/>
              <w:left w:val="single" w:sz="4" w:space="0" w:color="auto"/>
              <w:bottom w:val="single" w:sz="4" w:space="0" w:color="auto"/>
            </w:tcBorders>
            <w:shd w:val="clear" w:color="auto" w:fill="auto"/>
          </w:tcPr>
          <w:p w14:paraId="07486BBA"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auto"/>
              <w:right w:val="single" w:sz="4" w:space="0" w:color="auto"/>
            </w:tcBorders>
            <w:shd w:val="clear" w:color="auto" w:fill="auto"/>
            <w:vAlign w:val="center"/>
          </w:tcPr>
          <w:p w14:paraId="005966A9"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6064C73F" w14:textId="77777777" w:rsidTr="0067535C">
        <w:trPr>
          <w:jc w:val="center"/>
        </w:trPr>
        <w:tc>
          <w:tcPr>
            <w:tcW w:w="4395" w:type="dxa"/>
            <w:tcBorders>
              <w:top w:val="single" w:sz="4" w:space="0" w:color="auto"/>
              <w:left w:val="single" w:sz="4" w:space="0" w:color="000000"/>
            </w:tcBorders>
            <w:shd w:val="clear" w:color="auto" w:fill="auto"/>
          </w:tcPr>
          <w:p w14:paraId="7E6714E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top w:val="single" w:sz="4" w:space="0" w:color="auto"/>
              <w:right w:val="single" w:sz="4" w:space="0" w:color="000000"/>
            </w:tcBorders>
            <w:shd w:val="clear" w:color="auto" w:fill="auto"/>
          </w:tcPr>
          <w:p w14:paraId="539A4563"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1C32E110" w14:textId="77777777" w:rsidTr="0067535C">
        <w:trPr>
          <w:jc w:val="center"/>
        </w:trPr>
        <w:tc>
          <w:tcPr>
            <w:tcW w:w="4395" w:type="dxa"/>
            <w:tcBorders>
              <w:left w:val="single" w:sz="4" w:space="0" w:color="000000"/>
            </w:tcBorders>
            <w:shd w:val="clear" w:color="auto" w:fill="auto"/>
          </w:tcPr>
          <w:p w14:paraId="153CA56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lastRenderedPageBreak/>
              <w:t>5,0000</w:t>
            </w:r>
          </w:p>
        </w:tc>
        <w:tc>
          <w:tcPr>
            <w:tcW w:w="6100" w:type="dxa"/>
            <w:gridSpan w:val="3"/>
            <w:tcBorders>
              <w:right w:val="single" w:sz="4" w:space="0" w:color="000000"/>
            </w:tcBorders>
            <w:shd w:val="clear" w:color="auto" w:fill="auto"/>
          </w:tcPr>
          <w:p w14:paraId="52A1973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0,1000 </w:t>
            </w:r>
          </w:p>
        </w:tc>
      </w:tr>
      <w:tr w:rsidR="00B41A41" w:rsidRPr="007775F6" w14:paraId="1E4FC9A6" w14:textId="77777777" w:rsidTr="0067535C">
        <w:trPr>
          <w:jc w:val="center"/>
        </w:trPr>
        <w:tc>
          <w:tcPr>
            <w:tcW w:w="4395" w:type="dxa"/>
            <w:tcBorders>
              <w:left w:val="single" w:sz="4" w:space="0" w:color="000000"/>
              <w:bottom w:val="single" w:sz="4" w:space="0" w:color="000000"/>
            </w:tcBorders>
            <w:shd w:val="clear" w:color="auto" w:fill="auto"/>
          </w:tcPr>
          <w:p w14:paraId="66F0F29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bottom w:val="single" w:sz="4" w:space="0" w:color="000000"/>
              <w:right w:val="single" w:sz="4" w:space="0" w:color="000000"/>
            </w:tcBorders>
            <w:shd w:val="clear" w:color="auto" w:fill="auto"/>
          </w:tcPr>
          <w:p w14:paraId="449835A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0,2000 </w:t>
            </w:r>
          </w:p>
        </w:tc>
      </w:tr>
      <w:tr w:rsidR="00B41A41" w:rsidRPr="00B12FE6" w14:paraId="5EFB7A38" w14:textId="77777777" w:rsidTr="0067535C">
        <w:trPr>
          <w:jc w:val="center"/>
        </w:trPr>
        <w:tc>
          <w:tcPr>
            <w:tcW w:w="4395" w:type="dxa"/>
            <w:tcBorders>
              <w:left w:val="single" w:sz="4" w:space="0" w:color="000000"/>
              <w:bottom w:val="single" w:sz="4" w:space="0" w:color="000000"/>
            </w:tcBorders>
            <w:shd w:val="clear" w:color="auto" w:fill="auto"/>
          </w:tcPr>
          <w:p w14:paraId="75F7A7B0"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38E90898"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708CAFBA" w14:textId="77777777" w:rsidR="00B41A41" w:rsidRPr="007775F6"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851"/>
        <w:gridCol w:w="1842"/>
        <w:gridCol w:w="3407"/>
      </w:tblGrid>
      <w:tr w:rsidR="00B41A41" w:rsidRPr="007775F6" w14:paraId="50D089C1" w14:textId="77777777" w:rsidTr="0067535C">
        <w:trPr>
          <w:jc w:val="center"/>
        </w:trPr>
        <w:tc>
          <w:tcPr>
            <w:tcW w:w="7088" w:type="dxa"/>
            <w:gridSpan w:val="3"/>
            <w:tcBorders>
              <w:top w:val="single" w:sz="4" w:space="0" w:color="000000"/>
              <w:left w:val="single" w:sz="4" w:space="0" w:color="000000"/>
              <w:bottom w:val="single" w:sz="4" w:space="0" w:color="000000"/>
            </w:tcBorders>
            <w:shd w:val="clear" w:color="auto" w:fill="E5E5E5"/>
          </w:tcPr>
          <w:p w14:paraId="603E564C" w14:textId="28A3D200"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.8</w:t>
            </w:r>
            <w:r w:rsidRPr="007775F6">
              <w:rPr>
                <w:rFonts w:ascii="Arial" w:hAnsi="Arial" w:cs="Arial"/>
                <w:sz w:val="20"/>
                <w:szCs w:val="20"/>
              </w:rPr>
              <w:t xml:space="preserve"> Pipeta de microvolume variável analógica monocanal</w:t>
            </w:r>
          </w:p>
        </w:tc>
        <w:tc>
          <w:tcPr>
            <w:tcW w:w="3407" w:type="dxa"/>
            <w:tcBorders>
              <w:top w:val="single" w:sz="4" w:space="0" w:color="000000"/>
              <w:bottom w:val="single" w:sz="4" w:space="0" w:color="000000"/>
              <w:right w:val="single" w:sz="4" w:space="0" w:color="000000"/>
            </w:tcBorders>
            <w:shd w:val="clear" w:color="auto" w:fill="E5E5E5"/>
          </w:tcPr>
          <w:p w14:paraId="528198D2"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MIC-11</w:t>
            </w:r>
          </w:p>
        </w:tc>
      </w:tr>
      <w:tr w:rsidR="00B41A41" w:rsidRPr="007775F6" w14:paraId="2ADF253C" w14:textId="77777777" w:rsidTr="0067535C">
        <w:trPr>
          <w:jc w:val="center"/>
        </w:trPr>
        <w:tc>
          <w:tcPr>
            <w:tcW w:w="7088" w:type="dxa"/>
            <w:gridSpan w:val="3"/>
            <w:tcBorders>
              <w:top w:val="single" w:sz="4" w:space="0" w:color="000000"/>
              <w:left w:val="single" w:sz="4" w:space="0" w:color="000000"/>
            </w:tcBorders>
            <w:shd w:val="clear" w:color="auto" w:fill="auto"/>
          </w:tcPr>
          <w:p w14:paraId="6B41864E"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Marca:</w:t>
            </w:r>
            <w:r w:rsidRPr="007775F6">
              <w:rPr>
                <w:rFonts w:ascii="Arial" w:eastAsia="Times New Roman" w:hAnsi="Arial" w:cs="Arial"/>
                <w:sz w:val="20"/>
                <w:szCs w:val="20"/>
              </w:rPr>
              <w:t xml:space="preserve"> Kasvi</w:t>
            </w:r>
          </w:p>
        </w:tc>
        <w:tc>
          <w:tcPr>
            <w:tcW w:w="3407" w:type="dxa"/>
            <w:tcBorders>
              <w:top w:val="single" w:sz="4" w:space="0" w:color="000000"/>
              <w:right w:val="single" w:sz="4" w:space="0" w:color="000000"/>
            </w:tcBorders>
            <w:shd w:val="clear" w:color="auto" w:fill="auto"/>
          </w:tcPr>
          <w:p w14:paraId="4BCA4C5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K1-P10000</w:t>
            </w:r>
          </w:p>
        </w:tc>
      </w:tr>
      <w:tr w:rsidR="00B41A41" w:rsidRPr="007775F6" w14:paraId="282894B3" w14:textId="77777777" w:rsidTr="0067535C">
        <w:trPr>
          <w:jc w:val="center"/>
        </w:trPr>
        <w:tc>
          <w:tcPr>
            <w:tcW w:w="5246" w:type="dxa"/>
            <w:gridSpan w:val="2"/>
            <w:tcBorders>
              <w:left w:val="single" w:sz="4" w:space="0" w:color="000000"/>
              <w:bottom w:val="single" w:sz="4" w:space="0" w:color="auto"/>
            </w:tcBorders>
            <w:shd w:val="clear" w:color="auto" w:fill="auto"/>
          </w:tcPr>
          <w:p w14:paraId="4DA425CB"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1 mL a 10 mL</w:t>
            </w:r>
          </w:p>
        </w:tc>
        <w:tc>
          <w:tcPr>
            <w:tcW w:w="5249" w:type="dxa"/>
            <w:gridSpan w:val="2"/>
            <w:tcBorders>
              <w:bottom w:val="single" w:sz="4" w:space="0" w:color="auto"/>
              <w:right w:val="single" w:sz="4" w:space="0" w:color="000000"/>
            </w:tcBorders>
            <w:shd w:val="clear" w:color="auto" w:fill="auto"/>
          </w:tcPr>
          <w:p w14:paraId="2D4AC30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0,01 mL</w:t>
            </w:r>
          </w:p>
        </w:tc>
      </w:tr>
      <w:tr w:rsidR="00B41A41" w:rsidRPr="007775F6" w14:paraId="23D5606A" w14:textId="77777777" w:rsidTr="0067535C">
        <w:trPr>
          <w:jc w:val="center"/>
        </w:trPr>
        <w:tc>
          <w:tcPr>
            <w:tcW w:w="4395" w:type="dxa"/>
            <w:tcBorders>
              <w:top w:val="single" w:sz="4" w:space="0" w:color="auto"/>
              <w:left w:val="single" w:sz="4" w:space="0" w:color="auto"/>
              <w:bottom w:val="single" w:sz="4" w:space="0" w:color="auto"/>
            </w:tcBorders>
            <w:shd w:val="clear" w:color="auto" w:fill="auto"/>
          </w:tcPr>
          <w:p w14:paraId="37DD5080"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auto"/>
              <w:right w:val="single" w:sz="4" w:space="0" w:color="auto"/>
            </w:tcBorders>
            <w:shd w:val="clear" w:color="auto" w:fill="auto"/>
            <w:vAlign w:val="center"/>
          </w:tcPr>
          <w:p w14:paraId="4065FE30"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1C9392F3" w14:textId="77777777" w:rsidTr="0067535C">
        <w:trPr>
          <w:jc w:val="center"/>
        </w:trPr>
        <w:tc>
          <w:tcPr>
            <w:tcW w:w="4395" w:type="dxa"/>
            <w:tcBorders>
              <w:top w:val="single" w:sz="4" w:space="0" w:color="auto"/>
              <w:left w:val="single" w:sz="4" w:space="0" w:color="000000"/>
            </w:tcBorders>
            <w:shd w:val="clear" w:color="auto" w:fill="auto"/>
          </w:tcPr>
          <w:p w14:paraId="4BE0885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top w:val="single" w:sz="4" w:space="0" w:color="auto"/>
              <w:right w:val="single" w:sz="4" w:space="0" w:color="000000"/>
            </w:tcBorders>
            <w:shd w:val="clear" w:color="auto" w:fill="auto"/>
          </w:tcPr>
          <w:p w14:paraId="7FDB568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46811B29" w14:textId="77777777" w:rsidTr="0067535C">
        <w:trPr>
          <w:jc w:val="center"/>
        </w:trPr>
        <w:tc>
          <w:tcPr>
            <w:tcW w:w="4395" w:type="dxa"/>
            <w:tcBorders>
              <w:left w:val="single" w:sz="4" w:space="0" w:color="000000"/>
            </w:tcBorders>
            <w:shd w:val="clear" w:color="auto" w:fill="auto"/>
          </w:tcPr>
          <w:p w14:paraId="64792B5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5,0000</w:t>
            </w:r>
          </w:p>
        </w:tc>
        <w:tc>
          <w:tcPr>
            <w:tcW w:w="6100" w:type="dxa"/>
            <w:gridSpan w:val="3"/>
            <w:tcBorders>
              <w:right w:val="single" w:sz="4" w:space="0" w:color="000000"/>
            </w:tcBorders>
            <w:shd w:val="clear" w:color="auto" w:fill="auto"/>
          </w:tcPr>
          <w:p w14:paraId="1780E29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0,1000 </w:t>
            </w:r>
          </w:p>
        </w:tc>
      </w:tr>
      <w:tr w:rsidR="00B41A41" w:rsidRPr="007775F6" w14:paraId="74120A30" w14:textId="77777777" w:rsidTr="0067535C">
        <w:trPr>
          <w:jc w:val="center"/>
        </w:trPr>
        <w:tc>
          <w:tcPr>
            <w:tcW w:w="4395" w:type="dxa"/>
            <w:tcBorders>
              <w:left w:val="single" w:sz="4" w:space="0" w:color="000000"/>
              <w:bottom w:val="single" w:sz="4" w:space="0" w:color="000000"/>
            </w:tcBorders>
            <w:shd w:val="clear" w:color="auto" w:fill="auto"/>
          </w:tcPr>
          <w:p w14:paraId="61FBD41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bottom w:val="single" w:sz="4" w:space="0" w:color="000000"/>
              <w:right w:val="single" w:sz="4" w:space="0" w:color="000000"/>
            </w:tcBorders>
            <w:shd w:val="clear" w:color="auto" w:fill="auto"/>
          </w:tcPr>
          <w:p w14:paraId="1504CBF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0,2000 </w:t>
            </w:r>
          </w:p>
        </w:tc>
      </w:tr>
      <w:tr w:rsidR="00B41A41" w:rsidRPr="00B12FE6" w14:paraId="1A4E930C" w14:textId="77777777" w:rsidTr="0067535C">
        <w:trPr>
          <w:jc w:val="center"/>
        </w:trPr>
        <w:tc>
          <w:tcPr>
            <w:tcW w:w="4395" w:type="dxa"/>
            <w:tcBorders>
              <w:left w:val="single" w:sz="4" w:space="0" w:color="000000"/>
              <w:bottom w:val="single" w:sz="4" w:space="0" w:color="000000"/>
            </w:tcBorders>
            <w:shd w:val="clear" w:color="auto" w:fill="auto"/>
          </w:tcPr>
          <w:p w14:paraId="731DC181"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57956B9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536BF67F" w14:textId="77777777" w:rsidR="00B41A41" w:rsidRPr="007775F6"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851"/>
        <w:gridCol w:w="1842"/>
        <w:gridCol w:w="3407"/>
      </w:tblGrid>
      <w:tr w:rsidR="00B41A41" w:rsidRPr="007775F6" w14:paraId="3F4F684F" w14:textId="77777777" w:rsidTr="0067535C">
        <w:trPr>
          <w:jc w:val="center"/>
        </w:trPr>
        <w:tc>
          <w:tcPr>
            <w:tcW w:w="7088" w:type="dxa"/>
            <w:gridSpan w:val="3"/>
            <w:tcBorders>
              <w:top w:val="single" w:sz="4" w:space="0" w:color="000000"/>
              <w:left w:val="single" w:sz="4" w:space="0" w:color="000000"/>
              <w:bottom w:val="single" w:sz="4" w:space="0" w:color="000000"/>
            </w:tcBorders>
            <w:shd w:val="clear" w:color="auto" w:fill="E5E5E5"/>
          </w:tcPr>
          <w:p w14:paraId="6FDC3662" w14:textId="5B67F270"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.9</w:t>
            </w:r>
            <w:r w:rsidRPr="007775F6">
              <w:rPr>
                <w:rFonts w:ascii="Arial" w:hAnsi="Arial" w:cs="Arial"/>
                <w:sz w:val="20"/>
                <w:szCs w:val="20"/>
              </w:rPr>
              <w:t xml:space="preserve"> Pipeta de microvolume variável analógica monocanal</w:t>
            </w:r>
          </w:p>
        </w:tc>
        <w:tc>
          <w:tcPr>
            <w:tcW w:w="3407" w:type="dxa"/>
            <w:tcBorders>
              <w:top w:val="single" w:sz="4" w:space="0" w:color="000000"/>
              <w:bottom w:val="single" w:sz="4" w:space="0" w:color="000000"/>
              <w:right w:val="single" w:sz="4" w:space="0" w:color="000000"/>
            </w:tcBorders>
            <w:shd w:val="clear" w:color="auto" w:fill="E5E5E5"/>
          </w:tcPr>
          <w:p w14:paraId="6E1F3C0B"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MIC-12</w:t>
            </w:r>
          </w:p>
        </w:tc>
      </w:tr>
      <w:tr w:rsidR="00B41A41" w:rsidRPr="007775F6" w14:paraId="62E85DB8" w14:textId="77777777" w:rsidTr="0067535C">
        <w:trPr>
          <w:jc w:val="center"/>
        </w:trPr>
        <w:tc>
          <w:tcPr>
            <w:tcW w:w="7088" w:type="dxa"/>
            <w:gridSpan w:val="3"/>
            <w:tcBorders>
              <w:top w:val="single" w:sz="4" w:space="0" w:color="000000"/>
              <w:left w:val="single" w:sz="4" w:space="0" w:color="000000"/>
            </w:tcBorders>
            <w:shd w:val="clear" w:color="auto" w:fill="auto"/>
          </w:tcPr>
          <w:p w14:paraId="6461715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Marca:</w:t>
            </w:r>
            <w:r w:rsidRPr="007775F6">
              <w:rPr>
                <w:rFonts w:ascii="Arial" w:eastAsia="Times New Roman" w:hAnsi="Arial" w:cs="Arial"/>
                <w:sz w:val="20"/>
                <w:szCs w:val="20"/>
              </w:rPr>
              <w:t xml:space="preserve"> FirstLab</w:t>
            </w:r>
          </w:p>
        </w:tc>
        <w:tc>
          <w:tcPr>
            <w:tcW w:w="3407" w:type="dxa"/>
            <w:tcBorders>
              <w:top w:val="single" w:sz="4" w:space="0" w:color="000000"/>
              <w:right w:val="single" w:sz="4" w:space="0" w:color="000000"/>
            </w:tcBorders>
            <w:shd w:val="clear" w:color="auto" w:fill="auto"/>
          </w:tcPr>
          <w:p w14:paraId="09462439"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FL16-10000(P10000)</w:t>
            </w:r>
          </w:p>
        </w:tc>
      </w:tr>
      <w:tr w:rsidR="00B41A41" w:rsidRPr="007775F6" w14:paraId="3190CDBF" w14:textId="77777777" w:rsidTr="0067535C">
        <w:trPr>
          <w:jc w:val="center"/>
        </w:trPr>
        <w:tc>
          <w:tcPr>
            <w:tcW w:w="5246" w:type="dxa"/>
            <w:gridSpan w:val="2"/>
            <w:tcBorders>
              <w:left w:val="single" w:sz="4" w:space="0" w:color="000000"/>
              <w:bottom w:val="single" w:sz="4" w:space="0" w:color="auto"/>
            </w:tcBorders>
            <w:shd w:val="clear" w:color="auto" w:fill="auto"/>
          </w:tcPr>
          <w:p w14:paraId="076052D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1 mL a 10 mL</w:t>
            </w:r>
          </w:p>
        </w:tc>
        <w:tc>
          <w:tcPr>
            <w:tcW w:w="5249" w:type="dxa"/>
            <w:gridSpan w:val="2"/>
            <w:tcBorders>
              <w:bottom w:val="single" w:sz="4" w:space="0" w:color="auto"/>
              <w:right w:val="single" w:sz="4" w:space="0" w:color="000000"/>
            </w:tcBorders>
            <w:shd w:val="clear" w:color="auto" w:fill="auto"/>
          </w:tcPr>
          <w:p w14:paraId="155679F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0,01 mL</w:t>
            </w:r>
          </w:p>
        </w:tc>
      </w:tr>
      <w:tr w:rsidR="00B41A41" w:rsidRPr="007775F6" w14:paraId="482FD69F" w14:textId="77777777" w:rsidTr="0067535C">
        <w:trPr>
          <w:jc w:val="center"/>
        </w:trPr>
        <w:tc>
          <w:tcPr>
            <w:tcW w:w="4395" w:type="dxa"/>
            <w:tcBorders>
              <w:top w:val="single" w:sz="4" w:space="0" w:color="auto"/>
              <w:left w:val="single" w:sz="4" w:space="0" w:color="auto"/>
              <w:bottom w:val="single" w:sz="4" w:space="0" w:color="auto"/>
            </w:tcBorders>
            <w:shd w:val="clear" w:color="auto" w:fill="auto"/>
          </w:tcPr>
          <w:p w14:paraId="1B31DEE6"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auto"/>
              <w:right w:val="single" w:sz="4" w:space="0" w:color="auto"/>
            </w:tcBorders>
            <w:shd w:val="clear" w:color="auto" w:fill="auto"/>
            <w:vAlign w:val="center"/>
          </w:tcPr>
          <w:p w14:paraId="6340CE1B"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1ED85EEA" w14:textId="77777777" w:rsidTr="0067535C">
        <w:trPr>
          <w:jc w:val="center"/>
        </w:trPr>
        <w:tc>
          <w:tcPr>
            <w:tcW w:w="4395" w:type="dxa"/>
            <w:tcBorders>
              <w:top w:val="single" w:sz="4" w:space="0" w:color="auto"/>
              <w:left w:val="single" w:sz="4" w:space="0" w:color="000000"/>
            </w:tcBorders>
            <w:shd w:val="clear" w:color="auto" w:fill="auto"/>
          </w:tcPr>
          <w:p w14:paraId="6E49726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w:t>
            </w:r>
          </w:p>
        </w:tc>
        <w:tc>
          <w:tcPr>
            <w:tcW w:w="6100" w:type="dxa"/>
            <w:gridSpan w:val="3"/>
            <w:tcBorders>
              <w:top w:val="single" w:sz="4" w:space="0" w:color="auto"/>
              <w:right w:val="single" w:sz="4" w:space="0" w:color="000000"/>
            </w:tcBorders>
            <w:shd w:val="clear" w:color="auto" w:fill="auto"/>
          </w:tcPr>
          <w:p w14:paraId="12B758D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5EABC356" w14:textId="77777777" w:rsidTr="0067535C">
        <w:trPr>
          <w:jc w:val="center"/>
        </w:trPr>
        <w:tc>
          <w:tcPr>
            <w:tcW w:w="4395" w:type="dxa"/>
            <w:tcBorders>
              <w:left w:val="single" w:sz="4" w:space="0" w:color="000000"/>
            </w:tcBorders>
            <w:shd w:val="clear" w:color="auto" w:fill="auto"/>
          </w:tcPr>
          <w:p w14:paraId="6DBE07E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5,000</w:t>
            </w:r>
          </w:p>
        </w:tc>
        <w:tc>
          <w:tcPr>
            <w:tcW w:w="6100" w:type="dxa"/>
            <w:gridSpan w:val="3"/>
            <w:tcBorders>
              <w:right w:val="single" w:sz="4" w:space="0" w:color="000000"/>
            </w:tcBorders>
            <w:shd w:val="clear" w:color="auto" w:fill="auto"/>
          </w:tcPr>
          <w:p w14:paraId="2E4315E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0,1000 </w:t>
            </w:r>
          </w:p>
        </w:tc>
      </w:tr>
      <w:tr w:rsidR="00B41A41" w:rsidRPr="007775F6" w14:paraId="72F2204F" w14:textId="77777777" w:rsidTr="0067535C">
        <w:trPr>
          <w:jc w:val="center"/>
        </w:trPr>
        <w:tc>
          <w:tcPr>
            <w:tcW w:w="4395" w:type="dxa"/>
            <w:tcBorders>
              <w:left w:val="single" w:sz="4" w:space="0" w:color="000000"/>
              <w:bottom w:val="single" w:sz="4" w:space="0" w:color="000000"/>
            </w:tcBorders>
            <w:shd w:val="clear" w:color="auto" w:fill="auto"/>
          </w:tcPr>
          <w:p w14:paraId="7E71AF9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w:t>
            </w:r>
          </w:p>
        </w:tc>
        <w:tc>
          <w:tcPr>
            <w:tcW w:w="6100" w:type="dxa"/>
            <w:gridSpan w:val="3"/>
            <w:tcBorders>
              <w:bottom w:val="single" w:sz="4" w:space="0" w:color="000000"/>
              <w:right w:val="single" w:sz="4" w:space="0" w:color="000000"/>
            </w:tcBorders>
            <w:shd w:val="clear" w:color="auto" w:fill="auto"/>
          </w:tcPr>
          <w:p w14:paraId="6A69ABD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0,2000 </w:t>
            </w:r>
          </w:p>
        </w:tc>
      </w:tr>
      <w:tr w:rsidR="00B41A41" w:rsidRPr="00B12FE6" w14:paraId="1E6DB351" w14:textId="77777777" w:rsidTr="0067535C">
        <w:trPr>
          <w:jc w:val="center"/>
        </w:trPr>
        <w:tc>
          <w:tcPr>
            <w:tcW w:w="4395" w:type="dxa"/>
            <w:tcBorders>
              <w:left w:val="single" w:sz="4" w:space="0" w:color="000000"/>
              <w:bottom w:val="single" w:sz="4" w:space="0" w:color="000000"/>
            </w:tcBorders>
            <w:shd w:val="clear" w:color="auto" w:fill="auto"/>
          </w:tcPr>
          <w:p w14:paraId="4DCE624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019DD129"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7184DE59" w14:textId="77777777" w:rsidR="00B41A41" w:rsidRPr="007775F6" w:rsidRDefault="00B41A41" w:rsidP="00B41A41">
      <w:pPr>
        <w:spacing w:after="0" w:line="240" w:lineRule="auto"/>
        <w:rPr>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851"/>
        <w:gridCol w:w="1842"/>
        <w:gridCol w:w="3407"/>
      </w:tblGrid>
      <w:tr w:rsidR="00B41A41" w:rsidRPr="007775F6" w14:paraId="478AD87B" w14:textId="77777777" w:rsidTr="0067535C">
        <w:trPr>
          <w:jc w:val="center"/>
        </w:trPr>
        <w:tc>
          <w:tcPr>
            <w:tcW w:w="7088" w:type="dxa"/>
            <w:gridSpan w:val="3"/>
            <w:tcBorders>
              <w:top w:val="single" w:sz="4" w:space="0" w:color="000000"/>
              <w:left w:val="single" w:sz="4" w:space="0" w:color="000000"/>
              <w:bottom w:val="single" w:sz="4" w:space="0" w:color="000000"/>
            </w:tcBorders>
            <w:shd w:val="clear" w:color="auto" w:fill="E5E5E5"/>
          </w:tcPr>
          <w:p w14:paraId="11530352" w14:textId="6C9698EF"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.10</w:t>
            </w:r>
            <w:r w:rsidRPr="007775F6">
              <w:rPr>
                <w:rFonts w:ascii="Arial" w:hAnsi="Arial" w:cs="Arial"/>
                <w:sz w:val="20"/>
                <w:szCs w:val="20"/>
              </w:rPr>
              <w:t xml:space="preserve"> Pipeta de microvolume variável analógica monocanal</w:t>
            </w:r>
          </w:p>
        </w:tc>
        <w:tc>
          <w:tcPr>
            <w:tcW w:w="3407" w:type="dxa"/>
            <w:tcBorders>
              <w:top w:val="single" w:sz="4" w:space="0" w:color="000000"/>
              <w:bottom w:val="single" w:sz="4" w:space="0" w:color="000000"/>
              <w:right w:val="single" w:sz="4" w:space="0" w:color="000000"/>
            </w:tcBorders>
            <w:shd w:val="clear" w:color="auto" w:fill="E5E5E5"/>
          </w:tcPr>
          <w:p w14:paraId="38B309C7"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MIC-13</w:t>
            </w:r>
          </w:p>
        </w:tc>
      </w:tr>
      <w:tr w:rsidR="00B41A41" w:rsidRPr="007775F6" w14:paraId="62396E8D" w14:textId="77777777" w:rsidTr="0067535C">
        <w:trPr>
          <w:jc w:val="center"/>
        </w:trPr>
        <w:tc>
          <w:tcPr>
            <w:tcW w:w="7088" w:type="dxa"/>
            <w:gridSpan w:val="3"/>
            <w:tcBorders>
              <w:top w:val="single" w:sz="4" w:space="0" w:color="000000"/>
              <w:left w:val="single" w:sz="4" w:space="0" w:color="000000"/>
            </w:tcBorders>
            <w:shd w:val="clear" w:color="auto" w:fill="auto"/>
          </w:tcPr>
          <w:p w14:paraId="349FC19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Marca:</w:t>
            </w:r>
            <w:r w:rsidRPr="007775F6">
              <w:rPr>
                <w:rFonts w:ascii="Arial" w:eastAsia="Times New Roman" w:hAnsi="Arial" w:cs="Arial"/>
                <w:sz w:val="20"/>
                <w:szCs w:val="20"/>
              </w:rPr>
              <w:t xml:space="preserve"> FirstLab</w:t>
            </w:r>
          </w:p>
        </w:tc>
        <w:tc>
          <w:tcPr>
            <w:tcW w:w="3407" w:type="dxa"/>
            <w:tcBorders>
              <w:top w:val="single" w:sz="4" w:space="0" w:color="000000"/>
              <w:right w:val="single" w:sz="4" w:space="0" w:color="000000"/>
            </w:tcBorders>
            <w:shd w:val="clear" w:color="auto" w:fill="auto"/>
          </w:tcPr>
          <w:p w14:paraId="6FD1E48A"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r w:rsidRPr="007775F6">
              <w:rPr>
                <w:rFonts w:ascii="Arial" w:eastAsia="Times New Roman" w:hAnsi="Arial" w:cs="Arial"/>
                <w:sz w:val="20"/>
                <w:szCs w:val="20"/>
              </w:rPr>
              <w:t>FL16-10000(P10000)</w:t>
            </w:r>
          </w:p>
        </w:tc>
      </w:tr>
      <w:tr w:rsidR="00B41A41" w:rsidRPr="007775F6" w14:paraId="2B95ABA4" w14:textId="77777777" w:rsidTr="0067535C">
        <w:trPr>
          <w:jc w:val="center"/>
        </w:trPr>
        <w:tc>
          <w:tcPr>
            <w:tcW w:w="5246" w:type="dxa"/>
            <w:gridSpan w:val="2"/>
            <w:tcBorders>
              <w:left w:val="single" w:sz="4" w:space="0" w:color="000000"/>
              <w:bottom w:val="single" w:sz="4" w:space="0" w:color="auto"/>
            </w:tcBorders>
            <w:shd w:val="clear" w:color="auto" w:fill="auto"/>
          </w:tcPr>
          <w:p w14:paraId="5053112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1 mL a 10 mL</w:t>
            </w:r>
          </w:p>
        </w:tc>
        <w:tc>
          <w:tcPr>
            <w:tcW w:w="5249" w:type="dxa"/>
            <w:gridSpan w:val="2"/>
            <w:tcBorders>
              <w:bottom w:val="single" w:sz="4" w:space="0" w:color="auto"/>
              <w:right w:val="single" w:sz="4" w:space="0" w:color="000000"/>
            </w:tcBorders>
            <w:shd w:val="clear" w:color="auto" w:fill="auto"/>
          </w:tcPr>
          <w:p w14:paraId="1DC50D2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0,01 mL</w:t>
            </w:r>
          </w:p>
        </w:tc>
      </w:tr>
      <w:tr w:rsidR="00B41A41" w:rsidRPr="007775F6" w14:paraId="1704BCC7" w14:textId="77777777" w:rsidTr="0067535C">
        <w:trPr>
          <w:jc w:val="center"/>
        </w:trPr>
        <w:tc>
          <w:tcPr>
            <w:tcW w:w="4395" w:type="dxa"/>
            <w:tcBorders>
              <w:top w:val="single" w:sz="4" w:space="0" w:color="auto"/>
              <w:left w:val="single" w:sz="4" w:space="0" w:color="auto"/>
              <w:bottom w:val="single" w:sz="4" w:space="0" w:color="auto"/>
            </w:tcBorders>
            <w:shd w:val="clear" w:color="auto" w:fill="auto"/>
          </w:tcPr>
          <w:p w14:paraId="27E687B3"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auto"/>
              <w:right w:val="single" w:sz="4" w:space="0" w:color="auto"/>
            </w:tcBorders>
            <w:shd w:val="clear" w:color="auto" w:fill="auto"/>
            <w:vAlign w:val="center"/>
          </w:tcPr>
          <w:p w14:paraId="51F09EB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677A10F5" w14:textId="77777777" w:rsidTr="0067535C">
        <w:trPr>
          <w:jc w:val="center"/>
        </w:trPr>
        <w:tc>
          <w:tcPr>
            <w:tcW w:w="4395" w:type="dxa"/>
            <w:tcBorders>
              <w:top w:val="single" w:sz="4" w:space="0" w:color="auto"/>
              <w:left w:val="single" w:sz="4" w:space="0" w:color="000000"/>
            </w:tcBorders>
            <w:shd w:val="clear" w:color="auto" w:fill="auto"/>
          </w:tcPr>
          <w:p w14:paraId="2BCAD4EB"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top w:val="single" w:sz="4" w:space="0" w:color="auto"/>
              <w:right w:val="single" w:sz="4" w:space="0" w:color="000000"/>
            </w:tcBorders>
            <w:shd w:val="clear" w:color="auto" w:fill="auto"/>
          </w:tcPr>
          <w:p w14:paraId="1F56FEC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53D9CE74" w14:textId="77777777" w:rsidTr="0067535C">
        <w:trPr>
          <w:jc w:val="center"/>
        </w:trPr>
        <w:tc>
          <w:tcPr>
            <w:tcW w:w="4395" w:type="dxa"/>
            <w:tcBorders>
              <w:left w:val="single" w:sz="4" w:space="0" w:color="000000"/>
            </w:tcBorders>
            <w:shd w:val="clear" w:color="auto" w:fill="auto"/>
          </w:tcPr>
          <w:p w14:paraId="50E964F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5,0000</w:t>
            </w:r>
          </w:p>
        </w:tc>
        <w:tc>
          <w:tcPr>
            <w:tcW w:w="6100" w:type="dxa"/>
            <w:gridSpan w:val="3"/>
            <w:tcBorders>
              <w:right w:val="single" w:sz="4" w:space="0" w:color="000000"/>
            </w:tcBorders>
            <w:shd w:val="clear" w:color="auto" w:fill="auto"/>
          </w:tcPr>
          <w:p w14:paraId="24D3290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0,1000 </w:t>
            </w:r>
          </w:p>
        </w:tc>
      </w:tr>
      <w:tr w:rsidR="00B41A41" w:rsidRPr="007775F6" w14:paraId="61519CD3" w14:textId="77777777" w:rsidTr="0067535C">
        <w:trPr>
          <w:jc w:val="center"/>
        </w:trPr>
        <w:tc>
          <w:tcPr>
            <w:tcW w:w="4395" w:type="dxa"/>
            <w:tcBorders>
              <w:left w:val="single" w:sz="4" w:space="0" w:color="000000"/>
              <w:bottom w:val="single" w:sz="4" w:space="0" w:color="000000"/>
            </w:tcBorders>
            <w:shd w:val="clear" w:color="auto" w:fill="auto"/>
          </w:tcPr>
          <w:p w14:paraId="65D21AF8"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bottom w:val="single" w:sz="4" w:space="0" w:color="000000"/>
              <w:right w:val="single" w:sz="4" w:space="0" w:color="000000"/>
            </w:tcBorders>
            <w:shd w:val="clear" w:color="auto" w:fill="auto"/>
          </w:tcPr>
          <w:p w14:paraId="48618C5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0,2000 </w:t>
            </w:r>
          </w:p>
        </w:tc>
      </w:tr>
      <w:tr w:rsidR="00B41A41" w:rsidRPr="00B12FE6" w14:paraId="49944B26" w14:textId="77777777" w:rsidTr="0067535C">
        <w:trPr>
          <w:jc w:val="center"/>
        </w:trPr>
        <w:tc>
          <w:tcPr>
            <w:tcW w:w="4395" w:type="dxa"/>
            <w:tcBorders>
              <w:left w:val="single" w:sz="4" w:space="0" w:color="000000"/>
              <w:bottom w:val="single" w:sz="4" w:space="0" w:color="000000"/>
            </w:tcBorders>
            <w:shd w:val="clear" w:color="auto" w:fill="auto"/>
          </w:tcPr>
          <w:p w14:paraId="12FA45D6"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2655EDE6"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5913CC4A"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2268"/>
        <w:gridCol w:w="3265"/>
      </w:tblGrid>
      <w:tr w:rsidR="00B41A41" w:rsidRPr="007775F6" w14:paraId="146EFD49" w14:textId="77777777" w:rsidTr="0067535C">
        <w:trPr>
          <w:jc w:val="center"/>
        </w:trPr>
        <w:tc>
          <w:tcPr>
            <w:tcW w:w="7230" w:type="dxa"/>
            <w:gridSpan w:val="3"/>
            <w:tcBorders>
              <w:top w:val="single" w:sz="4" w:space="0" w:color="000000"/>
              <w:left w:val="single" w:sz="4" w:space="0" w:color="000000"/>
              <w:bottom w:val="single" w:sz="4" w:space="0" w:color="000000"/>
            </w:tcBorders>
            <w:shd w:val="clear" w:color="auto" w:fill="E5E5E5"/>
          </w:tcPr>
          <w:p w14:paraId="67912AC4" w14:textId="1298AB0D"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.11</w:t>
            </w:r>
            <w:r w:rsidRPr="007775F6">
              <w:rPr>
                <w:rFonts w:ascii="Arial" w:hAnsi="Arial" w:cs="Arial"/>
                <w:sz w:val="20"/>
                <w:szCs w:val="20"/>
              </w:rPr>
              <w:t xml:space="preserve"> Pipeta de microvolume variável analógica monocanal</w:t>
            </w:r>
          </w:p>
        </w:tc>
        <w:tc>
          <w:tcPr>
            <w:tcW w:w="3265" w:type="dxa"/>
            <w:tcBorders>
              <w:top w:val="single" w:sz="4" w:space="0" w:color="000000"/>
              <w:bottom w:val="single" w:sz="4" w:space="0" w:color="000000"/>
              <w:right w:val="single" w:sz="4" w:space="0" w:color="000000"/>
            </w:tcBorders>
            <w:shd w:val="clear" w:color="auto" w:fill="E5E5E5"/>
          </w:tcPr>
          <w:p w14:paraId="47229305"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w:t>
            </w:r>
            <w:r>
              <w:rPr>
                <w:rFonts w:ascii="Arial" w:hAnsi="Arial" w:cs="Arial"/>
                <w:sz w:val="20"/>
                <w:szCs w:val="20"/>
              </w:rPr>
              <w:t>14</w:t>
            </w:r>
          </w:p>
        </w:tc>
      </w:tr>
      <w:tr w:rsidR="00B41A41" w:rsidRPr="007775F6" w14:paraId="4AE965C2" w14:textId="77777777" w:rsidTr="0067535C">
        <w:trPr>
          <w:jc w:val="center"/>
        </w:trPr>
        <w:tc>
          <w:tcPr>
            <w:tcW w:w="7230" w:type="dxa"/>
            <w:gridSpan w:val="3"/>
            <w:tcBorders>
              <w:top w:val="single" w:sz="4" w:space="0" w:color="000000"/>
              <w:left w:val="single" w:sz="4" w:space="0" w:color="000000"/>
            </w:tcBorders>
            <w:shd w:val="clear" w:color="auto" w:fill="auto"/>
          </w:tcPr>
          <w:p w14:paraId="00F7A48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B</w:t>
            </w:r>
            <w:r>
              <w:rPr>
                <w:rFonts w:ascii="Arial" w:eastAsia="Times New Roman" w:hAnsi="Arial" w:cs="Arial"/>
                <w:sz w:val="20"/>
                <w:szCs w:val="20"/>
              </w:rPr>
              <w:t>iopet</w:t>
            </w:r>
          </w:p>
        </w:tc>
        <w:tc>
          <w:tcPr>
            <w:tcW w:w="3265" w:type="dxa"/>
            <w:tcBorders>
              <w:top w:val="single" w:sz="4" w:space="0" w:color="000000"/>
              <w:right w:val="single" w:sz="4" w:space="0" w:color="000000"/>
            </w:tcBorders>
            <w:shd w:val="clear" w:color="auto" w:fill="auto"/>
          </w:tcPr>
          <w:p w14:paraId="376F7BB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p>
        </w:tc>
      </w:tr>
      <w:tr w:rsidR="00B41A41" w:rsidRPr="007775F6" w14:paraId="57EA1B1F" w14:textId="77777777" w:rsidTr="0067535C">
        <w:trPr>
          <w:jc w:val="center"/>
        </w:trPr>
        <w:tc>
          <w:tcPr>
            <w:tcW w:w="4962" w:type="dxa"/>
            <w:gridSpan w:val="2"/>
            <w:tcBorders>
              <w:left w:val="single" w:sz="4" w:space="0" w:color="000000"/>
              <w:bottom w:val="single" w:sz="4" w:space="0" w:color="auto"/>
            </w:tcBorders>
            <w:shd w:val="clear" w:color="auto" w:fill="auto"/>
          </w:tcPr>
          <w:p w14:paraId="76F19FB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0,1 mL a 1 mL</w:t>
            </w:r>
          </w:p>
        </w:tc>
        <w:tc>
          <w:tcPr>
            <w:tcW w:w="5533" w:type="dxa"/>
            <w:gridSpan w:val="2"/>
            <w:tcBorders>
              <w:bottom w:val="single" w:sz="4" w:space="0" w:color="auto"/>
              <w:right w:val="single" w:sz="4" w:space="0" w:color="000000"/>
            </w:tcBorders>
            <w:shd w:val="clear" w:color="auto" w:fill="auto"/>
          </w:tcPr>
          <w:p w14:paraId="2E88F9F6"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mL</w:t>
            </w:r>
          </w:p>
        </w:tc>
      </w:tr>
      <w:tr w:rsidR="00B41A41" w:rsidRPr="007775F6" w14:paraId="7C011267"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4B1F5C69"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000000"/>
              <w:right w:val="single" w:sz="4" w:space="0" w:color="000000"/>
            </w:tcBorders>
            <w:shd w:val="clear" w:color="auto" w:fill="auto"/>
            <w:vAlign w:val="center"/>
          </w:tcPr>
          <w:p w14:paraId="0D29146B"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1AAD2614" w14:textId="77777777" w:rsidTr="0067535C">
        <w:trPr>
          <w:jc w:val="center"/>
        </w:trPr>
        <w:tc>
          <w:tcPr>
            <w:tcW w:w="4395" w:type="dxa"/>
            <w:tcBorders>
              <w:top w:val="single" w:sz="4" w:space="0" w:color="000000"/>
              <w:left w:val="single" w:sz="4" w:space="0" w:color="000000"/>
            </w:tcBorders>
            <w:shd w:val="clear" w:color="auto" w:fill="auto"/>
          </w:tcPr>
          <w:p w14:paraId="502BE8D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0,1000</w:t>
            </w:r>
          </w:p>
        </w:tc>
        <w:tc>
          <w:tcPr>
            <w:tcW w:w="6100" w:type="dxa"/>
            <w:gridSpan w:val="3"/>
            <w:tcBorders>
              <w:top w:val="single" w:sz="4" w:space="0" w:color="000000"/>
              <w:right w:val="single" w:sz="4" w:space="0" w:color="000000"/>
            </w:tcBorders>
            <w:shd w:val="clear" w:color="auto" w:fill="auto"/>
          </w:tcPr>
          <w:p w14:paraId="3F90377A"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179B1D88" w14:textId="77777777" w:rsidTr="0067535C">
        <w:trPr>
          <w:jc w:val="center"/>
        </w:trPr>
        <w:tc>
          <w:tcPr>
            <w:tcW w:w="4395" w:type="dxa"/>
            <w:tcBorders>
              <w:left w:val="single" w:sz="4" w:space="0" w:color="000000"/>
            </w:tcBorders>
            <w:shd w:val="clear" w:color="auto" w:fill="auto"/>
          </w:tcPr>
          <w:p w14:paraId="7F9A902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0,5000</w:t>
            </w:r>
          </w:p>
        </w:tc>
        <w:tc>
          <w:tcPr>
            <w:tcW w:w="6100" w:type="dxa"/>
            <w:gridSpan w:val="3"/>
            <w:tcBorders>
              <w:right w:val="single" w:sz="4" w:space="0" w:color="000000"/>
            </w:tcBorders>
            <w:shd w:val="clear" w:color="auto" w:fill="auto"/>
          </w:tcPr>
          <w:p w14:paraId="6799F00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0,0300 </w:t>
            </w:r>
          </w:p>
        </w:tc>
      </w:tr>
      <w:tr w:rsidR="00B41A41" w:rsidRPr="007775F6" w14:paraId="775E83A0" w14:textId="77777777" w:rsidTr="0067535C">
        <w:trPr>
          <w:jc w:val="center"/>
        </w:trPr>
        <w:tc>
          <w:tcPr>
            <w:tcW w:w="4395" w:type="dxa"/>
            <w:tcBorders>
              <w:left w:val="single" w:sz="4" w:space="0" w:color="000000"/>
              <w:bottom w:val="single" w:sz="4" w:space="0" w:color="000000"/>
            </w:tcBorders>
            <w:shd w:val="clear" w:color="auto" w:fill="auto"/>
          </w:tcPr>
          <w:p w14:paraId="34C8B91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bottom w:val="single" w:sz="4" w:space="0" w:color="000000"/>
              <w:right w:val="single" w:sz="4" w:space="0" w:color="000000"/>
            </w:tcBorders>
            <w:shd w:val="clear" w:color="auto" w:fill="auto"/>
          </w:tcPr>
          <w:p w14:paraId="137129D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0,0500 </w:t>
            </w:r>
          </w:p>
        </w:tc>
      </w:tr>
      <w:tr w:rsidR="00B41A41" w:rsidRPr="00B12FE6" w14:paraId="69A7D636" w14:textId="77777777" w:rsidTr="0067535C">
        <w:trPr>
          <w:jc w:val="center"/>
        </w:trPr>
        <w:tc>
          <w:tcPr>
            <w:tcW w:w="4395" w:type="dxa"/>
            <w:tcBorders>
              <w:left w:val="single" w:sz="4" w:space="0" w:color="000000"/>
              <w:bottom w:val="single" w:sz="4" w:space="0" w:color="000000"/>
            </w:tcBorders>
            <w:shd w:val="clear" w:color="auto" w:fill="auto"/>
          </w:tcPr>
          <w:p w14:paraId="7FEC9A9D"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lastRenderedPageBreak/>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32F4853A"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66D1D525"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2268"/>
        <w:gridCol w:w="3265"/>
      </w:tblGrid>
      <w:tr w:rsidR="00B41A41" w:rsidRPr="007775F6" w14:paraId="3DB9A6E1" w14:textId="77777777" w:rsidTr="0067535C">
        <w:trPr>
          <w:jc w:val="center"/>
        </w:trPr>
        <w:tc>
          <w:tcPr>
            <w:tcW w:w="7230" w:type="dxa"/>
            <w:gridSpan w:val="3"/>
            <w:tcBorders>
              <w:top w:val="single" w:sz="4" w:space="0" w:color="000000"/>
              <w:left w:val="single" w:sz="4" w:space="0" w:color="000000"/>
              <w:bottom w:val="single" w:sz="4" w:space="0" w:color="000000"/>
            </w:tcBorders>
            <w:shd w:val="clear" w:color="auto" w:fill="E5E5E5"/>
          </w:tcPr>
          <w:p w14:paraId="1AEACC21" w14:textId="04B17E77"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.12</w:t>
            </w:r>
            <w:r w:rsidRPr="007775F6">
              <w:rPr>
                <w:rFonts w:ascii="Arial" w:hAnsi="Arial" w:cs="Arial"/>
                <w:sz w:val="20"/>
                <w:szCs w:val="20"/>
              </w:rPr>
              <w:t xml:space="preserve"> Pipeta de microvolume variável analógica monocanal</w:t>
            </w:r>
          </w:p>
        </w:tc>
        <w:tc>
          <w:tcPr>
            <w:tcW w:w="3265" w:type="dxa"/>
            <w:tcBorders>
              <w:top w:val="single" w:sz="4" w:space="0" w:color="000000"/>
              <w:bottom w:val="single" w:sz="4" w:space="0" w:color="000000"/>
              <w:right w:val="single" w:sz="4" w:space="0" w:color="000000"/>
            </w:tcBorders>
            <w:shd w:val="clear" w:color="auto" w:fill="E5E5E5"/>
          </w:tcPr>
          <w:p w14:paraId="3CA5BFBE"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w:t>
            </w:r>
            <w:r>
              <w:rPr>
                <w:rFonts w:ascii="Arial" w:hAnsi="Arial" w:cs="Arial"/>
                <w:sz w:val="20"/>
                <w:szCs w:val="20"/>
              </w:rPr>
              <w:t>15</w:t>
            </w:r>
          </w:p>
        </w:tc>
      </w:tr>
      <w:tr w:rsidR="00B41A41" w:rsidRPr="007775F6" w14:paraId="4E6AC85D" w14:textId="77777777" w:rsidTr="0067535C">
        <w:trPr>
          <w:jc w:val="center"/>
        </w:trPr>
        <w:tc>
          <w:tcPr>
            <w:tcW w:w="7230" w:type="dxa"/>
            <w:gridSpan w:val="3"/>
            <w:tcBorders>
              <w:top w:val="single" w:sz="4" w:space="0" w:color="000000"/>
              <w:left w:val="single" w:sz="4" w:space="0" w:color="000000"/>
            </w:tcBorders>
            <w:shd w:val="clear" w:color="auto" w:fill="auto"/>
          </w:tcPr>
          <w:p w14:paraId="1643CAD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B</w:t>
            </w:r>
            <w:r>
              <w:rPr>
                <w:rFonts w:ascii="Arial" w:eastAsia="Times New Roman" w:hAnsi="Arial" w:cs="Arial"/>
                <w:sz w:val="20"/>
                <w:szCs w:val="20"/>
              </w:rPr>
              <w:t>iopet</w:t>
            </w:r>
          </w:p>
        </w:tc>
        <w:tc>
          <w:tcPr>
            <w:tcW w:w="3265" w:type="dxa"/>
            <w:tcBorders>
              <w:top w:val="single" w:sz="4" w:space="0" w:color="000000"/>
              <w:right w:val="single" w:sz="4" w:space="0" w:color="000000"/>
            </w:tcBorders>
            <w:shd w:val="clear" w:color="auto" w:fill="auto"/>
          </w:tcPr>
          <w:p w14:paraId="41C8C643"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p>
        </w:tc>
      </w:tr>
      <w:tr w:rsidR="00B41A41" w:rsidRPr="007775F6" w14:paraId="06543C17" w14:textId="77777777" w:rsidTr="0067535C">
        <w:trPr>
          <w:jc w:val="center"/>
        </w:trPr>
        <w:tc>
          <w:tcPr>
            <w:tcW w:w="4962" w:type="dxa"/>
            <w:gridSpan w:val="2"/>
            <w:tcBorders>
              <w:left w:val="single" w:sz="4" w:space="0" w:color="000000"/>
              <w:bottom w:val="single" w:sz="4" w:space="0" w:color="auto"/>
            </w:tcBorders>
            <w:shd w:val="clear" w:color="auto" w:fill="auto"/>
          </w:tcPr>
          <w:p w14:paraId="7195715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0,1 mL a 1 mL</w:t>
            </w:r>
          </w:p>
        </w:tc>
        <w:tc>
          <w:tcPr>
            <w:tcW w:w="5533" w:type="dxa"/>
            <w:gridSpan w:val="2"/>
            <w:tcBorders>
              <w:bottom w:val="single" w:sz="4" w:space="0" w:color="auto"/>
              <w:right w:val="single" w:sz="4" w:space="0" w:color="000000"/>
            </w:tcBorders>
            <w:shd w:val="clear" w:color="auto" w:fill="auto"/>
          </w:tcPr>
          <w:p w14:paraId="0D29595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mL</w:t>
            </w:r>
          </w:p>
        </w:tc>
      </w:tr>
      <w:tr w:rsidR="00B41A41" w:rsidRPr="007775F6" w14:paraId="03E73AEA"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6891F2A7"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000000"/>
              <w:right w:val="single" w:sz="4" w:space="0" w:color="000000"/>
            </w:tcBorders>
            <w:shd w:val="clear" w:color="auto" w:fill="auto"/>
            <w:vAlign w:val="center"/>
          </w:tcPr>
          <w:p w14:paraId="4216E8A1"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6A3C232A" w14:textId="77777777" w:rsidTr="0067535C">
        <w:trPr>
          <w:jc w:val="center"/>
        </w:trPr>
        <w:tc>
          <w:tcPr>
            <w:tcW w:w="4395" w:type="dxa"/>
            <w:tcBorders>
              <w:top w:val="single" w:sz="4" w:space="0" w:color="000000"/>
              <w:left w:val="single" w:sz="4" w:space="0" w:color="000000"/>
            </w:tcBorders>
            <w:shd w:val="clear" w:color="auto" w:fill="auto"/>
          </w:tcPr>
          <w:p w14:paraId="58CBCEF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0,1000</w:t>
            </w:r>
          </w:p>
        </w:tc>
        <w:tc>
          <w:tcPr>
            <w:tcW w:w="6100" w:type="dxa"/>
            <w:gridSpan w:val="3"/>
            <w:tcBorders>
              <w:top w:val="single" w:sz="4" w:space="0" w:color="000000"/>
              <w:right w:val="single" w:sz="4" w:space="0" w:color="000000"/>
            </w:tcBorders>
            <w:shd w:val="clear" w:color="auto" w:fill="auto"/>
          </w:tcPr>
          <w:p w14:paraId="1DD0B1A7"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3FEA7328" w14:textId="77777777" w:rsidTr="0067535C">
        <w:trPr>
          <w:jc w:val="center"/>
        </w:trPr>
        <w:tc>
          <w:tcPr>
            <w:tcW w:w="4395" w:type="dxa"/>
            <w:tcBorders>
              <w:left w:val="single" w:sz="4" w:space="0" w:color="000000"/>
            </w:tcBorders>
            <w:shd w:val="clear" w:color="auto" w:fill="auto"/>
          </w:tcPr>
          <w:p w14:paraId="201DF7BF"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0,5000</w:t>
            </w:r>
          </w:p>
        </w:tc>
        <w:tc>
          <w:tcPr>
            <w:tcW w:w="6100" w:type="dxa"/>
            <w:gridSpan w:val="3"/>
            <w:tcBorders>
              <w:right w:val="single" w:sz="4" w:space="0" w:color="000000"/>
            </w:tcBorders>
            <w:shd w:val="clear" w:color="auto" w:fill="auto"/>
          </w:tcPr>
          <w:p w14:paraId="38B62D0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0,0300 </w:t>
            </w:r>
          </w:p>
        </w:tc>
      </w:tr>
      <w:tr w:rsidR="00B41A41" w:rsidRPr="007775F6" w14:paraId="540784A0" w14:textId="77777777" w:rsidTr="0067535C">
        <w:trPr>
          <w:jc w:val="center"/>
        </w:trPr>
        <w:tc>
          <w:tcPr>
            <w:tcW w:w="4395" w:type="dxa"/>
            <w:tcBorders>
              <w:left w:val="single" w:sz="4" w:space="0" w:color="000000"/>
              <w:bottom w:val="single" w:sz="4" w:space="0" w:color="000000"/>
            </w:tcBorders>
            <w:shd w:val="clear" w:color="auto" w:fill="auto"/>
          </w:tcPr>
          <w:p w14:paraId="2050AAE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bottom w:val="single" w:sz="4" w:space="0" w:color="000000"/>
              <w:right w:val="single" w:sz="4" w:space="0" w:color="000000"/>
            </w:tcBorders>
            <w:shd w:val="clear" w:color="auto" w:fill="auto"/>
          </w:tcPr>
          <w:p w14:paraId="51B97D4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0,0500 </w:t>
            </w:r>
          </w:p>
        </w:tc>
      </w:tr>
      <w:tr w:rsidR="00B41A41" w:rsidRPr="00B12FE6" w14:paraId="7C1F838B" w14:textId="77777777" w:rsidTr="0067535C">
        <w:trPr>
          <w:jc w:val="center"/>
        </w:trPr>
        <w:tc>
          <w:tcPr>
            <w:tcW w:w="4395" w:type="dxa"/>
            <w:tcBorders>
              <w:left w:val="single" w:sz="4" w:space="0" w:color="000000"/>
              <w:bottom w:val="single" w:sz="4" w:space="0" w:color="000000"/>
            </w:tcBorders>
            <w:shd w:val="clear" w:color="auto" w:fill="auto"/>
          </w:tcPr>
          <w:p w14:paraId="3F77CFAF"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72673314"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6006604F" w14:textId="77777777" w:rsidR="00B41A41" w:rsidRDefault="00B41A41"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2268"/>
        <w:gridCol w:w="3265"/>
      </w:tblGrid>
      <w:tr w:rsidR="00B41A41" w:rsidRPr="007775F6" w14:paraId="5BF0F951" w14:textId="77777777" w:rsidTr="0067535C">
        <w:trPr>
          <w:jc w:val="center"/>
        </w:trPr>
        <w:tc>
          <w:tcPr>
            <w:tcW w:w="7230" w:type="dxa"/>
            <w:gridSpan w:val="3"/>
            <w:tcBorders>
              <w:top w:val="single" w:sz="4" w:space="0" w:color="000000"/>
              <w:left w:val="single" w:sz="4" w:space="0" w:color="000000"/>
              <w:bottom w:val="single" w:sz="4" w:space="0" w:color="000000"/>
            </w:tcBorders>
            <w:shd w:val="clear" w:color="auto" w:fill="E5E5E5"/>
          </w:tcPr>
          <w:p w14:paraId="6FA9976E" w14:textId="39AE9D78"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.13</w:t>
            </w:r>
            <w:r w:rsidRPr="007775F6">
              <w:rPr>
                <w:rFonts w:ascii="Arial" w:hAnsi="Arial" w:cs="Arial"/>
                <w:sz w:val="20"/>
                <w:szCs w:val="20"/>
              </w:rPr>
              <w:t xml:space="preserve"> Pipeta de microvolume variável analógica monocanal</w:t>
            </w:r>
          </w:p>
        </w:tc>
        <w:tc>
          <w:tcPr>
            <w:tcW w:w="3265" w:type="dxa"/>
            <w:tcBorders>
              <w:top w:val="single" w:sz="4" w:space="0" w:color="000000"/>
              <w:bottom w:val="single" w:sz="4" w:space="0" w:color="000000"/>
              <w:right w:val="single" w:sz="4" w:space="0" w:color="000000"/>
            </w:tcBorders>
            <w:shd w:val="clear" w:color="auto" w:fill="E5E5E5"/>
          </w:tcPr>
          <w:p w14:paraId="582343E8"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w:t>
            </w:r>
            <w:r>
              <w:rPr>
                <w:rFonts w:ascii="Arial" w:hAnsi="Arial" w:cs="Arial"/>
                <w:sz w:val="20"/>
                <w:szCs w:val="20"/>
              </w:rPr>
              <w:t>16</w:t>
            </w:r>
          </w:p>
        </w:tc>
      </w:tr>
      <w:tr w:rsidR="00B41A41" w:rsidRPr="007775F6" w14:paraId="16A0C890" w14:textId="77777777" w:rsidTr="0067535C">
        <w:trPr>
          <w:jc w:val="center"/>
        </w:trPr>
        <w:tc>
          <w:tcPr>
            <w:tcW w:w="7230" w:type="dxa"/>
            <w:gridSpan w:val="3"/>
            <w:tcBorders>
              <w:top w:val="single" w:sz="4" w:space="0" w:color="000000"/>
              <w:left w:val="single" w:sz="4" w:space="0" w:color="000000"/>
            </w:tcBorders>
            <w:shd w:val="clear" w:color="auto" w:fill="auto"/>
          </w:tcPr>
          <w:p w14:paraId="469970B1"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B</w:t>
            </w:r>
            <w:r>
              <w:rPr>
                <w:rFonts w:ascii="Arial" w:eastAsia="Times New Roman" w:hAnsi="Arial" w:cs="Arial"/>
                <w:sz w:val="20"/>
                <w:szCs w:val="20"/>
              </w:rPr>
              <w:t>iopet</w:t>
            </w:r>
          </w:p>
        </w:tc>
        <w:tc>
          <w:tcPr>
            <w:tcW w:w="3265" w:type="dxa"/>
            <w:tcBorders>
              <w:top w:val="single" w:sz="4" w:space="0" w:color="000000"/>
              <w:right w:val="single" w:sz="4" w:space="0" w:color="000000"/>
            </w:tcBorders>
            <w:shd w:val="clear" w:color="auto" w:fill="auto"/>
          </w:tcPr>
          <w:p w14:paraId="07850F18"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p>
        </w:tc>
      </w:tr>
      <w:tr w:rsidR="00B41A41" w:rsidRPr="007775F6" w14:paraId="672930EC" w14:textId="77777777" w:rsidTr="0067535C">
        <w:trPr>
          <w:jc w:val="center"/>
        </w:trPr>
        <w:tc>
          <w:tcPr>
            <w:tcW w:w="4962" w:type="dxa"/>
            <w:gridSpan w:val="2"/>
            <w:tcBorders>
              <w:left w:val="single" w:sz="4" w:space="0" w:color="000000"/>
              <w:bottom w:val="single" w:sz="4" w:space="0" w:color="auto"/>
            </w:tcBorders>
            <w:shd w:val="clear" w:color="auto" w:fill="auto"/>
          </w:tcPr>
          <w:p w14:paraId="313B02AC"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0,1 mL a 1 mL</w:t>
            </w:r>
          </w:p>
        </w:tc>
        <w:tc>
          <w:tcPr>
            <w:tcW w:w="5533" w:type="dxa"/>
            <w:gridSpan w:val="2"/>
            <w:tcBorders>
              <w:bottom w:val="single" w:sz="4" w:space="0" w:color="auto"/>
              <w:right w:val="single" w:sz="4" w:space="0" w:color="000000"/>
            </w:tcBorders>
            <w:shd w:val="clear" w:color="auto" w:fill="auto"/>
          </w:tcPr>
          <w:p w14:paraId="3FE24977"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mL</w:t>
            </w:r>
          </w:p>
        </w:tc>
      </w:tr>
      <w:tr w:rsidR="00B41A41" w:rsidRPr="007775F6" w14:paraId="42FA2770"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3246ADA5"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000000"/>
              <w:right w:val="single" w:sz="4" w:space="0" w:color="000000"/>
            </w:tcBorders>
            <w:shd w:val="clear" w:color="auto" w:fill="auto"/>
            <w:vAlign w:val="center"/>
          </w:tcPr>
          <w:p w14:paraId="5C805999"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6D1A3784" w14:textId="77777777" w:rsidTr="0067535C">
        <w:trPr>
          <w:jc w:val="center"/>
        </w:trPr>
        <w:tc>
          <w:tcPr>
            <w:tcW w:w="4395" w:type="dxa"/>
            <w:tcBorders>
              <w:top w:val="single" w:sz="4" w:space="0" w:color="000000"/>
              <w:left w:val="single" w:sz="4" w:space="0" w:color="000000"/>
            </w:tcBorders>
            <w:shd w:val="clear" w:color="auto" w:fill="auto"/>
          </w:tcPr>
          <w:p w14:paraId="11C7B9E6"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0,1000</w:t>
            </w:r>
          </w:p>
        </w:tc>
        <w:tc>
          <w:tcPr>
            <w:tcW w:w="6100" w:type="dxa"/>
            <w:gridSpan w:val="3"/>
            <w:tcBorders>
              <w:top w:val="single" w:sz="4" w:space="0" w:color="000000"/>
              <w:right w:val="single" w:sz="4" w:space="0" w:color="000000"/>
            </w:tcBorders>
            <w:shd w:val="clear" w:color="auto" w:fill="auto"/>
          </w:tcPr>
          <w:p w14:paraId="36336799"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6E63A53D" w14:textId="77777777" w:rsidTr="0067535C">
        <w:trPr>
          <w:jc w:val="center"/>
        </w:trPr>
        <w:tc>
          <w:tcPr>
            <w:tcW w:w="4395" w:type="dxa"/>
            <w:tcBorders>
              <w:left w:val="single" w:sz="4" w:space="0" w:color="000000"/>
            </w:tcBorders>
            <w:shd w:val="clear" w:color="auto" w:fill="auto"/>
          </w:tcPr>
          <w:p w14:paraId="21D0A21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0,5000</w:t>
            </w:r>
          </w:p>
        </w:tc>
        <w:tc>
          <w:tcPr>
            <w:tcW w:w="6100" w:type="dxa"/>
            <w:gridSpan w:val="3"/>
            <w:tcBorders>
              <w:right w:val="single" w:sz="4" w:space="0" w:color="000000"/>
            </w:tcBorders>
            <w:shd w:val="clear" w:color="auto" w:fill="auto"/>
          </w:tcPr>
          <w:p w14:paraId="5BE8006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0,0300 </w:t>
            </w:r>
          </w:p>
        </w:tc>
      </w:tr>
      <w:tr w:rsidR="00B41A41" w:rsidRPr="007775F6" w14:paraId="1D3D4DFB" w14:textId="77777777" w:rsidTr="0067535C">
        <w:trPr>
          <w:jc w:val="center"/>
        </w:trPr>
        <w:tc>
          <w:tcPr>
            <w:tcW w:w="4395" w:type="dxa"/>
            <w:tcBorders>
              <w:left w:val="single" w:sz="4" w:space="0" w:color="000000"/>
              <w:bottom w:val="single" w:sz="4" w:space="0" w:color="000000"/>
            </w:tcBorders>
            <w:shd w:val="clear" w:color="auto" w:fill="auto"/>
          </w:tcPr>
          <w:p w14:paraId="7FC6F5BD"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bottom w:val="single" w:sz="4" w:space="0" w:color="000000"/>
              <w:right w:val="single" w:sz="4" w:space="0" w:color="000000"/>
            </w:tcBorders>
            <w:shd w:val="clear" w:color="auto" w:fill="auto"/>
          </w:tcPr>
          <w:p w14:paraId="0ECE591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0,0500 </w:t>
            </w:r>
          </w:p>
        </w:tc>
      </w:tr>
      <w:tr w:rsidR="00B41A41" w:rsidRPr="00B12FE6" w14:paraId="2FEBE528" w14:textId="77777777" w:rsidTr="0067535C">
        <w:trPr>
          <w:jc w:val="center"/>
        </w:trPr>
        <w:tc>
          <w:tcPr>
            <w:tcW w:w="4395" w:type="dxa"/>
            <w:tcBorders>
              <w:left w:val="single" w:sz="4" w:space="0" w:color="000000"/>
              <w:bottom w:val="single" w:sz="4" w:space="0" w:color="000000"/>
            </w:tcBorders>
            <w:shd w:val="clear" w:color="auto" w:fill="auto"/>
          </w:tcPr>
          <w:p w14:paraId="53E5629C"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2204DF01"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5D9B4713" w14:textId="77777777" w:rsidR="00C4312C" w:rsidRDefault="00C4312C" w:rsidP="00B41A41">
      <w:pPr>
        <w:suppressAutoHyphens/>
        <w:spacing w:after="0" w:line="240" w:lineRule="auto"/>
        <w:jc w:val="both"/>
        <w:rPr>
          <w:rStyle w:val="markedcontent"/>
          <w:rFonts w:ascii="Arial" w:hAnsi="Arial" w:cs="Arial"/>
          <w:sz w:val="20"/>
          <w:szCs w:val="20"/>
        </w:rPr>
      </w:pPr>
    </w:p>
    <w:tbl>
      <w:tblPr>
        <w:tblW w:w="10495" w:type="dxa"/>
        <w:jc w:val="center"/>
        <w:tblLayout w:type="fixed"/>
        <w:tblCellMar>
          <w:top w:w="55" w:type="dxa"/>
          <w:left w:w="55" w:type="dxa"/>
          <w:bottom w:w="55" w:type="dxa"/>
          <w:right w:w="55" w:type="dxa"/>
        </w:tblCellMar>
        <w:tblLook w:val="0000" w:firstRow="0" w:lastRow="0" w:firstColumn="0" w:lastColumn="0" w:noHBand="0" w:noVBand="0"/>
      </w:tblPr>
      <w:tblGrid>
        <w:gridCol w:w="4395"/>
        <w:gridCol w:w="567"/>
        <w:gridCol w:w="2268"/>
        <w:gridCol w:w="3265"/>
      </w:tblGrid>
      <w:tr w:rsidR="00B41A41" w:rsidRPr="007775F6" w14:paraId="33DB7D2F" w14:textId="77777777" w:rsidTr="0067535C">
        <w:trPr>
          <w:jc w:val="center"/>
        </w:trPr>
        <w:tc>
          <w:tcPr>
            <w:tcW w:w="7230" w:type="dxa"/>
            <w:gridSpan w:val="3"/>
            <w:tcBorders>
              <w:top w:val="single" w:sz="4" w:space="0" w:color="000000"/>
              <w:left w:val="single" w:sz="4" w:space="0" w:color="000000"/>
              <w:bottom w:val="single" w:sz="4" w:space="0" w:color="000000"/>
            </w:tcBorders>
            <w:shd w:val="clear" w:color="auto" w:fill="E5E5E5"/>
          </w:tcPr>
          <w:p w14:paraId="6000968B" w14:textId="5E504CBF" w:rsidR="00B41A41" w:rsidRPr="007775F6" w:rsidRDefault="00B41A41" w:rsidP="0067535C">
            <w:pPr>
              <w:autoSpaceDE w:val="0"/>
              <w:snapToGrid w:val="0"/>
              <w:spacing w:after="0" w:line="240" w:lineRule="auto"/>
              <w:rPr>
                <w:rFonts w:ascii="Arial" w:hAnsi="Arial" w:cs="Arial"/>
                <w:sz w:val="20"/>
                <w:szCs w:val="20"/>
              </w:rPr>
            </w:pPr>
            <w:r>
              <w:rPr>
                <w:rFonts w:ascii="Arial" w:hAnsi="Arial" w:cs="Arial"/>
                <w:b/>
                <w:sz w:val="20"/>
                <w:szCs w:val="20"/>
              </w:rPr>
              <w:t>2</w:t>
            </w:r>
            <w:r w:rsidR="00317230">
              <w:rPr>
                <w:rFonts w:ascii="Arial" w:hAnsi="Arial" w:cs="Arial"/>
                <w:b/>
                <w:sz w:val="20"/>
                <w:szCs w:val="20"/>
              </w:rPr>
              <w:t>0</w:t>
            </w:r>
            <w:r>
              <w:rPr>
                <w:rFonts w:ascii="Arial" w:hAnsi="Arial" w:cs="Arial"/>
                <w:b/>
                <w:sz w:val="20"/>
                <w:szCs w:val="20"/>
              </w:rPr>
              <w:t>.14</w:t>
            </w:r>
            <w:r w:rsidRPr="007775F6">
              <w:rPr>
                <w:rFonts w:ascii="Arial" w:hAnsi="Arial" w:cs="Arial"/>
                <w:sz w:val="20"/>
                <w:szCs w:val="20"/>
              </w:rPr>
              <w:t xml:space="preserve"> Pipeta de microvolume variável analógica monocanal</w:t>
            </w:r>
          </w:p>
        </w:tc>
        <w:tc>
          <w:tcPr>
            <w:tcW w:w="3265" w:type="dxa"/>
            <w:tcBorders>
              <w:top w:val="single" w:sz="4" w:space="0" w:color="000000"/>
              <w:bottom w:val="single" w:sz="4" w:space="0" w:color="000000"/>
              <w:right w:val="single" w:sz="4" w:space="0" w:color="000000"/>
            </w:tcBorders>
            <w:shd w:val="clear" w:color="auto" w:fill="E5E5E5"/>
          </w:tcPr>
          <w:p w14:paraId="119C4A4F" w14:textId="77777777" w:rsidR="00B41A41" w:rsidRPr="007775F6" w:rsidRDefault="00B41A41" w:rsidP="0067535C">
            <w:pPr>
              <w:autoSpaceDE w:val="0"/>
              <w:snapToGrid w:val="0"/>
              <w:spacing w:after="0" w:line="240" w:lineRule="auto"/>
              <w:rPr>
                <w:rFonts w:ascii="Arial" w:hAnsi="Arial" w:cs="Arial"/>
                <w:sz w:val="20"/>
                <w:szCs w:val="20"/>
              </w:rPr>
            </w:pPr>
            <w:r w:rsidRPr="007775F6">
              <w:rPr>
                <w:rFonts w:ascii="Arial" w:hAnsi="Arial" w:cs="Arial"/>
                <w:b/>
                <w:sz w:val="20"/>
                <w:szCs w:val="20"/>
              </w:rPr>
              <w:t xml:space="preserve">TAG: </w:t>
            </w:r>
            <w:r w:rsidRPr="007775F6">
              <w:rPr>
                <w:rFonts w:ascii="Arial" w:hAnsi="Arial" w:cs="Arial"/>
                <w:sz w:val="20"/>
                <w:szCs w:val="20"/>
              </w:rPr>
              <w:t>MIC-</w:t>
            </w:r>
            <w:r>
              <w:rPr>
                <w:rFonts w:ascii="Arial" w:hAnsi="Arial" w:cs="Arial"/>
                <w:sz w:val="20"/>
                <w:szCs w:val="20"/>
              </w:rPr>
              <w:t>17</w:t>
            </w:r>
          </w:p>
        </w:tc>
      </w:tr>
      <w:tr w:rsidR="00B41A41" w:rsidRPr="007775F6" w14:paraId="77BB9E81" w14:textId="77777777" w:rsidTr="0067535C">
        <w:trPr>
          <w:jc w:val="center"/>
        </w:trPr>
        <w:tc>
          <w:tcPr>
            <w:tcW w:w="7230" w:type="dxa"/>
            <w:gridSpan w:val="3"/>
            <w:tcBorders>
              <w:top w:val="single" w:sz="4" w:space="0" w:color="000000"/>
              <w:left w:val="single" w:sz="4" w:space="0" w:color="000000"/>
            </w:tcBorders>
            <w:shd w:val="clear" w:color="auto" w:fill="auto"/>
          </w:tcPr>
          <w:p w14:paraId="065E4EAB"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Marca: </w:t>
            </w:r>
            <w:r w:rsidRPr="007775F6">
              <w:rPr>
                <w:rFonts w:ascii="Arial" w:eastAsia="Times New Roman" w:hAnsi="Arial" w:cs="Arial"/>
                <w:sz w:val="20"/>
                <w:szCs w:val="20"/>
              </w:rPr>
              <w:t>B</w:t>
            </w:r>
            <w:r>
              <w:rPr>
                <w:rFonts w:ascii="Arial" w:eastAsia="Times New Roman" w:hAnsi="Arial" w:cs="Arial"/>
                <w:sz w:val="20"/>
                <w:szCs w:val="20"/>
              </w:rPr>
              <w:t>iopet</w:t>
            </w:r>
          </w:p>
        </w:tc>
        <w:tc>
          <w:tcPr>
            <w:tcW w:w="3265" w:type="dxa"/>
            <w:tcBorders>
              <w:top w:val="single" w:sz="4" w:space="0" w:color="000000"/>
              <w:right w:val="single" w:sz="4" w:space="0" w:color="000000"/>
            </w:tcBorders>
            <w:shd w:val="clear" w:color="auto" w:fill="auto"/>
          </w:tcPr>
          <w:p w14:paraId="6AFC9A62"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Modelo: </w:t>
            </w:r>
          </w:p>
        </w:tc>
      </w:tr>
      <w:tr w:rsidR="00B41A41" w:rsidRPr="007775F6" w14:paraId="2535D58A" w14:textId="77777777" w:rsidTr="0067535C">
        <w:trPr>
          <w:jc w:val="center"/>
        </w:trPr>
        <w:tc>
          <w:tcPr>
            <w:tcW w:w="4962" w:type="dxa"/>
            <w:gridSpan w:val="2"/>
            <w:tcBorders>
              <w:left w:val="single" w:sz="4" w:space="0" w:color="000000"/>
              <w:bottom w:val="single" w:sz="4" w:space="0" w:color="auto"/>
            </w:tcBorders>
            <w:shd w:val="clear" w:color="auto" w:fill="auto"/>
          </w:tcPr>
          <w:p w14:paraId="73BCB345"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Valor nominal: </w:t>
            </w:r>
            <w:r w:rsidRPr="007775F6">
              <w:rPr>
                <w:rFonts w:ascii="Arial" w:eastAsia="Times New Roman" w:hAnsi="Arial" w:cs="Arial"/>
                <w:sz w:val="20"/>
                <w:szCs w:val="20"/>
              </w:rPr>
              <w:t>0,1 mL a 1 mL</w:t>
            </w:r>
          </w:p>
        </w:tc>
        <w:tc>
          <w:tcPr>
            <w:tcW w:w="5533" w:type="dxa"/>
            <w:gridSpan w:val="2"/>
            <w:tcBorders>
              <w:bottom w:val="single" w:sz="4" w:space="0" w:color="auto"/>
              <w:right w:val="single" w:sz="4" w:space="0" w:color="000000"/>
            </w:tcBorders>
            <w:shd w:val="clear" w:color="auto" w:fill="auto"/>
          </w:tcPr>
          <w:p w14:paraId="29365A60" w14:textId="77777777" w:rsidR="00B41A41" w:rsidRPr="007775F6" w:rsidRDefault="00B41A41" w:rsidP="0067535C">
            <w:pPr>
              <w:autoSpaceDE w:val="0"/>
              <w:snapToGrid w:val="0"/>
              <w:spacing w:after="0" w:line="240" w:lineRule="auto"/>
              <w:rPr>
                <w:rFonts w:ascii="Arial" w:eastAsia="Times New Roman" w:hAnsi="Arial" w:cs="Arial"/>
                <w:sz w:val="20"/>
                <w:szCs w:val="20"/>
              </w:rPr>
            </w:pPr>
            <w:r w:rsidRPr="007775F6">
              <w:rPr>
                <w:rFonts w:ascii="Arial" w:eastAsia="Times New Roman" w:hAnsi="Arial" w:cs="Arial"/>
                <w:b/>
                <w:sz w:val="20"/>
                <w:szCs w:val="20"/>
              </w:rPr>
              <w:t xml:space="preserve">Divisão: </w:t>
            </w:r>
            <w:r w:rsidRPr="007775F6">
              <w:rPr>
                <w:rFonts w:ascii="Arial" w:eastAsia="Times New Roman" w:hAnsi="Arial" w:cs="Arial"/>
                <w:sz w:val="20"/>
                <w:szCs w:val="20"/>
              </w:rPr>
              <w:t>0,001 mL</w:t>
            </w:r>
          </w:p>
        </w:tc>
      </w:tr>
      <w:tr w:rsidR="00B41A41" w:rsidRPr="007775F6" w14:paraId="3365990C" w14:textId="77777777" w:rsidTr="0067535C">
        <w:trPr>
          <w:jc w:val="center"/>
        </w:trPr>
        <w:tc>
          <w:tcPr>
            <w:tcW w:w="4395" w:type="dxa"/>
            <w:tcBorders>
              <w:top w:val="single" w:sz="4" w:space="0" w:color="auto"/>
              <w:left w:val="single" w:sz="4" w:space="0" w:color="000000"/>
              <w:bottom w:val="single" w:sz="4" w:space="0" w:color="000000"/>
            </w:tcBorders>
            <w:shd w:val="clear" w:color="auto" w:fill="auto"/>
          </w:tcPr>
          <w:p w14:paraId="1D4DDF9C"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Ponto a calibrar (</w:t>
            </w:r>
            <w:r w:rsidRPr="007775F6">
              <w:rPr>
                <w:rFonts w:ascii="Arial" w:eastAsia="Times New Roman" w:hAnsi="Arial" w:cs="Arial"/>
                <w:sz w:val="20"/>
                <w:szCs w:val="20"/>
              </w:rPr>
              <w:t>mL</w:t>
            </w:r>
            <w:r w:rsidRPr="007775F6">
              <w:rPr>
                <w:rFonts w:ascii="Arial" w:eastAsia="Times New Roman" w:hAnsi="Arial" w:cs="Arial"/>
                <w:b/>
                <w:sz w:val="20"/>
                <w:szCs w:val="20"/>
              </w:rPr>
              <w:t>)</w:t>
            </w:r>
          </w:p>
        </w:tc>
        <w:tc>
          <w:tcPr>
            <w:tcW w:w="6100" w:type="dxa"/>
            <w:gridSpan w:val="3"/>
            <w:tcBorders>
              <w:top w:val="single" w:sz="4" w:space="0" w:color="auto"/>
              <w:bottom w:val="single" w:sz="4" w:space="0" w:color="000000"/>
              <w:right w:val="single" w:sz="4" w:space="0" w:color="000000"/>
            </w:tcBorders>
            <w:shd w:val="clear" w:color="auto" w:fill="auto"/>
            <w:vAlign w:val="center"/>
          </w:tcPr>
          <w:p w14:paraId="4F881A4B" w14:textId="77777777" w:rsidR="00B41A41" w:rsidRPr="007775F6" w:rsidRDefault="00B41A41" w:rsidP="0067535C">
            <w:pPr>
              <w:autoSpaceDE w:val="0"/>
              <w:snapToGrid w:val="0"/>
              <w:spacing w:after="0" w:line="240" w:lineRule="auto"/>
              <w:jc w:val="center"/>
              <w:rPr>
                <w:rFonts w:ascii="Arial" w:eastAsia="Times New Roman" w:hAnsi="Arial" w:cs="Arial"/>
                <w:b/>
                <w:sz w:val="20"/>
                <w:szCs w:val="20"/>
              </w:rPr>
            </w:pPr>
            <w:r w:rsidRPr="007775F6">
              <w:rPr>
                <w:rFonts w:ascii="Arial" w:eastAsia="Times New Roman" w:hAnsi="Arial" w:cs="Arial"/>
                <w:b/>
                <w:sz w:val="20"/>
                <w:szCs w:val="20"/>
              </w:rPr>
              <w:t>Tolerância (</w:t>
            </w:r>
            <w:r w:rsidRPr="007775F6">
              <w:rPr>
                <w:rFonts w:ascii="Arial" w:eastAsia="Times New Roman" w:hAnsi="Arial" w:cs="Arial"/>
                <w:sz w:val="20"/>
                <w:szCs w:val="20"/>
              </w:rPr>
              <w:t>mL</w:t>
            </w:r>
            <w:r w:rsidRPr="007775F6">
              <w:rPr>
                <w:rFonts w:ascii="Arial" w:eastAsia="Times New Roman" w:hAnsi="Arial" w:cs="Arial"/>
                <w:b/>
                <w:sz w:val="20"/>
                <w:szCs w:val="20"/>
              </w:rPr>
              <w:t>)</w:t>
            </w:r>
            <w:r w:rsidRPr="007775F6">
              <w:rPr>
                <w:rFonts w:ascii="Arial" w:eastAsia="Times New Roman" w:hAnsi="Arial" w:cs="Arial"/>
                <w:sz w:val="20"/>
                <w:szCs w:val="20"/>
                <w:vertAlign w:val="subscript"/>
              </w:rPr>
              <w:t xml:space="preserve"> (Erro + Incerteza expandida) Max</w:t>
            </w:r>
            <w:r w:rsidRPr="007775F6">
              <w:rPr>
                <w:rFonts w:ascii="Arial" w:eastAsia="Times New Roman" w:hAnsi="Arial" w:cs="Arial"/>
                <w:sz w:val="20"/>
                <w:szCs w:val="20"/>
              </w:rPr>
              <w:t xml:space="preserve"> =</w:t>
            </w:r>
          </w:p>
        </w:tc>
      </w:tr>
      <w:tr w:rsidR="00B41A41" w:rsidRPr="007775F6" w14:paraId="6DE2D437" w14:textId="77777777" w:rsidTr="0067535C">
        <w:trPr>
          <w:jc w:val="center"/>
        </w:trPr>
        <w:tc>
          <w:tcPr>
            <w:tcW w:w="4395" w:type="dxa"/>
            <w:tcBorders>
              <w:top w:val="single" w:sz="4" w:space="0" w:color="000000"/>
              <w:left w:val="single" w:sz="4" w:space="0" w:color="000000"/>
            </w:tcBorders>
            <w:shd w:val="clear" w:color="auto" w:fill="auto"/>
          </w:tcPr>
          <w:p w14:paraId="5BAD271E"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0,1000</w:t>
            </w:r>
          </w:p>
        </w:tc>
        <w:tc>
          <w:tcPr>
            <w:tcW w:w="6100" w:type="dxa"/>
            <w:gridSpan w:val="3"/>
            <w:tcBorders>
              <w:top w:val="single" w:sz="4" w:space="0" w:color="000000"/>
              <w:right w:val="single" w:sz="4" w:space="0" w:color="000000"/>
            </w:tcBorders>
            <w:shd w:val="clear" w:color="auto" w:fill="auto"/>
          </w:tcPr>
          <w:p w14:paraId="1CC287DC"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0,0200 </w:t>
            </w:r>
          </w:p>
        </w:tc>
      </w:tr>
      <w:tr w:rsidR="00B41A41" w:rsidRPr="007775F6" w14:paraId="58D12C4B" w14:textId="77777777" w:rsidTr="0067535C">
        <w:trPr>
          <w:jc w:val="center"/>
        </w:trPr>
        <w:tc>
          <w:tcPr>
            <w:tcW w:w="4395" w:type="dxa"/>
            <w:tcBorders>
              <w:left w:val="single" w:sz="4" w:space="0" w:color="000000"/>
            </w:tcBorders>
            <w:shd w:val="clear" w:color="auto" w:fill="auto"/>
          </w:tcPr>
          <w:p w14:paraId="31F44542"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0,5000</w:t>
            </w:r>
          </w:p>
        </w:tc>
        <w:tc>
          <w:tcPr>
            <w:tcW w:w="6100" w:type="dxa"/>
            <w:gridSpan w:val="3"/>
            <w:tcBorders>
              <w:right w:val="single" w:sz="4" w:space="0" w:color="000000"/>
            </w:tcBorders>
            <w:shd w:val="clear" w:color="auto" w:fill="auto"/>
          </w:tcPr>
          <w:p w14:paraId="0311B173"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0,0300 </w:t>
            </w:r>
          </w:p>
        </w:tc>
      </w:tr>
      <w:tr w:rsidR="00B41A41" w:rsidRPr="007775F6" w14:paraId="03DCEE0E" w14:textId="77777777" w:rsidTr="0067535C">
        <w:trPr>
          <w:jc w:val="center"/>
        </w:trPr>
        <w:tc>
          <w:tcPr>
            <w:tcW w:w="4395" w:type="dxa"/>
            <w:tcBorders>
              <w:left w:val="single" w:sz="4" w:space="0" w:color="000000"/>
              <w:bottom w:val="single" w:sz="4" w:space="0" w:color="000000"/>
            </w:tcBorders>
            <w:shd w:val="clear" w:color="auto" w:fill="auto"/>
          </w:tcPr>
          <w:p w14:paraId="6B9D16D5"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1,0000</w:t>
            </w:r>
          </w:p>
        </w:tc>
        <w:tc>
          <w:tcPr>
            <w:tcW w:w="6100" w:type="dxa"/>
            <w:gridSpan w:val="3"/>
            <w:tcBorders>
              <w:bottom w:val="single" w:sz="4" w:space="0" w:color="000000"/>
              <w:right w:val="single" w:sz="4" w:space="0" w:color="000000"/>
            </w:tcBorders>
            <w:shd w:val="clear" w:color="auto" w:fill="auto"/>
          </w:tcPr>
          <w:p w14:paraId="0481D534" w14:textId="77777777" w:rsidR="00B41A41" w:rsidRPr="007775F6" w:rsidRDefault="00B41A41" w:rsidP="0067535C">
            <w:pPr>
              <w:autoSpaceDE w:val="0"/>
              <w:snapToGrid w:val="0"/>
              <w:spacing w:after="0" w:line="240" w:lineRule="auto"/>
              <w:jc w:val="center"/>
              <w:rPr>
                <w:rFonts w:ascii="Arial" w:eastAsia="Times New Roman" w:hAnsi="Arial" w:cs="Arial"/>
                <w:sz w:val="20"/>
                <w:szCs w:val="20"/>
              </w:rPr>
            </w:pPr>
            <w:r w:rsidRPr="007775F6">
              <w:rPr>
                <w:rFonts w:ascii="Arial" w:eastAsia="Times New Roman" w:hAnsi="Arial" w:cs="Arial"/>
                <w:sz w:val="20"/>
                <w:szCs w:val="20"/>
              </w:rPr>
              <w:t xml:space="preserve">0,0500 </w:t>
            </w:r>
          </w:p>
        </w:tc>
      </w:tr>
      <w:tr w:rsidR="00B41A41" w:rsidRPr="00B12FE6" w14:paraId="00E6702F" w14:textId="77777777" w:rsidTr="0067535C">
        <w:trPr>
          <w:jc w:val="center"/>
        </w:trPr>
        <w:tc>
          <w:tcPr>
            <w:tcW w:w="4395" w:type="dxa"/>
            <w:tcBorders>
              <w:left w:val="single" w:sz="4" w:space="0" w:color="000000"/>
              <w:bottom w:val="single" w:sz="4" w:space="0" w:color="000000"/>
            </w:tcBorders>
            <w:shd w:val="clear" w:color="auto" w:fill="auto"/>
          </w:tcPr>
          <w:p w14:paraId="4DA55179" w14:textId="77777777" w:rsidR="00B41A41" w:rsidRPr="00B12FE6" w:rsidRDefault="00B41A41" w:rsidP="0067535C">
            <w:pPr>
              <w:autoSpaceDE w:val="0"/>
              <w:snapToGrid w:val="0"/>
              <w:spacing w:after="0" w:line="240" w:lineRule="auto"/>
              <w:rPr>
                <w:rFonts w:ascii="Arial" w:eastAsia="Times New Roman" w:hAnsi="Arial" w:cs="Arial"/>
                <w:sz w:val="20"/>
                <w:szCs w:val="20"/>
              </w:rPr>
            </w:pPr>
            <w:r>
              <w:rPr>
                <w:rFonts w:ascii="Arial" w:eastAsia="Times New Roman" w:hAnsi="Arial" w:cs="Arial"/>
                <w:sz w:val="20"/>
                <w:szCs w:val="20"/>
              </w:rPr>
              <w:t>C</w:t>
            </w:r>
            <w:r w:rsidRPr="00B12FE6">
              <w:rPr>
                <w:rFonts w:ascii="Arial" w:eastAsia="Times New Roman" w:hAnsi="Arial" w:cs="Arial"/>
                <w:sz w:val="20"/>
                <w:szCs w:val="20"/>
              </w:rPr>
              <w:t>alibração</w:t>
            </w:r>
            <w:r>
              <w:rPr>
                <w:rFonts w:ascii="Arial" w:eastAsia="Times New Roman" w:hAnsi="Arial" w:cs="Arial"/>
                <w:sz w:val="20"/>
                <w:szCs w:val="20"/>
              </w:rPr>
              <w:t xml:space="preserve"> RBC.</w:t>
            </w:r>
          </w:p>
        </w:tc>
        <w:tc>
          <w:tcPr>
            <w:tcW w:w="6100" w:type="dxa"/>
            <w:gridSpan w:val="3"/>
            <w:tcBorders>
              <w:bottom w:val="single" w:sz="4" w:space="0" w:color="000000"/>
              <w:right w:val="single" w:sz="4" w:space="0" w:color="000000"/>
            </w:tcBorders>
            <w:shd w:val="clear" w:color="auto" w:fill="auto"/>
          </w:tcPr>
          <w:p w14:paraId="5A33663F" w14:textId="77777777" w:rsidR="00B41A41" w:rsidRPr="00B12FE6" w:rsidRDefault="00B41A41" w:rsidP="0067535C">
            <w:pPr>
              <w:autoSpaceDE w:val="0"/>
              <w:snapToGrid w:val="0"/>
              <w:spacing w:after="0" w:line="240" w:lineRule="auto"/>
              <w:jc w:val="center"/>
              <w:rPr>
                <w:rFonts w:ascii="Arial" w:eastAsia="Times New Roman" w:hAnsi="Arial" w:cs="Arial"/>
                <w:sz w:val="20"/>
                <w:szCs w:val="20"/>
              </w:rPr>
            </w:pPr>
          </w:p>
        </w:tc>
      </w:tr>
    </w:tbl>
    <w:p w14:paraId="430F00B1" w14:textId="77777777" w:rsidR="00B41A41" w:rsidRDefault="00B41A41" w:rsidP="00B41A41">
      <w:pPr>
        <w:suppressAutoHyphens/>
        <w:spacing w:after="0" w:line="240" w:lineRule="auto"/>
        <w:jc w:val="both"/>
        <w:rPr>
          <w:rStyle w:val="markedcontent"/>
          <w:rFonts w:ascii="Arial" w:hAnsi="Arial" w:cs="Arial"/>
          <w:sz w:val="20"/>
          <w:szCs w:val="20"/>
        </w:rPr>
      </w:pPr>
    </w:p>
    <w:p w14:paraId="3F1D5F87" w14:textId="77777777" w:rsidR="00D079D2" w:rsidRDefault="00D079D2" w:rsidP="00B41A41">
      <w:pPr>
        <w:suppressAutoHyphens/>
        <w:spacing w:after="0" w:line="240" w:lineRule="auto"/>
        <w:jc w:val="both"/>
        <w:rPr>
          <w:rStyle w:val="markedcontent"/>
          <w:rFonts w:ascii="Arial" w:hAnsi="Arial" w:cs="Arial"/>
          <w:sz w:val="20"/>
          <w:szCs w:val="20"/>
        </w:rPr>
      </w:pPr>
    </w:p>
    <w:p w14:paraId="319A6234" w14:textId="428CE136" w:rsidR="00B41A41" w:rsidRDefault="00B41A41" w:rsidP="00B41A41">
      <w:pPr>
        <w:rPr>
          <w:rFonts w:ascii="Arial" w:hAnsi="Arial" w:cs="Arial"/>
          <w:b/>
          <w:bCs/>
          <w:sz w:val="24"/>
          <w:szCs w:val="24"/>
        </w:rPr>
      </w:pPr>
      <w:r>
        <w:rPr>
          <w:rFonts w:ascii="Arial" w:hAnsi="Arial" w:cs="Arial"/>
          <w:b/>
          <w:bCs/>
          <w:sz w:val="24"/>
          <w:szCs w:val="24"/>
        </w:rPr>
        <w:t>2</w:t>
      </w:r>
      <w:r w:rsidR="00B50E9A">
        <w:rPr>
          <w:rFonts w:ascii="Arial" w:hAnsi="Arial" w:cs="Arial"/>
          <w:b/>
          <w:bCs/>
          <w:sz w:val="24"/>
          <w:szCs w:val="24"/>
        </w:rPr>
        <w:t>1</w:t>
      </w:r>
      <w:r w:rsidRPr="00576003">
        <w:rPr>
          <w:rFonts w:ascii="Arial" w:hAnsi="Arial" w:cs="Arial"/>
          <w:b/>
          <w:bCs/>
          <w:sz w:val="24"/>
          <w:szCs w:val="24"/>
        </w:rPr>
        <w:t xml:space="preserve">. </w:t>
      </w:r>
      <w:r>
        <w:rPr>
          <w:rFonts w:ascii="Arial" w:hAnsi="Arial" w:cs="Arial"/>
          <w:b/>
          <w:bCs/>
          <w:sz w:val="24"/>
          <w:szCs w:val="24"/>
        </w:rPr>
        <w:t>Capela de exaustão</w:t>
      </w:r>
      <w:r w:rsidRPr="00F90BBB">
        <w:rPr>
          <w:rFonts w:ascii="Arial" w:hAnsi="Arial" w:cs="Arial"/>
          <w:b/>
          <w:bCs/>
          <w:sz w:val="24"/>
          <w:szCs w:val="24"/>
        </w:rPr>
        <w:t> </w:t>
      </w: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60"/>
        <w:gridCol w:w="2404"/>
        <w:gridCol w:w="3131"/>
      </w:tblGrid>
      <w:tr w:rsidR="00B41A41" w:rsidRPr="00625C20" w14:paraId="28CF0ED4" w14:textId="77777777" w:rsidTr="0067535C">
        <w:trPr>
          <w:trHeight w:val="397"/>
          <w:jc w:val="center"/>
        </w:trPr>
        <w:tc>
          <w:tcPr>
            <w:tcW w:w="7364" w:type="dxa"/>
            <w:gridSpan w:val="2"/>
            <w:tcBorders>
              <w:top w:val="single" w:sz="6" w:space="0" w:color="000000"/>
              <w:left w:val="single" w:sz="6" w:space="0" w:color="000000"/>
              <w:bottom w:val="single" w:sz="6" w:space="0" w:color="000000"/>
              <w:right w:val="nil"/>
            </w:tcBorders>
            <w:shd w:val="clear" w:color="auto" w:fill="E5E5E5"/>
            <w:vAlign w:val="center"/>
            <w:hideMark/>
          </w:tcPr>
          <w:p w14:paraId="0AB6233C" w14:textId="315E977A"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w:t>
            </w:r>
            <w:r>
              <w:rPr>
                <w:rFonts w:ascii="Arial" w:eastAsia="Times New Roman" w:hAnsi="Arial" w:cs="Arial"/>
                <w:b/>
                <w:bCs/>
                <w:sz w:val="20"/>
                <w:szCs w:val="20"/>
                <w:lang w:eastAsia="pt-BR"/>
              </w:rPr>
              <w:t>2</w:t>
            </w:r>
            <w:r w:rsidR="00B50E9A">
              <w:rPr>
                <w:rFonts w:ascii="Arial" w:eastAsia="Times New Roman" w:hAnsi="Arial" w:cs="Arial"/>
                <w:b/>
                <w:bCs/>
                <w:sz w:val="20"/>
                <w:szCs w:val="20"/>
                <w:lang w:eastAsia="pt-BR"/>
              </w:rPr>
              <w:t>1</w:t>
            </w:r>
            <w:r>
              <w:rPr>
                <w:rFonts w:ascii="Arial" w:eastAsia="Times New Roman" w:hAnsi="Arial" w:cs="Arial"/>
                <w:b/>
                <w:bCs/>
                <w:sz w:val="20"/>
                <w:szCs w:val="20"/>
                <w:lang w:eastAsia="pt-BR"/>
              </w:rPr>
              <w:t>.1</w:t>
            </w:r>
            <w:r w:rsidRPr="00CD799B">
              <w:rPr>
                <w:rFonts w:ascii="Arial" w:eastAsia="Times New Roman" w:hAnsi="Arial" w:cs="Arial"/>
                <w:sz w:val="20"/>
                <w:szCs w:val="20"/>
                <w:lang w:eastAsia="pt-BR"/>
              </w:rPr>
              <w:t xml:space="preserve"> </w:t>
            </w:r>
            <w:r>
              <w:rPr>
                <w:rFonts w:ascii="Arial" w:eastAsia="Times New Roman" w:hAnsi="Arial" w:cs="Arial"/>
                <w:sz w:val="20"/>
                <w:szCs w:val="20"/>
                <w:lang w:eastAsia="pt-BR"/>
              </w:rPr>
              <w:t>Capela de Exaustão</w:t>
            </w:r>
          </w:p>
        </w:tc>
        <w:tc>
          <w:tcPr>
            <w:tcW w:w="3131" w:type="dxa"/>
            <w:tcBorders>
              <w:top w:val="single" w:sz="6" w:space="0" w:color="000000"/>
              <w:left w:val="nil"/>
              <w:bottom w:val="single" w:sz="6" w:space="0" w:color="000000"/>
              <w:right w:val="single" w:sz="6" w:space="0" w:color="000000"/>
            </w:tcBorders>
            <w:shd w:val="clear" w:color="auto" w:fill="E5E5E5"/>
            <w:vAlign w:val="center"/>
            <w:hideMark/>
          </w:tcPr>
          <w:p w14:paraId="08726D12"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TAG: </w:t>
            </w:r>
            <w:r>
              <w:rPr>
                <w:rFonts w:ascii="Arial" w:eastAsia="Times New Roman" w:hAnsi="Arial" w:cs="Arial"/>
                <w:b/>
                <w:bCs/>
                <w:sz w:val="20"/>
                <w:szCs w:val="20"/>
                <w:lang w:eastAsia="pt-BR"/>
              </w:rPr>
              <w:t>-</w:t>
            </w:r>
          </w:p>
        </w:tc>
      </w:tr>
      <w:tr w:rsidR="00B41A41" w:rsidRPr="00625C20" w14:paraId="71A57176" w14:textId="77777777" w:rsidTr="0067535C">
        <w:trPr>
          <w:trHeight w:val="397"/>
          <w:jc w:val="center"/>
        </w:trPr>
        <w:tc>
          <w:tcPr>
            <w:tcW w:w="4960" w:type="dxa"/>
            <w:tcBorders>
              <w:top w:val="single" w:sz="6" w:space="0" w:color="000000"/>
              <w:left w:val="single" w:sz="6" w:space="0" w:color="000000"/>
              <w:bottom w:val="nil"/>
              <w:right w:val="nil"/>
            </w:tcBorders>
            <w:shd w:val="clear" w:color="auto" w:fill="auto"/>
            <w:vAlign w:val="center"/>
            <w:hideMark/>
          </w:tcPr>
          <w:p w14:paraId="2A7892D7"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Marca: </w:t>
            </w:r>
            <w:r>
              <w:rPr>
                <w:rFonts w:ascii="Arial" w:eastAsia="Times New Roman" w:hAnsi="Arial" w:cs="Arial"/>
                <w:b/>
                <w:bCs/>
                <w:sz w:val="20"/>
                <w:szCs w:val="20"/>
                <w:lang w:eastAsia="pt-BR"/>
              </w:rPr>
              <w:t>Quimis</w:t>
            </w:r>
          </w:p>
        </w:tc>
        <w:tc>
          <w:tcPr>
            <w:tcW w:w="5535" w:type="dxa"/>
            <w:gridSpan w:val="2"/>
            <w:tcBorders>
              <w:top w:val="single" w:sz="6" w:space="0" w:color="000000"/>
              <w:left w:val="nil"/>
              <w:bottom w:val="nil"/>
              <w:right w:val="single" w:sz="6" w:space="0" w:color="000000"/>
            </w:tcBorders>
            <w:shd w:val="clear" w:color="auto" w:fill="auto"/>
            <w:vAlign w:val="center"/>
            <w:hideMark/>
          </w:tcPr>
          <w:p w14:paraId="6EA601F1"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Modelo:</w:t>
            </w:r>
            <w:r w:rsidRPr="00CD799B">
              <w:rPr>
                <w:rFonts w:ascii="Arial" w:eastAsia="Times New Roman" w:hAnsi="Arial" w:cs="Arial"/>
                <w:sz w:val="20"/>
                <w:szCs w:val="20"/>
                <w:lang w:eastAsia="pt-BR"/>
              </w:rPr>
              <w:t xml:space="preserve"> </w:t>
            </w:r>
            <w:r>
              <w:rPr>
                <w:rFonts w:ascii="Arial" w:eastAsia="Times New Roman" w:hAnsi="Arial" w:cs="Arial"/>
                <w:sz w:val="20"/>
                <w:szCs w:val="20"/>
                <w:lang w:eastAsia="pt-BR"/>
              </w:rPr>
              <w:t>Q216-11</w:t>
            </w:r>
          </w:p>
        </w:tc>
      </w:tr>
      <w:tr w:rsidR="00B41A41" w:rsidRPr="00625C20" w14:paraId="7F442C6A" w14:textId="77777777" w:rsidTr="0067535C">
        <w:trPr>
          <w:trHeight w:val="397"/>
          <w:jc w:val="center"/>
        </w:trPr>
        <w:tc>
          <w:tcPr>
            <w:tcW w:w="4960" w:type="dxa"/>
            <w:tcBorders>
              <w:top w:val="nil"/>
              <w:left w:val="single" w:sz="6" w:space="0" w:color="000000"/>
              <w:bottom w:val="single" w:sz="6" w:space="0" w:color="auto"/>
              <w:right w:val="nil"/>
            </w:tcBorders>
            <w:shd w:val="clear" w:color="auto" w:fill="auto"/>
            <w:vAlign w:val="center"/>
            <w:hideMark/>
          </w:tcPr>
          <w:p w14:paraId="72FE9FE5"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Testes operacionais; </w:t>
            </w:r>
          </w:p>
          <w:p w14:paraId="2D4900EA"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Certificação geral; </w:t>
            </w:r>
          </w:p>
          <w:p w14:paraId="64B4DA10"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Teste de integridade; </w:t>
            </w:r>
          </w:p>
          <w:p w14:paraId="091E757A"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Troca de filtros – se necessário. </w:t>
            </w:r>
          </w:p>
        </w:tc>
        <w:tc>
          <w:tcPr>
            <w:tcW w:w="5535" w:type="dxa"/>
            <w:gridSpan w:val="2"/>
            <w:tcBorders>
              <w:top w:val="nil"/>
              <w:left w:val="nil"/>
              <w:bottom w:val="single" w:sz="6" w:space="0" w:color="auto"/>
              <w:right w:val="single" w:sz="6" w:space="0" w:color="000000"/>
            </w:tcBorders>
            <w:shd w:val="clear" w:color="auto" w:fill="auto"/>
            <w:vAlign w:val="center"/>
            <w:hideMark/>
          </w:tcPr>
          <w:p w14:paraId="708D7EBE"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w:t>
            </w:r>
          </w:p>
        </w:tc>
      </w:tr>
      <w:tr w:rsidR="00B41A41" w:rsidRPr="00625C20" w14:paraId="545430EE" w14:textId="77777777" w:rsidTr="0067535C">
        <w:trPr>
          <w:trHeight w:val="397"/>
          <w:jc w:val="center"/>
        </w:trPr>
        <w:tc>
          <w:tcPr>
            <w:tcW w:w="10495" w:type="dxa"/>
            <w:gridSpan w:val="3"/>
            <w:tcBorders>
              <w:top w:val="single" w:sz="4" w:space="0" w:color="auto"/>
              <w:left w:val="single" w:sz="6" w:space="0" w:color="000000"/>
              <w:bottom w:val="single" w:sz="6" w:space="0" w:color="auto"/>
              <w:right w:val="single" w:sz="6" w:space="0" w:color="000000"/>
            </w:tcBorders>
            <w:shd w:val="clear" w:color="auto" w:fill="auto"/>
            <w:vAlign w:val="center"/>
          </w:tcPr>
          <w:p w14:paraId="7568E633" w14:textId="5CA3E358" w:rsidR="00B41A41" w:rsidRPr="00CD799B"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sz w:val="20"/>
                <w:szCs w:val="20"/>
                <w:lang w:eastAsia="pt-BR"/>
              </w:rPr>
              <w:t xml:space="preserve">Ensaio em cabine de exaustão.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 xml:space="preserve">nas dependências </w:t>
            </w:r>
            <w:r w:rsidR="00B50E9A">
              <w:rPr>
                <w:rFonts w:ascii="Arial" w:eastAsia="Times New Roman" w:hAnsi="Arial" w:cs="Arial"/>
                <w:sz w:val="20"/>
                <w:szCs w:val="20"/>
              </w:rPr>
              <w:t xml:space="preserve">da </w:t>
            </w:r>
            <w:r>
              <w:rPr>
                <w:rFonts w:ascii="Arial" w:eastAsia="Times New Roman" w:hAnsi="Arial" w:cs="Arial"/>
                <w:sz w:val="20"/>
                <w:szCs w:val="20"/>
              </w:rPr>
              <w:t>ETE-BL</w:t>
            </w:r>
            <w:r w:rsidR="00B50E9A">
              <w:rPr>
                <w:rFonts w:ascii="Arial" w:eastAsia="Times New Roman" w:hAnsi="Arial" w:cs="Arial"/>
                <w:sz w:val="20"/>
                <w:szCs w:val="20"/>
              </w:rPr>
              <w:t>.</w:t>
            </w:r>
          </w:p>
        </w:tc>
      </w:tr>
    </w:tbl>
    <w:p w14:paraId="3CE604C9" w14:textId="77777777" w:rsidR="00B41A41" w:rsidRDefault="00B41A41" w:rsidP="005F50B1">
      <w:pPr>
        <w:suppressAutoHyphens/>
        <w:spacing w:after="0" w:line="240" w:lineRule="auto"/>
        <w:jc w:val="both"/>
        <w:rPr>
          <w:rFonts w:ascii="Arial" w:hAnsi="Arial" w:cs="Arial"/>
          <w:b/>
          <w:bCs/>
          <w:sz w:val="24"/>
          <w:szCs w:val="24"/>
        </w:rPr>
      </w:pPr>
    </w:p>
    <w:tbl>
      <w:tblPr>
        <w:tblW w:w="1049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60"/>
        <w:gridCol w:w="2404"/>
        <w:gridCol w:w="3131"/>
      </w:tblGrid>
      <w:tr w:rsidR="00B41A41" w:rsidRPr="00625C20" w14:paraId="7A9315B6" w14:textId="77777777" w:rsidTr="0067535C">
        <w:trPr>
          <w:trHeight w:val="397"/>
          <w:jc w:val="center"/>
        </w:trPr>
        <w:tc>
          <w:tcPr>
            <w:tcW w:w="7364" w:type="dxa"/>
            <w:gridSpan w:val="2"/>
            <w:tcBorders>
              <w:top w:val="single" w:sz="6" w:space="0" w:color="000000"/>
              <w:left w:val="single" w:sz="6" w:space="0" w:color="000000"/>
              <w:bottom w:val="single" w:sz="6" w:space="0" w:color="000000"/>
              <w:right w:val="nil"/>
            </w:tcBorders>
            <w:shd w:val="clear" w:color="auto" w:fill="E5E5E5"/>
            <w:vAlign w:val="center"/>
            <w:hideMark/>
          </w:tcPr>
          <w:p w14:paraId="5F526331" w14:textId="5322E29D"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lastRenderedPageBreak/>
              <w:t> </w:t>
            </w:r>
            <w:r>
              <w:rPr>
                <w:rFonts w:ascii="Arial" w:eastAsia="Times New Roman" w:hAnsi="Arial" w:cs="Arial"/>
                <w:b/>
                <w:bCs/>
                <w:sz w:val="20"/>
                <w:szCs w:val="20"/>
                <w:lang w:eastAsia="pt-BR"/>
              </w:rPr>
              <w:t>2</w:t>
            </w:r>
            <w:r w:rsidR="00B50E9A">
              <w:rPr>
                <w:rFonts w:ascii="Arial" w:eastAsia="Times New Roman" w:hAnsi="Arial" w:cs="Arial"/>
                <w:b/>
                <w:bCs/>
                <w:sz w:val="20"/>
                <w:szCs w:val="20"/>
                <w:lang w:eastAsia="pt-BR"/>
              </w:rPr>
              <w:t>1</w:t>
            </w:r>
            <w:r>
              <w:rPr>
                <w:rFonts w:ascii="Arial" w:eastAsia="Times New Roman" w:hAnsi="Arial" w:cs="Arial"/>
                <w:b/>
                <w:bCs/>
                <w:sz w:val="20"/>
                <w:szCs w:val="20"/>
                <w:lang w:eastAsia="pt-BR"/>
              </w:rPr>
              <w:t>.2</w:t>
            </w:r>
            <w:r w:rsidRPr="00CD799B">
              <w:rPr>
                <w:rFonts w:ascii="Arial" w:eastAsia="Times New Roman" w:hAnsi="Arial" w:cs="Arial"/>
                <w:sz w:val="20"/>
                <w:szCs w:val="20"/>
                <w:lang w:eastAsia="pt-BR"/>
              </w:rPr>
              <w:t xml:space="preserve"> </w:t>
            </w:r>
            <w:r>
              <w:rPr>
                <w:rFonts w:ascii="Arial" w:eastAsia="Times New Roman" w:hAnsi="Arial" w:cs="Arial"/>
                <w:sz w:val="20"/>
                <w:szCs w:val="20"/>
                <w:lang w:eastAsia="pt-BR"/>
              </w:rPr>
              <w:t>Capela de Exaustão</w:t>
            </w:r>
          </w:p>
        </w:tc>
        <w:tc>
          <w:tcPr>
            <w:tcW w:w="3131" w:type="dxa"/>
            <w:tcBorders>
              <w:top w:val="single" w:sz="6" w:space="0" w:color="000000"/>
              <w:left w:val="nil"/>
              <w:bottom w:val="single" w:sz="6" w:space="0" w:color="000000"/>
              <w:right w:val="single" w:sz="6" w:space="0" w:color="000000"/>
            </w:tcBorders>
            <w:shd w:val="clear" w:color="auto" w:fill="E5E5E5"/>
            <w:vAlign w:val="center"/>
            <w:hideMark/>
          </w:tcPr>
          <w:p w14:paraId="76B43646"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TAG: </w:t>
            </w:r>
          </w:p>
        </w:tc>
      </w:tr>
      <w:tr w:rsidR="00B41A41" w:rsidRPr="00625C20" w14:paraId="029F75B2" w14:textId="77777777" w:rsidTr="0067535C">
        <w:trPr>
          <w:trHeight w:val="397"/>
          <w:jc w:val="center"/>
        </w:trPr>
        <w:tc>
          <w:tcPr>
            <w:tcW w:w="4960" w:type="dxa"/>
            <w:tcBorders>
              <w:top w:val="single" w:sz="6" w:space="0" w:color="000000"/>
              <w:left w:val="single" w:sz="6" w:space="0" w:color="000000"/>
              <w:bottom w:val="nil"/>
              <w:right w:val="nil"/>
            </w:tcBorders>
            <w:shd w:val="clear" w:color="auto" w:fill="auto"/>
            <w:vAlign w:val="center"/>
            <w:hideMark/>
          </w:tcPr>
          <w:p w14:paraId="77B4D1BD"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 xml:space="preserve">Marca: </w:t>
            </w:r>
            <w:r>
              <w:rPr>
                <w:rFonts w:ascii="Arial" w:eastAsia="Times New Roman" w:hAnsi="Arial" w:cs="Arial"/>
                <w:b/>
                <w:bCs/>
                <w:sz w:val="20"/>
                <w:szCs w:val="20"/>
                <w:lang w:eastAsia="pt-BR"/>
              </w:rPr>
              <w:t>Nalgon</w:t>
            </w:r>
          </w:p>
        </w:tc>
        <w:tc>
          <w:tcPr>
            <w:tcW w:w="5535" w:type="dxa"/>
            <w:gridSpan w:val="2"/>
            <w:tcBorders>
              <w:top w:val="single" w:sz="6" w:space="0" w:color="000000"/>
              <w:left w:val="nil"/>
              <w:bottom w:val="nil"/>
              <w:right w:val="single" w:sz="6" w:space="0" w:color="000000"/>
            </w:tcBorders>
            <w:shd w:val="clear" w:color="auto" w:fill="auto"/>
            <w:vAlign w:val="center"/>
            <w:hideMark/>
          </w:tcPr>
          <w:p w14:paraId="6EDF2BC7"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b/>
                <w:bCs/>
                <w:sz w:val="20"/>
                <w:szCs w:val="20"/>
                <w:lang w:eastAsia="pt-BR"/>
              </w:rPr>
              <w:t>Modelo:</w:t>
            </w:r>
            <w:r w:rsidRPr="00CD799B">
              <w:rPr>
                <w:rFonts w:ascii="Arial" w:eastAsia="Times New Roman" w:hAnsi="Arial" w:cs="Arial"/>
                <w:sz w:val="20"/>
                <w:szCs w:val="20"/>
                <w:lang w:eastAsia="pt-BR"/>
              </w:rPr>
              <w:t xml:space="preserve"> </w:t>
            </w:r>
            <w:r>
              <w:rPr>
                <w:rFonts w:ascii="Arial" w:eastAsia="Times New Roman" w:hAnsi="Arial" w:cs="Arial"/>
                <w:sz w:val="20"/>
                <w:szCs w:val="20"/>
                <w:lang w:eastAsia="pt-BR"/>
              </w:rPr>
              <w:t>-</w:t>
            </w:r>
          </w:p>
        </w:tc>
      </w:tr>
      <w:tr w:rsidR="00B41A41" w:rsidRPr="00625C20" w14:paraId="4E0BC774" w14:textId="77777777" w:rsidTr="0067535C">
        <w:trPr>
          <w:trHeight w:val="397"/>
          <w:jc w:val="center"/>
        </w:trPr>
        <w:tc>
          <w:tcPr>
            <w:tcW w:w="4960" w:type="dxa"/>
            <w:tcBorders>
              <w:top w:val="nil"/>
              <w:left w:val="single" w:sz="6" w:space="0" w:color="000000"/>
              <w:bottom w:val="single" w:sz="6" w:space="0" w:color="auto"/>
              <w:right w:val="nil"/>
            </w:tcBorders>
            <w:shd w:val="clear" w:color="auto" w:fill="auto"/>
            <w:vAlign w:val="center"/>
            <w:hideMark/>
          </w:tcPr>
          <w:p w14:paraId="3A72DFA4"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Testes operacionais; </w:t>
            </w:r>
          </w:p>
          <w:p w14:paraId="63FA7656"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Certificação geral; </w:t>
            </w:r>
          </w:p>
          <w:p w14:paraId="1A9AB755"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Teste de integridade; </w:t>
            </w:r>
          </w:p>
          <w:p w14:paraId="3C77F58C"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Troca de filtros – se necessário. </w:t>
            </w:r>
          </w:p>
        </w:tc>
        <w:tc>
          <w:tcPr>
            <w:tcW w:w="5535" w:type="dxa"/>
            <w:gridSpan w:val="2"/>
            <w:tcBorders>
              <w:top w:val="nil"/>
              <w:left w:val="nil"/>
              <w:bottom w:val="single" w:sz="6" w:space="0" w:color="auto"/>
              <w:right w:val="single" w:sz="6" w:space="0" w:color="000000"/>
            </w:tcBorders>
            <w:shd w:val="clear" w:color="auto" w:fill="auto"/>
            <w:vAlign w:val="center"/>
            <w:hideMark/>
          </w:tcPr>
          <w:p w14:paraId="6113C224" w14:textId="77777777" w:rsidR="00B41A41" w:rsidRPr="00CD799B" w:rsidRDefault="00B41A41" w:rsidP="0067535C">
            <w:pPr>
              <w:spacing w:after="0" w:line="240" w:lineRule="auto"/>
              <w:textAlignment w:val="baseline"/>
              <w:rPr>
                <w:rFonts w:ascii="Arial" w:eastAsia="Times New Roman" w:hAnsi="Arial" w:cs="Arial"/>
                <w:sz w:val="20"/>
                <w:szCs w:val="20"/>
                <w:lang w:eastAsia="pt-BR"/>
              </w:rPr>
            </w:pPr>
            <w:r w:rsidRPr="00CD799B">
              <w:rPr>
                <w:rFonts w:ascii="Arial" w:eastAsia="Times New Roman" w:hAnsi="Arial" w:cs="Arial"/>
                <w:sz w:val="20"/>
                <w:szCs w:val="20"/>
                <w:lang w:eastAsia="pt-BR"/>
              </w:rPr>
              <w:t> </w:t>
            </w:r>
          </w:p>
        </w:tc>
      </w:tr>
      <w:tr w:rsidR="00B41A41" w:rsidRPr="00625C20" w14:paraId="643F7B2C" w14:textId="77777777" w:rsidTr="0067535C">
        <w:trPr>
          <w:trHeight w:val="397"/>
          <w:jc w:val="center"/>
        </w:trPr>
        <w:tc>
          <w:tcPr>
            <w:tcW w:w="10495" w:type="dxa"/>
            <w:gridSpan w:val="3"/>
            <w:tcBorders>
              <w:top w:val="single" w:sz="4" w:space="0" w:color="auto"/>
              <w:left w:val="single" w:sz="6" w:space="0" w:color="000000"/>
              <w:bottom w:val="single" w:sz="6" w:space="0" w:color="auto"/>
              <w:right w:val="single" w:sz="6" w:space="0" w:color="000000"/>
            </w:tcBorders>
            <w:shd w:val="clear" w:color="auto" w:fill="auto"/>
            <w:vAlign w:val="center"/>
          </w:tcPr>
          <w:p w14:paraId="34EF87F4" w14:textId="23124572" w:rsidR="00B41A41" w:rsidRPr="00CD799B" w:rsidRDefault="00B41A41" w:rsidP="0067535C">
            <w:pPr>
              <w:spacing w:after="0" w:line="240" w:lineRule="auto"/>
              <w:textAlignment w:val="baseline"/>
              <w:rPr>
                <w:rFonts w:ascii="Arial" w:eastAsia="Times New Roman" w:hAnsi="Arial" w:cs="Arial"/>
                <w:sz w:val="20"/>
                <w:szCs w:val="20"/>
                <w:lang w:eastAsia="pt-BR"/>
              </w:rPr>
            </w:pPr>
            <w:r>
              <w:rPr>
                <w:rFonts w:ascii="Arial" w:eastAsia="Times New Roman" w:hAnsi="Arial" w:cs="Arial"/>
                <w:sz w:val="20"/>
                <w:szCs w:val="20"/>
                <w:lang w:eastAsia="pt-BR"/>
              </w:rPr>
              <w:t xml:space="preserve">Ensaio em cabine de exaustão. </w:t>
            </w:r>
            <w:r w:rsidRPr="002C1932">
              <w:rPr>
                <w:rFonts w:ascii="Arial" w:eastAsia="Times New Roman" w:hAnsi="Arial" w:cs="Arial"/>
                <w:sz w:val="20"/>
                <w:szCs w:val="20"/>
                <w:lang w:eastAsia="pt-BR"/>
              </w:rPr>
              <w:t xml:space="preserve"> </w:t>
            </w:r>
            <w:r>
              <w:rPr>
                <w:rFonts w:ascii="Arial" w:eastAsia="Times New Roman" w:hAnsi="Arial" w:cs="Arial"/>
                <w:sz w:val="20"/>
                <w:szCs w:val="20"/>
              </w:rPr>
              <w:t>Ensaio acreditado (RBLE). Ensaio deverá ser</w:t>
            </w:r>
            <w:r w:rsidRPr="002C1932">
              <w:rPr>
                <w:rFonts w:ascii="Arial" w:eastAsia="Times New Roman" w:hAnsi="Arial" w:cs="Arial"/>
                <w:sz w:val="20"/>
                <w:szCs w:val="20"/>
              </w:rPr>
              <w:t xml:space="preserve"> realizad</w:t>
            </w:r>
            <w:r>
              <w:rPr>
                <w:rFonts w:ascii="Arial" w:eastAsia="Times New Roman" w:hAnsi="Arial" w:cs="Arial"/>
                <w:sz w:val="20"/>
                <w:szCs w:val="20"/>
              </w:rPr>
              <w:t xml:space="preserve">o </w:t>
            </w:r>
            <w:r w:rsidRPr="002C1932">
              <w:rPr>
                <w:rFonts w:ascii="Arial" w:eastAsia="Times New Roman" w:hAnsi="Arial" w:cs="Arial"/>
                <w:sz w:val="20"/>
                <w:szCs w:val="20"/>
              </w:rPr>
              <w:t xml:space="preserve">nas dependências </w:t>
            </w:r>
            <w:r w:rsidR="00B50E9A">
              <w:rPr>
                <w:rFonts w:ascii="Arial" w:eastAsia="Times New Roman" w:hAnsi="Arial" w:cs="Arial"/>
                <w:sz w:val="20"/>
                <w:szCs w:val="20"/>
              </w:rPr>
              <w:t xml:space="preserve">da </w:t>
            </w:r>
            <w:r>
              <w:rPr>
                <w:rFonts w:ascii="Arial" w:eastAsia="Times New Roman" w:hAnsi="Arial" w:cs="Arial"/>
                <w:sz w:val="20"/>
                <w:szCs w:val="20"/>
              </w:rPr>
              <w:t>ETE-UI</w:t>
            </w:r>
            <w:r w:rsidR="00B50E9A">
              <w:rPr>
                <w:rFonts w:ascii="Arial" w:eastAsia="Times New Roman" w:hAnsi="Arial" w:cs="Arial"/>
                <w:sz w:val="20"/>
                <w:szCs w:val="20"/>
              </w:rPr>
              <w:t>.</w:t>
            </w:r>
          </w:p>
        </w:tc>
      </w:tr>
    </w:tbl>
    <w:p w14:paraId="1DD5B2E5" w14:textId="77777777" w:rsidR="00BE3E7F" w:rsidRDefault="00BE3E7F"/>
    <w:p w14:paraId="4CAFA6DE" w14:textId="77EF4143" w:rsidR="00DB23DE" w:rsidRPr="00DB23DE" w:rsidRDefault="00DB23DE">
      <w:pPr>
        <w:rPr>
          <w:rFonts w:ascii="Arial" w:hAnsi="Arial" w:cs="Arial"/>
        </w:rPr>
      </w:pPr>
      <w:r w:rsidRPr="00DB23DE">
        <w:rPr>
          <w:rFonts w:ascii="Arial" w:hAnsi="Arial" w:cs="Arial"/>
        </w:rPr>
        <w:t>4.19 Cronograma de execução dos serviços:</w:t>
      </w:r>
    </w:p>
    <w:tbl>
      <w:tblPr>
        <w:tblW w:w="9896" w:type="dxa"/>
        <w:jc w:val="center"/>
        <w:tblCellMar>
          <w:left w:w="70" w:type="dxa"/>
          <w:right w:w="70" w:type="dxa"/>
        </w:tblCellMar>
        <w:tblLook w:val="04A0" w:firstRow="1" w:lastRow="0" w:firstColumn="1" w:lastColumn="0" w:noHBand="0" w:noVBand="1"/>
      </w:tblPr>
      <w:tblGrid>
        <w:gridCol w:w="541"/>
        <w:gridCol w:w="1020"/>
        <w:gridCol w:w="3099"/>
        <w:gridCol w:w="1216"/>
        <w:gridCol w:w="335"/>
        <w:gridCol w:w="335"/>
        <w:gridCol w:w="335"/>
        <w:gridCol w:w="335"/>
        <w:gridCol w:w="335"/>
        <w:gridCol w:w="335"/>
        <w:gridCol w:w="335"/>
        <w:gridCol w:w="335"/>
        <w:gridCol w:w="335"/>
        <w:gridCol w:w="335"/>
        <w:gridCol w:w="335"/>
        <w:gridCol w:w="335"/>
      </w:tblGrid>
      <w:tr w:rsidR="00BE3E7F" w:rsidRPr="00BE3E7F" w14:paraId="4A7C370D" w14:textId="77777777" w:rsidTr="00BE3E7F">
        <w:trPr>
          <w:cantSplit/>
          <w:trHeight w:val="850"/>
          <w:jc w:val="center"/>
        </w:trPr>
        <w:tc>
          <w:tcPr>
            <w:tcW w:w="541" w:type="dxa"/>
            <w:tcBorders>
              <w:top w:val="single" w:sz="4" w:space="0" w:color="000000"/>
              <w:left w:val="single" w:sz="4" w:space="0" w:color="000000"/>
              <w:bottom w:val="nil"/>
              <w:right w:val="single" w:sz="4" w:space="0" w:color="000000"/>
            </w:tcBorders>
            <w:shd w:val="clear" w:color="auto" w:fill="335295"/>
            <w:vAlign w:val="center"/>
            <w:hideMark/>
          </w:tcPr>
          <w:p w14:paraId="7F10216F" w14:textId="77777777" w:rsidR="001052F5" w:rsidRPr="00C30662" w:rsidRDefault="001052F5" w:rsidP="00383506">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t>Itens</w:t>
            </w:r>
          </w:p>
        </w:tc>
        <w:tc>
          <w:tcPr>
            <w:tcW w:w="1020" w:type="dxa"/>
            <w:tcBorders>
              <w:top w:val="single" w:sz="4" w:space="0" w:color="000000"/>
              <w:left w:val="nil"/>
              <w:bottom w:val="nil"/>
              <w:right w:val="single" w:sz="4" w:space="0" w:color="000000"/>
            </w:tcBorders>
            <w:shd w:val="clear" w:color="auto" w:fill="335295"/>
            <w:vAlign w:val="center"/>
            <w:hideMark/>
          </w:tcPr>
          <w:p w14:paraId="28DF8DB2" w14:textId="77777777" w:rsidR="001052F5" w:rsidRPr="00C30662" w:rsidRDefault="001052F5" w:rsidP="00383506">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t>TAG</w:t>
            </w:r>
          </w:p>
        </w:tc>
        <w:tc>
          <w:tcPr>
            <w:tcW w:w="3099" w:type="dxa"/>
            <w:tcBorders>
              <w:top w:val="single" w:sz="4" w:space="0" w:color="000000"/>
              <w:left w:val="nil"/>
              <w:bottom w:val="nil"/>
              <w:right w:val="single" w:sz="4" w:space="0" w:color="000000"/>
            </w:tcBorders>
            <w:shd w:val="clear" w:color="auto" w:fill="335295"/>
            <w:vAlign w:val="center"/>
            <w:hideMark/>
          </w:tcPr>
          <w:p w14:paraId="234BAE92" w14:textId="77777777" w:rsidR="001052F5" w:rsidRPr="00C30662" w:rsidRDefault="001052F5" w:rsidP="00383506">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t>Tipo</w:t>
            </w:r>
          </w:p>
        </w:tc>
        <w:tc>
          <w:tcPr>
            <w:tcW w:w="1216" w:type="dxa"/>
            <w:tcBorders>
              <w:top w:val="single" w:sz="4" w:space="0" w:color="000000"/>
              <w:left w:val="nil"/>
              <w:bottom w:val="nil"/>
              <w:right w:val="single" w:sz="4" w:space="0" w:color="000000"/>
            </w:tcBorders>
            <w:shd w:val="clear" w:color="auto" w:fill="335295"/>
            <w:vAlign w:val="center"/>
            <w:hideMark/>
          </w:tcPr>
          <w:p w14:paraId="2974E6C4" w14:textId="77777777" w:rsidR="001052F5" w:rsidRPr="00C30662" w:rsidRDefault="001052F5" w:rsidP="00383506">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t>Departamento</w:t>
            </w:r>
          </w:p>
        </w:tc>
        <w:tc>
          <w:tcPr>
            <w:tcW w:w="335" w:type="dxa"/>
            <w:tcBorders>
              <w:top w:val="single" w:sz="4" w:space="0" w:color="auto"/>
              <w:left w:val="nil"/>
              <w:bottom w:val="nil"/>
              <w:right w:val="single" w:sz="4" w:space="0" w:color="auto"/>
            </w:tcBorders>
            <w:shd w:val="clear" w:color="auto" w:fill="335295"/>
            <w:textDirection w:val="btLr"/>
            <w:vAlign w:val="center"/>
            <w:hideMark/>
          </w:tcPr>
          <w:p w14:paraId="04C5AAE0"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2E38F34C"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2</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59DA6C9F"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3</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2B85EA94"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4</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4B84E8EF"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5</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44E9095E"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6</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3B192E3F"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7</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500FEB38"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8</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0DBFB65D"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9</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0EC3BA4C"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10</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05CEA50B"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11</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639E49A5" w14:textId="77777777" w:rsidR="001052F5" w:rsidRPr="00C30662" w:rsidRDefault="001052F5" w:rsidP="00383506">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12</w:t>
            </w:r>
          </w:p>
        </w:tc>
      </w:tr>
      <w:tr w:rsidR="001052F5" w:rsidRPr="00C30662" w14:paraId="74B85390" w14:textId="77777777" w:rsidTr="00BE3E7F">
        <w:trPr>
          <w:trHeight w:val="20"/>
          <w:jc w:val="center"/>
        </w:trPr>
        <w:tc>
          <w:tcPr>
            <w:tcW w:w="541" w:type="dxa"/>
            <w:tcBorders>
              <w:top w:val="single" w:sz="8" w:space="0" w:color="auto"/>
              <w:left w:val="single" w:sz="8" w:space="0" w:color="auto"/>
              <w:bottom w:val="nil"/>
              <w:right w:val="nil"/>
            </w:tcBorders>
            <w:shd w:val="clear" w:color="auto" w:fill="auto"/>
            <w:noWrap/>
            <w:vAlign w:val="center"/>
            <w:hideMark/>
          </w:tcPr>
          <w:p w14:paraId="1A58CE15"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1.1</w:t>
            </w:r>
          </w:p>
        </w:tc>
        <w:tc>
          <w:tcPr>
            <w:tcW w:w="1020" w:type="dxa"/>
            <w:tcBorders>
              <w:top w:val="single" w:sz="8" w:space="0" w:color="auto"/>
              <w:left w:val="single" w:sz="4" w:space="0" w:color="000000"/>
              <w:bottom w:val="single" w:sz="4" w:space="0" w:color="A6A6A6"/>
              <w:right w:val="single" w:sz="4" w:space="0" w:color="A6A6A6"/>
            </w:tcBorders>
            <w:shd w:val="clear" w:color="000000" w:fill="D9D9D9"/>
            <w:vAlign w:val="center"/>
            <w:hideMark/>
          </w:tcPr>
          <w:p w14:paraId="5BE6C5B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CON-02</w:t>
            </w:r>
          </w:p>
        </w:tc>
        <w:tc>
          <w:tcPr>
            <w:tcW w:w="3099" w:type="dxa"/>
            <w:tcBorders>
              <w:top w:val="single" w:sz="8" w:space="0" w:color="auto"/>
              <w:left w:val="nil"/>
              <w:bottom w:val="single" w:sz="4" w:space="0" w:color="A6A6A6"/>
              <w:right w:val="single" w:sz="4" w:space="0" w:color="A6A6A6"/>
            </w:tcBorders>
            <w:shd w:val="clear" w:color="000000" w:fill="FFFFFF"/>
            <w:vAlign w:val="center"/>
            <w:hideMark/>
          </w:tcPr>
          <w:p w14:paraId="3F3C896D" w14:textId="69667110"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Condutivímetro</w:t>
            </w:r>
          </w:p>
        </w:tc>
        <w:tc>
          <w:tcPr>
            <w:tcW w:w="1216" w:type="dxa"/>
            <w:tcBorders>
              <w:top w:val="single" w:sz="8" w:space="0" w:color="auto"/>
              <w:left w:val="nil"/>
              <w:bottom w:val="single" w:sz="4" w:space="0" w:color="A6A6A6"/>
              <w:right w:val="single" w:sz="4" w:space="0" w:color="A6A6A6"/>
            </w:tcBorders>
            <w:shd w:val="clear" w:color="000000" w:fill="226E4A"/>
            <w:vAlign w:val="center"/>
            <w:hideMark/>
          </w:tcPr>
          <w:p w14:paraId="1070E30E"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single" w:sz="8"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55C35C5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sz w:val="16"/>
                <w:szCs w:val="16"/>
                <w:lang w:eastAsia="pt-BR"/>
              </w:rPr>
              <w:t>x</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42BB322D"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2280D2BF"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4321C087"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00E3DE6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40D7C35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306E147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0A12C93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0DBEAD4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670A7C9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tcPr>
          <w:p w14:paraId="185BB4F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single" w:sz="8" w:space="0" w:color="auto"/>
              <w:left w:val="nil"/>
              <w:bottom w:val="single" w:sz="4" w:space="0" w:color="auto"/>
              <w:right w:val="single" w:sz="8" w:space="0" w:color="auto"/>
            </w:tcBorders>
            <w:shd w:val="clear" w:color="auto" w:fill="EAEDF1" w:themeFill="text2" w:themeFillTint="1A"/>
            <w:noWrap/>
            <w:vAlign w:val="center"/>
          </w:tcPr>
          <w:p w14:paraId="1139E2A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55B1F7E5"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E6ABF09"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02FA2B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CON-02</w:t>
            </w:r>
          </w:p>
        </w:tc>
        <w:tc>
          <w:tcPr>
            <w:tcW w:w="3099" w:type="dxa"/>
            <w:tcBorders>
              <w:top w:val="nil"/>
              <w:left w:val="nil"/>
              <w:bottom w:val="single" w:sz="4" w:space="0" w:color="A6A6A6"/>
              <w:right w:val="single" w:sz="4" w:space="0" w:color="A6A6A6"/>
            </w:tcBorders>
            <w:shd w:val="clear" w:color="000000" w:fill="FFFFFF"/>
            <w:vAlign w:val="center"/>
            <w:hideMark/>
          </w:tcPr>
          <w:p w14:paraId="7E816C1D" w14:textId="20BF95D0"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Condutivímetro</w:t>
            </w:r>
          </w:p>
        </w:tc>
        <w:tc>
          <w:tcPr>
            <w:tcW w:w="1216" w:type="dxa"/>
            <w:tcBorders>
              <w:top w:val="nil"/>
              <w:left w:val="nil"/>
              <w:bottom w:val="single" w:sz="4" w:space="0" w:color="A6A6A6"/>
              <w:right w:val="single" w:sz="4" w:space="0" w:color="A6A6A6"/>
            </w:tcBorders>
            <w:shd w:val="clear" w:color="000000" w:fill="226E4A"/>
            <w:vAlign w:val="center"/>
            <w:hideMark/>
          </w:tcPr>
          <w:p w14:paraId="461D927D"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789AC4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7A3556B"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010CF19"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FE5DB35"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17540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9FF46D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4E809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BA75DA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EC05F6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518D1C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4435881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4B2429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2398ABC"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77FDFE3"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FBCDD2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3B7E261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Condutivímetro</w:t>
            </w:r>
          </w:p>
        </w:tc>
        <w:tc>
          <w:tcPr>
            <w:tcW w:w="1216" w:type="dxa"/>
            <w:tcBorders>
              <w:top w:val="nil"/>
              <w:left w:val="nil"/>
              <w:bottom w:val="single" w:sz="4" w:space="0" w:color="A6A6A6"/>
              <w:right w:val="single" w:sz="4" w:space="0" w:color="A6A6A6"/>
            </w:tcBorders>
            <w:shd w:val="clear" w:color="000000" w:fill="747474"/>
            <w:vAlign w:val="center"/>
            <w:hideMark/>
          </w:tcPr>
          <w:p w14:paraId="71894934"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ACA36D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AA6C61F"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B0B824E"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392CBAB"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9C372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FD0A2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67AF6A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655038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675A42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28212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08D722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D5FE0A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935BF14"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48C06A4"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AE7B23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CON-03</w:t>
            </w:r>
          </w:p>
        </w:tc>
        <w:tc>
          <w:tcPr>
            <w:tcW w:w="3099" w:type="dxa"/>
            <w:tcBorders>
              <w:top w:val="nil"/>
              <w:left w:val="nil"/>
              <w:bottom w:val="single" w:sz="4" w:space="0" w:color="A6A6A6"/>
              <w:right w:val="single" w:sz="4" w:space="0" w:color="A6A6A6"/>
            </w:tcBorders>
            <w:shd w:val="clear" w:color="000000" w:fill="FFFFFF"/>
            <w:vAlign w:val="center"/>
            <w:hideMark/>
          </w:tcPr>
          <w:p w14:paraId="65AC193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Condutivímetro</w:t>
            </w:r>
          </w:p>
        </w:tc>
        <w:tc>
          <w:tcPr>
            <w:tcW w:w="1216" w:type="dxa"/>
            <w:tcBorders>
              <w:top w:val="nil"/>
              <w:left w:val="nil"/>
              <w:bottom w:val="single" w:sz="4" w:space="0" w:color="A6A6A6"/>
              <w:right w:val="single" w:sz="4" w:space="0" w:color="A6A6A6"/>
            </w:tcBorders>
            <w:shd w:val="clear" w:color="000000" w:fill="226E4A"/>
            <w:vAlign w:val="center"/>
            <w:hideMark/>
          </w:tcPr>
          <w:p w14:paraId="1650C9F2"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46016C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5562C7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F524E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89590E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CE5BA3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4260CA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2C02461"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040828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DCD82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45D18D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28F1E0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77F498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4462FBF4"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DF02ABA"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1A3C77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MED-01</w:t>
            </w:r>
          </w:p>
        </w:tc>
        <w:tc>
          <w:tcPr>
            <w:tcW w:w="3099" w:type="dxa"/>
            <w:tcBorders>
              <w:top w:val="nil"/>
              <w:left w:val="nil"/>
              <w:bottom w:val="single" w:sz="4" w:space="0" w:color="A6A6A6"/>
              <w:right w:val="single" w:sz="4" w:space="0" w:color="A6A6A6"/>
            </w:tcBorders>
            <w:shd w:val="clear" w:color="000000" w:fill="FFFFFF"/>
            <w:vAlign w:val="center"/>
            <w:hideMark/>
          </w:tcPr>
          <w:p w14:paraId="1328B67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Medidor portátil (condutividade)</w:t>
            </w:r>
          </w:p>
        </w:tc>
        <w:tc>
          <w:tcPr>
            <w:tcW w:w="1216" w:type="dxa"/>
            <w:tcBorders>
              <w:top w:val="nil"/>
              <w:left w:val="nil"/>
              <w:bottom w:val="single" w:sz="4" w:space="0" w:color="A6A6A6"/>
              <w:right w:val="single" w:sz="4" w:space="0" w:color="A6A6A6"/>
            </w:tcBorders>
            <w:shd w:val="clear" w:color="000000" w:fill="226E4A"/>
            <w:vAlign w:val="center"/>
            <w:hideMark/>
          </w:tcPr>
          <w:p w14:paraId="1BEBD117"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0C1102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994CBB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C57B30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7CBA7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0A184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D5367A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3BBC96F"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62B6C6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AEABDC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A7E652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DFAC94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9079EC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13B6C683"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24689A4E"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1.6</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5BF473E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MED-02</w:t>
            </w:r>
          </w:p>
        </w:tc>
        <w:tc>
          <w:tcPr>
            <w:tcW w:w="3099" w:type="dxa"/>
            <w:tcBorders>
              <w:top w:val="nil"/>
              <w:left w:val="nil"/>
              <w:bottom w:val="single" w:sz="8" w:space="0" w:color="auto"/>
              <w:right w:val="single" w:sz="4" w:space="0" w:color="A6A6A6"/>
            </w:tcBorders>
            <w:shd w:val="clear" w:color="000000" w:fill="FFFFFF"/>
            <w:vAlign w:val="center"/>
            <w:hideMark/>
          </w:tcPr>
          <w:p w14:paraId="4C106A3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Medidor portátil (condutividade)</w:t>
            </w:r>
          </w:p>
        </w:tc>
        <w:tc>
          <w:tcPr>
            <w:tcW w:w="1216" w:type="dxa"/>
            <w:tcBorders>
              <w:top w:val="nil"/>
              <w:left w:val="nil"/>
              <w:bottom w:val="single" w:sz="8" w:space="0" w:color="auto"/>
              <w:right w:val="single" w:sz="4" w:space="0" w:color="A6A6A6"/>
            </w:tcBorders>
            <w:shd w:val="clear" w:color="000000" w:fill="226E4A"/>
            <w:vAlign w:val="center"/>
            <w:hideMark/>
          </w:tcPr>
          <w:p w14:paraId="2CC8C53C"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8" w:space="0" w:color="auto"/>
              <w:right w:val="single" w:sz="4" w:space="0" w:color="auto"/>
            </w:tcBorders>
            <w:shd w:val="clear" w:color="auto" w:fill="EAEDF1" w:themeFill="text2" w:themeFillTint="1A"/>
            <w:noWrap/>
            <w:vAlign w:val="center"/>
            <w:hideMark/>
          </w:tcPr>
          <w:p w14:paraId="2D435A2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BE73FD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18936F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80E27A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213F28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24D16F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276D25A"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370B19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55ADBF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9B50C8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01ADD48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04BE4DA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51B98A31"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5EA3FD5"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69FBE6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PHM-02</w:t>
            </w:r>
          </w:p>
        </w:tc>
        <w:tc>
          <w:tcPr>
            <w:tcW w:w="3099" w:type="dxa"/>
            <w:tcBorders>
              <w:top w:val="nil"/>
              <w:left w:val="nil"/>
              <w:bottom w:val="single" w:sz="4" w:space="0" w:color="A6A6A6"/>
              <w:right w:val="single" w:sz="4" w:space="0" w:color="A6A6A6"/>
            </w:tcBorders>
            <w:shd w:val="clear" w:color="000000" w:fill="FFFFFF"/>
            <w:vAlign w:val="center"/>
            <w:hideMark/>
          </w:tcPr>
          <w:p w14:paraId="195987A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pHmetro  </w:t>
            </w:r>
          </w:p>
        </w:tc>
        <w:tc>
          <w:tcPr>
            <w:tcW w:w="1216" w:type="dxa"/>
            <w:tcBorders>
              <w:top w:val="nil"/>
              <w:left w:val="nil"/>
              <w:bottom w:val="single" w:sz="4" w:space="0" w:color="A6A6A6"/>
              <w:right w:val="single" w:sz="4" w:space="0" w:color="A6A6A6"/>
            </w:tcBorders>
            <w:shd w:val="clear" w:color="000000" w:fill="226E4A"/>
            <w:vAlign w:val="center"/>
            <w:hideMark/>
          </w:tcPr>
          <w:p w14:paraId="1AB52D7E"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39EF3D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FE753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3E3E2E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885620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0FA9A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3EB203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E40981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F1721E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7BED83"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E5391B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70A964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C346955" w14:textId="77777777" w:rsidR="001052F5" w:rsidRPr="00C30662" w:rsidRDefault="001052F5" w:rsidP="00383506">
            <w:pPr>
              <w:spacing w:after="0" w:line="240" w:lineRule="auto"/>
              <w:jc w:val="center"/>
              <w:rPr>
                <w:rFonts w:ascii="Arial" w:eastAsia="Times New Roman" w:hAnsi="Arial" w:cs="Arial"/>
                <w:color w:val="FF0000"/>
                <w:sz w:val="16"/>
                <w:szCs w:val="16"/>
                <w:lang w:eastAsia="pt-BR"/>
              </w:rPr>
            </w:pPr>
          </w:p>
        </w:tc>
      </w:tr>
      <w:tr w:rsidR="001052F5" w:rsidRPr="00C30662" w14:paraId="17E14E20"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5F74900"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AB85E9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PHM-03</w:t>
            </w:r>
          </w:p>
        </w:tc>
        <w:tc>
          <w:tcPr>
            <w:tcW w:w="3099" w:type="dxa"/>
            <w:tcBorders>
              <w:top w:val="nil"/>
              <w:left w:val="nil"/>
              <w:bottom w:val="single" w:sz="4" w:space="0" w:color="A6A6A6"/>
              <w:right w:val="single" w:sz="4" w:space="0" w:color="A6A6A6"/>
            </w:tcBorders>
            <w:shd w:val="clear" w:color="000000" w:fill="FFFFFF"/>
            <w:vAlign w:val="center"/>
            <w:hideMark/>
          </w:tcPr>
          <w:p w14:paraId="5E12902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pHmetro   </w:t>
            </w:r>
          </w:p>
        </w:tc>
        <w:tc>
          <w:tcPr>
            <w:tcW w:w="1216" w:type="dxa"/>
            <w:tcBorders>
              <w:top w:val="nil"/>
              <w:left w:val="nil"/>
              <w:bottom w:val="single" w:sz="4" w:space="0" w:color="A6A6A6"/>
              <w:right w:val="single" w:sz="4" w:space="0" w:color="A6A6A6"/>
            </w:tcBorders>
            <w:shd w:val="clear" w:color="000000" w:fill="226E4A"/>
            <w:vAlign w:val="center"/>
            <w:hideMark/>
          </w:tcPr>
          <w:p w14:paraId="09318104"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B2F1D3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7FB71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A0DD5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D57BAC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9A5474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4AC203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A5DE63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563B1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A253958"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115BEF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7A4B9C9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1C4042F" w14:textId="77777777" w:rsidR="001052F5" w:rsidRPr="00C30662" w:rsidRDefault="001052F5" w:rsidP="00383506">
            <w:pPr>
              <w:spacing w:after="0" w:line="240" w:lineRule="auto"/>
              <w:jc w:val="center"/>
              <w:rPr>
                <w:rFonts w:ascii="Arial" w:eastAsia="Times New Roman" w:hAnsi="Arial" w:cs="Arial"/>
                <w:color w:val="FF0000"/>
                <w:sz w:val="16"/>
                <w:szCs w:val="16"/>
                <w:lang w:eastAsia="pt-BR"/>
              </w:rPr>
            </w:pPr>
          </w:p>
        </w:tc>
      </w:tr>
      <w:tr w:rsidR="001052F5" w:rsidRPr="00C30662" w14:paraId="77D58AAD"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97EED4E"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5628E5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PHM-04</w:t>
            </w:r>
          </w:p>
        </w:tc>
        <w:tc>
          <w:tcPr>
            <w:tcW w:w="3099" w:type="dxa"/>
            <w:tcBorders>
              <w:top w:val="nil"/>
              <w:left w:val="nil"/>
              <w:bottom w:val="single" w:sz="4" w:space="0" w:color="A6A6A6"/>
              <w:right w:val="single" w:sz="4" w:space="0" w:color="A6A6A6"/>
            </w:tcBorders>
            <w:shd w:val="clear" w:color="000000" w:fill="FFFFFF"/>
            <w:vAlign w:val="center"/>
            <w:hideMark/>
          </w:tcPr>
          <w:p w14:paraId="40FBAAF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pHmetro  </w:t>
            </w:r>
          </w:p>
        </w:tc>
        <w:tc>
          <w:tcPr>
            <w:tcW w:w="1216" w:type="dxa"/>
            <w:tcBorders>
              <w:top w:val="nil"/>
              <w:left w:val="nil"/>
              <w:bottom w:val="single" w:sz="4" w:space="0" w:color="A6A6A6"/>
              <w:right w:val="single" w:sz="4" w:space="0" w:color="A6A6A6"/>
            </w:tcBorders>
            <w:shd w:val="clear" w:color="000000" w:fill="226E4A"/>
            <w:vAlign w:val="center"/>
            <w:hideMark/>
          </w:tcPr>
          <w:p w14:paraId="11DAE69B"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5CD7B1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6F8C0D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0B69A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E1DCB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3DCAA7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384CFE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29AD7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EF1479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95421A8"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9BEDB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7FA79F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F25CA7A" w14:textId="77777777" w:rsidR="001052F5" w:rsidRPr="00C30662" w:rsidRDefault="001052F5" w:rsidP="00383506">
            <w:pPr>
              <w:spacing w:after="0" w:line="240" w:lineRule="auto"/>
              <w:jc w:val="center"/>
              <w:rPr>
                <w:rFonts w:ascii="Arial" w:eastAsia="Times New Roman" w:hAnsi="Arial" w:cs="Arial"/>
                <w:color w:val="FF0000"/>
                <w:sz w:val="16"/>
                <w:szCs w:val="16"/>
                <w:lang w:eastAsia="pt-BR"/>
              </w:rPr>
            </w:pPr>
          </w:p>
        </w:tc>
      </w:tr>
      <w:tr w:rsidR="001052F5" w:rsidRPr="00C30662" w14:paraId="58C9EF17"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635FF50"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09092A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PHM-05</w:t>
            </w:r>
          </w:p>
        </w:tc>
        <w:tc>
          <w:tcPr>
            <w:tcW w:w="3099" w:type="dxa"/>
            <w:tcBorders>
              <w:top w:val="nil"/>
              <w:left w:val="nil"/>
              <w:bottom w:val="single" w:sz="4" w:space="0" w:color="A6A6A6"/>
              <w:right w:val="single" w:sz="4" w:space="0" w:color="A6A6A6"/>
            </w:tcBorders>
            <w:shd w:val="clear" w:color="000000" w:fill="FFFFFF"/>
            <w:vAlign w:val="center"/>
            <w:hideMark/>
          </w:tcPr>
          <w:p w14:paraId="7555F9E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226E4A"/>
            <w:vAlign w:val="center"/>
            <w:hideMark/>
          </w:tcPr>
          <w:p w14:paraId="7E614E2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600781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B0C450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0BFFCD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52ECB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850F09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2ABA3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636459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B179C0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C87B0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D256D6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FE2CD6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AEFB39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69AD904F"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5E61E98"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83093D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7AA5A60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747474"/>
            <w:vAlign w:val="center"/>
            <w:hideMark/>
          </w:tcPr>
          <w:p w14:paraId="3FDE6608"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1FD098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62C0C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E8B6CF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E0EAC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9B5EA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38A493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28819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BFFCB2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208BF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EA5D6B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B2C45B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C7A44C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8687B4D"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28616DE"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2.6</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D28194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765E1EA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747474"/>
            <w:vAlign w:val="center"/>
            <w:hideMark/>
          </w:tcPr>
          <w:p w14:paraId="13CA6AB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76CF97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AAB6EA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BFB78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EF0BA3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424B9B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FF5139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7FE7D7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91F719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6551B9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A0FA3F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4511A16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069DDA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6CBA87F3"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B4EFE95"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2.7</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0896A2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02BA33B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4D93D9"/>
            <w:vAlign w:val="center"/>
            <w:hideMark/>
          </w:tcPr>
          <w:p w14:paraId="3C5E82EB"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DEPA</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0D134E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4E6A5D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74AD2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2383A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7EEA1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2E6A22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4E7CEC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BF4272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08F810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C55AC4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0DC0002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9D3C85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1C805AF"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AFE7242"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2.8</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E7226E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1C4BD02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4D93D9"/>
            <w:vAlign w:val="center"/>
            <w:hideMark/>
          </w:tcPr>
          <w:p w14:paraId="237D264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DEPA</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332884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4A1CEE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E8B2A9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EEB9C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05AD57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7BC614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0ED481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F3B65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5A7A1A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AF0EF9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824339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FDD245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2DAB2B2"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18EC984"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2.9</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DD5969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75FFA75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4D93D9"/>
            <w:vAlign w:val="center"/>
            <w:hideMark/>
          </w:tcPr>
          <w:p w14:paraId="6BC408E0"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DEPA</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A9569D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0A4FA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9F48E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0BCDAC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822C15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85F07E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0BF340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23D090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A911D4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C1BFEC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90B2DE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CEBF31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792BA5C9"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B06269D"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2.10</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604279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1870459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4D93D9"/>
            <w:vAlign w:val="center"/>
            <w:hideMark/>
          </w:tcPr>
          <w:p w14:paraId="262A9B6E"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DEPA</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B99A22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EF82A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274D0A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675A48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A34E32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9FB041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D7E34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E380D1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75AF87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7FA76D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EAD39B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68C231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3F1D2687"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A840E47"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2.11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7246FD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2BE27D5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4D93D9"/>
            <w:vAlign w:val="center"/>
            <w:hideMark/>
          </w:tcPr>
          <w:p w14:paraId="2AEF5955"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DEPA</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B42ECD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84E19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CEACB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0C4493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53A667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C7939F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B0CF8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7166D5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26DBA1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689A8A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7A17D86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FD590B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979EC6E"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C5BDA7D"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2.12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AD9D84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224A369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4D93D9"/>
            <w:vAlign w:val="center"/>
            <w:hideMark/>
          </w:tcPr>
          <w:p w14:paraId="141C234F"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DEPA</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6833DE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3E9B2B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779BF0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4A1E08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309B3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0BED7C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468EED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89FB07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1423A9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4CFBAB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03B710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36BCBE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960F26C"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5700271"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2.13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51A71A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1287143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4D93D9"/>
            <w:vAlign w:val="center"/>
            <w:hideMark/>
          </w:tcPr>
          <w:p w14:paraId="6320830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DEPA</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14FDB6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FA167F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1E75A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1954CD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7B253B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F41508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7BAC00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265B1D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2649B7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8ADD31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0F87FA8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6EA34A2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FC7BE08"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740BF85"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2.14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A004A8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3838D90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4D93D9"/>
            <w:vAlign w:val="center"/>
            <w:hideMark/>
          </w:tcPr>
          <w:p w14:paraId="77EA4777"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DEPA</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1C4985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E15220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BC7AAC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5EF89A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17FD08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70ED7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A51ECA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F1A6E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89BCD2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C19E25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780C7AD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1D1918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BDD7DE2"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CD20D47"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2.15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154248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540915D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pHmetro</w:t>
            </w:r>
          </w:p>
        </w:tc>
        <w:tc>
          <w:tcPr>
            <w:tcW w:w="1216" w:type="dxa"/>
            <w:tcBorders>
              <w:top w:val="nil"/>
              <w:left w:val="nil"/>
              <w:bottom w:val="single" w:sz="4" w:space="0" w:color="A6A6A6"/>
              <w:right w:val="single" w:sz="4" w:space="0" w:color="A6A6A6"/>
            </w:tcBorders>
            <w:shd w:val="clear" w:color="000000" w:fill="4D93D9"/>
            <w:vAlign w:val="center"/>
            <w:hideMark/>
          </w:tcPr>
          <w:p w14:paraId="7B96F286"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DEPA</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8E30BB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447FC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3E8015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6892C7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77BCFB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3DC43F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4286C8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D8D61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29A99D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00C59E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4E2688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6CD1134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644AE64"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B3320F0"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2.16</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3838F3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MED-01</w:t>
            </w:r>
          </w:p>
        </w:tc>
        <w:tc>
          <w:tcPr>
            <w:tcW w:w="3099" w:type="dxa"/>
            <w:tcBorders>
              <w:top w:val="nil"/>
              <w:left w:val="nil"/>
              <w:bottom w:val="single" w:sz="4" w:space="0" w:color="A6A6A6"/>
              <w:right w:val="single" w:sz="4" w:space="0" w:color="A6A6A6"/>
            </w:tcBorders>
            <w:shd w:val="clear" w:color="000000" w:fill="FFFFFF"/>
            <w:vAlign w:val="center"/>
            <w:hideMark/>
          </w:tcPr>
          <w:p w14:paraId="091A574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Medidor portátil (pHmetro)</w:t>
            </w:r>
          </w:p>
        </w:tc>
        <w:tc>
          <w:tcPr>
            <w:tcW w:w="1216" w:type="dxa"/>
            <w:tcBorders>
              <w:top w:val="nil"/>
              <w:left w:val="nil"/>
              <w:bottom w:val="single" w:sz="4" w:space="0" w:color="A6A6A6"/>
              <w:right w:val="single" w:sz="4" w:space="0" w:color="A6A6A6"/>
            </w:tcBorders>
            <w:shd w:val="clear" w:color="000000" w:fill="226E4A"/>
            <w:vAlign w:val="center"/>
            <w:hideMark/>
          </w:tcPr>
          <w:p w14:paraId="5291E80C"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27FFE3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349108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50BBE8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98C5F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5F0544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DEDC3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B25C4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C8B022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BDDB33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331D95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A6ACE1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E70539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653A4BC6"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33E2EB93"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2.17</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2374378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MED-02</w:t>
            </w:r>
          </w:p>
        </w:tc>
        <w:tc>
          <w:tcPr>
            <w:tcW w:w="3099" w:type="dxa"/>
            <w:tcBorders>
              <w:top w:val="nil"/>
              <w:left w:val="nil"/>
              <w:bottom w:val="single" w:sz="8" w:space="0" w:color="auto"/>
              <w:right w:val="single" w:sz="4" w:space="0" w:color="A6A6A6"/>
            </w:tcBorders>
            <w:shd w:val="clear" w:color="000000" w:fill="FFFFFF"/>
            <w:vAlign w:val="center"/>
            <w:hideMark/>
          </w:tcPr>
          <w:p w14:paraId="3C83EB3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Medidor portátil (pHmetro)</w:t>
            </w:r>
          </w:p>
        </w:tc>
        <w:tc>
          <w:tcPr>
            <w:tcW w:w="1216" w:type="dxa"/>
            <w:tcBorders>
              <w:top w:val="nil"/>
              <w:left w:val="nil"/>
              <w:bottom w:val="single" w:sz="8" w:space="0" w:color="auto"/>
              <w:right w:val="single" w:sz="4" w:space="0" w:color="A6A6A6"/>
            </w:tcBorders>
            <w:shd w:val="clear" w:color="000000" w:fill="226E4A"/>
            <w:vAlign w:val="center"/>
            <w:hideMark/>
          </w:tcPr>
          <w:p w14:paraId="2BE2C83D"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8" w:space="0" w:color="auto"/>
              <w:right w:val="single" w:sz="4" w:space="0" w:color="auto"/>
            </w:tcBorders>
            <w:shd w:val="clear" w:color="auto" w:fill="EAEDF1" w:themeFill="text2" w:themeFillTint="1A"/>
            <w:noWrap/>
            <w:vAlign w:val="center"/>
            <w:hideMark/>
          </w:tcPr>
          <w:p w14:paraId="3628954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DF41C8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8F6A54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92E9C6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C32396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DD15AD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397DBC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3D8298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6BEFD8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81044A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1326D87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544B3B9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83FF543"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879DA0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5AEE68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TER-20</w:t>
            </w:r>
          </w:p>
        </w:tc>
        <w:tc>
          <w:tcPr>
            <w:tcW w:w="3099" w:type="dxa"/>
            <w:tcBorders>
              <w:top w:val="nil"/>
              <w:left w:val="nil"/>
              <w:bottom w:val="single" w:sz="4" w:space="0" w:color="A6A6A6"/>
              <w:right w:val="single" w:sz="4" w:space="0" w:color="A6A6A6"/>
            </w:tcBorders>
            <w:shd w:val="clear" w:color="000000" w:fill="FFFFFF"/>
            <w:vAlign w:val="center"/>
            <w:hideMark/>
          </w:tcPr>
          <w:p w14:paraId="61CDF57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354FF50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778235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6F004D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0F57B5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489F2B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B31AAE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B7637E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4ABC6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29C8E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0E175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0A17BE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7E1C3CD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C55F25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5CF2400"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8B0E18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4C80DB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TER-22</w:t>
            </w:r>
          </w:p>
        </w:tc>
        <w:tc>
          <w:tcPr>
            <w:tcW w:w="3099" w:type="dxa"/>
            <w:tcBorders>
              <w:top w:val="nil"/>
              <w:left w:val="nil"/>
              <w:bottom w:val="single" w:sz="4" w:space="0" w:color="A6A6A6"/>
              <w:right w:val="single" w:sz="4" w:space="0" w:color="A6A6A6"/>
            </w:tcBorders>
            <w:shd w:val="clear" w:color="000000" w:fill="FFFFFF"/>
            <w:vAlign w:val="center"/>
            <w:hideMark/>
          </w:tcPr>
          <w:p w14:paraId="39C32F5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0FFC4B91"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CEBB22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91F1A2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93C022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E2C12F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BDFBA4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F968D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37EB7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B518C5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2812BD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07B88D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7E3E2AC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1FBD96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10D9D305"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6A4CB9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B237DE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TER-41</w:t>
            </w:r>
          </w:p>
        </w:tc>
        <w:tc>
          <w:tcPr>
            <w:tcW w:w="3099" w:type="dxa"/>
            <w:tcBorders>
              <w:top w:val="nil"/>
              <w:left w:val="nil"/>
              <w:bottom w:val="single" w:sz="4" w:space="0" w:color="A6A6A6"/>
              <w:right w:val="single" w:sz="4" w:space="0" w:color="A6A6A6"/>
            </w:tcBorders>
            <w:shd w:val="clear" w:color="000000" w:fill="FFFFFF"/>
            <w:vAlign w:val="center"/>
            <w:hideMark/>
          </w:tcPr>
          <w:p w14:paraId="2BA0FDA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5A2FAC22"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1EB849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4A98C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FD4EBB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664372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A3D0C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8DD37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BF730D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51A489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C5F3BB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C83CA0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6EA5ED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846027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1BB1AC37"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F81325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A75376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TER-42</w:t>
            </w:r>
          </w:p>
        </w:tc>
        <w:tc>
          <w:tcPr>
            <w:tcW w:w="3099" w:type="dxa"/>
            <w:tcBorders>
              <w:top w:val="nil"/>
              <w:left w:val="nil"/>
              <w:bottom w:val="single" w:sz="4" w:space="0" w:color="A6A6A6"/>
              <w:right w:val="single" w:sz="4" w:space="0" w:color="A6A6A6"/>
            </w:tcBorders>
            <w:shd w:val="clear" w:color="000000" w:fill="FFFFFF"/>
            <w:vAlign w:val="center"/>
            <w:hideMark/>
          </w:tcPr>
          <w:p w14:paraId="2DDB57A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52BEE827"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0DD006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964456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6C77B2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CC5A5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B286E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2EE612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E12CE9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28C6F7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09DF92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76D53B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830A26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CD392C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350FAC29"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A28730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CD0A99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TER-44</w:t>
            </w:r>
          </w:p>
        </w:tc>
        <w:tc>
          <w:tcPr>
            <w:tcW w:w="3099" w:type="dxa"/>
            <w:tcBorders>
              <w:top w:val="nil"/>
              <w:left w:val="nil"/>
              <w:bottom w:val="single" w:sz="4" w:space="0" w:color="A6A6A6"/>
              <w:right w:val="single" w:sz="4" w:space="0" w:color="A6A6A6"/>
            </w:tcBorders>
            <w:shd w:val="clear" w:color="000000" w:fill="FFFFFF"/>
            <w:vAlign w:val="center"/>
            <w:hideMark/>
          </w:tcPr>
          <w:p w14:paraId="7C077AA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45F8F5E4"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AFDFFA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464D2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0A280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9AE9F8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B2B227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0D4EA1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25788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F8DBCC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B8F905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A1D52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447A971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E029B6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62F67E1F"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54C652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3.6</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ED1753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TER-45</w:t>
            </w:r>
          </w:p>
        </w:tc>
        <w:tc>
          <w:tcPr>
            <w:tcW w:w="3099" w:type="dxa"/>
            <w:tcBorders>
              <w:top w:val="nil"/>
              <w:left w:val="nil"/>
              <w:bottom w:val="single" w:sz="4" w:space="0" w:color="A6A6A6"/>
              <w:right w:val="single" w:sz="4" w:space="0" w:color="A6A6A6"/>
            </w:tcBorders>
            <w:shd w:val="clear" w:color="000000" w:fill="FFFFFF"/>
            <w:vAlign w:val="center"/>
            <w:hideMark/>
          </w:tcPr>
          <w:p w14:paraId="548A95F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63A846E0"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9B3DBE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408600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57982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73B8F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18C0EE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23D98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5DF42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E6D54C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359A4C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112CA9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08F214F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A1A031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3B73CB49"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5515E8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3.7</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DA33C4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TER-47</w:t>
            </w:r>
          </w:p>
        </w:tc>
        <w:tc>
          <w:tcPr>
            <w:tcW w:w="3099" w:type="dxa"/>
            <w:tcBorders>
              <w:top w:val="nil"/>
              <w:left w:val="nil"/>
              <w:bottom w:val="single" w:sz="4" w:space="0" w:color="A6A6A6"/>
              <w:right w:val="single" w:sz="4" w:space="0" w:color="A6A6A6"/>
            </w:tcBorders>
            <w:shd w:val="clear" w:color="000000" w:fill="FFFFFF"/>
            <w:vAlign w:val="center"/>
            <w:hideMark/>
          </w:tcPr>
          <w:p w14:paraId="3A4C393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193C19D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1B8610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96E9F5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E45C2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AFDB7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783775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985276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445977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CD0DCD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3B5F74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6DD503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35A2E0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5A3E42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9C3129" w:rsidRPr="00C30662" w14:paraId="4C26726F"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44A8EA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3.8</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B5076EA" w14:textId="3A180255"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w:t>
            </w:r>
            <w:r>
              <w:rPr>
                <w:rFonts w:ascii="Arial" w:eastAsia="Times New Roman" w:hAnsi="Arial" w:cs="Arial"/>
                <w:color w:val="000000"/>
                <w:sz w:val="16"/>
                <w:szCs w:val="16"/>
                <w:lang w:eastAsia="pt-BR"/>
              </w:rPr>
              <w:t>47</w:t>
            </w:r>
          </w:p>
        </w:tc>
        <w:tc>
          <w:tcPr>
            <w:tcW w:w="3099" w:type="dxa"/>
            <w:tcBorders>
              <w:top w:val="nil"/>
              <w:left w:val="nil"/>
              <w:bottom w:val="single" w:sz="4" w:space="0" w:color="A6A6A6"/>
              <w:right w:val="single" w:sz="4" w:space="0" w:color="A6A6A6"/>
            </w:tcBorders>
            <w:shd w:val="clear" w:color="000000" w:fill="FFFFFF"/>
            <w:vAlign w:val="center"/>
            <w:hideMark/>
          </w:tcPr>
          <w:p w14:paraId="78EEB058" w14:textId="313A6632" w:rsidR="009C3129" w:rsidRPr="00C30662" w:rsidRDefault="009C3129" w:rsidP="009C3129">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77F008CA"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E8E321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0241D7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48BC6F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15C859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57DAA8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02D6A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F0A81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F6C7C4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E7888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6E793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92E083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65FD941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5795B416"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A00E01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3.9</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EA1D569" w14:textId="20C19583"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TER-59</w:t>
            </w:r>
          </w:p>
        </w:tc>
        <w:tc>
          <w:tcPr>
            <w:tcW w:w="3099" w:type="dxa"/>
            <w:tcBorders>
              <w:top w:val="nil"/>
              <w:left w:val="nil"/>
              <w:bottom w:val="single" w:sz="4" w:space="0" w:color="A6A6A6"/>
              <w:right w:val="single" w:sz="4" w:space="0" w:color="A6A6A6"/>
            </w:tcBorders>
            <w:shd w:val="clear" w:color="000000" w:fill="FFFFFF"/>
            <w:vAlign w:val="center"/>
            <w:hideMark/>
          </w:tcPr>
          <w:p w14:paraId="7184C4C7" w14:textId="54332B56"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sz w:val="16"/>
                <w:szCs w:val="16"/>
                <w:lang w:eastAsia="pt-BR"/>
              </w:rPr>
              <w:t>Termômetro (forno)</w:t>
            </w:r>
          </w:p>
        </w:tc>
        <w:tc>
          <w:tcPr>
            <w:tcW w:w="1216" w:type="dxa"/>
            <w:tcBorders>
              <w:top w:val="nil"/>
              <w:left w:val="nil"/>
              <w:bottom w:val="single" w:sz="4" w:space="0" w:color="A6A6A6"/>
              <w:right w:val="single" w:sz="4" w:space="0" w:color="A6A6A6"/>
            </w:tcBorders>
            <w:shd w:val="clear" w:color="000000" w:fill="226E4A"/>
            <w:vAlign w:val="center"/>
            <w:hideMark/>
          </w:tcPr>
          <w:p w14:paraId="0D7E09DF"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74D61F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EB506A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1CDAD3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A7A90F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B18FF5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909A1A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8C2C3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989D11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7272A48"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48DFE9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66C0EE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A84113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106D067F"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52A9DE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3.10</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EF8DF64" w14:textId="1350DA7C"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TER-64</w:t>
            </w:r>
          </w:p>
        </w:tc>
        <w:tc>
          <w:tcPr>
            <w:tcW w:w="3099" w:type="dxa"/>
            <w:tcBorders>
              <w:top w:val="nil"/>
              <w:left w:val="nil"/>
              <w:bottom w:val="single" w:sz="4" w:space="0" w:color="A6A6A6"/>
              <w:right w:val="single" w:sz="4" w:space="0" w:color="A6A6A6"/>
            </w:tcBorders>
            <w:shd w:val="clear" w:color="000000" w:fill="FFFFFF"/>
            <w:vAlign w:val="center"/>
            <w:hideMark/>
          </w:tcPr>
          <w:p w14:paraId="5C9EE0C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56234B2D"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307DF5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10700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A607A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98015A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CB0DC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5DBC9A8"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BD4075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02BC37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F5B0A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87A289"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B73126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895A87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47742013"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19EF62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A55081D" w14:textId="1D2DA640" w:rsidR="009C3129" w:rsidRPr="00C30662" w:rsidRDefault="009C3129" w:rsidP="009C3129">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TER-65</w:t>
            </w:r>
          </w:p>
        </w:tc>
        <w:tc>
          <w:tcPr>
            <w:tcW w:w="3099" w:type="dxa"/>
            <w:tcBorders>
              <w:top w:val="nil"/>
              <w:left w:val="nil"/>
              <w:bottom w:val="single" w:sz="4" w:space="0" w:color="A6A6A6"/>
              <w:right w:val="single" w:sz="4" w:space="0" w:color="A6A6A6"/>
            </w:tcBorders>
            <w:shd w:val="clear" w:color="000000" w:fill="FFFFFF"/>
            <w:vAlign w:val="center"/>
            <w:hideMark/>
          </w:tcPr>
          <w:p w14:paraId="7B24F5E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53F9C587"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01BB19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780C9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5882C4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16E8A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E7E7C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4B344A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C5CF39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F8A6C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22283A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122287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678166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8015DB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7C62182C"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CFF4B6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8FC615E" w14:textId="37582C9B"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sz w:val="16"/>
                <w:szCs w:val="16"/>
                <w:lang w:eastAsia="pt-BR"/>
              </w:rPr>
              <w:t>TER-66</w:t>
            </w:r>
          </w:p>
        </w:tc>
        <w:tc>
          <w:tcPr>
            <w:tcW w:w="3099" w:type="dxa"/>
            <w:tcBorders>
              <w:top w:val="nil"/>
              <w:left w:val="nil"/>
              <w:bottom w:val="single" w:sz="4" w:space="0" w:color="A6A6A6"/>
              <w:right w:val="single" w:sz="4" w:space="0" w:color="A6A6A6"/>
            </w:tcBorders>
            <w:shd w:val="clear" w:color="000000" w:fill="FFFFFF"/>
            <w:vAlign w:val="center"/>
            <w:hideMark/>
          </w:tcPr>
          <w:p w14:paraId="053040C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27319584"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441BB8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8C3E3F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E0D3DD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0B3DE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35268B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B87E4E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76498F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4DAEB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4346F6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AA3BDB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06B18E1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64A3D65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2DD53858"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A46510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69EB1D6" w14:textId="319A61F6" w:rsidR="009C3129" w:rsidRPr="00C30662" w:rsidRDefault="009C3129" w:rsidP="009C3129">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TER-67</w:t>
            </w:r>
          </w:p>
        </w:tc>
        <w:tc>
          <w:tcPr>
            <w:tcW w:w="3099" w:type="dxa"/>
            <w:tcBorders>
              <w:top w:val="nil"/>
              <w:left w:val="nil"/>
              <w:bottom w:val="single" w:sz="4" w:space="0" w:color="A6A6A6"/>
              <w:right w:val="single" w:sz="4" w:space="0" w:color="A6A6A6"/>
            </w:tcBorders>
            <w:shd w:val="clear" w:color="000000" w:fill="FFFFFF"/>
            <w:vAlign w:val="center"/>
            <w:hideMark/>
          </w:tcPr>
          <w:p w14:paraId="21193F1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6096928C"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B80F75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9E002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178A47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C497FF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ABEABF9"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D864D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BA28AB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AF6D4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60154B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C1B5189"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F13CDF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5D0298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1DE3F75C"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7DF52D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D792DBC" w14:textId="283E25A2"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sz w:val="16"/>
                <w:szCs w:val="16"/>
                <w:lang w:eastAsia="pt-BR"/>
              </w:rPr>
              <w:t>TER-68</w:t>
            </w:r>
          </w:p>
        </w:tc>
        <w:tc>
          <w:tcPr>
            <w:tcW w:w="3099" w:type="dxa"/>
            <w:tcBorders>
              <w:top w:val="nil"/>
              <w:left w:val="nil"/>
              <w:bottom w:val="single" w:sz="4" w:space="0" w:color="A6A6A6"/>
              <w:right w:val="single" w:sz="4" w:space="0" w:color="A6A6A6"/>
            </w:tcBorders>
            <w:shd w:val="clear" w:color="000000" w:fill="FFFFFF"/>
            <w:vAlign w:val="center"/>
            <w:hideMark/>
          </w:tcPr>
          <w:p w14:paraId="2CDC714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1FF2342B"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9C80FC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11AA3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BCF6C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53D349"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DD6AC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255B37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CD313B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A8C08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CEFED5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70EFB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6A8C91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64369AF8"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78D55B77"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D95410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1ECF472" w14:textId="0F018AAB"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TER-83</w:t>
            </w:r>
          </w:p>
        </w:tc>
        <w:tc>
          <w:tcPr>
            <w:tcW w:w="3099" w:type="dxa"/>
            <w:tcBorders>
              <w:top w:val="nil"/>
              <w:left w:val="nil"/>
              <w:bottom w:val="single" w:sz="4" w:space="0" w:color="A6A6A6"/>
              <w:right w:val="single" w:sz="4" w:space="0" w:color="A6A6A6"/>
            </w:tcBorders>
            <w:shd w:val="clear" w:color="000000" w:fill="FFFFFF"/>
            <w:vAlign w:val="center"/>
            <w:hideMark/>
          </w:tcPr>
          <w:p w14:paraId="2A6AB51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5AB33BE7"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90DFE5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8E3E96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A7E40C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886FD4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DAEC26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464420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5450BB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4E0104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2DE2E1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9C0E1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4DD45B7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66C6EF4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1647102E"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C22CFA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3.16</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E860BF8" w14:textId="07DB52E1" w:rsidR="009C3129" w:rsidRPr="00C30662" w:rsidRDefault="009C3129" w:rsidP="009C3129">
            <w:pPr>
              <w:spacing w:after="0" w:line="240" w:lineRule="auto"/>
              <w:jc w:val="center"/>
              <w:rPr>
                <w:rFonts w:ascii="Arial" w:eastAsia="Times New Roman" w:hAnsi="Arial" w:cs="Arial"/>
                <w:sz w:val="16"/>
                <w:szCs w:val="16"/>
                <w:lang w:eastAsia="pt-BR"/>
              </w:rPr>
            </w:pPr>
            <w:r w:rsidRPr="00C30662">
              <w:rPr>
                <w:rFonts w:ascii="Arial" w:eastAsia="Times New Roman" w:hAnsi="Arial" w:cs="Arial"/>
                <w:color w:val="000000"/>
                <w:sz w:val="16"/>
                <w:szCs w:val="16"/>
                <w:lang w:eastAsia="pt-BR"/>
              </w:rPr>
              <w:t>TER-84</w:t>
            </w:r>
          </w:p>
        </w:tc>
        <w:tc>
          <w:tcPr>
            <w:tcW w:w="3099" w:type="dxa"/>
            <w:tcBorders>
              <w:top w:val="nil"/>
              <w:left w:val="nil"/>
              <w:bottom w:val="single" w:sz="4" w:space="0" w:color="A6A6A6"/>
              <w:right w:val="single" w:sz="4" w:space="0" w:color="A6A6A6"/>
            </w:tcBorders>
            <w:shd w:val="clear" w:color="000000" w:fill="FFFFFF"/>
            <w:vAlign w:val="center"/>
            <w:hideMark/>
          </w:tcPr>
          <w:p w14:paraId="0786070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3BC97562"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AA90D8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2783D6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9D9221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9FE901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EBE11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26CB28"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C4C7FE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D431A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8211B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ED58F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047BC9C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BF80E3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34E335A0"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F447C4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3.17</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1602873" w14:textId="2631F264"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sz w:val="16"/>
                <w:szCs w:val="16"/>
                <w:lang w:eastAsia="pt-BR"/>
              </w:rPr>
              <w:t xml:space="preserve">TER-85 </w:t>
            </w:r>
          </w:p>
        </w:tc>
        <w:tc>
          <w:tcPr>
            <w:tcW w:w="3099" w:type="dxa"/>
            <w:tcBorders>
              <w:top w:val="nil"/>
              <w:left w:val="nil"/>
              <w:bottom w:val="single" w:sz="4" w:space="0" w:color="A6A6A6"/>
              <w:right w:val="single" w:sz="4" w:space="0" w:color="A6A6A6"/>
            </w:tcBorders>
            <w:shd w:val="clear" w:color="000000" w:fill="FFFFFF"/>
            <w:vAlign w:val="center"/>
            <w:hideMark/>
          </w:tcPr>
          <w:p w14:paraId="20FCA54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nil"/>
              <w:bottom w:val="single" w:sz="4" w:space="0" w:color="A6A6A6"/>
              <w:right w:val="single" w:sz="4" w:space="0" w:color="A6A6A6"/>
            </w:tcBorders>
            <w:shd w:val="clear" w:color="000000" w:fill="226E4A"/>
            <w:vAlign w:val="center"/>
            <w:hideMark/>
          </w:tcPr>
          <w:p w14:paraId="175CBAE2"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B7A24C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7E1B45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8D15E5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31C90D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9EC3C4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6D22D6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8252B5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4FDE30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AFC808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3DC93B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01B9BE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E3A1278"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5270435D"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B8CFF2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3.18</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B259F09" w14:textId="7FFA8D1E"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TER-86</w:t>
            </w:r>
          </w:p>
        </w:tc>
        <w:tc>
          <w:tcPr>
            <w:tcW w:w="3099" w:type="dxa"/>
            <w:tcBorders>
              <w:top w:val="nil"/>
              <w:left w:val="nil"/>
              <w:bottom w:val="single" w:sz="4" w:space="0" w:color="A6A6A6"/>
              <w:right w:val="single" w:sz="4" w:space="0" w:color="A6A6A6"/>
            </w:tcBorders>
            <w:shd w:val="clear" w:color="000000" w:fill="FFFFFF"/>
            <w:vAlign w:val="center"/>
            <w:hideMark/>
          </w:tcPr>
          <w:p w14:paraId="2D52FFA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Termocompensador  </w:t>
            </w:r>
          </w:p>
        </w:tc>
        <w:tc>
          <w:tcPr>
            <w:tcW w:w="1216" w:type="dxa"/>
            <w:tcBorders>
              <w:top w:val="nil"/>
              <w:left w:val="nil"/>
              <w:bottom w:val="single" w:sz="4" w:space="0" w:color="A6A6A6"/>
              <w:right w:val="single" w:sz="4" w:space="0" w:color="A6A6A6"/>
            </w:tcBorders>
            <w:shd w:val="clear" w:color="000000" w:fill="226E4A"/>
            <w:vAlign w:val="center"/>
            <w:hideMark/>
          </w:tcPr>
          <w:p w14:paraId="6425716B"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B7CFCF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501B3E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5F576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A98E0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CBB2499"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277CAE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8B12C5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FF90E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A65B7E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B4D8458"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7DAF2D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5A412C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6B891377"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7D52B0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3.19</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7E0F9D3" w14:textId="32F7C51B"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TERMC-02</w:t>
            </w:r>
          </w:p>
        </w:tc>
        <w:tc>
          <w:tcPr>
            <w:tcW w:w="3099" w:type="dxa"/>
            <w:tcBorders>
              <w:top w:val="nil"/>
              <w:left w:val="nil"/>
              <w:bottom w:val="single" w:sz="4" w:space="0" w:color="A6A6A6"/>
              <w:right w:val="single" w:sz="4" w:space="0" w:color="A6A6A6"/>
            </w:tcBorders>
            <w:shd w:val="clear" w:color="000000" w:fill="FFFFFF"/>
            <w:vAlign w:val="center"/>
            <w:hideMark/>
          </w:tcPr>
          <w:p w14:paraId="5CDCC94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Termocompensador</w:t>
            </w:r>
          </w:p>
        </w:tc>
        <w:tc>
          <w:tcPr>
            <w:tcW w:w="1216" w:type="dxa"/>
            <w:tcBorders>
              <w:top w:val="nil"/>
              <w:left w:val="nil"/>
              <w:bottom w:val="single" w:sz="4" w:space="0" w:color="A6A6A6"/>
              <w:right w:val="single" w:sz="4" w:space="0" w:color="A6A6A6"/>
            </w:tcBorders>
            <w:shd w:val="clear" w:color="000000" w:fill="226E4A"/>
            <w:vAlign w:val="center"/>
            <w:hideMark/>
          </w:tcPr>
          <w:p w14:paraId="1D236AEA"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2C9419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DE6FD2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898D6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502FEB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EF278D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712991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F87B7B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9E948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2B5FF9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1A8B2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458844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2D8357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2B68F90B"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4BC9D4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3.20</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2E9F5DF" w14:textId="5D0DFDD0"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TERMC-03</w:t>
            </w:r>
          </w:p>
        </w:tc>
        <w:tc>
          <w:tcPr>
            <w:tcW w:w="3099" w:type="dxa"/>
            <w:tcBorders>
              <w:top w:val="nil"/>
              <w:left w:val="nil"/>
              <w:bottom w:val="single" w:sz="4" w:space="0" w:color="A6A6A6"/>
              <w:right w:val="single" w:sz="4" w:space="0" w:color="A6A6A6"/>
            </w:tcBorders>
            <w:shd w:val="clear" w:color="000000" w:fill="FFFFFF"/>
            <w:vAlign w:val="center"/>
            <w:hideMark/>
          </w:tcPr>
          <w:p w14:paraId="748A406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Termocompensador  </w:t>
            </w:r>
          </w:p>
        </w:tc>
        <w:tc>
          <w:tcPr>
            <w:tcW w:w="1216" w:type="dxa"/>
            <w:tcBorders>
              <w:top w:val="nil"/>
              <w:left w:val="nil"/>
              <w:bottom w:val="single" w:sz="4" w:space="0" w:color="A6A6A6"/>
              <w:right w:val="single" w:sz="4" w:space="0" w:color="A6A6A6"/>
            </w:tcBorders>
            <w:shd w:val="clear" w:color="000000" w:fill="226E4A"/>
            <w:vAlign w:val="center"/>
            <w:hideMark/>
          </w:tcPr>
          <w:p w14:paraId="76D4B74E"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9892518"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60EA0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9FDEB8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405DB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95956D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364F954"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BDDE1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5FDD24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78B0E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2286AB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392904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8B5A43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3BD7B728"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526DD88"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F0D8FA2" w14:textId="2C62B726"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TERMC-05</w:t>
            </w:r>
          </w:p>
        </w:tc>
        <w:tc>
          <w:tcPr>
            <w:tcW w:w="3099" w:type="dxa"/>
            <w:tcBorders>
              <w:top w:val="nil"/>
              <w:left w:val="nil"/>
              <w:bottom w:val="single" w:sz="4" w:space="0" w:color="A6A6A6"/>
              <w:right w:val="single" w:sz="4" w:space="0" w:color="A6A6A6"/>
            </w:tcBorders>
            <w:shd w:val="clear" w:color="000000" w:fill="FFFFFF"/>
            <w:vAlign w:val="center"/>
            <w:hideMark/>
          </w:tcPr>
          <w:p w14:paraId="764C22F9"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Termocompensador  </w:t>
            </w:r>
          </w:p>
        </w:tc>
        <w:tc>
          <w:tcPr>
            <w:tcW w:w="1216" w:type="dxa"/>
            <w:tcBorders>
              <w:top w:val="nil"/>
              <w:left w:val="nil"/>
              <w:bottom w:val="single" w:sz="4" w:space="0" w:color="A6A6A6"/>
              <w:right w:val="single" w:sz="4" w:space="0" w:color="A6A6A6"/>
            </w:tcBorders>
            <w:shd w:val="clear" w:color="000000" w:fill="226E4A"/>
            <w:vAlign w:val="center"/>
            <w:hideMark/>
          </w:tcPr>
          <w:p w14:paraId="61E6A4AA"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847F17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B08192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0BAF29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EF8A45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3C5FE5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DBA394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C350A9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9E38DC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9C400F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F65B12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7B49686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A37056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12D1278B"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D9A58D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54F0BBF" w14:textId="72019D90"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TERMC-08</w:t>
            </w:r>
          </w:p>
        </w:tc>
        <w:tc>
          <w:tcPr>
            <w:tcW w:w="3099" w:type="dxa"/>
            <w:tcBorders>
              <w:top w:val="nil"/>
              <w:left w:val="nil"/>
              <w:bottom w:val="single" w:sz="4" w:space="0" w:color="A6A6A6"/>
              <w:right w:val="single" w:sz="4" w:space="0" w:color="A6A6A6"/>
            </w:tcBorders>
            <w:shd w:val="clear" w:color="auto" w:fill="auto"/>
            <w:vAlign w:val="center"/>
            <w:hideMark/>
          </w:tcPr>
          <w:p w14:paraId="4482577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Termocompensador  </w:t>
            </w:r>
          </w:p>
        </w:tc>
        <w:tc>
          <w:tcPr>
            <w:tcW w:w="1216" w:type="dxa"/>
            <w:tcBorders>
              <w:top w:val="nil"/>
              <w:left w:val="nil"/>
              <w:bottom w:val="single" w:sz="4" w:space="0" w:color="A6A6A6"/>
              <w:right w:val="single" w:sz="4" w:space="0" w:color="A6A6A6"/>
            </w:tcBorders>
            <w:shd w:val="clear" w:color="000000" w:fill="226E4A"/>
            <w:vAlign w:val="center"/>
            <w:hideMark/>
          </w:tcPr>
          <w:p w14:paraId="5762F342"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A1B023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92FFC2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0E827C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4BA49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1F5E269"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FBC0C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51F0B5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3024D1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A552E4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DDEE8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7D139CF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47A4C61"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242BA2" w:rsidRPr="00BE3E7F" w14:paraId="2F012C0D" w14:textId="77777777" w:rsidTr="00EC7134">
        <w:trPr>
          <w:cantSplit/>
          <w:trHeight w:val="850"/>
          <w:jc w:val="center"/>
        </w:trPr>
        <w:tc>
          <w:tcPr>
            <w:tcW w:w="541" w:type="dxa"/>
            <w:tcBorders>
              <w:top w:val="single" w:sz="4" w:space="0" w:color="000000"/>
              <w:left w:val="single" w:sz="4" w:space="0" w:color="000000"/>
              <w:bottom w:val="nil"/>
              <w:right w:val="single" w:sz="4" w:space="0" w:color="000000"/>
            </w:tcBorders>
            <w:shd w:val="clear" w:color="auto" w:fill="335295"/>
            <w:vAlign w:val="center"/>
            <w:hideMark/>
          </w:tcPr>
          <w:p w14:paraId="3D7E5F3C" w14:textId="77777777" w:rsidR="00242BA2" w:rsidRPr="00C30662" w:rsidRDefault="00242BA2" w:rsidP="00EC7134">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lastRenderedPageBreak/>
              <w:t>Itens</w:t>
            </w:r>
          </w:p>
        </w:tc>
        <w:tc>
          <w:tcPr>
            <w:tcW w:w="1020" w:type="dxa"/>
            <w:tcBorders>
              <w:top w:val="single" w:sz="4" w:space="0" w:color="000000"/>
              <w:left w:val="nil"/>
              <w:bottom w:val="nil"/>
              <w:right w:val="single" w:sz="4" w:space="0" w:color="000000"/>
            </w:tcBorders>
            <w:shd w:val="clear" w:color="auto" w:fill="335295"/>
            <w:vAlign w:val="center"/>
            <w:hideMark/>
          </w:tcPr>
          <w:p w14:paraId="34185F6F" w14:textId="77777777" w:rsidR="00242BA2" w:rsidRPr="00C30662" w:rsidRDefault="00242BA2" w:rsidP="00EC7134">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t>TAG</w:t>
            </w:r>
          </w:p>
        </w:tc>
        <w:tc>
          <w:tcPr>
            <w:tcW w:w="3099" w:type="dxa"/>
            <w:tcBorders>
              <w:top w:val="single" w:sz="4" w:space="0" w:color="000000"/>
              <w:left w:val="nil"/>
              <w:bottom w:val="nil"/>
              <w:right w:val="single" w:sz="4" w:space="0" w:color="000000"/>
            </w:tcBorders>
            <w:shd w:val="clear" w:color="auto" w:fill="335295"/>
            <w:vAlign w:val="center"/>
            <w:hideMark/>
          </w:tcPr>
          <w:p w14:paraId="2611E89D" w14:textId="77777777" w:rsidR="00242BA2" w:rsidRPr="00C30662" w:rsidRDefault="00242BA2" w:rsidP="00EC7134">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t>Tipo</w:t>
            </w:r>
          </w:p>
        </w:tc>
        <w:tc>
          <w:tcPr>
            <w:tcW w:w="1216" w:type="dxa"/>
            <w:tcBorders>
              <w:top w:val="single" w:sz="4" w:space="0" w:color="000000"/>
              <w:left w:val="nil"/>
              <w:bottom w:val="nil"/>
              <w:right w:val="single" w:sz="4" w:space="0" w:color="000000"/>
            </w:tcBorders>
            <w:shd w:val="clear" w:color="auto" w:fill="335295"/>
            <w:vAlign w:val="center"/>
            <w:hideMark/>
          </w:tcPr>
          <w:p w14:paraId="181586DC" w14:textId="77777777" w:rsidR="00242BA2" w:rsidRPr="00C30662" w:rsidRDefault="00242BA2" w:rsidP="00EC7134">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t>Departamento</w:t>
            </w:r>
          </w:p>
        </w:tc>
        <w:tc>
          <w:tcPr>
            <w:tcW w:w="335" w:type="dxa"/>
            <w:tcBorders>
              <w:top w:val="single" w:sz="4" w:space="0" w:color="auto"/>
              <w:left w:val="nil"/>
              <w:bottom w:val="nil"/>
              <w:right w:val="single" w:sz="4" w:space="0" w:color="auto"/>
            </w:tcBorders>
            <w:shd w:val="clear" w:color="auto" w:fill="335295"/>
            <w:textDirection w:val="btLr"/>
            <w:vAlign w:val="center"/>
            <w:hideMark/>
          </w:tcPr>
          <w:p w14:paraId="0CE365C4"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0AC3BA64"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2</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11D24BEC"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3</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4BB75C0C"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4</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545324DB"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5</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14B9C000"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6</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35077CB1"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7</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7B477115"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8</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7ECA2A36"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9</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2CC255ED"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10</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366725C3"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11</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2E207A50"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12</w:t>
            </w:r>
          </w:p>
        </w:tc>
      </w:tr>
      <w:tr w:rsidR="009C3129" w:rsidRPr="00C30662" w14:paraId="70ABB71C"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CE6AE2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8B4D468" w14:textId="6EFB2C8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TERMC-10</w:t>
            </w:r>
          </w:p>
        </w:tc>
        <w:tc>
          <w:tcPr>
            <w:tcW w:w="3099" w:type="dxa"/>
            <w:tcBorders>
              <w:top w:val="nil"/>
              <w:left w:val="nil"/>
              <w:bottom w:val="single" w:sz="4" w:space="0" w:color="A6A6A6"/>
              <w:right w:val="single" w:sz="4" w:space="0" w:color="A6A6A6"/>
            </w:tcBorders>
            <w:shd w:val="clear" w:color="auto" w:fill="auto"/>
            <w:vAlign w:val="center"/>
            <w:hideMark/>
          </w:tcPr>
          <w:p w14:paraId="0C456E87" w14:textId="70E313D1"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Termocompensador (CON-03)</w:t>
            </w:r>
          </w:p>
        </w:tc>
        <w:tc>
          <w:tcPr>
            <w:tcW w:w="1216" w:type="dxa"/>
            <w:tcBorders>
              <w:top w:val="nil"/>
              <w:left w:val="nil"/>
              <w:bottom w:val="single" w:sz="4" w:space="0" w:color="A6A6A6"/>
              <w:right w:val="single" w:sz="4" w:space="0" w:color="A6A6A6"/>
            </w:tcBorders>
            <w:shd w:val="clear" w:color="000000" w:fill="226E4A"/>
            <w:vAlign w:val="center"/>
            <w:hideMark/>
          </w:tcPr>
          <w:p w14:paraId="5EADF53A"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2A5972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A467E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F337769"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478FD9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0A4786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AC8B7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6704CD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3FEB4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831FE9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10029F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E55C28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B15069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3C2F0504"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69C939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FD73A1C" w14:textId="47C809CF"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TERMC-12</w:t>
            </w:r>
          </w:p>
        </w:tc>
        <w:tc>
          <w:tcPr>
            <w:tcW w:w="3099" w:type="dxa"/>
            <w:tcBorders>
              <w:top w:val="nil"/>
              <w:left w:val="nil"/>
              <w:bottom w:val="single" w:sz="4" w:space="0" w:color="A6A6A6"/>
              <w:right w:val="single" w:sz="4" w:space="0" w:color="A6A6A6"/>
            </w:tcBorders>
            <w:shd w:val="clear" w:color="auto" w:fill="auto"/>
            <w:vAlign w:val="center"/>
            <w:hideMark/>
          </w:tcPr>
          <w:p w14:paraId="3EDD22BB" w14:textId="527C2F29"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Termocompensador (MED-01)</w:t>
            </w:r>
          </w:p>
        </w:tc>
        <w:tc>
          <w:tcPr>
            <w:tcW w:w="1216" w:type="dxa"/>
            <w:tcBorders>
              <w:top w:val="nil"/>
              <w:left w:val="nil"/>
              <w:bottom w:val="single" w:sz="4" w:space="0" w:color="A6A6A6"/>
              <w:right w:val="single" w:sz="4" w:space="0" w:color="A6A6A6"/>
            </w:tcBorders>
            <w:shd w:val="clear" w:color="000000" w:fill="226E4A"/>
            <w:vAlign w:val="center"/>
            <w:hideMark/>
          </w:tcPr>
          <w:p w14:paraId="448A429D"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72A6358"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31E67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562046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C4F68E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77BEA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D94E1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C9621F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6A12D5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550FC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A4B802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D80A58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6B5BCF5D"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24028D68"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2E0496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16C3A20" w14:textId="3EB28678"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TERMC-13</w:t>
            </w:r>
          </w:p>
        </w:tc>
        <w:tc>
          <w:tcPr>
            <w:tcW w:w="3099" w:type="dxa"/>
            <w:tcBorders>
              <w:top w:val="nil"/>
              <w:left w:val="nil"/>
              <w:bottom w:val="single" w:sz="4" w:space="0" w:color="A6A6A6"/>
              <w:right w:val="single" w:sz="4" w:space="0" w:color="A6A6A6"/>
            </w:tcBorders>
            <w:shd w:val="clear" w:color="auto" w:fill="auto"/>
            <w:vAlign w:val="center"/>
            <w:hideMark/>
          </w:tcPr>
          <w:p w14:paraId="4FFEAB7A" w14:textId="012A2A04"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Termocompensador (MED-02)</w:t>
            </w:r>
          </w:p>
        </w:tc>
        <w:tc>
          <w:tcPr>
            <w:tcW w:w="1216" w:type="dxa"/>
            <w:tcBorders>
              <w:top w:val="nil"/>
              <w:left w:val="nil"/>
              <w:bottom w:val="single" w:sz="4" w:space="0" w:color="A6A6A6"/>
              <w:right w:val="single" w:sz="4" w:space="0" w:color="A6A6A6"/>
            </w:tcBorders>
            <w:shd w:val="clear" w:color="000000" w:fill="226E4A"/>
            <w:vAlign w:val="center"/>
            <w:hideMark/>
          </w:tcPr>
          <w:p w14:paraId="78053697"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B0C45C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DEA88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8F53CC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328AAE8"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31444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14070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E5F08E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EE4C8DA"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9FA2BB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D6AC645"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4451BE9"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A4C812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9C3129" w:rsidRPr="00C30662" w14:paraId="173535D1"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0F78E0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3.26</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4103B59" w14:textId="09C5EDF9"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TERMC-14</w:t>
            </w:r>
          </w:p>
        </w:tc>
        <w:tc>
          <w:tcPr>
            <w:tcW w:w="3099" w:type="dxa"/>
            <w:tcBorders>
              <w:top w:val="nil"/>
              <w:left w:val="nil"/>
              <w:bottom w:val="single" w:sz="4" w:space="0" w:color="A6A6A6"/>
              <w:right w:val="single" w:sz="4" w:space="0" w:color="A6A6A6"/>
            </w:tcBorders>
            <w:shd w:val="clear" w:color="auto" w:fill="auto"/>
            <w:vAlign w:val="center"/>
            <w:hideMark/>
          </w:tcPr>
          <w:p w14:paraId="7DC17D8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Termocompensador  </w:t>
            </w:r>
          </w:p>
        </w:tc>
        <w:tc>
          <w:tcPr>
            <w:tcW w:w="1216" w:type="dxa"/>
            <w:tcBorders>
              <w:top w:val="nil"/>
              <w:left w:val="nil"/>
              <w:bottom w:val="single" w:sz="4" w:space="0" w:color="A6A6A6"/>
              <w:right w:val="single" w:sz="4" w:space="0" w:color="A6A6A6"/>
            </w:tcBorders>
            <w:shd w:val="clear" w:color="000000" w:fill="747474"/>
            <w:vAlign w:val="center"/>
            <w:hideMark/>
          </w:tcPr>
          <w:p w14:paraId="02F986BA" w14:textId="77777777" w:rsidR="009C3129" w:rsidRPr="00C30662" w:rsidRDefault="009C3129" w:rsidP="009C3129">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9B24997"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7BDEC4B"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C1EB9D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1CC103F"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C9821FE"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35CF6B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070FA62"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94254C6"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BAFB3C"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044F55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0846AC3"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3008D30" w14:textId="77777777" w:rsidR="009C3129" w:rsidRPr="00C30662" w:rsidRDefault="009C3129" w:rsidP="009C3129">
            <w:pPr>
              <w:spacing w:after="0" w:line="240" w:lineRule="auto"/>
              <w:jc w:val="center"/>
              <w:rPr>
                <w:rFonts w:ascii="Arial" w:eastAsia="Times New Roman" w:hAnsi="Arial" w:cs="Arial"/>
                <w:color w:val="000000"/>
                <w:sz w:val="16"/>
                <w:szCs w:val="16"/>
                <w:lang w:eastAsia="pt-BR"/>
              </w:rPr>
            </w:pPr>
          </w:p>
        </w:tc>
      </w:tr>
      <w:tr w:rsidR="001052F5" w:rsidRPr="00C30662" w14:paraId="57838554"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F5E626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3.27</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2F2BEB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auto" w:fill="auto"/>
            <w:vAlign w:val="center"/>
            <w:hideMark/>
          </w:tcPr>
          <w:p w14:paraId="058B91D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Termocompensador  </w:t>
            </w:r>
          </w:p>
        </w:tc>
        <w:tc>
          <w:tcPr>
            <w:tcW w:w="1216" w:type="dxa"/>
            <w:tcBorders>
              <w:top w:val="nil"/>
              <w:left w:val="nil"/>
              <w:bottom w:val="single" w:sz="4" w:space="0" w:color="A6A6A6"/>
              <w:right w:val="single" w:sz="4" w:space="0" w:color="A6A6A6"/>
            </w:tcBorders>
            <w:shd w:val="clear" w:color="000000" w:fill="747474"/>
            <w:vAlign w:val="center"/>
            <w:hideMark/>
          </w:tcPr>
          <w:p w14:paraId="56673F72"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1F9DDC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9BE855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D0F521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CC5E2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458B7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D0400D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A0085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6C2D0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08F77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70B068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D05F82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90ECAB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59BE1AB"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B9EBFD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3.28</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433145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auto" w:fill="auto"/>
            <w:vAlign w:val="center"/>
            <w:hideMark/>
          </w:tcPr>
          <w:p w14:paraId="769F46A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Termocompensador  </w:t>
            </w:r>
          </w:p>
        </w:tc>
        <w:tc>
          <w:tcPr>
            <w:tcW w:w="1216" w:type="dxa"/>
            <w:tcBorders>
              <w:top w:val="nil"/>
              <w:left w:val="nil"/>
              <w:bottom w:val="single" w:sz="4" w:space="0" w:color="A6A6A6"/>
              <w:right w:val="single" w:sz="4" w:space="0" w:color="A6A6A6"/>
            </w:tcBorders>
            <w:shd w:val="clear" w:color="000000" w:fill="747474"/>
            <w:vAlign w:val="center"/>
            <w:hideMark/>
          </w:tcPr>
          <w:p w14:paraId="57669610"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597C78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ACEF04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E4598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64CC2B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D641B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A2F60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5C50C0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36B968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7A8A0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50E890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9ABEB3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36BB21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32F32946"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82D114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3.29</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3FC6E1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26184305"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Termômetro (forno)</w:t>
            </w:r>
          </w:p>
        </w:tc>
        <w:tc>
          <w:tcPr>
            <w:tcW w:w="1216" w:type="dxa"/>
            <w:tcBorders>
              <w:top w:val="nil"/>
              <w:left w:val="nil"/>
              <w:bottom w:val="single" w:sz="4" w:space="0" w:color="A6A6A6"/>
              <w:right w:val="single" w:sz="4" w:space="0" w:color="A6A6A6"/>
            </w:tcBorders>
            <w:shd w:val="clear" w:color="000000" w:fill="226E4A"/>
            <w:vAlign w:val="center"/>
            <w:hideMark/>
          </w:tcPr>
          <w:p w14:paraId="0BCFE86B"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213FCE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3DB08C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4EDB89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ECED54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FD860D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B0777A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88675A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95C205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E50BA7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A0F18F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703C8C9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DEB9D0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4C13707"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5832A3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3.30</w:t>
            </w:r>
          </w:p>
        </w:tc>
        <w:tc>
          <w:tcPr>
            <w:tcW w:w="1020" w:type="dxa"/>
            <w:tcBorders>
              <w:top w:val="nil"/>
              <w:left w:val="single" w:sz="4" w:space="0" w:color="000000"/>
              <w:bottom w:val="nil"/>
              <w:right w:val="single" w:sz="4" w:space="0" w:color="A6A6A6"/>
            </w:tcBorders>
            <w:shd w:val="clear" w:color="000000" w:fill="D9D9D9"/>
            <w:vAlign w:val="center"/>
            <w:hideMark/>
          </w:tcPr>
          <w:p w14:paraId="03F733E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nil"/>
              <w:right w:val="single" w:sz="4" w:space="0" w:color="A6A6A6"/>
            </w:tcBorders>
            <w:shd w:val="clear" w:color="000000" w:fill="FFFFFF"/>
            <w:vAlign w:val="center"/>
            <w:hideMark/>
          </w:tcPr>
          <w:p w14:paraId="3D8F2066"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Termômetro (forno)</w:t>
            </w:r>
          </w:p>
        </w:tc>
        <w:tc>
          <w:tcPr>
            <w:tcW w:w="1216" w:type="dxa"/>
            <w:tcBorders>
              <w:top w:val="nil"/>
              <w:left w:val="nil"/>
              <w:bottom w:val="nil"/>
              <w:right w:val="single" w:sz="4" w:space="0" w:color="A6A6A6"/>
            </w:tcBorders>
            <w:shd w:val="clear" w:color="000000" w:fill="226E4A"/>
            <w:vAlign w:val="center"/>
            <w:hideMark/>
          </w:tcPr>
          <w:p w14:paraId="36DAD015"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nil"/>
              <w:right w:val="single" w:sz="4" w:space="0" w:color="auto"/>
            </w:tcBorders>
            <w:shd w:val="clear" w:color="auto" w:fill="EAEDF1" w:themeFill="text2" w:themeFillTint="1A"/>
            <w:noWrap/>
            <w:vAlign w:val="center"/>
            <w:hideMark/>
          </w:tcPr>
          <w:p w14:paraId="036D861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1BBE706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73EC15C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430B9F9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nil"/>
              <w:right w:val="single" w:sz="4" w:space="0" w:color="auto"/>
            </w:tcBorders>
            <w:shd w:val="clear" w:color="auto" w:fill="EAEDF1" w:themeFill="text2" w:themeFillTint="1A"/>
            <w:noWrap/>
            <w:vAlign w:val="center"/>
            <w:hideMark/>
          </w:tcPr>
          <w:p w14:paraId="2FF68E9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20CA1BA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0494218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41D7DB1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10FBE18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2A080DC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tcPr>
          <w:p w14:paraId="1204557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nil"/>
              <w:right w:val="single" w:sz="8" w:space="0" w:color="auto"/>
            </w:tcBorders>
            <w:shd w:val="clear" w:color="auto" w:fill="EAEDF1" w:themeFill="text2" w:themeFillTint="1A"/>
            <w:noWrap/>
            <w:vAlign w:val="center"/>
          </w:tcPr>
          <w:p w14:paraId="4B4EAFF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72FECAE3" w14:textId="77777777" w:rsidTr="00BE3E7F">
        <w:trPr>
          <w:trHeight w:val="20"/>
          <w:jc w:val="center"/>
        </w:trPr>
        <w:tc>
          <w:tcPr>
            <w:tcW w:w="5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68C60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3.31</w:t>
            </w:r>
          </w:p>
        </w:tc>
        <w:tc>
          <w:tcPr>
            <w:tcW w:w="1020" w:type="dxa"/>
            <w:tcBorders>
              <w:top w:val="single" w:sz="4" w:space="0" w:color="auto"/>
              <w:left w:val="nil"/>
              <w:bottom w:val="single" w:sz="4" w:space="0" w:color="auto"/>
              <w:right w:val="single" w:sz="4" w:space="0" w:color="auto"/>
            </w:tcBorders>
            <w:shd w:val="clear" w:color="000000" w:fill="D9D9D9"/>
            <w:vAlign w:val="center"/>
            <w:hideMark/>
          </w:tcPr>
          <w:p w14:paraId="05820D7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single" w:sz="4" w:space="0" w:color="auto"/>
              <w:left w:val="nil"/>
              <w:bottom w:val="single" w:sz="4" w:space="0" w:color="auto"/>
              <w:right w:val="single" w:sz="4" w:space="0" w:color="auto"/>
            </w:tcBorders>
            <w:shd w:val="clear" w:color="000000" w:fill="FFFFFF"/>
            <w:vAlign w:val="center"/>
            <w:hideMark/>
          </w:tcPr>
          <w:p w14:paraId="694BE2BA"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Termômetro (forno)</w:t>
            </w:r>
          </w:p>
        </w:tc>
        <w:tc>
          <w:tcPr>
            <w:tcW w:w="1216" w:type="dxa"/>
            <w:tcBorders>
              <w:top w:val="single" w:sz="4" w:space="0" w:color="auto"/>
              <w:left w:val="nil"/>
              <w:bottom w:val="single" w:sz="4" w:space="0" w:color="auto"/>
              <w:right w:val="single" w:sz="4" w:space="0" w:color="auto"/>
            </w:tcBorders>
            <w:shd w:val="clear" w:color="000000" w:fill="226E4A"/>
            <w:vAlign w:val="center"/>
            <w:hideMark/>
          </w:tcPr>
          <w:p w14:paraId="1F45D882"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hideMark/>
          </w:tcPr>
          <w:p w14:paraId="558FAC0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hideMark/>
          </w:tcPr>
          <w:p w14:paraId="03C72FE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hideMark/>
          </w:tcPr>
          <w:p w14:paraId="0B84B27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hideMark/>
          </w:tcPr>
          <w:p w14:paraId="7CBE5B8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hideMark/>
          </w:tcPr>
          <w:p w14:paraId="2DC98ED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hideMark/>
          </w:tcPr>
          <w:p w14:paraId="287A082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hideMark/>
          </w:tcPr>
          <w:p w14:paraId="6C979A8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hideMark/>
          </w:tcPr>
          <w:p w14:paraId="0F102F7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hideMark/>
          </w:tcPr>
          <w:p w14:paraId="7AFAD7C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hideMark/>
          </w:tcPr>
          <w:p w14:paraId="0433DEE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tcPr>
          <w:p w14:paraId="54FC25C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single" w:sz="4" w:space="0" w:color="auto"/>
              <w:left w:val="nil"/>
              <w:bottom w:val="single" w:sz="4" w:space="0" w:color="auto"/>
              <w:right w:val="single" w:sz="4" w:space="0" w:color="auto"/>
            </w:tcBorders>
            <w:shd w:val="clear" w:color="auto" w:fill="EAEDF1" w:themeFill="text2" w:themeFillTint="1A"/>
            <w:noWrap/>
            <w:vAlign w:val="center"/>
          </w:tcPr>
          <w:p w14:paraId="6843256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7704F783" w14:textId="77777777" w:rsidTr="00BE3E7F">
        <w:trPr>
          <w:trHeight w:val="20"/>
          <w:jc w:val="center"/>
        </w:trPr>
        <w:tc>
          <w:tcPr>
            <w:tcW w:w="541" w:type="dxa"/>
            <w:tcBorders>
              <w:top w:val="nil"/>
              <w:left w:val="single" w:sz="4" w:space="0" w:color="auto"/>
              <w:bottom w:val="nil"/>
              <w:right w:val="single" w:sz="4" w:space="0" w:color="auto"/>
            </w:tcBorders>
            <w:shd w:val="clear" w:color="auto" w:fill="auto"/>
            <w:noWrap/>
            <w:vAlign w:val="center"/>
            <w:hideMark/>
          </w:tcPr>
          <w:p w14:paraId="33BA6AF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3.32</w:t>
            </w:r>
          </w:p>
        </w:tc>
        <w:tc>
          <w:tcPr>
            <w:tcW w:w="1020" w:type="dxa"/>
            <w:tcBorders>
              <w:top w:val="single" w:sz="4" w:space="0" w:color="A6A6A6"/>
              <w:left w:val="nil"/>
              <w:bottom w:val="single" w:sz="4" w:space="0" w:color="A6A6A6"/>
              <w:right w:val="single" w:sz="4" w:space="0" w:color="A6A6A6"/>
            </w:tcBorders>
            <w:shd w:val="clear" w:color="000000" w:fill="D9D9D9"/>
            <w:vAlign w:val="center"/>
            <w:hideMark/>
          </w:tcPr>
          <w:p w14:paraId="11A5586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TER-25</w:t>
            </w:r>
          </w:p>
        </w:tc>
        <w:tc>
          <w:tcPr>
            <w:tcW w:w="3099" w:type="dxa"/>
            <w:tcBorders>
              <w:top w:val="single" w:sz="4" w:space="0" w:color="A6A6A6"/>
              <w:left w:val="nil"/>
              <w:bottom w:val="single" w:sz="4" w:space="0" w:color="A6A6A6"/>
              <w:right w:val="single" w:sz="4" w:space="0" w:color="A6A6A6"/>
            </w:tcBorders>
            <w:shd w:val="clear" w:color="000000" w:fill="FFFFFF"/>
            <w:vAlign w:val="center"/>
            <w:hideMark/>
          </w:tcPr>
          <w:p w14:paraId="0F3DFBE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digital max/min</w:t>
            </w:r>
          </w:p>
        </w:tc>
        <w:tc>
          <w:tcPr>
            <w:tcW w:w="1216" w:type="dxa"/>
            <w:tcBorders>
              <w:top w:val="nil"/>
              <w:left w:val="single" w:sz="4" w:space="0" w:color="auto"/>
              <w:bottom w:val="nil"/>
              <w:right w:val="single" w:sz="4" w:space="0" w:color="auto"/>
            </w:tcBorders>
            <w:shd w:val="clear" w:color="000000" w:fill="226E4A"/>
            <w:vAlign w:val="center"/>
            <w:hideMark/>
          </w:tcPr>
          <w:p w14:paraId="57F5B07F"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0780E15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nil"/>
              <w:right w:val="single" w:sz="4" w:space="0" w:color="auto"/>
            </w:tcBorders>
            <w:shd w:val="clear" w:color="auto" w:fill="EAEDF1" w:themeFill="text2" w:themeFillTint="1A"/>
            <w:noWrap/>
            <w:vAlign w:val="center"/>
            <w:hideMark/>
          </w:tcPr>
          <w:p w14:paraId="76517AF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2EE7C7C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0CE6DF3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100D883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722E590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771B29B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681CB4E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30544D1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2D1E696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tcPr>
          <w:p w14:paraId="02BDC26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nil"/>
              <w:right w:val="single" w:sz="4" w:space="0" w:color="auto"/>
            </w:tcBorders>
            <w:shd w:val="clear" w:color="auto" w:fill="EAEDF1" w:themeFill="text2" w:themeFillTint="1A"/>
            <w:noWrap/>
            <w:vAlign w:val="center"/>
          </w:tcPr>
          <w:p w14:paraId="44D6945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39F308D" w14:textId="77777777" w:rsidTr="00BE3E7F">
        <w:trPr>
          <w:trHeight w:val="20"/>
          <w:jc w:val="center"/>
        </w:trPr>
        <w:tc>
          <w:tcPr>
            <w:tcW w:w="541"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149858C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4.1</w:t>
            </w:r>
          </w:p>
        </w:tc>
        <w:tc>
          <w:tcPr>
            <w:tcW w:w="1020" w:type="dxa"/>
            <w:tcBorders>
              <w:top w:val="single" w:sz="8" w:space="0" w:color="auto"/>
              <w:left w:val="nil"/>
              <w:bottom w:val="single" w:sz="4" w:space="0" w:color="auto"/>
              <w:right w:val="single" w:sz="4" w:space="0" w:color="auto"/>
            </w:tcBorders>
            <w:shd w:val="clear" w:color="000000" w:fill="D9D9D9"/>
            <w:vAlign w:val="center"/>
            <w:hideMark/>
          </w:tcPr>
          <w:p w14:paraId="3391707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AUT-01</w:t>
            </w:r>
          </w:p>
        </w:tc>
        <w:tc>
          <w:tcPr>
            <w:tcW w:w="3099" w:type="dxa"/>
            <w:tcBorders>
              <w:top w:val="single" w:sz="8" w:space="0" w:color="auto"/>
              <w:left w:val="nil"/>
              <w:bottom w:val="single" w:sz="4" w:space="0" w:color="auto"/>
              <w:right w:val="single" w:sz="4" w:space="0" w:color="auto"/>
            </w:tcBorders>
            <w:shd w:val="clear" w:color="000000" w:fill="FFFFFF"/>
            <w:vAlign w:val="center"/>
            <w:hideMark/>
          </w:tcPr>
          <w:p w14:paraId="6D94D10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Autoclave</w:t>
            </w:r>
          </w:p>
        </w:tc>
        <w:tc>
          <w:tcPr>
            <w:tcW w:w="1216" w:type="dxa"/>
            <w:tcBorders>
              <w:top w:val="single" w:sz="8" w:space="0" w:color="auto"/>
              <w:left w:val="nil"/>
              <w:bottom w:val="single" w:sz="4" w:space="0" w:color="auto"/>
              <w:right w:val="single" w:sz="4" w:space="0" w:color="auto"/>
            </w:tcBorders>
            <w:shd w:val="clear" w:color="000000" w:fill="226E4A"/>
            <w:vAlign w:val="center"/>
            <w:hideMark/>
          </w:tcPr>
          <w:p w14:paraId="01242283"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624C9FC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309A8B3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33DC37F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225CD1C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5DE8BC9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449721D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74FA88D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4A60F92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0543EF1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1A37301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tcPr>
          <w:p w14:paraId="523D0F8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single" w:sz="8" w:space="0" w:color="auto"/>
              <w:left w:val="nil"/>
              <w:bottom w:val="single" w:sz="4" w:space="0" w:color="auto"/>
              <w:right w:val="single" w:sz="8" w:space="0" w:color="auto"/>
            </w:tcBorders>
            <w:shd w:val="clear" w:color="auto" w:fill="EAEDF1" w:themeFill="text2" w:themeFillTint="1A"/>
            <w:noWrap/>
            <w:vAlign w:val="center"/>
          </w:tcPr>
          <w:p w14:paraId="0B890C0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C3D2064" w14:textId="77777777" w:rsidTr="00BE3E7F">
        <w:trPr>
          <w:trHeight w:val="20"/>
          <w:jc w:val="center"/>
        </w:trPr>
        <w:tc>
          <w:tcPr>
            <w:tcW w:w="541" w:type="dxa"/>
            <w:tcBorders>
              <w:top w:val="nil"/>
              <w:left w:val="single" w:sz="8" w:space="0" w:color="auto"/>
              <w:bottom w:val="single" w:sz="8" w:space="0" w:color="auto"/>
              <w:right w:val="single" w:sz="4" w:space="0" w:color="auto"/>
            </w:tcBorders>
            <w:shd w:val="clear" w:color="auto" w:fill="auto"/>
            <w:noWrap/>
            <w:vAlign w:val="center"/>
            <w:hideMark/>
          </w:tcPr>
          <w:p w14:paraId="2D165A0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4.2</w:t>
            </w:r>
          </w:p>
        </w:tc>
        <w:tc>
          <w:tcPr>
            <w:tcW w:w="1020" w:type="dxa"/>
            <w:tcBorders>
              <w:top w:val="nil"/>
              <w:left w:val="nil"/>
              <w:bottom w:val="single" w:sz="8" w:space="0" w:color="auto"/>
              <w:right w:val="single" w:sz="4" w:space="0" w:color="auto"/>
            </w:tcBorders>
            <w:shd w:val="clear" w:color="000000" w:fill="D9D9D9"/>
            <w:vAlign w:val="center"/>
            <w:hideMark/>
          </w:tcPr>
          <w:p w14:paraId="4D8993D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AUT-04</w:t>
            </w:r>
          </w:p>
        </w:tc>
        <w:tc>
          <w:tcPr>
            <w:tcW w:w="3099" w:type="dxa"/>
            <w:tcBorders>
              <w:top w:val="nil"/>
              <w:left w:val="nil"/>
              <w:bottom w:val="single" w:sz="8" w:space="0" w:color="auto"/>
              <w:right w:val="single" w:sz="4" w:space="0" w:color="auto"/>
            </w:tcBorders>
            <w:shd w:val="clear" w:color="000000" w:fill="FFFFFF"/>
            <w:vAlign w:val="center"/>
            <w:hideMark/>
          </w:tcPr>
          <w:p w14:paraId="31F9874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Autoclave</w:t>
            </w:r>
          </w:p>
        </w:tc>
        <w:tc>
          <w:tcPr>
            <w:tcW w:w="1216" w:type="dxa"/>
            <w:tcBorders>
              <w:top w:val="nil"/>
              <w:left w:val="nil"/>
              <w:bottom w:val="single" w:sz="8" w:space="0" w:color="auto"/>
              <w:right w:val="single" w:sz="4" w:space="0" w:color="auto"/>
            </w:tcBorders>
            <w:shd w:val="clear" w:color="000000" w:fill="226E4A"/>
            <w:vAlign w:val="center"/>
            <w:hideMark/>
          </w:tcPr>
          <w:p w14:paraId="4CC6B4E2"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E162DF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3EF7F0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5EA19D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0ED700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FF03F4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EB81BC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80E5AE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9C120B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110429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7D7E40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3054222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26AF402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5F66596F"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0105859"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5.1</w:t>
            </w:r>
          </w:p>
        </w:tc>
        <w:tc>
          <w:tcPr>
            <w:tcW w:w="1020" w:type="dxa"/>
            <w:tcBorders>
              <w:top w:val="nil"/>
              <w:left w:val="single" w:sz="4" w:space="0" w:color="000000"/>
              <w:bottom w:val="nil"/>
              <w:right w:val="single" w:sz="4" w:space="0" w:color="A6A6A6"/>
            </w:tcBorders>
            <w:shd w:val="clear" w:color="000000" w:fill="D9D9D9"/>
            <w:vAlign w:val="center"/>
            <w:hideMark/>
          </w:tcPr>
          <w:p w14:paraId="4E1A14C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EST-05</w:t>
            </w:r>
          </w:p>
        </w:tc>
        <w:tc>
          <w:tcPr>
            <w:tcW w:w="3099" w:type="dxa"/>
            <w:tcBorders>
              <w:top w:val="nil"/>
              <w:left w:val="nil"/>
              <w:bottom w:val="nil"/>
              <w:right w:val="single" w:sz="4" w:space="0" w:color="A6A6A6"/>
            </w:tcBorders>
            <w:shd w:val="clear" w:color="000000" w:fill="FFFFFF"/>
            <w:vAlign w:val="center"/>
            <w:hideMark/>
          </w:tcPr>
          <w:p w14:paraId="599B732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Estufa </w:t>
            </w:r>
          </w:p>
        </w:tc>
        <w:tc>
          <w:tcPr>
            <w:tcW w:w="1216" w:type="dxa"/>
            <w:tcBorders>
              <w:top w:val="nil"/>
              <w:left w:val="nil"/>
              <w:bottom w:val="nil"/>
              <w:right w:val="single" w:sz="4" w:space="0" w:color="A6A6A6"/>
            </w:tcBorders>
            <w:shd w:val="clear" w:color="000000" w:fill="226E4A"/>
            <w:vAlign w:val="center"/>
            <w:hideMark/>
          </w:tcPr>
          <w:p w14:paraId="3B9D71BD"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2213FF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09EEA0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B85C4F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E24C9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5A1F9C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F9148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B9442F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1DA277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2803D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2887F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0F4799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DE9DA3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9A605F7" w14:textId="77777777" w:rsidTr="00BE3E7F">
        <w:trPr>
          <w:trHeight w:val="20"/>
          <w:jc w:val="center"/>
        </w:trPr>
        <w:tc>
          <w:tcPr>
            <w:tcW w:w="5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81DA27"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5.2</w:t>
            </w:r>
          </w:p>
        </w:tc>
        <w:tc>
          <w:tcPr>
            <w:tcW w:w="1020" w:type="dxa"/>
            <w:tcBorders>
              <w:top w:val="single" w:sz="4" w:space="0" w:color="auto"/>
              <w:left w:val="nil"/>
              <w:bottom w:val="single" w:sz="4" w:space="0" w:color="auto"/>
              <w:right w:val="single" w:sz="4" w:space="0" w:color="auto"/>
            </w:tcBorders>
            <w:shd w:val="clear" w:color="000000" w:fill="D9D9D9"/>
            <w:vAlign w:val="center"/>
            <w:hideMark/>
          </w:tcPr>
          <w:p w14:paraId="349AFA6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EST-07</w:t>
            </w:r>
          </w:p>
        </w:tc>
        <w:tc>
          <w:tcPr>
            <w:tcW w:w="3099" w:type="dxa"/>
            <w:tcBorders>
              <w:top w:val="single" w:sz="4" w:space="0" w:color="auto"/>
              <w:left w:val="nil"/>
              <w:bottom w:val="single" w:sz="4" w:space="0" w:color="auto"/>
              <w:right w:val="single" w:sz="4" w:space="0" w:color="auto"/>
            </w:tcBorders>
            <w:shd w:val="clear" w:color="000000" w:fill="FFFFFF"/>
            <w:vAlign w:val="center"/>
            <w:hideMark/>
          </w:tcPr>
          <w:p w14:paraId="38856BE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Estufa </w:t>
            </w:r>
          </w:p>
        </w:tc>
        <w:tc>
          <w:tcPr>
            <w:tcW w:w="1216" w:type="dxa"/>
            <w:tcBorders>
              <w:top w:val="single" w:sz="4" w:space="0" w:color="auto"/>
              <w:left w:val="nil"/>
              <w:bottom w:val="single" w:sz="4" w:space="0" w:color="auto"/>
              <w:right w:val="single" w:sz="4" w:space="0" w:color="auto"/>
            </w:tcBorders>
            <w:shd w:val="clear" w:color="000000" w:fill="226E4A"/>
            <w:vAlign w:val="center"/>
            <w:hideMark/>
          </w:tcPr>
          <w:p w14:paraId="7188797E"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nil"/>
              <w:bottom w:val="nil"/>
              <w:right w:val="single" w:sz="4" w:space="0" w:color="auto"/>
            </w:tcBorders>
            <w:shd w:val="clear" w:color="auto" w:fill="EAEDF1" w:themeFill="text2" w:themeFillTint="1A"/>
            <w:noWrap/>
            <w:vAlign w:val="center"/>
            <w:hideMark/>
          </w:tcPr>
          <w:p w14:paraId="1BA9C00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5A396E2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6843367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758E4A5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nil"/>
              <w:right w:val="single" w:sz="4" w:space="0" w:color="auto"/>
            </w:tcBorders>
            <w:shd w:val="clear" w:color="auto" w:fill="EAEDF1" w:themeFill="text2" w:themeFillTint="1A"/>
            <w:noWrap/>
            <w:vAlign w:val="center"/>
            <w:hideMark/>
          </w:tcPr>
          <w:p w14:paraId="6EC6481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47C8709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6F947A1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2E1DB74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450BF0E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7624F7B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tcPr>
          <w:p w14:paraId="03415EF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nil"/>
              <w:right w:val="single" w:sz="8" w:space="0" w:color="auto"/>
            </w:tcBorders>
            <w:shd w:val="clear" w:color="auto" w:fill="EAEDF1" w:themeFill="text2" w:themeFillTint="1A"/>
            <w:noWrap/>
            <w:vAlign w:val="center"/>
          </w:tcPr>
          <w:p w14:paraId="7DE3DD1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7B51BE6"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613FA547"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5.3</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61B478B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EXT-01</w:t>
            </w:r>
          </w:p>
        </w:tc>
        <w:tc>
          <w:tcPr>
            <w:tcW w:w="3099" w:type="dxa"/>
            <w:tcBorders>
              <w:top w:val="nil"/>
              <w:left w:val="nil"/>
              <w:bottom w:val="single" w:sz="8" w:space="0" w:color="auto"/>
              <w:right w:val="single" w:sz="4" w:space="0" w:color="A6A6A6"/>
            </w:tcBorders>
            <w:shd w:val="clear" w:color="000000" w:fill="FFFFFF"/>
            <w:vAlign w:val="center"/>
            <w:hideMark/>
          </w:tcPr>
          <w:p w14:paraId="63891D1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Extrator OG</w:t>
            </w:r>
          </w:p>
        </w:tc>
        <w:tc>
          <w:tcPr>
            <w:tcW w:w="1216" w:type="dxa"/>
            <w:tcBorders>
              <w:top w:val="nil"/>
              <w:left w:val="nil"/>
              <w:bottom w:val="single" w:sz="8" w:space="0" w:color="auto"/>
              <w:right w:val="single" w:sz="4" w:space="0" w:color="A6A6A6"/>
            </w:tcBorders>
            <w:shd w:val="clear" w:color="000000" w:fill="226E4A"/>
            <w:vAlign w:val="center"/>
            <w:hideMark/>
          </w:tcPr>
          <w:p w14:paraId="1E2CDB50"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single" w:sz="4" w:space="0" w:color="auto"/>
              <w:left w:val="single" w:sz="4" w:space="0" w:color="auto"/>
              <w:bottom w:val="single" w:sz="8" w:space="0" w:color="auto"/>
              <w:right w:val="single" w:sz="4" w:space="0" w:color="auto"/>
            </w:tcBorders>
            <w:shd w:val="clear" w:color="auto" w:fill="EAEDF1" w:themeFill="text2" w:themeFillTint="1A"/>
            <w:noWrap/>
            <w:vAlign w:val="center"/>
            <w:hideMark/>
          </w:tcPr>
          <w:p w14:paraId="39E6402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8" w:space="0" w:color="auto"/>
              <w:right w:val="single" w:sz="4" w:space="0" w:color="auto"/>
            </w:tcBorders>
            <w:shd w:val="clear" w:color="auto" w:fill="EAEDF1" w:themeFill="text2" w:themeFillTint="1A"/>
            <w:noWrap/>
            <w:vAlign w:val="center"/>
            <w:hideMark/>
          </w:tcPr>
          <w:p w14:paraId="513761C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8" w:space="0" w:color="auto"/>
              <w:right w:val="single" w:sz="4" w:space="0" w:color="auto"/>
            </w:tcBorders>
            <w:shd w:val="clear" w:color="auto" w:fill="EAEDF1" w:themeFill="text2" w:themeFillTint="1A"/>
            <w:noWrap/>
            <w:vAlign w:val="center"/>
            <w:hideMark/>
          </w:tcPr>
          <w:p w14:paraId="54AEA15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8" w:space="0" w:color="auto"/>
              <w:right w:val="single" w:sz="4" w:space="0" w:color="auto"/>
            </w:tcBorders>
            <w:shd w:val="clear" w:color="auto" w:fill="EAEDF1" w:themeFill="text2" w:themeFillTint="1A"/>
            <w:noWrap/>
            <w:vAlign w:val="center"/>
            <w:hideMark/>
          </w:tcPr>
          <w:p w14:paraId="4A70CAE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single" w:sz="4" w:space="0" w:color="auto"/>
              <w:left w:val="nil"/>
              <w:bottom w:val="single" w:sz="8" w:space="0" w:color="auto"/>
              <w:right w:val="single" w:sz="4" w:space="0" w:color="auto"/>
            </w:tcBorders>
            <w:shd w:val="clear" w:color="auto" w:fill="EAEDF1" w:themeFill="text2" w:themeFillTint="1A"/>
            <w:noWrap/>
            <w:vAlign w:val="center"/>
            <w:hideMark/>
          </w:tcPr>
          <w:p w14:paraId="64256F5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8" w:space="0" w:color="auto"/>
              <w:right w:val="single" w:sz="4" w:space="0" w:color="auto"/>
            </w:tcBorders>
            <w:shd w:val="clear" w:color="auto" w:fill="EAEDF1" w:themeFill="text2" w:themeFillTint="1A"/>
            <w:noWrap/>
            <w:vAlign w:val="center"/>
            <w:hideMark/>
          </w:tcPr>
          <w:p w14:paraId="0B2C370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8" w:space="0" w:color="auto"/>
              <w:right w:val="single" w:sz="4" w:space="0" w:color="auto"/>
            </w:tcBorders>
            <w:shd w:val="clear" w:color="auto" w:fill="EAEDF1" w:themeFill="text2" w:themeFillTint="1A"/>
            <w:noWrap/>
            <w:vAlign w:val="center"/>
            <w:hideMark/>
          </w:tcPr>
          <w:p w14:paraId="3A475DF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8" w:space="0" w:color="auto"/>
              <w:right w:val="single" w:sz="4" w:space="0" w:color="auto"/>
            </w:tcBorders>
            <w:shd w:val="clear" w:color="auto" w:fill="EAEDF1" w:themeFill="text2" w:themeFillTint="1A"/>
            <w:noWrap/>
            <w:vAlign w:val="center"/>
            <w:hideMark/>
          </w:tcPr>
          <w:p w14:paraId="5EEC611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8" w:space="0" w:color="auto"/>
              <w:right w:val="single" w:sz="4" w:space="0" w:color="auto"/>
            </w:tcBorders>
            <w:shd w:val="clear" w:color="auto" w:fill="EAEDF1" w:themeFill="text2" w:themeFillTint="1A"/>
            <w:noWrap/>
            <w:vAlign w:val="center"/>
            <w:hideMark/>
          </w:tcPr>
          <w:p w14:paraId="2D56589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8" w:space="0" w:color="auto"/>
              <w:right w:val="single" w:sz="4" w:space="0" w:color="auto"/>
            </w:tcBorders>
            <w:shd w:val="clear" w:color="auto" w:fill="EAEDF1" w:themeFill="text2" w:themeFillTint="1A"/>
            <w:noWrap/>
            <w:vAlign w:val="center"/>
            <w:hideMark/>
          </w:tcPr>
          <w:p w14:paraId="6491AED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nil"/>
              <w:bottom w:val="single" w:sz="8" w:space="0" w:color="auto"/>
              <w:right w:val="single" w:sz="4" w:space="0" w:color="auto"/>
            </w:tcBorders>
            <w:shd w:val="clear" w:color="auto" w:fill="EAEDF1" w:themeFill="text2" w:themeFillTint="1A"/>
            <w:noWrap/>
            <w:vAlign w:val="center"/>
          </w:tcPr>
          <w:p w14:paraId="43EE207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single" w:sz="4" w:space="0" w:color="auto"/>
              <w:left w:val="nil"/>
              <w:bottom w:val="single" w:sz="8" w:space="0" w:color="auto"/>
              <w:right w:val="single" w:sz="8" w:space="0" w:color="auto"/>
            </w:tcBorders>
            <w:shd w:val="clear" w:color="auto" w:fill="EAEDF1" w:themeFill="text2" w:themeFillTint="1A"/>
            <w:noWrap/>
            <w:vAlign w:val="center"/>
          </w:tcPr>
          <w:p w14:paraId="21612AD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7126C009"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9FC1D5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6.1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7FDB9A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FRE-02</w:t>
            </w:r>
          </w:p>
        </w:tc>
        <w:tc>
          <w:tcPr>
            <w:tcW w:w="3099" w:type="dxa"/>
            <w:tcBorders>
              <w:top w:val="nil"/>
              <w:left w:val="nil"/>
              <w:bottom w:val="single" w:sz="4" w:space="0" w:color="A6A6A6"/>
              <w:right w:val="single" w:sz="4" w:space="0" w:color="A6A6A6"/>
            </w:tcBorders>
            <w:shd w:val="clear" w:color="000000" w:fill="FFFFFF"/>
            <w:vAlign w:val="center"/>
            <w:hideMark/>
          </w:tcPr>
          <w:p w14:paraId="2BC897A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Freezer</w:t>
            </w:r>
          </w:p>
        </w:tc>
        <w:tc>
          <w:tcPr>
            <w:tcW w:w="1216" w:type="dxa"/>
            <w:tcBorders>
              <w:top w:val="nil"/>
              <w:left w:val="nil"/>
              <w:bottom w:val="single" w:sz="4" w:space="0" w:color="A6A6A6"/>
              <w:right w:val="single" w:sz="4" w:space="0" w:color="A6A6A6"/>
            </w:tcBorders>
            <w:shd w:val="clear" w:color="000000" w:fill="226E4A"/>
            <w:vAlign w:val="center"/>
            <w:hideMark/>
          </w:tcPr>
          <w:p w14:paraId="496EED42"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F90E60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D5675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9EA7BC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39B4ED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82C8E4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5C3E6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D19BE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D56BB2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56463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CFB82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ED81E1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407FAA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79EC9824"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6A2197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6.2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3B808B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GEL-03</w:t>
            </w:r>
          </w:p>
        </w:tc>
        <w:tc>
          <w:tcPr>
            <w:tcW w:w="3099" w:type="dxa"/>
            <w:tcBorders>
              <w:top w:val="nil"/>
              <w:left w:val="nil"/>
              <w:bottom w:val="single" w:sz="4" w:space="0" w:color="A6A6A6"/>
              <w:right w:val="single" w:sz="4" w:space="0" w:color="A6A6A6"/>
            </w:tcBorders>
            <w:shd w:val="clear" w:color="000000" w:fill="FFFFFF"/>
            <w:vAlign w:val="center"/>
            <w:hideMark/>
          </w:tcPr>
          <w:p w14:paraId="0632C1D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Geladeira</w:t>
            </w:r>
          </w:p>
        </w:tc>
        <w:tc>
          <w:tcPr>
            <w:tcW w:w="1216" w:type="dxa"/>
            <w:tcBorders>
              <w:top w:val="nil"/>
              <w:left w:val="nil"/>
              <w:bottom w:val="single" w:sz="4" w:space="0" w:color="A6A6A6"/>
              <w:right w:val="single" w:sz="4" w:space="0" w:color="A6A6A6"/>
            </w:tcBorders>
            <w:shd w:val="clear" w:color="000000" w:fill="226E4A"/>
            <w:vAlign w:val="center"/>
            <w:hideMark/>
          </w:tcPr>
          <w:p w14:paraId="64428CB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81D839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4D8D9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3DEF5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C139E6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7B04EC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1C9EF4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EDFE6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7451C9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167AE8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9EE4F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7C341B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8BD86E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50754EE1"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495899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6.3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7CBA6D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GEL-04</w:t>
            </w:r>
          </w:p>
        </w:tc>
        <w:tc>
          <w:tcPr>
            <w:tcW w:w="3099" w:type="dxa"/>
            <w:tcBorders>
              <w:top w:val="nil"/>
              <w:left w:val="nil"/>
              <w:bottom w:val="single" w:sz="4" w:space="0" w:color="A6A6A6"/>
              <w:right w:val="single" w:sz="4" w:space="0" w:color="A6A6A6"/>
            </w:tcBorders>
            <w:shd w:val="clear" w:color="000000" w:fill="FFFFFF"/>
            <w:vAlign w:val="center"/>
            <w:hideMark/>
          </w:tcPr>
          <w:p w14:paraId="5ACC692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Geladeira</w:t>
            </w:r>
          </w:p>
        </w:tc>
        <w:tc>
          <w:tcPr>
            <w:tcW w:w="1216" w:type="dxa"/>
            <w:tcBorders>
              <w:top w:val="nil"/>
              <w:left w:val="nil"/>
              <w:bottom w:val="single" w:sz="4" w:space="0" w:color="A6A6A6"/>
              <w:right w:val="single" w:sz="4" w:space="0" w:color="A6A6A6"/>
            </w:tcBorders>
            <w:shd w:val="clear" w:color="000000" w:fill="226E4A"/>
            <w:vAlign w:val="center"/>
            <w:hideMark/>
          </w:tcPr>
          <w:p w14:paraId="6EEB28D3"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E8A2C2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5CD883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8EEDBC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E73280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2D4801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D42FED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E37946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457F3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62E89F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26ED36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70B0924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0E947D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53B0E20"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F5FF6C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6.4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F8B702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GEL-06</w:t>
            </w:r>
          </w:p>
        </w:tc>
        <w:tc>
          <w:tcPr>
            <w:tcW w:w="3099" w:type="dxa"/>
            <w:tcBorders>
              <w:top w:val="nil"/>
              <w:left w:val="nil"/>
              <w:bottom w:val="single" w:sz="4" w:space="0" w:color="A6A6A6"/>
              <w:right w:val="single" w:sz="4" w:space="0" w:color="A6A6A6"/>
            </w:tcBorders>
            <w:shd w:val="clear" w:color="000000" w:fill="FFFFFF"/>
            <w:vAlign w:val="center"/>
            <w:hideMark/>
          </w:tcPr>
          <w:p w14:paraId="035B9BE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Geladeira</w:t>
            </w:r>
          </w:p>
        </w:tc>
        <w:tc>
          <w:tcPr>
            <w:tcW w:w="1216" w:type="dxa"/>
            <w:tcBorders>
              <w:top w:val="nil"/>
              <w:left w:val="nil"/>
              <w:bottom w:val="single" w:sz="4" w:space="0" w:color="A6A6A6"/>
              <w:right w:val="single" w:sz="4" w:space="0" w:color="A6A6A6"/>
            </w:tcBorders>
            <w:shd w:val="clear" w:color="000000" w:fill="226E4A"/>
            <w:vAlign w:val="center"/>
            <w:hideMark/>
          </w:tcPr>
          <w:p w14:paraId="6C77FAA6"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1D7B26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AE5172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B704C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53FCBB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7721D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45B1B3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62EDCA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ED4A35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E8A962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5ADFD7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EE1FF7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F1289B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66971C33"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5999BD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6.5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0FC8C7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BAN-03</w:t>
            </w:r>
          </w:p>
        </w:tc>
        <w:tc>
          <w:tcPr>
            <w:tcW w:w="3099" w:type="dxa"/>
            <w:tcBorders>
              <w:top w:val="nil"/>
              <w:left w:val="nil"/>
              <w:bottom w:val="single" w:sz="4" w:space="0" w:color="A6A6A6"/>
              <w:right w:val="single" w:sz="4" w:space="0" w:color="A6A6A6"/>
            </w:tcBorders>
            <w:shd w:val="clear" w:color="000000" w:fill="FFFFFF"/>
            <w:vAlign w:val="center"/>
            <w:hideMark/>
          </w:tcPr>
          <w:p w14:paraId="63A60A7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Banho-Maria</w:t>
            </w:r>
          </w:p>
        </w:tc>
        <w:tc>
          <w:tcPr>
            <w:tcW w:w="1216" w:type="dxa"/>
            <w:tcBorders>
              <w:top w:val="nil"/>
              <w:left w:val="nil"/>
              <w:bottom w:val="single" w:sz="4" w:space="0" w:color="A6A6A6"/>
              <w:right w:val="single" w:sz="4" w:space="0" w:color="A6A6A6"/>
            </w:tcBorders>
            <w:shd w:val="clear" w:color="000000" w:fill="226E4A"/>
            <w:vAlign w:val="center"/>
            <w:hideMark/>
          </w:tcPr>
          <w:p w14:paraId="73EBA75B"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280362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A99BB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C8258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55A38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96E93C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2284CA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126DB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107589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1DEDDF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F72F2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ED8583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CBCEB2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114132D3"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E21BE3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6.6</w:t>
            </w:r>
          </w:p>
        </w:tc>
        <w:tc>
          <w:tcPr>
            <w:tcW w:w="1020" w:type="dxa"/>
            <w:tcBorders>
              <w:top w:val="nil"/>
              <w:left w:val="single" w:sz="4" w:space="0" w:color="000000"/>
              <w:bottom w:val="nil"/>
              <w:right w:val="single" w:sz="4" w:space="0" w:color="A6A6A6"/>
            </w:tcBorders>
            <w:shd w:val="clear" w:color="000000" w:fill="D9D9D9"/>
            <w:vAlign w:val="center"/>
            <w:hideMark/>
          </w:tcPr>
          <w:p w14:paraId="7F8B678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BAN-03</w:t>
            </w:r>
          </w:p>
        </w:tc>
        <w:tc>
          <w:tcPr>
            <w:tcW w:w="3099" w:type="dxa"/>
            <w:tcBorders>
              <w:top w:val="nil"/>
              <w:left w:val="nil"/>
              <w:bottom w:val="nil"/>
              <w:right w:val="single" w:sz="4" w:space="0" w:color="A6A6A6"/>
            </w:tcBorders>
            <w:shd w:val="clear" w:color="000000" w:fill="FFFFFF"/>
            <w:vAlign w:val="center"/>
            <w:hideMark/>
          </w:tcPr>
          <w:p w14:paraId="221053B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Banho-Maria</w:t>
            </w:r>
          </w:p>
        </w:tc>
        <w:tc>
          <w:tcPr>
            <w:tcW w:w="1216" w:type="dxa"/>
            <w:tcBorders>
              <w:top w:val="nil"/>
              <w:left w:val="nil"/>
              <w:bottom w:val="nil"/>
              <w:right w:val="single" w:sz="4" w:space="0" w:color="A6A6A6"/>
            </w:tcBorders>
            <w:shd w:val="clear" w:color="000000" w:fill="226E4A"/>
            <w:vAlign w:val="center"/>
            <w:hideMark/>
          </w:tcPr>
          <w:p w14:paraId="67680551"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CA0E7F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63EFCC0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017294C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23C1D87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nil"/>
              <w:right w:val="single" w:sz="4" w:space="0" w:color="auto"/>
            </w:tcBorders>
            <w:shd w:val="clear" w:color="auto" w:fill="EAEDF1" w:themeFill="text2" w:themeFillTint="1A"/>
            <w:noWrap/>
            <w:vAlign w:val="center"/>
            <w:hideMark/>
          </w:tcPr>
          <w:p w14:paraId="5E9A9FC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6CF08A5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62F91E0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0A02B3C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24B70DE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1D9DAE3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tcPr>
          <w:p w14:paraId="45303BA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nil"/>
              <w:right w:val="single" w:sz="8" w:space="0" w:color="auto"/>
            </w:tcBorders>
            <w:shd w:val="clear" w:color="auto" w:fill="EAEDF1" w:themeFill="text2" w:themeFillTint="1A"/>
            <w:noWrap/>
            <w:vAlign w:val="center"/>
          </w:tcPr>
          <w:p w14:paraId="666D7C2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5DB98CC" w14:textId="77777777" w:rsidTr="00BE3E7F">
        <w:trPr>
          <w:trHeight w:val="20"/>
          <w:jc w:val="center"/>
        </w:trPr>
        <w:tc>
          <w:tcPr>
            <w:tcW w:w="541"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0D477AC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7.1</w:t>
            </w:r>
          </w:p>
        </w:tc>
        <w:tc>
          <w:tcPr>
            <w:tcW w:w="1020" w:type="dxa"/>
            <w:tcBorders>
              <w:top w:val="single" w:sz="8" w:space="0" w:color="auto"/>
              <w:left w:val="nil"/>
              <w:bottom w:val="single" w:sz="4" w:space="0" w:color="auto"/>
              <w:right w:val="single" w:sz="4" w:space="0" w:color="auto"/>
            </w:tcBorders>
            <w:shd w:val="clear" w:color="000000" w:fill="D9D9D9"/>
            <w:vAlign w:val="center"/>
            <w:hideMark/>
          </w:tcPr>
          <w:p w14:paraId="0A3E11F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BAN-02</w:t>
            </w:r>
          </w:p>
        </w:tc>
        <w:tc>
          <w:tcPr>
            <w:tcW w:w="3099" w:type="dxa"/>
            <w:tcBorders>
              <w:top w:val="single" w:sz="8" w:space="0" w:color="auto"/>
              <w:left w:val="nil"/>
              <w:bottom w:val="single" w:sz="4" w:space="0" w:color="auto"/>
              <w:right w:val="single" w:sz="4" w:space="0" w:color="auto"/>
            </w:tcBorders>
            <w:shd w:val="clear" w:color="000000" w:fill="FFFFFF"/>
            <w:vAlign w:val="center"/>
            <w:hideMark/>
          </w:tcPr>
          <w:p w14:paraId="0A44EDC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Banho-Maria</w:t>
            </w:r>
          </w:p>
        </w:tc>
        <w:tc>
          <w:tcPr>
            <w:tcW w:w="1216" w:type="dxa"/>
            <w:tcBorders>
              <w:top w:val="single" w:sz="8" w:space="0" w:color="auto"/>
              <w:left w:val="nil"/>
              <w:bottom w:val="single" w:sz="4" w:space="0" w:color="auto"/>
              <w:right w:val="single" w:sz="4" w:space="0" w:color="auto"/>
            </w:tcBorders>
            <w:shd w:val="clear" w:color="000000" w:fill="226E4A"/>
            <w:vAlign w:val="center"/>
            <w:hideMark/>
          </w:tcPr>
          <w:p w14:paraId="1161CC9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F2C7F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4FEF673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2E5874B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1281628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08AC84D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5D70283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32C4454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2EA1EF6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156A615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2D252A6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tcPr>
          <w:p w14:paraId="05D8D5E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single" w:sz="8" w:space="0" w:color="auto"/>
              <w:left w:val="nil"/>
              <w:bottom w:val="single" w:sz="4" w:space="0" w:color="auto"/>
              <w:right w:val="single" w:sz="8" w:space="0" w:color="auto"/>
            </w:tcBorders>
            <w:shd w:val="clear" w:color="auto" w:fill="EAEDF1" w:themeFill="text2" w:themeFillTint="1A"/>
            <w:noWrap/>
            <w:vAlign w:val="center"/>
          </w:tcPr>
          <w:p w14:paraId="6A9233D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48F17190" w14:textId="77777777" w:rsidTr="00BE3E7F">
        <w:trPr>
          <w:trHeight w:val="20"/>
          <w:jc w:val="center"/>
        </w:trPr>
        <w:tc>
          <w:tcPr>
            <w:tcW w:w="541" w:type="dxa"/>
            <w:tcBorders>
              <w:top w:val="nil"/>
              <w:left w:val="single" w:sz="8" w:space="0" w:color="auto"/>
              <w:bottom w:val="single" w:sz="4" w:space="0" w:color="auto"/>
              <w:right w:val="single" w:sz="4" w:space="0" w:color="auto"/>
            </w:tcBorders>
            <w:shd w:val="clear" w:color="auto" w:fill="auto"/>
            <w:noWrap/>
            <w:vAlign w:val="center"/>
            <w:hideMark/>
          </w:tcPr>
          <w:p w14:paraId="54818DD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7.2</w:t>
            </w:r>
          </w:p>
        </w:tc>
        <w:tc>
          <w:tcPr>
            <w:tcW w:w="1020" w:type="dxa"/>
            <w:tcBorders>
              <w:top w:val="nil"/>
              <w:left w:val="nil"/>
              <w:bottom w:val="single" w:sz="4" w:space="0" w:color="auto"/>
              <w:right w:val="single" w:sz="4" w:space="0" w:color="auto"/>
            </w:tcBorders>
            <w:shd w:val="clear" w:color="000000" w:fill="D9D9D9"/>
            <w:vAlign w:val="center"/>
            <w:hideMark/>
          </w:tcPr>
          <w:p w14:paraId="092B791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EST-06</w:t>
            </w:r>
          </w:p>
        </w:tc>
        <w:tc>
          <w:tcPr>
            <w:tcW w:w="3099" w:type="dxa"/>
            <w:tcBorders>
              <w:top w:val="nil"/>
              <w:left w:val="nil"/>
              <w:bottom w:val="single" w:sz="4" w:space="0" w:color="auto"/>
              <w:right w:val="single" w:sz="4" w:space="0" w:color="auto"/>
            </w:tcBorders>
            <w:shd w:val="clear" w:color="000000" w:fill="FFFFFF"/>
            <w:vAlign w:val="center"/>
            <w:hideMark/>
          </w:tcPr>
          <w:p w14:paraId="63D1A7E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Estufa </w:t>
            </w:r>
          </w:p>
        </w:tc>
        <w:tc>
          <w:tcPr>
            <w:tcW w:w="1216" w:type="dxa"/>
            <w:tcBorders>
              <w:top w:val="nil"/>
              <w:left w:val="nil"/>
              <w:bottom w:val="single" w:sz="4" w:space="0" w:color="auto"/>
              <w:right w:val="single" w:sz="4" w:space="0" w:color="auto"/>
            </w:tcBorders>
            <w:shd w:val="clear" w:color="000000" w:fill="226E4A"/>
            <w:vAlign w:val="center"/>
            <w:hideMark/>
          </w:tcPr>
          <w:p w14:paraId="7D23DB87"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A9BF3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21A179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E070D6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F9A590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5630E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9E826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3FC9E2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4B182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4E9700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A7C4FE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E123F1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D0A231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05C8106" w14:textId="77777777" w:rsidTr="00BE3E7F">
        <w:trPr>
          <w:trHeight w:val="20"/>
          <w:jc w:val="center"/>
        </w:trPr>
        <w:tc>
          <w:tcPr>
            <w:tcW w:w="541" w:type="dxa"/>
            <w:tcBorders>
              <w:top w:val="nil"/>
              <w:left w:val="single" w:sz="8" w:space="0" w:color="auto"/>
              <w:bottom w:val="single" w:sz="4" w:space="0" w:color="auto"/>
              <w:right w:val="single" w:sz="4" w:space="0" w:color="auto"/>
            </w:tcBorders>
            <w:shd w:val="clear" w:color="auto" w:fill="auto"/>
            <w:noWrap/>
            <w:vAlign w:val="center"/>
            <w:hideMark/>
          </w:tcPr>
          <w:p w14:paraId="719E885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7.3</w:t>
            </w:r>
          </w:p>
        </w:tc>
        <w:tc>
          <w:tcPr>
            <w:tcW w:w="1020" w:type="dxa"/>
            <w:tcBorders>
              <w:top w:val="nil"/>
              <w:left w:val="nil"/>
              <w:bottom w:val="single" w:sz="4" w:space="0" w:color="auto"/>
              <w:right w:val="single" w:sz="4" w:space="0" w:color="auto"/>
            </w:tcBorders>
            <w:shd w:val="clear" w:color="000000" w:fill="D9D9D9"/>
            <w:vAlign w:val="center"/>
            <w:hideMark/>
          </w:tcPr>
          <w:p w14:paraId="69E1421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EST-08</w:t>
            </w:r>
          </w:p>
        </w:tc>
        <w:tc>
          <w:tcPr>
            <w:tcW w:w="3099" w:type="dxa"/>
            <w:tcBorders>
              <w:top w:val="nil"/>
              <w:left w:val="nil"/>
              <w:bottom w:val="single" w:sz="4" w:space="0" w:color="auto"/>
              <w:right w:val="single" w:sz="4" w:space="0" w:color="auto"/>
            </w:tcBorders>
            <w:shd w:val="clear" w:color="000000" w:fill="FFFFFF"/>
            <w:vAlign w:val="center"/>
            <w:hideMark/>
          </w:tcPr>
          <w:p w14:paraId="01B0D66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Estufa </w:t>
            </w:r>
          </w:p>
        </w:tc>
        <w:tc>
          <w:tcPr>
            <w:tcW w:w="1216" w:type="dxa"/>
            <w:tcBorders>
              <w:top w:val="nil"/>
              <w:left w:val="nil"/>
              <w:bottom w:val="single" w:sz="4" w:space="0" w:color="auto"/>
              <w:right w:val="single" w:sz="4" w:space="0" w:color="auto"/>
            </w:tcBorders>
            <w:shd w:val="clear" w:color="000000" w:fill="226E4A"/>
            <w:vAlign w:val="center"/>
            <w:hideMark/>
          </w:tcPr>
          <w:p w14:paraId="781DFEC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C46F4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7ED530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698014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075B55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EB9CAE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8AAD28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C5B0BC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BE0053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C342D9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8C5352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094B6F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43CECF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1FEDDF87" w14:textId="77777777" w:rsidTr="00BE3E7F">
        <w:trPr>
          <w:trHeight w:val="20"/>
          <w:jc w:val="center"/>
        </w:trPr>
        <w:tc>
          <w:tcPr>
            <w:tcW w:w="541" w:type="dxa"/>
            <w:tcBorders>
              <w:top w:val="nil"/>
              <w:left w:val="single" w:sz="8" w:space="0" w:color="auto"/>
              <w:bottom w:val="single" w:sz="8" w:space="0" w:color="auto"/>
              <w:right w:val="single" w:sz="4" w:space="0" w:color="auto"/>
            </w:tcBorders>
            <w:shd w:val="clear" w:color="auto" w:fill="auto"/>
            <w:noWrap/>
            <w:vAlign w:val="center"/>
            <w:hideMark/>
          </w:tcPr>
          <w:p w14:paraId="17CE983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7.4</w:t>
            </w:r>
          </w:p>
        </w:tc>
        <w:tc>
          <w:tcPr>
            <w:tcW w:w="1020" w:type="dxa"/>
            <w:tcBorders>
              <w:top w:val="nil"/>
              <w:left w:val="nil"/>
              <w:bottom w:val="single" w:sz="8" w:space="0" w:color="auto"/>
              <w:right w:val="single" w:sz="4" w:space="0" w:color="auto"/>
            </w:tcBorders>
            <w:shd w:val="clear" w:color="000000" w:fill="D9D9D9"/>
            <w:vAlign w:val="center"/>
            <w:hideMark/>
          </w:tcPr>
          <w:p w14:paraId="6BB2A2C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EST-09</w:t>
            </w:r>
          </w:p>
        </w:tc>
        <w:tc>
          <w:tcPr>
            <w:tcW w:w="3099" w:type="dxa"/>
            <w:tcBorders>
              <w:top w:val="nil"/>
              <w:left w:val="nil"/>
              <w:bottom w:val="single" w:sz="8" w:space="0" w:color="auto"/>
              <w:right w:val="single" w:sz="4" w:space="0" w:color="auto"/>
            </w:tcBorders>
            <w:shd w:val="clear" w:color="000000" w:fill="FFFFFF"/>
            <w:vAlign w:val="center"/>
            <w:hideMark/>
          </w:tcPr>
          <w:p w14:paraId="3F1B0DC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Estufa </w:t>
            </w:r>
          </w:p>
        </w:tc>
        <w:tc>
          <w:tcPr>
            <w:tcW w:w="1216" w:type="dxa"/>
            <w:tcBorders>
              <w:top w:val="nil"/>
              <w:left w:val="nil"/>
              <w:bottom w:val="single" w:sz="8" w:space="0" w:color="auto"/>
              <w:right w:val="single" w:sz="4" w:space="0" w:color="auto"/>
            </w:tcBorders>
            <w:shd w:val="clear" w:color="000000" w:fill="226E4A"/>
            <w:vAlign w:val="center"/>
            <w:hideMark/>
          </w:tcPr>
          <w:p w14:paraId="0BED27CD"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41C8B0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60EAE8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C49B40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28D364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E674C2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BE16DA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2377DD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5E2D44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9F7873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80AD23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622EAF1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3400DB6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35354AD"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3A5011C"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8.1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C283216"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REA-01</w:t>
            </w:r>
          </w:p>
        </w:tc>
        <w:tc>
          <w:tcPr>
            <w:tcW w:w="3099" w:type="dxa"/>
            <w:tcBorders>
              <w:top w:val="nil"/>
              <w:left w:val="nil"/>
              <w:bottom w:val="single" w:sz="4" w:space="0" w:color="A6A6A6"/>
              <w:right w:val="single" w:sz="4" w:space="0" w:color="A6A6A6"/>
            </w:tcBorders>
            <w:shd w:val="clear" w:color="000000" w:fill="FFFFFF"/>
            <w:vAlign w:val="center"/>
            <w:hideMark/>
          </w:tcPr>
          <w:p w14:paraId="5D16688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Reator</w:t>
            </w:r>
          </w:p>
        </w:tc>
        <w:tc>
          <w:tcPr>
            <w:tcW w:w="1216" w:type="dxa"/>
            <w:tcBorders>
              <w:top w:val="nil"/>
              <w:left w:val="nil"/>
              <w:bottom w:val="single" w:sz="4" w:space="0" w:color="A6A6A6"/>
              <w:right w:val="single" w:sz="4" w:space="0" w:color="A6A6A6"/>
            </w:tcBorders>
            <w:shd w:val="clear" w:color="000000" w:fill="226E4A"/>
            <w:vAlign w:val="center"/>
            <w:hideMark/>
          </w:tcPr>
          <w:p w14:paraId="3FB60573"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4FBDBE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2FFF9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56C1E9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FDD5FB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AACD9E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4311DA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B4B979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E03425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15C0B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8E87D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DFE23C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9AED5F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7C7F0266"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EE4328F"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8.2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3747D41"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REA-02</w:t>
            </w:r>
          </w:p>
        </w:tc>
        <w:tc>
          <w:tcPr>
            <w:tcW w:w="3099" w:type="dxa"/>
            <w:tcBorders>
              <w:top w:val="nil"/>
              <w:left w:val="nil"/>
              <w:bottom w:val="single" w:sz="4" w:space="0" w:color="A6A6A6"/>
              <w:right w:val="single" w:sz="4" w:space="0" w:color="A6A6A6"/>
            </w:tcBorders>
            <w:shd w:val="clear" w:color="000000" w:fill="FFFFFF"/>
            <w:vAlign w:val="center"/>
            <w:hideMark/>
          </w:tcPr>
          <w:p w14:paraId="46F5F04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Reator</w:t>
            </w:r>
          </w:p>
        </w:tc>
        <w:tc>
          <w:tcPr>
            <w:tcW w:w="1216" w:type="dxa"/>
            <w:tcBorders>
              <w:top w:val="nil"/>
              <w:left w:val="nil"/>
              <w:bottom w:val="single" w:sz="4" w:space="0" w:color="A6A6A6"/>
              <w:right w:val="single" w:sz="4" w:space="0" w:color="A6A6A6"/>
            </w:tcBorders>
            <w:shd w:val="clear" w:color="000000" w:fill="226E4A"/>
            <w:vAlign w:val="center"/>
            <w:hideMark/>
          </w:tcPr>
          <w:p w14:paraId="640F4FBF"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A73339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08E321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23A1B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FF1CA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CFC121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4E856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861594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9A9BDF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EABFF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BD463B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E033C2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D276CA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8A4B3E2"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F8BFFD0"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8.3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8E192AD"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REA-02</w:t>
            </w:r>
          </w:p>
        </w:tc>
        <w:tc>
          <w:tcPr>
            <w:tcW w:w="3099" w:type="dxa"/>
            <w:tcBorders>
              <w:top w:val="nil"/>
              <w:left w:val="nil"/>
              <w:bottom w:val="single" w:sz="4" w:space="0" w:color="A6A6A6"/>
              <w:right w:val="single" w:sz="4" w:space="0" w:color="A6A6A6"/>
            </w:tcBorders>
            <w:shd w:val="clear" w:color="000000" w:fill="FFFFFF"/>
            <w:vAlign w:val="center"/>
            <w:hideMark/>
          </w:tcPr>
          <w:p w14:paraId="70C4AE9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Reator</w:t>
            </w:r>
          </w:p>
        </w:tc>
        <w:tc>
          <w:tcPr>
            <w:tcW w:w="1216" w:type="dxa"/>
            <w:tcBorders>
              <w:top w:val="nil"/>
              <w:left w:val="nil"/>
              <w:bottom w:val="single" w:sz="4" w:space="0" w:color="A6A6A6"/>
              <w:right w:val="single" w:sz="4" w:space="0" w:color="A6A6A6"/>
            </w:tcBorders>
            <w:shd w:val="clear" w:color="000000" w:fill="226E4A"/>
            <w:vAlign w:val="center"/>
            <w:hideMark/>
          </w:tcPr>
          <w:p w14:paraId="446ADC74"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29822E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7F22A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611F6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9FDCDB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8C9BA8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E0586B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0ED54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517FB3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40DA70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ACD91E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B634D5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B9BF22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C7D7047"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31959B0D"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8.4</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536A132B"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REA-03</w:t>
            </w:r>
          </w:p>
        </w:tc>
        <w:tc>
          <w:tcPr>
            <w:tcW w:w="3099" w:type="dxa"/>
            <w:tcBorders>
              <w:top w:val="nil"/>
              <w:left w:val="nil"/>
              <w:bottom w:val="single" w:sz="8" w:space="0" w:color="auto"/>
              <w:right w:val="single" w:sz="4" w:space="0" w:color="A6A6A6"/>
            </w:tcBorders>
            <w:shd w:val="clear" w:color="000000" w:fill="FFFFFF"/>
            <w:vAlign w:val="center"/>
            <w:hideMark/>
          </w:tcPr>
          <w:p w14:paraId="276E437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Reator</w:t>
            </w:r>
          </w:p>
        </w:tc>
        <w:tc>
          <w:tcPr>
            <w:tcW w:w="1216" w:type="dxa"/>
            <w:tcBorders>
              <w:top w:val="nil"/>
              <w:left w:val="nil"/>
              <w:bottom w:val="single" w:sz="8" w:space="0" w:color="auto"/>
              <w:right w:val="single" w:sz="4" w:space="0" w:color="A6A6A6"/>
            </w:tcBorders>
            <w:shd w:val="clear" w:color="000000" w:fill="226E4A"/>
            <w:vAlign w:val="center"/>
            <w:hideMark/>
          </w:tcPr>
          <w:p w14:paraId="4C1F2D2F"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3152EB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EAD85E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1F7F3C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050A80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14A38D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77310A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451D4D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25E381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39A558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2CFABB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23FAF0C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6CF4F58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3D386BA"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3491B0D"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9.1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69F9198"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12A1663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Mufla</w:t>
            </w:r>
          </w:p>
        </w:tc>
        <w:tc>
          <w:tcPr>
            <w:tcW w:w="1216" w:type="dxa"/>
            <w:tcBorders>
              <w:top w:val="nil"/>
              <w:left w:val="nil"/>
              <w:bottom w:val="single" w:sz="4" w:space="0" w:color="A6A6A6"/>
              <w:right w:val="single" w:sz="4" w:space="0" w:color="A6A6A6"/>
            </w:tcBorders>
            <w:shd w:val="clear" w:color="000000" w:fill="747474"/>
            <w:vAlign w:val="center"/>
            <w:hideMark/>
          </w:tcPr>
          <w:p w14:paraId="54D9FD7A"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9DE1A7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8A95B2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41BF6C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FD664C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EE4897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79B6F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86C6EA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2DCF4F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1AEDBA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C2CB44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4A0C431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3767E2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14AEE72B"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4E44324"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9.2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3F0B76A"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64B9103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Mufla</w:t>
            </w:r>
          </w:p>
        </w:tc>
        <w:tc>
          <w:tcPr>
            <w:tcW w:w="1216" w:type="dxa"/>
            <w:tcBorders>
              <w:top w:val="nil"/>
              <w:left w:val="nil"/>
              <w:bottom w:val="single" w:sz="4" w:space="0" w:color="A6A6A6"/>
              <w:right w:val="single" w:sz="4" w:space="0" w:color="A6A6A6"/>
            </w:tcBorders>
            <w:shd w:val="clear" w:color="000000" w:fill="747474"/>
            <w:vAlign w:val="center"/>
            <w:hideMark/>
          </w:tcPr>
          <w:p w14:paraId="2AB0A683"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5F0CBD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C84E7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C7826B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73213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3CEEF5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4BF94D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4BE18E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BCF42F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948FC2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FD8EA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4D57530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A18CE4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1424EAB1"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4E720E2"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9.3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1E543CA"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53664D0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Incubadora de DBO</w:t>
            </w:r>
          </w:p>
        </w:tc>
        <w:tc>
          <w:tcPr>
            <w:tcW w:w="1216" w:type="dxa"/>
            <w:tcBorders>
              <w:top w:val="nil"/>
              <w:left w:val="nil"/>
              <w:bottom w:val="single" w:sz="4" w:space="0" w:color="A6A6A6"/>
              <w:right w:val="single" w:sz="4" w:space="0" w:color="A6A6A6"/>
            </w:tcBorders>
            <w:shd w:val="clear" w:color="000000" w:fill="747474"/>
            <w:vAlign w:val="center"/>
            <w:hideMark/>
          </w:tcPr>
          <w:p w14:paraId="16A54183"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CCF0BC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033B7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D0E09B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97B37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CCD552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C482FA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858F0F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720D84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216A7A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A2AE63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4ACFCF4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14FF98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92E7B4E"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74C4DAF"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9.4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54D140E"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290742F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Estufa </w:t>
            </w:r>
          </w:p>
        </w:tc>
        <w:tc>
          <w:tcPr>
            <w:tcW w:w="1216" w:type="dxa"/>
            <w:tcBorders>
              <w:top w:val="nil"/>
              <w:left w:val="nil"/>
              <w:bottom w:val="single" w:sz="4" w:space="0" w:color="A6A6A6"/>
              <w:right w:val="single" w:sz="4" w:space="0" w:color="A6A6A6"/>
            </w:tcBorders>
            <w:shd w:val="clear" w:color="000000" w:fill="747474"/>
            <w:vAlign w:val="center"/>
            <w:hideMark/>
          </w:tcPr>
          <w:p w14:paraId="16A1BEF3"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6273E5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A8FE6E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98F39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FC5EE5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755CE4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D6927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BDCCE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6B76F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BEC31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94FCE8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5B3FF1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54D151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51443BF0"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73D2D7C"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9.5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106D933"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7EC7236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Estufa </w:t>
            </w:r>
          </w:p>
        </w:tc>
        <w:tc>
          <w:tcPr>
            <w:tcW w:w="1216" w:type="dxa"/>
            <w:tcBorders>
              <w:top w:val="nil"/>
              <w:left w:val="nil"/>
              <w:bottom w:val="single" w:sz="4" w:space="0" w:color="A6A6A6"/>
              <w:right w:val="single" w:sz="4" w:space="0" w:color="A6A6A6"/>
            </w:tcBorders>
            <w:shd w:val="clear" w:color="000000" w:fill="747474"/>
            <w:vAlign w:val="center"/>
            <w:hideMark/>
          </w:tcPr>
          <w:p w14:paraId="38A66197"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1FAB93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A9F76B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29B777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42262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1BDB86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6580DE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1B140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DBC2E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1D115D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D40F2D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FAFF77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CB6862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6E00C66"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1BC3683"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9.6</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C840EA3"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2132754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Geladeira</w:t>
            </w:r>
          </w:p>
        </w:tc>
        <w:tc>
          <w:tcPr>
            <w:tcW w:w="1216" w:type="dxa"/>
            <w:tcBorders>
              <w:top w:val="nil"/>
              <w:left w:val="nil"/>
              <w:bottom w:val="single" w:sz="4" w:space="0" w:color="A6A6A6"/>
              <w:right w:val="single" w:sz="4" w:space="0" w:color="A6A6A6"/>
            </w:tcBorders>
            <w:shd w:val="clear" w:color="000000" w:fill="747474"/>
            <w:vAlign w:val="center"/>
            <w:hideMark/>
          </w:tcPr>
          <w:p w14:paraId="27C92A23"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B624D4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3C022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A2B45C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9215C5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FE0E03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06203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30F3C2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A83209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38565A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9A28C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081B94C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527E74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156E4F0"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5C485FB9"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9.7</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5F8D1EA9"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 </w:t>
            </w:r>
          </w:p>
        </w:tc>
        <w:tc>
          <w:tcPr>
            <w:tcW w:w="3099" w:type="dxa"/>
            <w:tcBorders>
              <w:top w:val="nil"/>
              <w:left w:val="nil"/>
              <w:bottom w:val="single" w:sz="8" w:space="0" w:color="auto"/>
              <w:right w:val="single" w:sz="4" w:space="0" w:color="A6A6A6"/>
            </w:tcBorders>
            <w:shd w:val="clear" w:color="000000" w:fill="FFFFFF"/>
            <w:vAlign w:val="center"/>
            <w:hideMark/>
          </w:tcPr>
          <w:p w14:paraId="43DE2D2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Banho-Maria</w:t>
            </w:r>
          </w:p>
        </w:tc>
        <w:tc>
          <w:tcPr>
            <w:tcW w:w="1216" w:type="dxa"/>
            <w:tcBorders>
              <w:top w:val="nil"/>
              <w:left w:val="nil"/>
              <w:bottom w:val="single" w:sz="8" w:space="0" w:color="auto"/>
              <w:right w:val="single" w:sz="4" w:space="0" w:color="A6A6A6"/>
            </w:tcBorders>
            <w:shd w:val="clear" w:color="000000" w:fill="747474"/>
            <w:vAlign w:val="center"/>
            <w:hideMark/>
          </w:tcPr>
          <w:p w14:paraId="3D7749B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454112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822E1E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D423C5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112412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45B5E8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046FCC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E5CF31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EE61F5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D4DBEC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A9C8E2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2306D21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57B6F80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CE8568A"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D999957"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10.1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89C636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MAN-01</w:t>
            </w:r>
          </w:p>
        </w:tc>
        <w:tc>
          <w:tcPr>
            <w:tcW w:w="3099" w:type="dxa"/>
            <w:tcBorders>
              <w:top w:val="nil"/>
              <w:left w:val="nil"/>
              <w:bottom w:val="single" w:sz="4" w:space="0" w:color="A6A6A6"/>
              <w:right w:val="single" w:sz="4" w:space="0" w:color="A6A6A6"/>
            </w:tcBorders>
            <w:shd w:val="clear" w:color="000000" w:fill="FFFFFF"/>
            <w:vAlign w:val="center"/>
            <w:hideMark/>
          </w:tcPr>
          <w:p w14:paraId="129DC36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Manômetro</w:t>
            </w:r>
          </w:p>
        </w:tc>
        <w:tc>
          <w:tcPr>
            <w:tcW w:w="1216" w:type="dxa"/>
            <w:tcBorders>
              <w:top w:val="nil"/>
              <w:left w:val="nil"/>
              <w:bottom w:val="single" w:sz="4" w:space="0" w:color="A6A6A6"/>
              <w:right w:val="single" w:sz="4" w:space="0" w:color="A6A6A6"/>
            </w:tcBorders>
            <w:shd w:val="clear" w:color="000000" w:fill="226E4A"/>
            <w:vAlign w:val="center"/>
            <w:hideMark/>
          </w:tcPr>
          <w:p w14:paraId="495F0D1B"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E869CD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3C1B1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E7BDD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66A800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BF4D3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C02E0D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77B2F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C190C3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7F752A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62AD05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387AD9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71B49B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4BEE3CEA"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484CAA2C"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10.2</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4029431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MAN-04</w:t>
            </w:r>
          </w:p>
        </w:tc>
        <w:tc>
          <w:tcPr>
            <w:tcW w:w="3099" w:type="dxa"/>
            <w:tcBorders>
              <w:top w:val="nil"/>
              <w:left w:val="nil"/>
              <w:bottom w:val="single" w:sz="8" w:space="0" w:color="auto"/>
              <w:right w:val="single" w:sz="4" w:space="0" w:color="A6A6A6"/>
            </w:tcBorders>
            <w:shd w:val="clear" w:color="000000" w:fill="FFFFFF"/>
            <w:vAlign w:val="center"/>
            <w:hideMark/>
          </w:tcPr>
          <w:p w14:paraId="0A005CF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Manômetro</w:t>
            </w:r>
          </w:p>
        </w:tc>
        <w:tc>
          <w:tcPr>
            <w:tcW w:w="1216" w:type="dxa"/>
            <w:tcBorders>
              <w:top w:val="nil"/>
              <w:left w:val="nil"/>
              <w:bottom w:val="single" w:sz="8" w:space="0" w:color="auto"/>
              <w:right w:val="single" w:sz="4" w:space="0" w:color="A6A6A6"/>
            </w:tcBorders>
            <w:shd w:val="clear" w:color="000000" w:fill="226E4A"/>
            <w:vAlign w:val="center"/>
            <w:hideMark/>
          </w:tcPr>
          <w:p w14:paraId="4AFA663D"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331001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9DD223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377344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F1CBE5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CBF735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7B8B21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394DBE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0C4BB3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64F948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601236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34B8210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16D6DD2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7FA590FC"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DA3B580"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11.1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C76B6D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TER-75</w:t>
            </w:r>
          </w:p>
        </w:tc>
        <w:tc>
          <w:tcPr>
            <w:tcW w:w="3099" w:type="dxa"/>
            <w:tcBorders>
              <w:top w:val="nil"/>
              <w:left w:val="nil"/>
              <w:bottom w:val="single" w:sz="4" w:space="0" w:color="A6A6A6"/>
              <w:right w:val="single" w:sz="4" w:space="0" w:color="A6A6A6"/>
            </w:tcBorders>
            <w:shd w:val="clear" w:color="000000" w:fill="FFFFFF"/>
            <w:vAlign w:val="center"/>
            <w:hideMark/>
          </w:tcPr>
          <w:p w14:paraId="5150E03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tipo espeto</w:t>
            </w:r>
          </w:p>
        </w:tc>
        <w:tc>
          <w:tcPr>
            <w:tcW w:w="1216" w:type="dxa"/>
            <w:tcBorders>
              <w:top w:val="nil"/>
              <w:left w:val="nil"/>
              <w:bottom w:val="single" w:sz="4" w:space="0" w:color="A6A6A6"/>
              <w:right w:val="single" w:sz="4" w:space="0" w:color="A6A6A6"/>
            </w:tcBorders>
            <w:shd w:val="clear" w:color="000000" w:fill="226E4A"/>
            <w:vAlign w:val="center"/>
            <w:hideMark/>
          </w:tcPr>
          <w:p w14:paraId="26B6B231"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9DEC03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180E39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8A7B0A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430FB9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630BE0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6F5E04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AA4C0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32830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5D9740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2449A9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CEB643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D70E8F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5999D8FD"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DB8042B"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11.2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784996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TER-76</w:t>
            </w:r>
          </w:p>
        </w:tc>
        <w:tc>
          <w:tcPr>
            <w:tcW w:w="3099" w:type="dxa"/>
            <w:tcBorders>
              <w:top w:val="nil"/>
              <w:left w:val="nil"/>
              <w:bottom w:val="single" w:sz="4" w:space="0" w:color="A6A6A6"/>
              <w:right w:val="single" w:sz="4" w:space="0" w:color="A6A6A6"/>
            </w:tcBorders>
            <w:shd w:val="clear" w:color="000000" w:fill="FFFFFF"/>
            <w:vAlign w:val="center"/>
            <w:hideMark/>
          </w:tcPr>
          <w:p w14:paraId="64FDA53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tipo espeto</w:t>
            </w:r>
          </w:p>
        </w:tc>
        <w:tc>
          <w:tcPr>
            <w:tcW w:w="1216" w:type="dxa"/>
            <w:tcBorders>
              <w:top w:val="nil"/>
              <w:left w:val="nil"/>
              <w:bottom w:val="single" w:sz="4" w:space="0" w:color="A6A6A6"/>
              <w:right w:val="single" w:sz="4" w:space="0" w:color="A6A6A6"/>
            </w:tcBorders>
            <w:shd w:val="clear" w:color="000000" w:fill="226E4A"/>
            <w:vAlign w:val="center"/>
            <w:hideMark/>
          </w:tcPr>
          <w:p w14:paraId="71B8DE10"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C2C01E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F51B89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D2318C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67A4C4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CCE272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BC0BC5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C061FD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20114F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E8EEE4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C57CE6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F95BFC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EEBDD6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23BCB1E3"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E264590"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11.3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D47957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TER-77</w:t>
            </w:r>
          </w:p>
        </w:tc>
        <w:tc>
          <w:tcPr>
            <w:tcW w:w="3099" w:type="dxa"/>
            <w:tcBorders>
              <w:top w:val="nil"/>
              <w:left w:val="nil"/>
              <w:bottom w:val="single" w:sz="4" w:space="0" w:color="A6A6A6"/>
              <w:right w:val="single" w:sz="4" w:space="0" w:color="A6A6A6"/>
            </w:tcBorders>
            <w:shd w:val="clear" w:color="000000" w:fill="FFFFFF"/>
            <w:vAlign w:val="center"/>
            <w:hideMark/>
          </w:tcPr>
          <w:p w14:paraId="5E3E666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tipo espeto</w:t>
            </w:r>
          </w:p>
        </w:tc>
        <w:tc>
          <w:tcPr>
            <w:tcW w:w="1216" w:type="dxa"/>
            <w:tcBorders>
              <w:top w:val="nil"/>
              <w:left w:val="nil"/>
              <w:bottom w:val="single" w:sz="4" w:space="0" w:color="A6A6A6"/>
              <w:right w:val="single" w:sz="4" w:space="0" w:color="A6A6A6"/>
            </w:tcBorders>
            <w:shd w:val="clear" w:color="000000" w:fill="226E4A"/>
            <w:vAlign w:val="center"/>
            <w:hideMark/>
          </w:tcPr>
          <w:p w14:paraId="1AEA50C9"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A29F5A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6C2D2B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B1A099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0EF13F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EDEAFD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00CD0A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6AC7E5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2779EE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216FE5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7276EC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ED26E3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9DBE3B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3427A7F8"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9011E58"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11.4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AF5D76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TER-80</w:t>
            </w:r>
          </w:p>
        </w:tc>
        <w:tc>
          <w:tcPr>
            <w:tcW w:w="3099" w:type="dxa"/>
            <w:tcBorders>
              <w:top w:val="nil"/>
              <w:left w:val="nil"/>
              <w:bottom w:val="single" w:sz="4" w:space="0" w:color="A6A6A6"/>
              <w:right w:val="single" w:sz="4" w:space="0" w:color="A6A6A6"/>
            </w:tcBorders>
            <w:shd w:val="clear" w:color="000000" w:fill="FFFFFF"/>
            <w:vAlign w:val="center"/>
            <w:hideMark/>
          </w:tcPr>
          <w:p w14:paraId="2454940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tipo espeto</w:t>
            </w:r>
          </w:p>
        </w:tc>
        <w:tc>
          <w:tcPr>
            <w:tcW w:w="1216" w:type="dxa"/>
            <w:tcBorders>
              <w:top w:val="nil"/>
              <w:left w:val="nil"/>
              <w:bottom w:val="single" w:sz="4" w:space="0" w:color="A6A6A6"/>
              <w:right w:val="single" w:sz="4" w:space="0" w:color="A6A6A6"/>
            </w:tcBorders>
            <w:shd w:val="clear" w:color="000000" w:fill="226E4A"/>
            <w:vAlign w:val="center"/>
            <w:hideMark/>
          </w:tcPr>
          <w:p w14:paraId="5BBFD10B"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8C3808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F271D6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A9FC82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ECDF11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DA7857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B79B8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D5F1C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A8CBB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C9CDBD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8AA9A3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3EA814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66F3A9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096F6D06"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063AB42"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11.5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AADFED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TER-81</w:t>
            </w:r>
          </w:p>
        </w:tc>
        <w:tc>
          <w:tcPr>
            <w:tcW w:w="3099" w:type="dxa"/>
            <w:tcBorders>
              <w:top w:val="nil"/>
              <w:left w:val="nil"/>
              <w:bottom w:val="single" w:sz="4" w:space="0" w:color="A6A6A6"/>
              <w:right w:val="single" w:sz="4" w:space="0" w:color="A6A6A6"/>
            </w:tcBorders>
            <w:shd w:val="clear" w:color="000000" w:fill="FFFFFF"/>
            <w:vAlign w:val="center"/>
            <w:hideMark/>
          </w:tcPr>
          <w:p w14:paraId="401614F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tipo espeto</w:t>
            </w:r>
          </w:p>
        </w:tc>
        <w:tc>
          <w:tcPr>
            <w:tcW w:w="1216" w:type="dxa"/>
            <w:tcBorders>
              <w:top w:val="nil"/>
              <w:left w:val="nil"/>
              <w:bottom w:val="single" w:sz="4" w:space="0" w:color="A6A6A6"/>
              <w:right w:val="single" w:sz="4" w:space="0" w:color="A6A6A6"/>
            </w:tcBorders>
            <w:shd w:val="clear" w:color="000000" w:fill="226E4A"/>
            <w:vAlign w:val="center"/>
            <w:hideMark/>
          </w:tcPr>
          <w:p w14:paraId="2A2EE434"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3F579A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47EE0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1845D6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FF71A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BB934C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B2B311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06A43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D74EB7"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EF38FC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0E0BD0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8C1BF8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BDD075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3EA34B2B"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12B63F8C" w14:textId="77777777" w:rsidR="001052F5" w:rsidRPr="00C30662" w:rsidRDefault="001052F5" w:rsidP="00383506">
            <w:pPr>
              <w:spacing w:after="0" w:line="240" w:lineRule="auto"/>
              <w:jc w:val="center"/>
              <w:rPr>
                <w:rFonts w:ascii="Arial" w:eastAsia="Times New Roman" w:hAnsi="Arial" w:cs="Arial"/>
                <w:sz w:val="16"/>
                <w:szCs w:val="16"/>
                <w:lang w:eastAsia="pt-BR"/>
              </w:rPr>
            </w:pPr>
            <w:r w:rsidRPr="00C30662">
              <w:rPr>
                <w:rFonts w:ascii="Arial" w:eastAsia="Times New Roman" w:hAnsi="Arial" w:cs="Arial"/>
                <w:sz w:val="16"/>
                <w:szCs w:val="16"/>
                <w:lang w:eastAsia="pt-BR"/>
              </w:rPr>
              <w:t>11.6</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74B0927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TER-82</w:t>
            </w:r>
          </w:p>
        </w:tc>
        <w:tc>
          <w:tcPr>
            <w:tcW w:w="3099" w:type="dxa"/>
            <w:tcBorders>
              <w:top w:val="nil"/>
              <w:left w:val="nil"/>
              <w:bottom w:val="single" w:sz="8" w:space="0" w:color="auto"/>
              <w:right w:val="single" w:sz="4" w:space="0" w:color="A6A6A6"/>
            </w:tcBorders>
            <w:shd w:val="clear" w:color="000000" w:fill="FFFFFF"/>
            <w:vAlign w:val="center"/>
            <w:hideMark/>
          </w:tcPr>
          <w:p w14:paraId="34EF7FF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tipo espeto</w:t>
            </w:r>
          </w:p>
        </w:tc>
        <w:tc>
          <w:tcPr>
            <w:tcW w:w="1216" w:type="dxa"/>
            <w:tcBorders>
              <w:top w:val="nil"/>
              <w:left w:val="nil"/>
              <w:bottom w:val="single" w:sz="8" w:space="0" w:color="auto"/>
              <w:right w:val="single" w:sz="4" w:space="0" w:color="A6A6A6"/>
            </w:tcBorders>
            <w:shd w:val="clear" w:color="000000" w:fill="226E4A"/>
            <w:vAlign w:val="center"/>
            <w:hideMark/>
          </w:tcPr>
          <w:p w14:paraId="630D5BD5"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288D53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667985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F4BE56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DAD335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897084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525D28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7096D9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FBEF63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BF7FE6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3E6D92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5A26A2E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17449F6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44FEEF3B"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9877EE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E1CF67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TER-35</w:t>
            </w:r>
          </w:p>
        </w:tc>
        <w:tc>
          <w:tcPr>
            <w:tcW w:w="3099" w:type="dxa"/>
            <w:tcBorders>
              <w:top w:val="nil"/>
              <w:left w:val="nil"/>
              <w:bottom w:val="single" w:sz="4" w:space="0" w:color="A6A6A6"/>
              <w:right w:val="single" w:sz="4" w:space="0" w:color="A6A6A6"/>
            </w:tcBorders>
            <w:shd w:val="clear" w:color="000000" w:fill="FFFFFF"/>
            <w:vAlign w:val="center"/>
            <w:hideMark/>
          </w:tcPr>
          <w:p w14:paraId="3827AE5C" w14:textId="77777777" w:rsidR="001052F5" w:rsidRPr="00D229D1" w:rsidRDefault="001052F5" w:rsidP="00383506">
            <w:pPr>
              <w:spacing w:after="0" w:line="240" w:lineRule="auto"/>
              <w:jc w:val="center"/>
              <w:rPr>
                <w:rFonts w:ascii="Arial" w:eastAsia="Times New Roman" w:hAnsi="Arial" w:cs="Arial"/>
                <w:color w:val="000000"/>
                <w:sz w:val="16"/>
                <w:szCs w:val="16"/>
                <w:lang w:eastAsia="pt-BR"/>
              </w:rPr>
            </w:pPr>
            <w:r w:rsidRPr="00D229D1">
              <w:rPr>
                <w:rFonts w:ascii="Arial" w:eastAsia="Times New Roman" w:hAnsi="Arial" w:cs="Arial"/>
                <w:color w:val="000000"/>
                <w:sz w:val="16"/>
                <w:szCs w:val="16"/>
                <w:lang w:eastAsia="pt-BR"/>
              </w:rPr>
              <w:t>Termômetro líquido em vidro</w:t>
            </w:r>
          </w:p>
        </w:tc>
        <w:tc>
          <w:tcPr>
            <w:tcW w:w="1216" w:type="dxa"/>
            <w:tcBorders>
              <w:top w:val="nil"/>
              <w:left w:val="nil"/>
              <w:bottom w:val="single" w:sz="4" w:space="0" w:color="A6A6A6"/>
              <w:right w:val="single" w:sz="4" w:space="0" w:color="A6A6A6"/>
            </w:tcBorders>
            <w:shd w:val="clear" w:color="000000" w:fill="226E4A"/>
            <w:vAlign w:val="center"/>
            <w:hideMark/>
          </w:tcPr>
          <w:p w14:paraId="6558E0C0"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DB3241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C7BF68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AAE263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5FBC44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6A66EA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9F0BF3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3E5393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BD0B35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7D11E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925C4E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900C6C3"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6DD5FAAF"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45901BBF"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32C746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B79DE8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TER-89</w:t>
            </w:r>
          </w:p>
        </w:tc>
        <w:tc>
          <w:tcPr>
            <w:tcW w:w="3099" w:type="dxa"/>
            <w:tcBorders>
              <w:top w:val="nil"/>
              <w:left w:val="nil"/>
              <w:bottom w:val="single" w:sz="4" w:space="0" w:color="A6A6A6"/>
              <w:right w:val="single" w:sz="4" w:space="0" w:color="A6A6A6"/>
            </w:tcBorders>
            <w:shd w:val="clear" w:color="000000" w:fill="FFFFFF"/>
            <w:vAlign w:val="center"/>
            <w:hideMark/>
          </w:tcPr>
          <w:p w14:paraId="6D5A6504" w14:textId="77777777" w:rsidR="001052F5" w:rsidRPr="00D229D1" w:rsidRDefault="001052F5" w:rsidP="00383506">
            <w:pPr>
              <w:spacing w:after="0" w:line="240" w:lineRule="auto"/>
              <w:jc w:val="center"/>
              <w:rPr>
                <w:rFonts w:ascii="Arial" w:eastAsia="Times New Roman" w:hAnsi="Arial" w:cs="Arial"/>
                <w:color w:val="000000"/>
                <w:sz w:val="16"/>
                <w:szCs w:val="16"/>
                <w:lang w:eastAsia="pt-BR"/>
              </w:rPr>
            </w:pPr>
            <w:r w:rsidRPr="00D229D1">
              <w:rPr>
                <w:rFonts w:ascii="Arial" w:eastAsia="Times New Roman" w:hAnsi="Arial" w:cs="Arial"/>
                <w:color w:val="000000"/>
                <w:sz w:val="16"/>
                <w:szCs w:val="16"/>
                <w:lang w:eastAsia="pt-BR"/>
              </w:rPr>
              <w:t>Termômetro max autoclave</w:t>
            </w:r>
          </w:p>
        </w:tc>
        <w:tc>
          <w:tcPr>
            <w:tcW w:w="1216" w:type="dxa"/>
            <w:tcBorders>
              <w:top w:val="nil"/>
              <w:left w:val="nil"/>
              <w:bottom w:val="single" w:sz="4" w:space="0" w:color="A6A6A6"/>
              <w:right w:val="single" w:sz="4" w:space="0" w:color="A6A6A6"/>
            </w:tcBorders>
            <w:shd w:val="clear" w:color="000000" w:fill="226E4A"/>
            <w:vAlign w:val="center"/>
            <w:hideMark/>
          </w:tcPr>
          <w:p w14:paraId="3FE22CFC"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2E493F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60E45F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C9E4A7B"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F9C0402"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F52AAD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170424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AABB800"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8BE846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EB6526"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4943FF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0665D1ED"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B332E9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1052F5" w:rsidRPr="00C30662" w14:paraId="44751E08"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48538A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5DAC5A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TER-90</w:t>
            </w:r>
          </w:p>
        </w:tc>
        <w:tc>
          <w:tcPr>
            <w:tcW w:w="3099" w:type="dxa"/>
            <w:tcBorders>
              <w:top w:val="nil"/>
              <w:left w:val="nil"/>
              <w:bottom w:val="single" w:sz="4" w:space="0" w:color="A6A6A6"/>
              <w:right w:val="single" w:sz="4" w:space="0" w:color="A6A6A6"/>
            </w:tcBorders>
            <w:shd w:val="clear" w:color="000000" w:fill="FFFFFF"/>
            <w:vAlign w:val="center"/>
            <w:hideMark/>
          </w:tcPr>
          <w:p w14:paraId="74DD0B27" w14:textId="77777777" w:rsidR="001052F5" w:rsidRPr="00D229D1" w:rsidRDefault="001052F5" w:rsidP="00383506">
            <w:pPr>
              <w:spacing w:after="0" w:line="240" w:lineRule="auto"/>
              <w:jc w:val="center"/>
              <w:rPr>
                <w:rFonts w:ascii="Arial" w:eastAsia="Times New Roman" w:hAnsi="Arial" w:cs="Arial"/>
                <w:color w:val="000000"/>
                <w:sz w:val="16"/>
                <w:szCs w:val="16"/>
                <w:lang w:eastAsia="pt-BR"/>
              </w:rPr>
            </w:pPr>
            <w:r w:rsidRPr="00D229D1">
              <w:rPr>
                <w:rFonts w:ascii="Arial" w:eastAsia="Times New Roman" w:hAnsi="Arial" w:cs="Arial"/>
                <w:color w:val="000000"/>
                <w:sz w:val="16"/>
                <w:szCs w:val="16"/>
                <w:lang w:eastAsia="pt-BR"/>
              </w:rPr>
              <w:t>Termômetro max autoclave</w:t>
            </w:r>
          </w:p>
        </w:tc>
        <w:tc>
          <w:tcPr>
            <w:tcW w:w="1216" w:type="dxa"/>
            <w:tcBorders>
              <w:top w:val="nil"/>
              <w:left w:val="nil"/>
              <w:bottom w:val="single" w:sz="4" w:space="0" w:color="A6A6A6"/>
              <w:right w:val="single" w:sz="4" w:space="0" w:color="A6A6A6"/>
            </w:tcBorders>
            <w:shd w:val="clear" w:color="000000" w:fill="226E4A"/>
            <w:vAlign w:val="center"/>
            <w:hideMark/>
          </w:tcPr>
          <w:p w14:paraId="5F01CA8E" w14:textId="77777777" w:rsidR="001052F5" w:rsidRPr="00C30662" w:rsidRDefault="001052F5" w:rsidP="00383506">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2C49F4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C200E29"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4CC15C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46C802A"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17D6AF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37CE61C"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994A758"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6E4DFBE"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56850C5"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DEF59C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252FFD4"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52D4321" w14:textId="77777777" w:rsidR="001052F5" w:rsidRPr="00C30662" w:rsidRDefault="001052F5" w:rsidP="00383506">
            <w:pPr>
              <w:spacing w:after="0" w:line="240" w:lineRule="auto"/>
              <w:jc w:val="center"/>
              <w:rPr>
                <w:rFonts w:ascii="Arial" w:eastAsia="Times New Roman" w:hAnsi="Arial" w:cs="Arial"/>
                <w:color w:val="000000"/>
                <w:sz w:val="16"/>
                <w:szCs w:val="16"/>
                <w:lang w:eastAsia="pt-BR"/>
              </w:rPr>
            </w:pPr>
          </w:p>
        </w:tc>
      </w:tr>
      <w:tr w:rsidR="00503CF4" w:rsidRPr="00C30662" w14:paraId="49A271FC"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C0DF8F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F14F054" w14:textId="3DB9FC03"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TER-72</w:t>
            </w:r>
          </w:p>
        </w:tc>
        <w:tc>
          <w:tcPr>
            <w:tcW w:w="3099" w:type="dxa"/>
            <w:tcBorders>
              <w:top w:val="nil"/>
              <w:left w:val="nil"/>
              <w:bottom w:val="single" w:sz="4" w:space="0" w:color="A6A6A6"/>
              <w:right w:val="single" w:sz="4" w:space="0" w:color="A6A6A6"/>
            </w:tcBorders>
            <w:shd w:val="clear" w:color="000000" w:fill="FFFFFF"/>
            <w:vAlign w:val="center"/>
            <w:hideMark/>
          </w:tcPr>
          <w:p w14:paraId="01547CC5" w14:textId="28493388" w:rsidR="00503CF4" w:rsidRPr="00D229D1" w:rsidRDefault="00D62C6F" w:rsidP="00503CF4">
            <w:pPr>
              <w:spacing w:after="0" w:line="240" w:lineRule="auto"/>
              <w:jc w:val="center"/>
              <w:rPr>
                <w:rFonts w:ascii="Arial" w:eastAsia="Times New Roman" w:hAnsi="Arial" w:cs="Arial"/>
                <w:color w:val="000000"/>
                <w:sz w:val="16"/>
                <w:szCs w:val="16"/>
                <w:lang w:eastAsia="pt-BR"/>
              </w:rPr>
            </w:pPr>
            <w:r w:rsidRPr="00D229D1">
              <w:rPr>
                <w:rFonts w:ascii="Arial" w:eastAsia="Times New Roman" w:hAnsi="Arial" w:cs="Arial"/>
                <w:color w:val="000000"/>
                <w:sz w:val="16"/>
                <w:szCs w:val="16"/>
                <w:lang w:eastAsia="pt-BR"/>
              </w:rPr>
              <w:t>Termômetro líquido em vidro</w:t>
            </w:r>
          </w:p>
        </w:tc>
        <w:tc>
          <w:tcPr>
            <w:tcW w:w="1216" w:type="dxa"/>
            <w:tcBorders>
              <w:top w:val="nil"/>
              <w:left w:val="nil"/>
              <w:bottom w:val="single" w:sz="4" w:space="0" w:color="A6A6A6"/>
              <w:right w:val="single" w:sz="4" w:space="0" w:color="A6A6A6"/>
            </w:tcBorders>
            <w:shd w:val="clear" w:color="000000" w:fill="226E4A"/>
            <w:vAlign w:val="center"/>
            <w:hideMark/>
          </w:tcPr>
          <w:p w14:paraId="2143322A"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9E8294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A83B09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91975D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CB96D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67BEF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0157D9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7FF9B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9C0F5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104597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EE9D9B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C51278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0654F5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2F7AB64C"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7FBAA2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CBBD86A" w14:textId="3029AD9C"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TER-73</w:t>
            </w:r>
          </w:p>
        </w:tc>
        <w:tc>
          <w:tcPr>
            <w:tcW w:w="3099" w:type="dxa"/>
            <w:tcBorders>
              <w:top w:val="nil"/>
              <w:left w:val="nil"/>
              <w:bottom w:val="single" w:sz="4" w:space="0" w:color="A6A6A6"/>
              <w:right w:val="single" w:sz="4" w:space="0" w:color="A6A6A6"/>
            </w:tcBorders>
            <w:shd w:val="clear" w:color="000000" w:fill="FFFFFF"/>
            <w:vAlign w:val="center"/>
            <w:hideMark/>
          </w:tcPr>
          <w:p w14:paraId="1D6A152E" w14:textId="3AEBCA33" w:rsidR="00503CF4" w:rsidRPr="00D229D1" w:rsidRDefault="00981264" w:rsidP="00503CF4">
            <w:pPr>
              <w:spacing w:after="0" w:line="240" w:lineRule="auto"/>
              <w:jc w:val="center"/>
              <w:rPr>
                <w:rFonts w:ascii="Arial" w:eastAsia="Times New Roman" w:hAnsi="Arial" w:cs="Arial"/>
                <w:color w:val="000000"/>
                <w:sz w:val="16"/>
                <w:szCs w:val="16"/>
                <w:lang w:eastAsia="pt-BR"/>
              </w:rPr>
            </w:pPr>
            <w:r w:rsidRPr="00D229D1">
              <w:rPr>
                <w:rFonts w:ascii="Arial" w:eastAsia="Times New Roman" w:hAnsi="Arial" w:cs="Arial"/>
                <w:color w:val="000000"/>
                <w:sz w:val="16"/>
                <w:szCs w:val="16"/>
                <w:lang w:eastAsia="pt-BR"/>
              </w:rPr>
              <w:t>Termômetro líquido em vidro</w:t>
            </w:r>
          </w:p>
        </w:tc>
        <w:tc>
          <w:tcPr>
            <w:tcW w:w="1216" w:type="dxa"/>
            <w:tcBorders>
              <w:top w:val="nil"/>
              <w:left w:val="nil"/>
              <w:bottom w:val="single" w:sz="4" w:space="0" w:color="A6A6A6"/>
              <w:right w:val="single" w:sz="4" w:space="0" w:color="A6A6A6"/>
            </w:tcBorders>
            <w:shd w:val="clear" w:color="000000" w:fill="226E4A"/>
            <w:vAlign w:val="center"/>
            <w:hideMark/>
          </w:tcPr>
          <w:p w14:paraId="09BB41CF"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FD8493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77E74F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95AE0D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E710E5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23F34A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D4EFB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CFC5C7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875767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4D7BB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09094F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5B0A8D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54B294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5A576595"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1B05BF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12.6</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5C53B8B" w14:textId="0134B04F"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TER-74</w:t>
            </w:r>
          </w:p>
        </w:tc>
        <w:tc>
          <w:tcPr>
            <w:tcW w:w="3099" w:type="dxa"/>
            <w:tcBorders>
              <w:top w:val="nil"/>
              <w:left w:val="nil"/>
              <w:bottom w:val="single" w:sz="4" w:space="0" w:color="A6A6A6"/>
              <w:right w:val="single" w:sz="4" w:space="0" w:color="A6A6A6"/>
            </w:tcBorders>
            <w:shd w:val="clear" w:color="000000" w:fill="FFFFFF"/>
            <w:vAlign w:val="center"/>
            <w:hideMark/>
          </w:tcPr>
          <w:p w14:paraId="6A8A2666" w14:textId="36B964A9" w:rsidR="00503CF4" w:rsidRPr="00D229D1" w:rsidRDefault="00531D4E" w:rsidP="00503CF4">
            <w:pPr>
              <w:spacing w:after="0" w:line="240" w:lineRule="auto"/>
              <w:jc w:val="center"/>
              <w:rPr>
                <w:rFonts w:ascii="Arial" w:eastAsia="Times New Roman" w:hAnsi="Arial" w:cs="Arial"/>
                <w:color w:val="000000"/>
                <w:sz w:val="16"/>
                <w:szCs w:val="16"/>
                <w:lang w:eastAsia="pt-BR"/>
              </w:rPr>
            </w:pPr>
            <w:r w:rsidRPr="00D229D1">
              <w:rPr>
                <w:rFonts w:ascii="Arial" w:eastAsia="Times New Roman" w:hAnsi="Arial" w:cs="Arial"/>
                <w:color w:val="000000"/>
                <w:sz w:val="16"/>
                <w:szCs w:val="16"/>
                <w:lang w:eastAsia="pt-BR"/>
              </w:rPr>
              <w:t>Termômetro líquido em vidro</w:t>
            </w:r>
          </w:p>
        </w:tc>
        <w:tc>
          <w:tcPr>
            <w:tcW w:w="1216" w:type="dxa"/>
            <w:tcBorders>
              <w:top w:val="nil"/>
              <w:left w:val="nil"/>
              <w:bottom w:val="single" w:sz="4" w:space="0" w:color="A6A6A6"/>
              <w:right w:val="single" w:sz="4" w:space="0" w:color="A6A6A6"/>
            </w:tcBorders>
            <w:shd w:val="clear" w:color="000000" w:fill="226E4A"/>
            <w:vAlign w:val="center"/>
            <w:hideMark/>
          </w:tcPr>
          <w:p w14:paraId="50F00E44"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460202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6BEE6D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A9A78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B8DE54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A2985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BADB4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87C24C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9C30F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C0FA74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F9070E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03485DA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A3CD22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4D45D5B1"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5E0EB2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12.7</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0AAD0AD" w14:textId="35E84EC4"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w:t>
            </w:r>
            <w:r w:rsidR="00402BBF">
              <w:rPr>
                <w:rFonts w:ascii="Arial" w:eastAsia="Times New Roman" w:hAnsi="Arial" w:cs="Arial"/>
                <w:color w:val="000000"/>
                <w:sz w:val="16"/>
                <w:szCs w:val="16"/>
                <w:lang w:eastAsia="pt-BR"/>
              </w:rPr>
              <w:t>33</w:t>
            </w:r>
          </w:p>
        </w:tc>
        <w:tc>
          <w:tcPr>
            <w:tcW w:w="3099" w:type="dxa"/>
            <w:tcBorders>
              <w:top w:val="nil"/>
              <w:left w:val="nil"/>
              <w:bottom w:val="single" w:sz="4" w:space="0" w:color="A6A6A6"/>
              <w:right w:val="single" w:sz="4" w:space="0" w:color="A6A6A6"/>
            </w:tcBorders>
            <w:shd w:val="clear" w:color="000000" w:fill="FFFFFF"/>
            <w:vAlign w:val="center"/>
            <w:hideMark/>
          </w:tcPr>
          <w:p w14:paraId="3414409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líquido em vidro</w:t>
            </w:r>
          </w:p>
        </w:tc>
        <w:tc>
          <w:tcPr>
            <w:tcW w:w="1216" w:type="dxa"/>
            <w:tcBorders>
              <w:top w:val="nil"/>
              <w:left w:val="nil"/>
              <w:bottom w:val="single" w:sz="4" w:space="0" w:color="A6A6A6"/>
              <w:right w:val="single" w:sz="4" w:space="0" w:color="A6A6A6"/>
            </w:tcBorders>
            <w:shd w:val="clear" w:color="000000" w:fill="226E4A"/>
            <w:vAlign w:val="center"/>
            <w:hideMark/>
          </w:tcPr>
          <w:p w14:paraId="07FE75C4"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7F892D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6253D5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B034C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BE5E39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596A0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457BB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6A7E7F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27B737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0A13B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EA3521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7A91D51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7A9845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190A79F6"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B23BEF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12.8</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561F77F" w14:textId="543928A6"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w:t>
            </w:r>
            <w:r w:rsidR="008655A5">
              <w:rPr>
                <w:rFonts w:ascii="Arial" w:eastAsia="Times New Roman" w:hAnsi="Arial" w:cs="Arial"/>
                <w:color w:val="000000"/>
                <w:sz w:val="16"/>
                <w:szCs w:val="16"/>
                <w:lang w:eastAsia="pt-BR"/>
              </w:rPr>
              <w:t>34</w:t>
            </w:r>
          </w:p>
        </w:tc>
        <w:tc>
          <w:tcPr>
            <w:tcW w:w="3099" w:type="dxa"/>
            <w:tcBorders>
              <w:top w:val="nil"/>
              <w:left w:val="nil"/>
              <w:bottom w:val="single" w:sz="4" w:space="0" w:color="A6A6A6"/>
              <w:right w:val="single" w:sz="4" w:space="0" w:color="A6A6A6"/>
            </w:tcBorders>
            <w:shd w:val="clear" w:color="000000" w:fill="FFFFFF"/>
            <w:vAlign w:val="center"/>
            <w:hideMark/>
          </w:tcPr>
          <w:p w14:paraId="4A60C74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líquido em vidro</w:t>
            </w:r>
          </w:p>
        </w:tc>
        <w:tc>
          <w:tcPr>
            <w:tcW w:w="1216" w:type="dxa"/>
            <w:tcBorders>
              <w:top w:val="nil"/>
              <w:left w:val="nil"/>
              <w:bottom w:val="single" w:sz="4" w:space="0" w:color="A6A6A6"/>
              <w:right w:val="single" w:sz="4" w:space="0" w:color="A6A6A6"/>
            </w:tcBorders>
            <w:shd w:val="clear" w:color="000000" w:fill="226E4A"/>
            <w:vAlign w:val="center"/>
            <w:hideMark/>
          </w:tcPr>
          <w:p w14:paraId="7DCB0B6B"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182136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62E9F3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59E201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E423E3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E5A9E3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574D87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EA1D67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1ADE07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688D62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8B598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EF54F1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3E87CD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1DE6162C"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1F57FC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12.9</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233AB9F" w14:textId="70AC4B9E"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w:t>
            </w:r>
            <w:r w:rsidR="00DD11C5">
              <w:rPr>
                <w:rFonts w:ascii="Arial" w:eastAsia="Times New Roman" w:hAnsi="Arial" w:cs="Arial"/>
                <w:color w:val="000000"/>
                <w:sz w:val="16"/>
                <w:szCs w:val="16"/>
                <w:lang w:eastAsia="pt-BR"/>
              </w:rPr>
              <w:t>12</w:t>
            </w:r>
          </w:p>
        </w:tc>
        <w:tc>
          <w:tcPr>
            <w:tcW w:w="3099" w:type="dxa"/>
            <w:tcBorders>
              <w:top w:val="nil"/>
              <w:left w:val="nil"/>
              <w:bottom w:val="single" w:sz="4" w:space="0" w:color="A6A6A6"/>
              <w:right w:val="single" w:sz="4" w:space="0" w:color="A6A6A6"/>
            </w:tcBorders>
            <w:shd w:val="clear" w:color="000000" w:fill="FFFFFF"/>
            <w:vAlign w:val="center"/>
            <w:hideMark/>
          </w:tcPr>
          <w:p w14:paraId="134B9A5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líquido em vidro</w:t>
            </w:r>
          </w:p>
        </w:tc>
        <w:tc>
          <w:tcPr>
            <w:tcW w:w="1216" w:type="dxa"/>
            <w:tcBorders>
              <w:top w:val="nil"/>
              <w:left w:val="nil"/>
              <w:bottom w:val="single" w:sz="4" w:space="0" w:color="A6A6A6"/>
              <w:right w:val="single" w:sz="4" w:space="0" w:color="A6A6A6"/>
            </w:tcBorders>
            <w:shd w:val="clear" w:color="000000" w:fill="226E4A"/>
            <w:vAlign w:val="center"/>
            <w:hideMark/>
          </w:tcPr>
          <w:p w14:paraId="566C3865"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0BC6E2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7DACAD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FA4CA4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F0479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FF7C1E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ED778E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B467E5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A6A184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331ACD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3BF85A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4577F6B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640C58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537C591C"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EED58D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12.10</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2754B0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38CC241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líquido em vidro</w:t>
            </w:r>
          </w:p>
        </w:tc>
        <w:tc>
          <w:tcPr>
            <w:tcW w:w="1216" w:type="dxa"/>
            <w:tcBorders>
              <w:top w:val="nil"/>
              <w:left w:val="nil"/>
              <w:bottom w:val="single" w:sz="4" w:space="0" w:color="A6A6A6"/>
              <w:right w:val="single" w:sz="4" w:space="0" w:color="A6A6A6"/>
            </w:tcBorders>
            <w:shd w:val="clear" w:color="000000" w:fill="747474"/>
            <w:vAlign w:val="center"/>
            <w:hideMark/>
          </w:tcPr>
          <w:p w14:paraId="0A92147A"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12838A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F13331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E9AF46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9A0175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AB8C3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2E00C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4DFB49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1F115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3E826D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C260A5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A66E94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910C5A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625A6B38"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4736A2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12.11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ABC31F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60D665E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líquido em vidro</w:t>
            </w:r>
          </w:p>
        </w:tc>
        <w:tc>
          <w:tcPr>
            <w:tcW w:w="1216" w:type="dxa"/>
            <w:tcBorders>
              <w:top w:val="nil"/>
              <w:left w:val="nil"/>
              <w:bottom w:val="single" w:sz="4" w:space="0" w:color="A6A6A6"/>
              <w:right w:val="single" w:sz="4" w:space="0" w:color="A6A6A6"/>
            </w:tcBorders>
            <w:shd w:val="clear" w:color="000000" w:fill="747474"/>
            <w:vAlign w:val="center"/>
            <w:hideMark/>
          </w:tcPr>
          <w:p w14:paraId="1C0FB166"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1155A2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B30DB5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C5C846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44F784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7C5D2A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B2EED3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24F38B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3E8C6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E9C5A4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F403BF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4E4A762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9A4CD0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17C6044E"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1D02FD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12.12</w:t>
            </w:r>
          </w:p>
        </w:tc>
        <w:tc>
          <w:tcPr>
            <w:tcW w:w="1020" w:type="dxa"/>
            <w:tcBorders>
              <w:top w:val="nil"/>
              <w:left w:val="single" w:sz="4" w:space="0" w:color="000000"/>
              <w:bottom w:val="nil"/>
              <w:right w:val="single" w:sz="4" w:space="0" w:color="A6A6A6"/>
            </w:tcBorders>
            <w:shd w:val="clear" w:color="000000" w:fill="D9D9D9"/>
            <w:vAlign w:val="center"/>
            <w:hideMark/>
          </w:tcPr>
          <w:p w14:paraId="6AC8258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nil"/>
              <w:right w:val="single" w:sz="4" w:space="0" w:color="A6A6A6"/>
            </w:tcBorders>
            <w:shd w:val="clear" w:color="000000" w:fill="FFFFFF"/>
            <w:vAlign w:val="center"/>
            <w:hideMark/>
          </w:tcPr>
          <w:p w14:paraId="1B55288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Termômetro líquido em vidro</w:t>
            </w:r>
          </w:p>
        </w:tc>
        <w:tc>
          <w:tcPr>
            <w:tcW w:w="1216" w:type="dxa"/>
            <w:tcBorders>
              <w:top w:val="nil"/>
              <w:left w:val="nil"/>
              <w:bottom w:val="nil"/>
              <w:right w:val="single" w:sz="4" w:space="0" w:color="A6A6A6"/>
            </w:tcBorders>
            <w:shd w:val="clear" w:color="000000" w:fill="747474"/>
            <w:vAlign w:val="center"/>
            <w:hideMark/>
          </w:tcPr>
          <w:p w14:paraId="2D018829"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nil"/>
              <w:right w:val="single" w:sz="4" w:space="0" w:color="auto"/>
            </w:tcBorders>
            <w:shd w:val="clear" w:color="auto" w:fill="EAEDF1" w:themeFill="text2" w:themeFillTint="1A"/>
            <w:noWrap/>
            <w:vAlign w:val="center"/>
            <w:hideMark/>
          </w:tcPr>
          <w:p w14:paraId="2ED145B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nil"/>
              <w:right w:val="single" w:sz="4" w:space="0" w:color="auto"/>
            </w:tcBorders>
            <w:shd w:val="clear" w:color="auto" w:fill="EAEDF1" w:themeFill="text2" w:themeFillTint="1A"/>
            <w:noWrap/>
            <w:vAlign w:val="center"/>
            <w:hideMark/>
          </w:tcPr>
          <w:p w14:paraId="2D6B650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0C0E98B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2704F3D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040BD07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5448DF4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0AABCC7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7BD0BBB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11BF23D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hideMark/>
          </w:tcPr>
          <w:p w14:paraId="6CCDE0F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nil"/>
              <w:right w:val="single" w:sz="4" w:space="0" w:color="auto"/>
            </w:tcBorders>
            <w:shd w:val="clear" w:color="auto" w:fill="EAEDF1" w:themeFill="text2" w:themeFillTint="1A"/>
            <w:noWrap/>
            <w:vAlign w:val="center"/>
          </w:tcPr>
          <w:p w14:paraId="313C4DF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nil"/>
              <w:right w:val="single" w:sz="8" w:space="0" w:color="auto"/>
            </w:tcBorders>
            <w:shd w:val="clear" w:color="auto" w:fill="EAEDF1" w:themeFill="text2" w:themeFillTint="1A"/>
            <w:noWrap/>
            <w:vAlign w:val="center"/>
          </w:tcPr>
          <w:p w14:paraId="71885F8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4017FA6F" w14:textId="77777777" w:rsidTr="00BE3E7F">
        <w:trPr>
          <w:trHeight w:val="20"/>
          <w:jc w:val="center"/>
        </w:trPr>
        <w:tc>
          <w:tcPr>
            <w:tcW w:w="541" w:type="dxa"/>
            <w:tcBorders>
              <w:top w:val="single" w:sz="8" w:space="0" w:color="auto"/>
              <w:left w:val="single" w:sz="8" w:space="0" w:color="auto"/>
              <w:bottom w:val="nil"/>
              <w:right w:val="nil"/>
            </w:tcBorders>
            <w:shd w:val="clear" w:color="auto" w:fill="auto"/>
            <w:noWrap/>
            <w:vAlign w:val="center"/>
            <w:hideMark/>
          </w:tcPr>
          <w:p w14:paraId="229FEFC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13.1</w:t>
            </w:r>
          </w:p>
        </w:tc>
        <w:tc>
          <w:tcPr>
            <w:tcW w:w="1020" w:type="dxa"/>
            <w:tcBorders>
              <w:top w:val="single" w:sz="8" w:space="0" w:color="auto"/>
              <w:left w:val="single" w:sz="4" w:space="0" w:color="000000"/>
              <w:bottom w:val="single" w:sz="4" w:space="0" w:color="A6A6A6"/>
              <w:right w:val="single" w:sz="4" w:space="0" w:color="A6A6A6"/>
            </w:tcBorders>
            <w:shd w:val="clear" w:color="000000" w:fill="D9D9D9"/>
            <w:vAlign w:val="center"/>
            <w:hideMark/>
          </w:tcPr>
          <w:p w14:paraId="6CBEEED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OXI-02</w:t>
            </w:r>
          </w:p>
        </w:tc>
        <w:tc>
          <w:tcPr>
            <w:tcW w:w="3099" w:type="dxa"/>
            <w:tcBorders>
              <w:top w:val="single" w:sz="8" w:space="0" w:color="auto"/>
              <w:left w:val="nil"/>
              <w:bottom w:val="single" w:sz="4" w:space="0" w:color="A6A6A6"/>
              <w:right w:val="single" w:sz="4" w:space="0" w:color="A6A6A6"/>
            </w:tcBorders>
            <w:shd w:val="clear" w:color="000000" w:fill="FFFFFF"/>
            <w:vAlign w:val="center"/>
            <w:hideMark/>
          </w:tcPr>
          <w:p w14:paraId="73DDEC3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Oxímetro</w:t>
            </w:r>
          </w:p>
        </w:tc>
        <w:tc>
          <w:tcPr>
            <w:tcW w:w="1216" w:type="dxa"/>
            <w:tcBorders>
              <w:top w:val="single" w:sz="8" w:space="0" w:color="auto"/>
              <w:left w:val="nil"/>
              <w:bottom w:val="single" w:sz="4" w:space="0" w:color="A6A6A6"/>
              <w:right w:val="single" w:sz="4" w:space="0" w:color="A6A6A6"/>
            </w:tcBorders>
            <w:shd w:val="clear" w:color="000000" w:fill="226E4A"/>
            <w:vAlign w:val="center"/>
            <w:hideMark/>
          </w:tcPr>
          <w:p w14:paraId="23BB33A0"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single" w:sz="8"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5FB8458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3B506C6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175B071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1A2B607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0D1F57D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0678D06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63E0EE3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471EACA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7ED2A79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7273F75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tcPr>
          <w:p w14:paraId="65E39F6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single" w:sz="8" w:space="0" w:color="auto"/>
              <w:left w:val="nil"/>
              <w:bottom w:val="single" w:sz="4" w:space="0" w:color="auto"/>
              <w:right w:val="single" w:sz="8" w:space="0" w:color="auto"/>
            </w:tcBorders>
            <w:shd w:val="clear" w:color="auto" w:fill="EAEDF1" w:themeFill="text2" w:themeFillTint="1A"/>
            <w:noWrap/>
            <w:vAlign w:val="center"/>
          </w:tcPr>
          <w:p w14:paraId="6866856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64612BC3"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2EF5B7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13.2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3961BE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OXI-03</w:t>
            </w:r>
          </w:p>
        </w:tc>
        <w:tc>
          <w:tcPr>
            <w:tcW w:w="3099" w:type="dxa"/>
            <w:tcBorders>
              <w:top w:val="nil"/>
              <w:left w:val="nil"/>
              <w:bottom w:val="single" w:sz="4" w:space="0" w:color="A6A6A6"/>
              <w:right w:val="single" w:sz="4" w:space="0" w:color="A6A6A6"/>
            </w:tcBorders>
            <w:shd w:val="clear" w:color="000000" w:fill="FFFFFF"/>
            <w:vAlign w:val="center"/>
            <w:hideMark/>
          </w:tcPr>
          <w:p w14:paraId="10B98E6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Oxímetro</w:t>
            </w:r>
          </w:p>
        </w:tc>
        <w:tc>
          <w:tcPr>
            <w:tcW w:w="1216" w:type="dxa"/>
            <w:tcBorders>
              <w:top w:val="nil"/>
              <w:left w:val="nil"/>
              <w:bottom w:val="single" w:sz="4" w:space="0" w:color="A6A6A6"/>
              <w:right w:val="single" w:sz="4" w:space="0" w:color="A6A6A6"/>
            </w:tcBorders>
            <w:shd w:val="clear" w:color="000000" w:fill="226E4A"/>
            <w:vAlign w:val="center"/>
            <w:hideMark/>
          </w:tcPr>
          <w:p w14:paraId="39985683"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43BC4A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3F4AF3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CF365D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96C92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3B0250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7885B8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2CEEF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7D7484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FD870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131848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3B56A3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1B769C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1F0F4815"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ED8D47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13.3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F5AF5E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OXI-04</w:t>
            </w:r>
          </w:p>
        </w:tc>
        <w:tc>
          <w:tcPr>
            <w:tcW w:w="3099" w:type="dxa"/>
            <w:tcBorders>
              <w:top w:val="nil"/>
              <w:left w:val="nil"/>
              <w:bottom w:val="single" w:sz="4" w:space="0" w:color="A6A6A6"/>
              <w:right w:val="single" w:sz="4" w:space="0" w:color="A6A6A6"/>
            </w:tcBorders>
            <w:shd w:val="clear" w:color="000000" w:fill="FFFFFF"/>
            <w:vAlign w:val="center"/>
            <w:hideMark/>
          </w:tcPr>
          <w:p w14:paraId="3F9771E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Oxímetro</w:t>
            </w:r>
          </w:p>
        </w:tc>
        <w:tc>
          <w:tcPr>
            <w:tcW w:w="1216" w:type="dxa"/>
            <w:tcBorders>
              <w:top w:val="nil"/>
              <w:left w:val="nil"/>
              <w:bottom w:val="single" w:sz="4" w:space="0" w:color="A6A6A6"/>
              <w:right w:val="single" w:sz="4" w:space="0" w:color="A6A6A6"/>
            </w:tcBorders>
            <w:shd w:val="clear" w:color="000000" w:fill="226E4A"/>
            <w:vAlign w:val="center"/>
            <w:hideMark/>
          </w:tcPr>
          <w:p w14:paraId="2FF9C1D3"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B8D8EC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AA201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99DB8A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2C164C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45555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EE85D2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34A538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572FFF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7D1863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C1782C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D0154C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171F190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5995D959"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84D05C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13.4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DE2727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634DFF4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Oxímetro</w:t>
            </w:r>
          </w:p>
        </w:tc>
        <w:tc>
          <w:tcPr>
            <w:tcW w:w="1216" w:type="dxa"/>
            <w:tcBorders>
              <w:top w:val="nil"/>
              <w:left w:val="nil"/>
              <w:bottom w:val="single" w:sz="4" w:space="0" w:color="A6A6A6"/>
              <w:right w:val="single" w:sz="4" w:space="0" w:color="A6A6A6"/>
            </w:tcBorders>
            <w:shd w:val="clear" w:color="000000" w:fill="747474"/>
            <w:vAlign w:val="center"/>
            <w:hideMark/>
          </w:tcPr>
          <w:p w14:paraId="4247C5B3"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6783B9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D94033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24B9D7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9E47AD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D49E5D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7046C6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BFCE2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C54E8D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0745F6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B7C1B0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0326A38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C5B674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7DD5DBB8"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64C011E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13.5</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377BE4A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8" w:space="0" w:color="auto"/>
              <w:right w:val="single" w:sz="4" w:space="0" w:color="A6A6A6"/>
            </w:tcBorders>
            <w:shd w:val="clear" w:color="000000" w:fill="FFFFFF"/>
            <w:vAlign w:val="center"/>
            <w:hideMark/>
          </w:tcPr>
          <w:p w14:paraId="270069D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Oxímetro</w:t>
            </w:r>
          </w:p>
        </w:tc>
        <w:tc>
          <w:tcPr>
            <w:tcW w:w="1216" w:type="dxa"/>
            <w:tcBorders>
              <w:top w:val="nil"/>
              <w:left w:val="nil"/>
              <w:bottom w:val="single" w:sz="8" w:space="0" w:color="auto"/>
              <w:right w:val="single" w:sz="4" w:space="0" w:color="A6A6A6"/>
            </w:tcBorders>
            <w:shd w:val="clear" w:color="000000" w:fill="747474"/>
            <w:vAlign w:val="center"/>
            <w:hideMark/>
          </w:tcPr>
          <w:p w14:paraId="55E8F7EE"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8" w:space="0" w:color="auto"/>
              <w:right w:val="single" w:sz="4" w:space="0" w:color="auto"/>
            </w:tcBorders>
            <w:shd w:val="clear" w:color="auto" w:fill="EAEDF1" w:themeFill="text2" w:themeFillTint="1A"/>
            <w:noWrap/>
            <w:vAlign w:val="center"/>
            <w:hideMark/>
          </w:tcPr>
          <w:p w14:paraId="657C405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ABD7CD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26AE3C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9B202F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D27BEB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8CCDAF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5F9C13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976931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4F54B4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1556A3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04D872C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7EB8425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242BA2" w:rsidRPr="00BE3E7F" w14:paraId="2F45D7AD" w14:textId="77777777" w:rsidTr="00EC7134">
        <w:trPr>
          <w:cantSplit/>
          <w:trHeight w:val="850"/>
          <w:jc w:val="center"/>
        </w:trPr>
        <w:tc>
          <w:tcPr>
            <w:tcW w:w="541" w:type="dxa"/>
            <w:tcBorders>
              <w:top w:val="single" w:sz="4" w:space="0" w:color="000000"/>
              <w:left w:val="single" w:sz="4" w:space="0" w:color="000000"/>
              <w:bottom w:val="nil"/>
              <w:right w:val="single" w:sz="4" w:space="0" w:color="000000"/>
            </w:tcBorders>
            <w:shd w:val="clear" w:color="auto" w:fill="335295"/>
            <w:vAlign w:val="center"/>
            <w:hideMark/>
          </w:tcPr>
          <w:p w14:paraId="1A78C683" w14:textId="77777777" w:rsidR="00242BA2" w:rsidRPr="00C30662" w:rsidRDefault="00242BA2" w:rsidP="00EC7134">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lastRenderedPageBreak/>
              <w:t>Itens</w:t>
            </w:r>
          </w:p>
        </w:tc>
        <w:tc>
          <w:tcPr>
            <w:tcW w:w="1020" w:type="dxa"/>
            <w:tcBorders>
              <w:top w:val="single" w:sz="4" w:space="0" w:color="000000"/>
              <w:left w:val="nil"/>
              <w:bottom w:val="nil"/>
              <w:right w:val="single" w:sz="4" w:space="0" w:color="000000"/>
            </w:tcBorders>
            <w:shd w:val="clear" w:color="auto" w:fill="335295"/>
            <w:vAlign w:val="center"/>
            <w:hideMark/>
          </w:tcPr>
          <w:p w14:paraId="26645C05" w14:textId="77777777" w:rsidR="00242BA2" w:rsidRPr="00C30662" w:rsidRDefault="00242BA2" w:rsidP="00EC7134">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t>TAG</w:t>
            </w:r>
          </w:p>
        </w:tc>
        <w:tc>
          <w:tcPr>
            <w:tcW w:w="3099" w:type="dxa"/>
            <w:tcBorders>
              <w:top w:val="single" w:sz="4" w:space="0" w:color="000000"/>
              <w:left w:val="nil"/>
              <w:bottom w:val="nil"/>
              <w:right w:val="single" w:sz="4" w:space="0" w:color="000000"/>
            </w:tcBorders>
            <w:shd w:val="clear" w:color="auto" w:fill="335295"/>
            <w:vAlign w:val="center"/>
            <w:hideMark/>
          </w:tcPr>
          <w:p w14:paraId="732AE9C8" w14:textId="77777777" w:rsidR="00242BA2" w:rsidRPr="00C30662" w:rsidRDefault="00242BA2" w:rsidP="00EC7134">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t>Tipo</w:t>
            </w:r>
          </w:p>
        </w:tc>
        <w:tc>
          <w:tcPr>
            <w:tcW w:w="1216" w:type="dxa"/>
            <w:tcBorders>
              <w:top w:val="single" w:sz="4" w:space="0" w:color="000000"/>
              <w:left w:val="nil"/>
              <w:bottom w:val="nil"/>
              <w:right w:val="single" w:sz="4" w:space="0" w:color="000000"/>
            </w:tcBorders>
            <w:shd w:val="clear" w:color="auto" w:fill="335295"/>
            <w:vAlign w:val="center"/>
            <w:hideMark/>
          </w:tcPr>
          <w:p w14:paraId="50577FD0" w14:textId="77777777" w:rsidR="00242BA2" w:rsidRPr="00C30662" w:rsidRDefault="00242BA2" w:rsidP="00EC7134">
            <w:pPr>
              <w:spacing w:after="0" w:line="240" w:lineRule="auto"/>
              <w:jc w:val="center"/>
              <w:rPr>
                <w:rFonts w:ascii="Arial" w:eastAsia="Times New Roman" w:hAnsi="Arial" w:cs="Arial"/>
                <w:b/>
                <w:bCs/>
                <w:color w:val="FFFFFF" w:themeColor="background1"/>
                <w:sz w:val="16"/>
                <w:szCs w:val="16"/>
                <w:lang w:eastAsia="pt-BR"/>
              </w:rPr>
            </w:pPr>
            <w:r w:rsidRPr="00C30662">
              <w:rPr>
                <w:rFonts w:ascii="Arial" w:eastAsia="Times New Roman" w:hAnsi="Arial" w:cs="Arial"/>
                <w:b/>
                <w:bCs/>
                <w:color w:val="FFFFFF" w:themeColor="background1"/>
                <w:sz w:val="16"/>
                <w:szCs w:val="16"/>
                <w:lang w:eastAsia="pt-BR"/>
              </w:rPr>
              <w:t>Departamento</w:t>
            </w:r>
          </w:p>
        </w:tc>
        <w:tc>
          <w:tcPr>
            <w:tcW w:w="335" w:type="dxa"/>
            <w:tcBorders>
              <w:top w:val="single" w:sz="4" w:space="0" w:color="auto"/>
              <w:left w:val="nil"/>
              <w:bottom w:val="nil"/>
              <w:right w:val="single" w:sz="4" w:space="0" w:color="auto"/>
            </w:tcBorders>
            <w:shd w:val="clear" w:color="auto" w:fill="335295"/>
            <w:textDirection w:val="btLr"/>
            <w:vAlign w:val="center"/>
            <w:hideMark/>
          </w:tcPr>
          <w:p w14:paraId="47CF269A"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7108CC31"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2</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798E635E"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3</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6686F8D2"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4</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63046AE0"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5</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3B85045E"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6</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790560B0"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7</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5E5B3845"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8</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6C8AA47A"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9</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1DD4CE5D"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10</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07FD8AF3"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11</w:t>
            </w:r>
          </w:p>
        </w:tc>
        <w:tc>
          <w:tcPr>
            <w:tcW w:w="335" w:type="dxa"/>
            <w:tcBorders>
              <w:top w:val="single" w:sz="4" w:space="0" w:color="000000"/>
              <w:left w:val="nil"/>
              <w:bottom w:val="nil"/>
              <w:right w:val="single" w:sz="4" w:space="0" w:color="000000"/>
            </w:tcBorders>
            <w:shd w:val="clear" w:color="auto" w:fill="335295"/>
            <w:textDirection w:val="btLr"/>
            <w:vAlign w:val="center"/>
            <w:hideMark/>
          </w:tcPr>
          <w:p w14:paraId="24C8327E" w14:textId="77777777" w:rsidR="00242BA2" w:rsidRPr="00C30662" w:rsidRDefault="00242BA2" w:rsidP="00EC7134">
            <w:pPr>
              <w:spacing w:after="0" w:line="240" w:lineRule="auto"/>
              <w:ind w:left="113" w:right="113"/>
              <w:jc w:val="center"/>
              <w:rPr>
                <w:rFonts w:ascii="Arial" w:eastAsia="Times New Roman" w:hAnsi="Arial" w:cs="Arial"/>
                <w:b/>
                <w:bCs/>
                <w:color w:val="FFFFFF" w:themeColor="background1"/>
                <w:sz w:val="16"/>
                <w:szCs w:val="16"/>
                <w:lang w:eastAsia="pt-BR"/>
              </w:rPr>
            </w:pPr>
            <w:r w:rsidRPr="00BE3E7F">
              <w:rPr>
                <w:rFonts w:ascii="Arial" w:eastAsia="Times New Roman" w:hAnsi="Arial" w:cs="Arial"/>
                <w:b/>
                <w:bCs/>
                <w:color w:val="FFFFFF" w:themeColor="background1"/>
                <w:sz w:val="16"/>
                <w:szCs w:val="16"/>
                <w:lang w:eastAsia="pt-BR"/>
              </w:rPr>
              <w:t>Mês 12</w:t>
            </w:r>
          </w:p>
        </w:tc>
      </w:tr>
      <w:tr w:rsidR="00503CF4" w:rsidRPr="00C30662" w14:paraId="7F9EC5C3"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05B131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14.1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0F711F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TERMC-06</w:t>
            </w:r>
          </w:p>
        </w:tc>
        <w:tc>
          <w:tcPr>
            <w:tcW w:w="3099" w:type="dxa"/>
            <w:tcBorders>
              <w:top w:val="nil"/>
              <w:left w:val="nil"/>
              <w:bottom w:val="single" w:sz="4" w:space="0" w:color="A6A6A6"/>
              <w:right w:val="single" w:sz="4" w:space="0" w:color="A6A6A6"/>
            </w:tcBorders>
            <w:shd w:val="clear" w:color="auto" w:fill="auto"/>
            <w:vAlign w:val="center"/>
            <w:hideMark/>
          </w:tcPr>
          <w:p w14:paraId="71794A08" w14:textId="499A8111"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Termocompensador (OXI-02)</w:t>
            </w:r>
          </w:p>
        </w:tc>
        <w:tc>
          <w:tcPr>
            <w:tcW w:w="1216" w:type="dxa"/>
            <w:tcBorders>
              <w:top w:val="nil"/>
              <w:left w:val="nil"/>
              <w:bottom w:val="single" w:sz="4" w:space="0" w:color="A6A6A6"/>
              <w:right w:val="single" w:sz="4" w:space="0" w:color="A6A6A6"/>
            </w:tcBorders>
            <w:shd w:val="clear" w:color="000000" w:fill="226E4A"/>
            <w:vAlign w:val="center"/>
            <w:hideMark/>
          </w:tcPr>
          <w:p w14:paraId="551A072C"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291FCF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5A2BC1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F15A95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D0DA42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F5E4AB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647E2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D48A92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78E618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C4198B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B8CA8A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E2EF86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AFBF97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55F96A0B"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915C12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14.2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29EC90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TERMC-07</w:t>
            </w:r>
          </w:p>
        </w:tc>
        <w:tc>
          <w:tcPr>
            <w:tcW w:w="3099" w:type="dxa"/>
            <w:tcBorders>
              <w:top w:val="nil"/>
              <w:left w:val="nil"/>
              <w:bottom w:val="single" w:sz="4" w:space="0" w:color="A6A6A6"/>
              <w:right w:val="single" w:sz="4" w:space="0" w:color="A6A6A6"/>
            </w:tcBorders>
            <w:shd w:val="clear" w:color="auto" w:fill="auto"/>
            <w:vAlign w:val="center"/>
            <w:hideMark/>
          </w:tcPr>
          <w:p w14:paraId="40941586" w14:textId="47564A0F"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Termocompensador (OXI-03)</w:t>
            </w:r>
          </w:p>
        </w:tc>
        <w:tc>
          <w:tcPr>
            <w:tcW w:w="1216" w:type="dxa"/>
            <w:tcBorders>
              <w:top w:val="nil"/>
              <w:left w:val="nil"/>
              <w:bottom w:val="single" w:sz="4" w:space="0" w:color="A6A6A6"/>
              <w:right w:val="single" w:sz="4" w:space="0" w:color="A6A6A6"/>
            </w:tcBorders>
            <w:shd w:val="clear" w:color="000000" w:fill="226E4A"/>
            <w:vAlign w:val="center"/>
            <w:hideMark/>
          </w:tcPr>
          <w:p w14:paraId="0C0A7DB0"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98491C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D8FB5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82E60F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649C37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6DC4B6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C45777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0053A9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3A69B3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9C477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B6EA7E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2D071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8" w:space="0" w:color="auto"/>
            </w:tcBorders>
            <w:shd w:val="clear" w:color="auto" w:fill="EAEDF1" w:themeFill="text2" w:themeFillTint="1A"/>
            <w:noWrap/>
            <w:vAlign w:val="center"/>
            <w:hideMark/>
          </w:tcPr>
          <w:p w14:paraId="0D74D41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r w:rsidR="00503CF4" w:rsidRPr="00C30662" w14:paraId="20020341"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C66133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14.3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2FC226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TERMC-11</w:t>
            </w:r>
          </w:p>
        </w:tc>
        <w:tc>
          <w:tcPr>
            <w:tcW w:w="3099" w:type="dxa"/>
            <w:tcBorders>
              <w:top w:val="nil"/>
              <w:left w:val="nil"/>
              <w:bottom w:val="single" w:sz="4" w:space="0" w:color="A6A6A6"/>
              <w:right w:val="single" w:sz="4" w:space="0" w:color="A6A6A6"/>
            </w:tcBorders>
            <w:shd w:val="clear" w:color="auto" w:fill="auto"/>
            <w:vAlign w:val="center"/>
            <w:hideMark/>
          </w:tcPr>
          <w:p w14:paraId="2DC0F288" w14:textId="5464016E"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Termocompensador (OXI-04)</w:t>
            </w:r>
          </w:p>
        </w:tc>
        <w:tc>
          <w:tcPr>
            <w:tcW w:w="1216" w:type="dxa"/>
            <w:tcBorders>
              <w:top w:val="nil"/>
              <w:left w:val="nil"/>
              <w:bottom w:val="single" w:sz="4" w:space="0" w:color="A6A6A6"/>
              <w:right w:val="single" w:sz="4" w:space="0" w:color="A6A6A6"/>
            </w:tcBorders>
            <w:shd w:val="clear" w:color="000000" w:fill="226E4A"/>
            <w:vAlign w:val="center"/>
            <w:hideMark/>
          </w:tcPr>
          <w:p w14:paraId="5E2523D2"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1DC160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345726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4339F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14142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54D41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A5A10C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C41D37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5A792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E605C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C77DFB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DCE02B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8" w:space="0" w:color="auto"/>
            </w:tcBorders>
            <w:shd w:val="clear" w:color="auto" w:fill="EAEDF1" w:themeFill="text2" w:themeFillTint="1A"/>
            <w:noWrap/>
            <w:vAlign w:val="center"/>
            <w:hideMark/>
          </w:tcPr>
          <w:p w14:paraId="534BDA4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r w:rsidR="00503CF4" w:rsidRPr="00C30662" w14:paraId="3A146F83"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8439B3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14.4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4A5AB0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auto" w:fill="auto"/>
            <w:vAlign w:val="center"/>
            <w:hideMark/>
          </w:tcPr>
          <w:p w14:paraId="029FDC0E" w14:textId="1B97CCF4"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Termocompensador (OXI-04)</w:t>
            </w:r>
          </w:p>
        </w:tc>
        <w:tc>
          <w:tcPr>
            <w:tcW w:w="1216" w:type="dxa"/>
            <w:tcBorders>
              <w:top w:val="nil"/>
              <w:left w:val="nil"/>
              <w:bottom w:val="single" w:sz="4" w:space="0" w:color="A6A6A6"/>
              <w:right w:val="single" w:sz="4" w:space="0" w:color="A6A6A6"/>
            </w:tcBorders>
            <w:shd w:val="clear" w:color="000000" w:fill="747474"/>
            <w:vAlign w:val="center"/>
            <w:hideMark/>
          </w:tcPr>
          <w:p w14:paraId="49C9BFC1"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BCE319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50927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E0EE22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C07AC1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62D7B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3FB232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480AA0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708532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56A828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21EC8A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204139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8" w:space="0" w:color="auto"/>
            </w:tcBorders>
            <w:shd w:val="clear" w:color="auto" w:fill="EAEDF1" w:themeFill="text2" w:themeFillTint="1A"/>
            <w:noWrap/>
            <w:vAlign w:val="center"/>
            <w:hideMark/>
          </w:tcPr>
          <w:p w14:paraId="41717EA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r w:rsidR="00503CF4" w:rsidRPr="00C30662" w14:paraId="3827FE86"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3D06B9D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14.5</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4613A73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8" w:space="0" w:color="auto"/>
              <w:right w:val="single" w:sz="4" w:space="0" w:color="A6A6A6"/>
            </w:tcBorders>
            <w:shd w:val="clear" w:color="auto" w:fill="auto"/>
            <w:vAlign w:val="center"/>
            <w:hideMark/>
          </w:tcPr>
          <w:p w14:paraId="7B02174E" w14:textId="299E6703"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Termocompensador (OXI-04)</w:t>
            </w:r>
          </w:p>
        </w:tc>
        <w:tc>
          <w:tcPr>
            <w:tcW w:w="1216" w:type="dxa"/>
            <w:tcBorders>
              <w:top w:val="nil"/>
              <w:left w:val="nil"/>
              <w:bottom w:val="single" w:sz="8" w:space="0" w:color="auto"/>
              <w:right w:val="single" w:sz="4" w:space="0" w:color="A6A6A6"/>
            </w:tcBorders>
            <w:shd w:val="clear" w:color="000000" w:fill="747474"/>
            <w:vAlign w:val="center"/>
            <w:hideMark/>
          </w:tcPr>
          <w:p w14:paraId="1A450BFE"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8" w:space="0" w:color="auto"/>
              <w:right w:val="single" w:sz="4" w:space="0" w:color="auto"/>
            </w:tcBorders>
            <w:shd w:val="clear" w:color="auto" w:fill="EAEDF1" w:themeFill="text2" w:themeFillTint="1A"/>
            <w:noWrap/>
            <w:vAlign w:val="center"/>
            <w:hideMark/>
          </w:tcPr>
          <w:p w14:paraId="65E9BE1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32ED97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758906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BA89CC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E93649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7860C8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C9C836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B6A85F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0A377A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A3230B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283974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8" w:space="0" w:color="auto"/>
            </w:tcBorders>
            <w:shd w:val="clear" w:color="auto" w:fill="EAEDF1" w:themeFill="text2" w:themeFillTint="1A"/>
            <w:noWrap/>
            <w:vAlign w:val="center"/>
            <w:hideMark/>
          </w:tcPr>
          <w:p w14:paraId="6D502F0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r w:rsidR="00503CF4" w:rsidRPr="00C30662" w14:paraId="67D3C7A4"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715C275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15.1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75DBAB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BAL-01</w:t>
            </w:r>
          </w:p>
        </w:tc>
        <w:tc>
          <w:tcPr>
            <w:tcW w:w="3099" w:type="dxa"/>
            <w:tcBorders>
              <w:top w:val="nil"/>
              <w:left w:val="nil"/>
              <w:bottom w:val="single" w:sz="4" w:space="0" w:color="A6A6A6"/>
              <w:right w:val="single" w:sz="4" w:space="0" w:color="A6A6A6"/>
            </w:tcBorders>
            <w:shd w:val="clear" w:color="000000" w:fill="FFFFFF"/>
            <w:vAlign w:val="center"/>
            <w:hideMark/>
          </w:tcPr>
          <w:p w14:paraId="61D22DB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Balança Digital</w:t>
            </w:r>
          </w:p>
        </w:tc>
        <w:tc>
          <w:tcPr>
            <w:tcW w:w="1216" w:type="dxa"/>
            <w:tcBorders>
              <w:top w:val="nil"/>
              <w:left w:val="nil"/>
              <w:bottom w:val="single" w:sz="4" w:space="0" w:color="A6A6A6"/>
              <w:right w:val="single" w:sz="4" w:space="0" w:color="A6A6A6"/>
            </w:tcBorders>
            <w:shd w:val="clear" w:color="000000" w:fill="226E4A"/>
            <w:vAlign w:val="center"/>
            <w:hideMark/>
          </w:tcPr>
          <w:p w14:paraId="572FC653"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ED854F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C414AE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E31CF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6DC020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146CAD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E177F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BC35BD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A6907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101AEE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8A097B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13E7F4E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4AACEF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0293688D"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29ECD2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15.2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131EEB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BAL-04</w:t>
            </w:r>
          </w:p>
        </w:tc>
        <w:tc>
          <w:tcPr>
            <w:tcW w:w="3099" w:type="dxa"/>
            <w:tcBorders>
              <w:top w:val="nil"/>
              <w:left w:val="nil"/>
              <w:bottom w:val="single" w:sz="4" w:space="0" w:color="A6A6A6"/>
              <w:right w:val="single" w:sz="4" w:space="0" w:color="A6A6A6"/>
            </w:tcBorders>
            <w:shd w:val="clear" w:color="000000" w:fill="FFFFFF"/>
            <w:vAlign w:val="center"/>
            <w:hideMark/>
          </w:tcPr>
          <w:p w14:paraId="539FEB9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Balança Digital</w:t>
            </w:r>
          </w:p>
        </w:tc>
        <w:tc>
          <w:tcPr>
            <w:tcW w:w="1216" w:type="dxa"/>
            <w:tcBorders>
              <w:top w:val="nil"/>
              <w:left w:val="nil"/>
              <w:bottom w:val="single" w:sz="4" w:space="0" w:color="A6A6A6"/>
              <w:right w:val="single" w:sz="4" w:space="0" w:color="A6A6A6"/>
            </w:tcBorders>
            <w:shd w:val="clear" w:color="000000" w:fill="226E4A"/>
            <w:vAlign w:val="center"/>
            <w:hideMark/>
          </w:tcPr>
          <w:p w14:paraId="391E35DB"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704F44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41BA92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434E57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C546F0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E346D7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C57FC6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67A6ED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1FAA76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7F6472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E14B0B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ACBEE2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6C7C960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626B00E9"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C1EA81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15.3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F233D0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4" w:space="0" w:color="A6A6A6"/>
              <w:right w:val="single" w:sz="4" w:space="0" w:color="A6A6A6"/>
            </w:tcBorders>
            <w:shd w:val="clear" w:color="000000" w:fill="FFFFFF"/>
            <w:vAlign w:val="center"/>
            <w:hideMark/>
          </w:tcPr>
          <w:p w14:paraId="35E9B2E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Balança Digital</w:t>
            </w:r>
          </w:p>
        </w:tc>
        <w:tc>
          <w:tcPr>
            <w:tcW w:w="1216" w:type="dxa"/>
            <w:tcBorders>
              <w:top w:val="nil"/>
              <w:left w:val="nil"/>
              <w:bottom w:val="single" w:sz="4" w:space="0" w:color="A6A6A6"/>
              <w:right w:val="single" w:sz="4" w:space="0" w:color="A6A6A6"/>
            </w:tcBorders>
            <w:shd w:val="clear" w:color="000000" w:fill="747474"/>
            <w:vAlign w:val="center"/>
            <w:hideMark/>
          </w:tcPr>
          <w:p w14:paraId="61801A28"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A78681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83F1CD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424B0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24647F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433CC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77E54C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48878D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290C2A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6890FE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3425C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29B003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F650B2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7D930924"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E0EC7C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16.1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813150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BAL-02</w:t>
            </w:r>
          </w:p>
        </w:tc>
        <w:tc>
          <w:tcPr>
            <w:tcW w:w="3099" w:type="dxa"/>
            <w:tcBorders>
              <w:top w:val="nil"/>
              <w:left w:val="nil"/>
              <w:bottom w:val="single" w:sz="4" w:space="0" w:color="A6A6A6"/>
              <w:right w:val="single" w:sz="4" w:space="0" w:color="A6A6A6"/>
            </w:tcBorders>
            <w:shd w:val="clear" w:color="000000" w:fill="FFFFFF"/>
            <w:vAlign w:val="center"/>
            <w:hideMark/>
          </w:tcPr>
          <w:p w14:paraId="6F1A916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Balança Digital</w:t>
            </w:r>
          </w:p>
        </w:tc>
        <w:tc>
          <w:tcPr>
            <w:tcW w:w="1216" w:type="dxa"/>
            <w:tcBorders>
              <w:top w:val="nil"/>
              <w:left w:val="nil"/>
              <w:bottom w:val="single" w:sz="4" w:space="0" w:color="A6A6A6"/>
              <w:right w:val="single" w:sz="4" w:space="0" w:color="A6A6A6"/>
            </w:tcBorders>
            <w:shd w:val="clear" w:color="000000" w:fill="226E4A"/>
            <w:vAlign w:val="center"/>
            <w:hideMark/>
          </w:tcPr>
          <w:p w14:paraId="6949BAF1"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C95A02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32E6BB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6E5FF2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7A483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E30758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4190A2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A6ED8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F2535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873220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3ECDA4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07DD18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5DCAAD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2F331F19"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0CD2A0C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16.2</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076E4E4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nil"/>
              <w:left w:val="nil"/>
              <w:bottom w:val="single" w:sz="8" w:space="0" w:color="auto"/>
              <w:right w:val="single" w:sz="4" w:space="0" w:color="A6A6A6"/>
            </w:tcBorders>
            <w:shd w:val="clear" w:color="000000" w:fill="FFFFFF"/>
            <w:vAlign w:val="center"/>
            <w:hideMark/>
          </w:tcPr>
          <w:p w14:paraId="2DBCDF4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Balança Digital</w:t>
            </w:r>
          </w:p>
        </w:tc>
        <w:tc>
          <w:tcPr>
            <w:tcW w:w="1216" w:type="dxa"/>
            <w:tcBorders>
              <w:top w:val="nil"/>
              <w:left w:val="nil"/>
              <w:bottom w:val="single" w:sz="8" w:space="0" w:color="auto"/>
              <w:right w:val="single" w:sz="4" w:space="0" w:color="A6A6A6"/>
            </w:tcBorders>
            <w:shd w:val="clear" w:color="000000" w:fill="747474"/>
            <w:vAlign w:val="center"/>
            <w:hideMark/>
          </w:tcPr>
          <w:p w14:paraId="41CF0541"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E09739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BA5488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EDCD5A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8FD941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3269B6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B23C97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6F4529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611307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C7D154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5A5382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7E680C6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78B0BC4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7E4D0B66"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73CC3F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17.1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135E7C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ESP-01</w:t>
            </w:r>
          </w:p>
        </w:tc>
        <w:tc>
          <w:tcPr>
            <w:tcW w:w="3099" w:type="dxa"/>
            <w:tcBorders>
              <w:top w:val="nil"/>
              <w:left w:val="nil"/>
              <w:bottom w:val="single" w:sz="4" w:space="0" w:color="A6A6A6"/>
              <w:right w:val="single" w:sz="4" w:space="0" w:color="A6A6A6"/>
            </w:tcBorders>
            <w:shd w:val="clear" w:color="000000" w:fill="FFFFFF"/>
            <w:vAlign w:val="center"/>
            <w:hideMark/>
          </w:tcPr>
          <w:p w14:paraId="1C0A182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Espectrofotômetro</w:t>
            </w:r>
          </w:p>
        </w:tc>
        <w:tc>
          <w:tcPr>
            <w:tcW w:w="1216" w:type="dxa"/>
            <w:tcBorders>
              <w:top w:val="nil"/>
              <w:left w:val="nil"/>
              <w:bottom w:val="single" w:sz="4" w:space="0" w:color="A6A6A6"/>
              <w:right w:val="single" w:sz="4" w:space="0" w:color="A6A6A6"/>
            </w:tcBorders>
            <w:shd w:val="clear" w:color="000000" w:fill="226E4A"/>
            <w:vAlign w:val="center"/>
            <w:hideMark/>
          </w:tcPr>
          <w:p w14:paraId="4A4DA653"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FF2984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C93C6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B2010D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8" w:space="0" w:color="auto"/>
              <w:left w:val="nil"/>
              <w:bottom w:val="single" w:sz="4" w:space="0" w:color="auto"/>
              <w:right w:val="single" w:sz="4" w:space="0" w:color="auto"/>
            </w:tcBorders>
            <w:shd w:val="clear" w:color="auto" w:fill="EAEDF1" w:themeFill="text2" w:themeFillTint="1A"/>
            <w:noWrap/>
            <w:vAlign w:val="center"/>
            <w:hideMark/>
          </w:tcPr>
          <w:p w14:paraId="3833E45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9CCF48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6CE3EC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4B40A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EFCBAF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09C425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AA8D9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B07200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B650A6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0954AB49"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CBB3D2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17.2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662670D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ESP-05</w:t>
            </w:r>
          </w:p>
        </w:tc>
        <w:tc>
          <w:tcPr>
            <w:tcW w:w="3099" w:type="dxa"/>
            <w:tcBorders>
              <w:top w:val="nil"/>
              <w:left w:val="nil"/>
              <w:bottom w:val="single" w:sz="4" w:space="0" w:color="A6A6A6"/>
              <w:right w:val="single" w:sz="4" w:space="0" w:color="A6A6A6"/>
            </w:tcBorders>
            <w:shd w:val="clear" w:color="000000" w:fill="FFFFFF"/>
            <w:vAlign w:val="center"/>
            <w:hideMark/>
          </w:tcPr>
          <w:p w14:paraId="6BC4AAD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Espectrofotômetro</w:t>
            </w:r>
          </w:p>
        </w:tc>
        <w:tc>
          <w:tcPr>
            <w:tcW w:w="1216" w:type="dxa"/>
            <w:tcBorders>
              <w:top w:val="nil"/>
              <w:left w:val="nil"/>
              <w:bottom w:val="single" w:sz="4" w:space="0" w:color="A6A6A6"/>
              <w:right w:val="single" w:sz="4" w:space="0" w:color="A6A6A6"/>
            </w:tcBorders>
            <w:shd w:val="clear" w:color="000000" w:fill="226E4A"/>
            <w:vAlign w:val="center"/>
            <w:hideMark/>
          </w:tcPr>
          <w:p w14:paraId="72DA20A3"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523123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D7E8B5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B46DC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6E38D8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2BA77D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695867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53947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E74476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E49CB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65C6E2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2FA69A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6BB4921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38AC320E"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103BD4F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17.3</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6266634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ESP-06</w:t>
            </w:r>
          </w:p>
        </w:tc>
        <w:tc>
          <w:tcPr>
            <w:tcW w:w="3099" w:type="dxa"/>
            <w:tcBorders>
              <w:top w:val="nil"/>
              <w:left w:val="nil"/>
              <w:bottom w:val="single" w:sz="8" w:space="0" w:color="auto"/>
              <w:right w:val="single" w:sz="4" w:space="0" w:color="A6A6A6"/>
            </w:tcBorders>
            <w:shd w:val="clear" w:color="000000" w:fill="FFFFFF"/>
            <w:vAlign w:val="center"/>
            <w:hideMark/>
          </w:tcPr>
          <w:p w14:paraId="0CFB2FD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Espectrofotômetro</w:t>
            </w:r>
          </w:p>
        </w:tc>
        <w:tc>
          <w:tcPr>
            <w:tcW w:w="1216" w:type="dxa"/>
            <w:tcBorders>
              <w:top w:val="nil"/>
              <w:left w:val="nil"/>
              <w:bottom w:val="single" w:sz="8" w:space="0" w:color="auto"/>
              <w:right w:val="single" w:sz="4" w:space="0" w:color="A6A6A6"/>
            </w:tcBorders>
            <w:shd w:val="clear" w:color="000000" w:fill="226E4A"/>
            <w:vAlign w:val="center"/>
            <w:hideMark/>
          </w:tcPr>
          <w:p w14:paraId="1B67733F"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ABD027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7013789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607683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535FAF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2E8DE2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A9F0F2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316141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10E12B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3F0FE8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F623BA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2697DDC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2B24AA7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26926D3F"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1091DF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18.1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5CFBFF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LEI-01</w:t>
            </w:r>
          </w:p>
        </w:tc>
        <w:tc>
          <w:tcPr>
            <w:tcW w:w="3099" w:type="dxa"/>
            <w:tcBorders>
              <w:top w:val="nil"/>
              <w:left w:val="nil"/>
              <w:bottom w:val="single" w:sz="4" w:space="0" w:color="A6A6A6"/>
              <w:right w:val="single" w:sz="4" w:space="0" w:color="A6A6A6"/>
            </w:tcBorders>
            <w:shd w:val="clear" w:color="000000" w:fill="FFFFFF"/>
            <w:vAlign w:val="center"/>
            <w:hideMark/>
          </w:tcPr>
          <w:p w14:paraId="5E04066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Leitora de Microplacas</w:t>
            </w:r>
          </w:p>
        </w:tc>
        <w:tc>
          <w:tcPr>
            <w:tcW w:w="1216" w:type="dxa"/>
            <w:tcBorders>
              <w:top w:val="nil"/>
              <w:left w:val="nil"/>
              <w:bottom w:val="single" w:sz="4" w:space="0" w:color="A6A6A6"/>
              <w:right w:val="single" w:sz="4" w:space="0" w:color="A6A6A6"/>
            </w:tcBorders>
            <w:shd w:val="clear" w:color="000000" w:fill="226E4A"/>
            <w:vAlign w:val="center"/>
            <w:hideMark/>
          </w:tcPr>
          <w:p w14:paraId="5B775711"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C540E5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FB7711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B7AED8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5F824C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BA77EA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3B25B0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C5BFD2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0ABB0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6B6901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C31FF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CAF385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911AFC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7B683E31"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5A75C39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18.2</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72DCFFB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LEI-02</w:t>
            </w:r>
          </w:p>
        </w:tc>
        <w:tc>
          <w:tcPr>
            <w:tcW w:w="3099" w:type="dxa"/>
            <w:tcBorders>
              <w:top w:val="nil"/>
              <w:left w:val="nil"/>
              <w:bottom w:val="single" w:sz="8" w:space="0" w:color="auto"/>
              <w:right w:val="single" w:sz="4" w:space="0" w:color="A6A6A6"/>
            </w:tcBorders>
            <w:shd w:val="clear" w:color="000000" w:fill="FFFFFF"/>
            <w:vAlign w:val="center"/>
            <w:hideMark/>
          </w:tcPr>
          <w:p w14:paraId="234B38D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Leitora de Microplacas</w:t>
            </w:r>
          </w:p>
        </w:tc>
        <w:tc>
          <w:tcPr>
            <w:tcW w:w="1216" w:type="dxa"/>
            <w:tcBorders>
              <w:top w:val="nil"/>
              <w:left w:val="nil"/>
              <w:bottom w:val="single" w:sz="8" w:space="0" w:color="auto"/>
              <w:right w:val="single" w:sz="4" w:space="0" w:color="A6A6A6"/>
            </w:tcBorders>
            <w:shd w:val="clear" w:color="000000" w:fill="226E4A"/>
            <w:vAlign w:val="center"/>
            <w:hideMark/>
          </w:tcPr>
          <w:p w14:paraId="17CF9740"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1EA264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ECA415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039632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49D79A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850D52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00D4E8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98B187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837662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055B6F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359C7D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6653C12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36266E7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39114325"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926C6C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19.1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FA4863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BUR-05</w:t>
            </w:r>
          </w:p>
        </w:tc>
        <w:tc>
          <w:tcPr>
            <w:tcW w:w="3099" w:type="dxa"/>
            <w:tcBorders>
              <w:top w:val="nil"/>
              <w:left w:val="nil"/>
              <w:bottom w:val="single" w:sz="4" w:space="0" w:color="A6A6A6"/>
              <w:right w:val="single" w:sz="4" w:space="0" w:color="A6A6A6"/>
            </w:tcBorders>
            <w:shd w:val="clear" w:color="000000" w:fill="FFFFFF"/>
            <w:vAlign w:val="center"/>
            <w:hideMark/>
          </w:tcPr>
          <w:p w14:paraId="35BD3E6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Bureta Eletrônica</w:t>
            </w:r>
          </w:p>
        </w:tc>
        <w:tc>
          <w:tcPr>
            <w:tcW w:w="1216" w:type="dxa"/>
            <w:tcBorders>
              <w:top w:val="nil"/>
              <w:left w:val="nil"/>
              <w:bottom w:val="single" w:sz="4" w:space="0" w:color="A6A6A6"/>
              <w:right w:val="single" w:sz="4" w:space="0" w:color="A6A6A6"/>
            </w:tcBorders>
            <w:shd w:val="clear" w:color="000000" w:fill="226E4A"/>
            <w:vAlign w:val="center"/>
            <w:hideMark/>
          </w:tcPr>
          <w:p w14:paraId="3810A4A7"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189785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1DA0A4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4CA197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3EEC5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0FE0C8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33EDC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C36283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4B0900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493420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58D15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A631B4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719EFC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2A456E76"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649BAC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19.2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58F6A6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BUR-07</w:t>
            </w:r>
          </w:p>
        </w:tc>
        <w:tc>
          <w:tcPr>
            <w:tcW w:w="3099" w:type="dxa"/>
            <w:tcBorders>
              <w:top w:val="nil"/>
              <w:left w:val="nil"/>
              <w:bottom w:val="single" w:sz="4" w:space="0" w:color="A6A6A6"/>
              <w:right w:val="single" w:sz="4" w:space="0" w:color="A6A6A6"/>
            </w:tcBorders>
            <w:shd w:val="clear" w:color="000000" w:fill="FFFFFF"/>
            <w:vAlign w:val="center"/>
            <w:hideMark/>
          </w:tcPr>
          <w:p w14:paraId="59F2439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Bureta Eletrônica</w:t>
            </w:r>
          </w:p>
        </w:tc>
        <w:tc>
          <w:tcPr>
            <w:tcW w:w="1216" w:type="dxa"/>
            <w:tcBorders>
              <w:top w:val="nil"/>
              <w:left w:val="nil"/>
              <w:bottom w:val="single" w:sz="4" w:space="0" w:color="A6A6A6"/>
              <w:right w:val="single" w:sz="4" w:space="0" w:color="A6A6A6"/>
            </w:tcBorders>
            <w:shd w:val="clear" w:color="000000" w:fill="226E4A"/>
            <w:vAlign w:val="center"/>
            <w:hideMark/>
          </w:tcPr>
          <w:p w14:paraId="3E17E4F4"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5B72A1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ED6E98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5C9E83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DDD54D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0CF9C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D60A5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156E84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E18877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128EA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8F712D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99B16E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DCA705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01AC4825"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4AB741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19.3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09089C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BUR-08</w:t>
            </w:r>
          </w:p>
        </w:tc>
        <w:tc>
          <w:tcPr>
            <w:tcW w:w="3099" w:type="dxa"/>
            <w:tcBorders>
              <w:top w:val="nil"/>
              <w:left w:val="nil"/>
              <w:bottom w:val="single" w:sz="4" w:space="0" w:color="A6A6A6"/>
              <w:right w:val="single" w:sz="4" w:space="0" w:color="A6A6A6"/>
            </w:tcBorders>
            <w:shd w:val="clear" w:color="000000" w:fill="FFFFFF"/>
            <w:vAlign w:val="center"/>
            <w:hideMark/>
          </w:tcPr>
          <w:p w14:paraId="4402ED8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Bureta Eletrônica</w:t>
            </w:r>
          </w:p>
        </w:tc>
        <w:tc>
          <w:tcPr>
            <w:tcW w:w="1216" w:type="dxa"/>
            <w:tcBorders>
              <w:top w:val="nil"/>
              <w:left w:val="nil"/>
              <w:bottom w:val="single" w:sz="4" w:space="0" w:color="A6A6A6"/>
              <w:right w:val="single" w:sz="4" w:space="0" w:color="A6A6A6"/>
            </w:tcBorders>
            <w:shd w:val="clear" w:color="000000" w:fill="226E4A"/>
            <w:vAlign w:val="center"/>
            <w:hideMark/>
          </w:tcPr>
          <w:p w14:paraId="3F5EA058"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2C3A288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E31DE1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A212B4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585713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B546C6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0D03C3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A38AD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1200B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DB1750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BE412A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7AD124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75A2CD5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1E733CB3" w14:textId="77777777" w:rsidTr="00BE3E7F">
        <w:trPr>
          <w:trHeight w:val="20"/>
          <w:jc w:val="center"/>
        </w:trPr>
        <w:tc>
          <w:tcPr>
            <w:tcW w:w="541" w:type="dxa"/>
            <w:tcBorders>
              <w:top w:val="nil"/>
              <w:left w:val="single" w:sz="8" w:space="0" w:color="auto"/>
              <w:bottom w:val="single" w:sz="8" w:space="0" w:color="auto"/>
              <w:right w:val="nil"/>
            </w:tcBorders>
            <w:shd w:val="clear" w:color="auto" w:fill="auto"/>
            <w:noWrap/>
            <w:vAlign w:val="center"/>
            <w:hideMark/>
          </w:tcPr>
          <w:p w14:paraId="4958562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19.4</w:t>
            </w:r>
          </w:p>
        </w:tc>
        <w:tc>
          <w:tcPr>
            <w:tcW w:w="1020" w:type="dxa"/>
            <w:tcBorders>
              <w:top w:val="nil"/>
              <w:left w:val="single" w:sz="4" w:space="0" w:color="000000"/>
              <w:bottom w:val="single" w:sz="8" w:space="0" w:color="auto"/>
              <w:right w:val="single" w:sz="4" w:space="0" w:color="A6A6A6"/>
            </w:tcBorders>
            <w:shd w:val="clear" w:color="000000" w:fill="D9D9D9"/>
            <w:vAlign w:val="center"/>
            <w:hideMark/>
          </w:tcPr>
          <w:p w14:paraId="5CED340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BUR-09</w:t>
            </w:r>
          </w:p>
        </w:tc>
        <w:tc>
          <w:tcPr>
            <w:tcW w:w="3099" w:type="dxa"/>
            <w:tcBorders>
              <w:top w:val="nil"/>
              <w:left w:val="nil"/>
              <w:bottom w:val="single" w:sz="8" w:space="0" w:color="auto"/>
              <w:right w:val="single" w:sz="4" w:space="0" w:color="A6A6A6"/>
            </w:tcBorders>
            <w:shd w:val="clear" w:color="000000" w:fill="FFFFFF"/>
            <w:vAlign w:val="center"/>
            <w:hideMark/>
          </w:tcPr>
          <w:p w14:paraId="12F149E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Bureta Eletrônica</w:t>
            </w:r>
          </w:p>
        </w:tc>
        <w:tc>
          <w:tcPr>
            <w:tcW w:w="1216" w:type="dxa"/>
            <w:tcBorders>
              <w:top w:val="nil"/>
              <w:left w:val="nil"/>
              <w:bottom w:val="single" w:sz="8" w:space="0" w:color="auto"/>
              <w:right w:val="single" w:sz="4" w:space="0" w:color="A6A6A6"/>
            </w:tcBorders>
            <w:shd w:val="clear" w:color="000000" w:fill="226E4A"/>
            <w:vAlign w:val="center"/>
            <w:hideMark/>
          </w:tcPr>
          <w:p w14:paraId="4DAC2111"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5F7D6B5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98B73C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5E528E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635E112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2AC622E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0E36925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5E9844C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1293833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401D0D8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hideMark/>
          </w:tcPr>
          <w:p w14:paraId="359BB66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8" w:space="0" w:color="auto"/>
              <w:right w:val="single" w:sz="4" w:space="0" w:color="auto"/>
            </w:tcBorders>
            <w:shd w:val="clear" w:color="auto" w:fill="EAEDF1" w:themeFill="text2" w:themeFillTint="1A"/>
            <w:noWrap/>
            <w:vAlign w:val="center"/>
          </w:tcPr>
          <w:p w14:paraId="31B14B2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8" w:space="0" w:color="auto"/>
              <w:right w:val="single" w:sz="8" w:space="0" w:color="auto"/>
            </w:tcBorders>
            <w:shd w:val="clear" w:color="auto" w:fill="EAEDF1" w:themeFill="text2" w:themeFillTint="1A"/>
            <w:noWrap/>
            <w:vAlign w:val="center"/>
          </w:tcPr>
          <w:p w14:paraId="799D312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7199FB67"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5EC540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65F6DF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MIC-01</w:t>
            </w:r>
          </w:p>
        </w:tc>
        <w:tc>
          <w:tcPr>
            <w:tcW w:w="3099" w:type="dxa"/>
            <w:tcBorders>
              <w:top w:val="nil"/>
              <w:left w:val="nil"/>
              <w:bottom w:val="single" w:sz="4" w:space="0" w:color="A6A6A6"/>
              <w:right w:val="single" w:sz="4" w:space="0" w:color="A6A6A6"/>
            </w:tcBorders>
            <w:shd w:val="clear" w:color="000000" w:fill="FFFFFF"/>
            <w:vAlign w:val="center"/>
            <w:hideMark/>
          </w:tcPr>
          <w:p w14:paraId="6609D6F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2288E42D"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8A6646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2664C9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993EA1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A88033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EEF474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C8ECF9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DBE379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68232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71973F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681F09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1F7BD5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828002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778C9FD6"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B4EA39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2E5C2F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MIC-02</w:t>
            </w:r>
          </w:p>
        </w:tc>
        <w:tc>
          <w:tcPr>
            <w:tcW w:w="3099" w:type="dxa"/>
            <w:tcBorders>
              <w:top w:val="nil"/>
              <w:left w:val="nil"/>
              <w:bottom w:val="single" w:sz="4" w:space="0" w:color="A6A6A6"/>
              <w:right w:val="single" w:sz="4" w:space="0" w:color="A6A6A6"/>
            </w:tcBorders>
            <w:shd w:val="clear" w:color="000000" w:fill="FFFFFF"/>
            <w:vAlign w:val="center"/>
            <w:hideMark/>
          </w:tcPr>
          <w:p w14:paraId="5375A75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63A2A3FA"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1799E0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1B1A96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7BC82F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5F8766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7E303E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191DB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94DD7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3006FE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2D2A75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66AC96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9BDCE4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1A08EA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4E4BD14D"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68DCBD6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75B824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MIC-03</w:t>
            </w:r>
          </w:p>
        </w:tc>
        <w:tc>
          <w:tcPr>
            <w:tcW w:w="3099" w:type="dxa"/>
            <w:tcBorders>
              <w:top w:val="nil"/>
              <w:left w:val="nil"/>
              <w:bottom w:val="single" w:sz="4" w:space="0" w:color="A6A6A6"/>
              <w:right w:val="single" w:sz="4" w:space="0" w:color="A6A6A6"/>
            </w:tcBorders>
            <w:shd w:val="clear" w:color="000000" w:fill="FFFFFF"/>
            <w:vAlign w:val="center"/>
            <w:hideMark/>
          </w:tcPr>
          <w:p w14:paraId="0CA1671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Micropipeta</w:t>
            </w:r>
          </w:p>
        </w:tc>
        <w:tc>
          <w:tcPr>
            <w:tcW w:w="1216" w:type="dxa"/>
            <w:tcBorders>
              <w:top w:val="nil"/>
              <w:left w:val="nil"/>
              <w:bottom w:val="single" w:sz="4" w:space="0" w:color="A6A6A6"/>
              <w:right w:val="single" w:sz="4" w:space="0" w:color="A6A6A6"/>
            </w:tcBorders>
            <w:shd w:val="clear" w:color="000000" w:fill="226E4A"/>
            <w:vAlign w:val="center"/>
            <w:hideMark/>
          </w:tcPr>
          <w:p w14:paraId="26FC7E8D"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F8FAC9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5DD97C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15064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E9EF98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D8B10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0C175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9E8F8B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99A6B9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1E0A9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F885BF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D3D76F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A099FF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7AE918F3"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DA964B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21.4</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68AAAD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MIC-04</w:t>
            </w:r>
          </w:p>
        </w:tc>
        <w:tc>
          <w:tcPr>
            <w:tcW w:w="3099" w:type="dxa"/>
            <w:tcBorders>
              <w:top w:val="nil"/>
              <w:left w:val="nil"/>
              <w:bottom w:val="single" w:sz="4" w:space="0" w:color="A6A6A6"/>
              <w:right w:val="single" w:sz="4" w:space="0" w:color="A6A6A6"/>
            </w:tcBorders>
            <w:shd w:val="clear" w:color="000000" w:fill="FFFFFF"/>
            <w:vAlign w:val="center"/>
            <w:hideMark/>
          </w:tcPr>
          <w:p w14:paraId="40C8971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Micropipeta</w:t>
            </w:r>
          </w:p>
        </w:tc>
        <w:tc>
          <w:tcPr>
            <w:tcW w:w="1216" w:type="dxa"/>
            <w:tcBorders>
              <w:top w:val="nil"/>
              <w:left w:val="nil"/>
              <w:bottom w:val="single" w:sz="4" w:space="0" w:color="A6A6A6"/>
              <w:right w:val="single" w:sz="4" w:space="0" w:color="A6A6A6"/>
            </w:tcBorders>
            <w:shd w:val="clear" w:color="000000" w:fill="226E4A"/>
            <w:vAlign w:val="center"/>
            <w:hideMark/>
          </w:tcPr>
          <w:p w14:paraId="6A59A5AC"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C35A08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05C749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5F0E5D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AE836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2F32ED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65847E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3CADD9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8A463B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593411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35241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2AB64F3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2F08AD3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6C7CCEDB"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5B6F0E8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21.5</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E8DFCD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MIC-07</w:t>
            </w:r>
          </w:p>
        </w:tc>
        <w:tc>
          <w:tcPr>
            <w:tcW w:w="3099" w:type="dxa"/>
            <w:tcBorders>
              <w:top w:val="nil"/>
              <w:left w:val="nil"/>
              <w:bottom w:val="single" w:sz="4" w:space="0" w:color="A6A6A6"/>
              <w:right w:val="single" w:sz="4" w:space="0" w:color="A6A6A6"/>
            </w:tcBorders>
            <w:shd w:val="clear" w:color="000000" w:fill="FFFFFF"/>
            <w:vAlign w:val="center"/>
            <w:hideMark/>
          </w:tcPr>
          <w:p w14:paraId="3829476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22A513F6"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1FB7A2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78A872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6EF01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2FD091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53227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05EA21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97C812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8729AB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A7370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CF5DBE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F01419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4E3F466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68129F8E"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0B18A7E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21.6</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4BEE755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MIC-09</w:t>
            </w:r>
          </w:p>
        </w:tc>
        <w:tc>
          <w:tcPr>
            <w:tcW w:w="3099" w:type="dxa"/>
            <w:tcBorders>
              <w:top w:val="nil"/>
              <w:left w:val="nil"/>
              <w:bottom w:val="single" w:sz="4" w:space="0" w:color="A6A6A6"/>
              <w:right w:val="single" w:sz="4" w:space="0" w:color="A6A6A6"/>
            </w:tcBorders>
            <w:shd w:val="clear" w:color="000000" w:fill="FFFFFF"/>
            <w:vAlign w:val="center"/>
            <w:hideMark/>
          </w:tcPr>
          <w:p w14:paraId="1617EFA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2F50E4B5"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D62B8D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59D5B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4689D8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C6F376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1AD469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F7985A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408B14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C86D72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F9AB0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422B83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3301978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F1FF54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4E335826"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D7FEBD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21.7</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1F878E7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MIC-10</w:t>
            </w:r>
          </w:p>
        </w:tc>
        <w:tc>
          <w:tcPr>
            <w:tcW w:w="3099" w:type="dxa"/>
            <w:tcBorders>
              <w:top w:val="nil"/>
              <w:left w:val="nil"/>
              <w:bottom w:val="single" w:sz="4" w:space="0" w:color="A6A6A6"/>
              <w:right w:val="single" w:sz="4" w:space="0" w:color="A6A6A6"/>
            </w:tcBorders>
            <w:shd w:val="clear" w:color="000000" w:fill="FFFFFF"/>
            <w:vAlign w:val="center"/>
            <w:hideMark/>
          </w:tcPr>
          <w:p w14:paraId="2E7152A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4C7BDDCD"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6F8F03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72459A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890362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7B6CB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0742F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AA0A8F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07EDE3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E20306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3ED0D3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821139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7F906E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0789D81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7E7016E5"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2C97E5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21.8</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7000BC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MIC-11</w:t>
            </w:r>
          </w:p>
        </w:tc>
        <w:tc>
          <w:tcPr>
            <w:tcW w:w="3099" w:type="dxa"/>
            <w:tcBorders>
              <w:top w:val="nil"/>
              <w:left w:val="nil"/>
              <w:bottom w:val="single" w:sz="4" w:space="0" w:color="A6A6A6"/>
              <w:right w:val="single" w:sz="4" w:space="0" w:color="A6A6A6"/>
            </w:tcBorders>
            <w:shd w:val="clear" w:color="000000" w:fill="FFFFFF"/>
            <w:vAlign w:val="center"/>
            <w:hideMark/>
          </w:tcPr>
          <w:p w14:paraId="47D15C3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45CA776D"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0354703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961726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A6EA86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23F066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6E583D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FFDAE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B7E675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B4EC1F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7738F9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757BD6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6C0967C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3FDF8EA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01FF2B9A"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D2B4FE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21.9</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71A5C69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MIC-12</w:t>
            </w:r>
          </w:p>
        </w:tc>
        <w:tc>
          <w:tcPr>
            <w:tcW w:w="3099" w:type="dxa"/>
            <w:tcBorders>
              <w:top w:val="nil"/>
              <w:left w:val="nil"/>
              <w:bottom w:val="single" w:sz="4" w:space="0" w:color="A6A6A6"/>
              <w:right w:val="single" w:sz="4" w:space="0" w:color="A6A6A6"/>
            </w:tcBorders>
            <w:shd w:val="clear" w:color="000000" w:fill="FFFFFF"/>
            <w:vAlign w:val="center"/>
            <w:hideMark/>
          </w:tcPr>
          <w:p w14:paraId="7FC1192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2DEEB5ED"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39C606F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D05D83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445AA4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FA3157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7BCA6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E11A10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55B2C7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5C5771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375BCF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6DF17E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tcPr>
          <w:p w14:paraId="57A4363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c>
          <w:tcPr>
            <w:tcW w:w="335" w:type="dxa"/>
            <w:tcBorders>
              <w:top w:val="nil"/>
              <w:left w:val="nil"/>
              <w:bottom w:val="single" w:sz="4" w:space="0" w:color="auto"/>
              <w:right w:val="single" w:sz="8" w:space="0" w:color="auto"/>
            </w:tcBorders>
            <w:shd w:val="clear" w:color="auto" w:fill="EAEDF1" w:themeFill="text2" w:themeFillTint="1A"/>
            <w:noWrap/>
            <w:vAlign w:val="center"/>
          </w:tcPr>
          <w:p w14:paraId="51C15C4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p>
        </w:tc>
      </w:tr>
      <w:tr w:rsidR="00503CF4" w:rsidRPr="00C30662" w14:paraId="6DE5F8BA"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353871D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21.10</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5172FB4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MIC-13</w:t>
            </w:r>
          </w:p>
        </w:tc>
        <w:tc>
          <w:tcPr>
            <w:tcW w:w="3099" w:type="dxa"/>
            <w:tcBorders>
              <w:top w:val="nil"/>
              <w:left w:val="nil"/>
              <w:bottom w:val="single" w:sz="4" w:space="0" w:color="A6A6A6"/>
              <w:right w:val="single" w:sz="4" w:space="0" w:color="A6A6A6"/>
            </w:tcBorders>
            <w:shd w:val="clear" w:color="000000" w:fill="FFFFFF"/>
            <w:vAlign w:val="center"/>
            <w:hideMark/>
          </w:tcPr>
          <w:p w14:paraId="431DAA0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6411B2D3"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16063D6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86DFF0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EDD268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51CD0D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D852F1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96D1EF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A48A7E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05DB35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5B5DE7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D23FDC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CB9BE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8" w:space="0" w:color="auto"/>
            </w:tcBorders>
            <w:shd w:val="clear" w:color="auto" w:fill="EAEDF1" w:themeFill="text2" w:themeFillTint="1A"/>
            <w:noWrap/>
            <w:vAlign w:val="center"/>
            <w:hideMark/>
          </w:tcPr>
          <w:p w14:paraId="7627BF6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r w:rsidR="00503CF4" w:rsidRPr="00C30662" w14:paraId="23850DF1"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2A83E79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21.11</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2158549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MIC-14</w:t>
            </w:r>
          </w:p>
        </w:tc>
        <w:tc>
          <w:tcPr>
            <w:tcW w:w="3099" w:type="dxa"/>
            <w:tcBorders>
              <w:top w:val="nil"/>
              <w:left w:val="nil"/>
              <w:bottom w:val="single" w:sz="4" w:space="0" w:color="A6A6A6"/>
              <w:right w:val="single" w:sz="4" w:space="0" w:color="A6A6A6"/>
            </w:tcBorders>
            <w:shd w:val="clear" w:color="000000" w:fill="FFFFFF"/>
            <w:vAlign w:val="center"/>
            <w:hideMark/>
          </w:tcPr>
          <w:p w14:paraId="54B2CCD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6A68808F"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618D9D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26A22E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CC93C1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F14736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E9C709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2991F5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753FA1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BAE01A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D82071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05793C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ACD855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8" w:space="0" w:color="auto"/>
            </w:tcBorders>
            <w:shd w:val="clear" w:color="auto" w:fill="EAEDF1" w:themeFill="text2" w:themeFillTint="1A"/>
            <w:noWrap/>
            <w:vAlign w:val="center"/>
            <w:hideMark/>
          </w:tcPr>
          <w:p w14:paraId="09808BE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r w:rsidR="00503CF4" w:rsidRPr="00C30662" w14:paraId="6DCE049F"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4274A04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21.12</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0F35B9C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MIC-15</w:t>
            </w:r>
          </w:p>
        </w:tc>
        <w:tc>
          <w:tcPr>
            <w:tcW w:w="3099" w:type="dxa"/>
            <w:tcBorders>
              <w:top w:val="nil"/>
              <w:left w:val="nil"/>
              <w:bottom w:val="single" w:sz="4" w:space="0" w:color="A6A6A6"/>
              <w:right w:val="single" w:sz="4" w:space="0" w:color="A6A6A6"/>
            </w:tcBorders>
            <w:shd w:val="clear" w:color="000000" w:fill="FFFFFF"/>
            <w:vAlign w:val="center"/>
            <w:hideMark/>
          </w:tcPr>
          <w:p w14:paraId="1B25F0E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199771F6"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61FBAC0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F0280B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E1020C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BC7472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70114D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89FB3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B78194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6F2CA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91218A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647B74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84EC9A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8" w:space="0" w:color="auto"/>
            </w:tcBorders>
            <w:shd w:val="clear" w:color="auto" w:fill="EAEDF1" w:themeFill="text2" w:themeFillTint="1A"/>
            <w:noWrap/>
            <w:vAlign w:val="center"/>
            <w:hideMark/>
          </w:tcPr>
          <w:p w14:paraId="419AE19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r w:rsidR="00503CF4" w:rsidRPr="00C30662" w14:paraId="1ABA6037" w14:textId="77777777" w:rsidTr="00BE3E7F">
        <w:trPr>
          <w:trHeight w:val="20"/>
          <w:jc w:val="center"/>
        </w:trPr>
        <w:tc>
          <w:tcPr>
            <w:tcW w:w="541" w:type="dxa"/>
            <w:tcBorders>
              <w:top w:val="nil"/>
              <w:left w:val="single" w:sz="8" w:space="0" w:color="auto"/>
              <w:bottom w:val="nil"/>
              <w:right w:val="nil"/>
            </w:tcBorders>
            <w:shd w:val="clear" w:color="auto" w:fill="auto"/>
            <w:noWrap/>
            <w:vAlign w:val="center"/>
            <w:hideMark/>
          </w:tcPr>
          <w:p w14:paraId="139437A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21.13</w:t>
            </w:r>
          </w:p>
        </w:tc>
        <w:tc>
          <w:tcPr>
            <w:tcW w:w="1020" w:type="dxa"/>
            <w:tcBorders>
              <w:top w:val="nil"/>
              <w:left w:val="single" w:sz="4" w:space="0" w:color="000000"/>
              <w:bottom w:val="single" w:sz="4" w:space="0" w:color="A6A6A6"/>
              <w:right w:val="single" w:sz="4" w:space="0" w:color="A6A6A6"/>
            </w:tcBorders>
            <w:shd w:val="clear" w:color="000000" w:fill="D9D9D9"/>
            <w:vAlign w:val="center"/>
            <w:hideMark/>
          </w:tcPr>
          <w:p w14:paraId="3826FCA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MIC-16</w:t>
            </w:r>
          </w:p>
        </w:tc>
        <w:tc>
          <w:tcPr>
            <w:tcW w:w="3099" w:type="dxa"/>
            <w:tcBorders>
              <w:top w:val="nil"/>
              <w:left w:val="nil"/>
              <w:bottom w:val="single" w:sz="4" w:space="0" w:color="A6A6A6"/>
              <w:right w:val="single" w:sz="4" w:space="0" w:color="A6A6A6"/>
            </w:tcBorders>
            <w:shd w:val="clear" w:color="000000" w:fill="FFFFFF"/>
            <w:vAlign w:val="center"/>
            <w:hideMark/>
          </w:tcPr>
          <w:p w14:paraId="4AB81C8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6A6A6"/>
              <w:right w:val="single" w:sz="4" w:space="0" w:color="A6A6A6"/>
            </w:tcBorders>
            <w:shd w:val="clear" w:color="000000" w:fill="226E4A"/>
            <w:vAlign w:val="center"/>
            <w:hideMark/>
          </w:tcPr>
          <w:p w14:paraId="142AB91D"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460C5A1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2E9D67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FD4609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18ACC9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54D76BC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74DE67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28E454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704B8E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2B35E59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DB56E6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459472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8" w:space="0" w:color="auto"/>
            </w:tcBorders>
            <w:shd w:val="clear" w:color="auto" w:fill="EAEDF1" w:themeFill="text2" w:themeFillTint="1A"/>
            <w:noWrap/>
            <w:vAlign w:val="center"/>
            <w:hideMark/>
          </w:tcPr>
          <w:p w14:paraId="300A6B1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r w:rsidR="00503CF4" w:rsidRPr="00C30662" w14:paraId="259A2DD2" w14:textId="77777777" w:rsidTr="00BE3E7F">
        <w:trPr>
          <w:trHeight w:val="20"/>
          <w:jc w:val="center"/>
        </w:trPr>
        <w:tc>
          <w:tcPr>
            <w:tcW w:w="541" w:type="dxa"/>
            <w:tcBorders>
              <w:top w:val="nil"/>
              <w:left w:val="single" w:sz="8" w:space="0" w:color="auto"/>
              <w:bottom w:val="single" w:sz="4" w:space="0" w:color="auto"/>
              <w:right w:val="nil"/>
            </w:tcBorders>
            <w:shd w:val="clear" w:color="auto" w:fill="auto"/>
            <w:noWrap/>
            <w:vAlign w:val="center"/>
            <w:hideMark/>
          </w:tcPr>
          <w:p w14:paraId="7B09ED2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21.14</w:t>
            </w:r>
          </w:p>
        </w:tc>
        <w:tc>
          <w:tcPr>
            <w:tcW w:w="1020" w:type="dxa"/>
            <w:tcBorders>
              <w:top w:val="nil"/>
              <w:left w:val="single" w:sz="4" w:space="0" w:color="000000"/>
              <w:bottom w:val="single" w:sz="4" w:space="0" w:color="auto"/>
              <w:right w:val="single" w:sz="4" w:space="0" w:color="A6A6A6"/>
            </w:tcBorders>
            <w:shd w:val="clear" w:color="000000" w:fill="D9D9D9"/>
            <w:vAlign w:val="center"/>
            <w:hideMark/>
          </w:tcPr>
          <w:p w14:paraId="46DCD75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MIC-17</w:t>
            </w:r>
          </w:p>
        </w:tc>
        <w:tc>
          <w:tcPr>
            <w:tcW w:w="3099" w:type="dxa"/>
            <w:tcBorders>
              <w:top w:val="nil"/>
              <w:left w:val="nil"/>
              <w:bottom w:val="single" w:sz="4" w:space="0" w:color="auto"/>
              <w:right w:val="single" w:sz="4" w:space="0" w:color="A6A6A6"/>
            </w:tcBorders>
            <w:shd w:val="clear" w:color="000000" w:fill="FFFFFF"/>
            <w:vAlign w:val="center"/>
            <w:hideMark/>
          </w:tcPr>
          <w:p w14:paraId="213D6E4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xml:space="preserve">Micropipeta </w:t>
            </w:r>
          </w:p>
        </w:tc>
        <w:tc>
          <w:tcPr>
            <w:tcW w:w="1216" w:type="dxa"/>
            <w:tcBorders>
              <w:top w:val="nil"/>
              <w:left w:val="nil"/>
              <w:bottom w:val="single" w:sz="4" w:space="0" w:color="auto"/>
              <w:right w:val="single" w:sz="4" w:space="0" w:color="A6A6A6"/>
            </w:tcBorders>
            <w:shd w:val="clear" w:color="000000" w:fill="226E4A"/>
            <w:vAlign w:val="center"/>
            <w:hideMark/>
          </w:tcPr>
          <w:p w14:paraId="4CBCA5E9"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ACQ</w:t>
            </w:r>
          </w:p>
        </w:tc>
        <w:tc>
          <w:tcPr>
            <w:tcW w:w="335" w:type="dxa"/>
            <w:tcBorders>
              <w:top w:val="nil"/>
              <w:left w:val="single" w:sz="4" w:space="0" w:color="auto"/>
              <w:bottom w:val="single" w:sz="4" w:space="0" w:color="auto"/>
              <w:right w:val="single" w:sz="4" w:space="0" w:color="auto"/>
            </w:tcBorders>
            <w:shd w:val="clear" w:color="auto" w:fill="EAEDF1" w:themeFill="text2" w:themeFillTint="1A"/>
            <w:noWrap/>
            <w:vAlign w:val="center"/>
            <w:hideMark/>
          </w:tcPr>
          <w:p w14:paraId="7C35A8B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31977DB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1BBE45D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D89648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AE3583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0EBB9AC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E2DC6F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D36E98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4EAA3DF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7418A0C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4" w:space="0" w:color="auto"/>
            </w:tcBorders>
            <w:shd w:val="clear" w:color="auto" w:fill="EAEDF1" w:themeFill="text2" w:themeFillTint="1A"/>
            <w:noWrap/>
            <w:vAlign w:val="center"/>
            <w:hideMark/>
          </w:tcPr>
          <w:p w14:paraId="6FDC968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nil"/>
              <w:left w:val="nil"/>
              <w:bottom w:val="single" w:sz="4" w:space="0" w:color="auto"/>
              <w:right w:val="single" w:sz="8" w:space="0" w:color="auto"/>
            </w:tcBorders>
            <w:shd w:val="clear" w:color="auto" w:fill="EAEDF1" w:themeFill="text2" w:themeFillTint="1A"/>
            <w:noWrap/>
            <w:vAlign w:val="center"/>
            <w:hideMark/>
          </w:tcPr>
          <w:p w14:paraId="7C88C27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r w:rsidR="00503CF4" w:rsidRPr="00C30662" w14:paraId="6C4CF1F5" w14:textId="77777777" w:rsidTr="00BE3E7F">
        <w:trPr>
          <w:trHeight w:val="20"/>
          <w:jc w:val="center"/>
        </w:trPr>
        <w:tc>
          <w:tcPr>
            <w:tcW w:w="5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DCA73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22.1</w:t>
            </w:r>
          </w:p>
        </w:tc>
        <w:tc>
          <w:tcPr>
            <w:tcW w:w="102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A08696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BFC479"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Capela de exaustão</w:t>
            </w:r>
          </w:p>
        </w:tc>
        <w:tc>
          <w:tcPr>
            <w:tcW w:w="1216" w:type="dxa"/>
            <w:tcBorders>
              <w:top w:val="single" w:sz="4" w:space="0" w:color="auto"/>
              <w:left w:val="single" w:sz="4" w:space="0" w:color="auto"/>
              <w:bottom w:val="single" w:sz="4" w:space="0" w:color="auto"/>
              <w:right w:val="single" w:sz="4" w:space="0" w:color="auto"/>
            </w:tcBorders>
            <w:shd w:val="clear" w:color="000000" w:fill="747474"/>
            <w:vAlign w:val="center"/>
            <w:hideMark/>
          </w:tcPr>
          <w:p w14:paraId="6AE110C6"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574D6C5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5041714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79A4D6A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43CB1D7B"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6236D1A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6C16931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3915D0D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14FAA3B3"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6E66D5B4"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7A2145C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697E2EEA"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28DAC89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r w:rsidR="00503CF4" w:rsidRPr="00C30662" w14:paraId="3CB2FC2E" w14:textId="77777777" w:rsidTr="00BE3E7F">
        <w:trPr>
          <w:trHeight w:val="20"/>
          <w:jc w:val="center"/>
        </w:trPr>
        <w:tc>
          <w:tcPr>
            <w:tcW w:w="5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EB464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22.2</w:t>
            </w:r>
          </w:p>
        </w:tc>
        <w:tc>
          <w:tcPr>
            <w:tcW w:w="102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2F4F36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29B04D"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Capela de exaustão</w:t>
            </w:r>
          </w:p>
        </w:tc>
        <w:tc>
          <w:tcPr>
            <w:tcW w:w="1216" w:type="dxa"/>
            <w:tcBorders>
              <w:top w:val="single" w:sz="4" w:space="0" w:color="auto"/>
              <w:left w:val="single" w:sz="4" w:space="0" w:color="auto"/>
              <w:bottom w:val="single" w:sz="4" w:space="0" w:color="auto"/>
              <w:right w:val="single" w:sz="4" w:space="0" w:color="auto"/>
            </w:tcBorders>
            <w:shd w:val="clear" w:color="000000" w:fill="747474"/>
            <w:vAlign w:val="center"/>
            <w:hideMark/>
          </w:tcPr>
          <w:p w14:paraId="7C5D2834" w14:textId="77777777" w:rsidR="00503CF4" w:rsidRPr="00C30662" w:rsidRDefault="00503CF4" w:rsidP="00503CF4">
            <w:pPr>
              <w:spacing w:after="0" w:line="240" w:lineRule="auto"/>
              <w:jc w:val="center"/>
              <w:rPr>
                <w:rFonts w:ascii="Arial" w:eastAsia="Times New Roman" w:hAnsi="Arial" w:cs="Arial"/>
                <w:color w:val="FFFFFF"/>
                <w:sz w:val="16"/>
                <w:szCs w:val="16"/>
                <w:lang w:eastAsia="pt-BR"/>
              </w:rPr>
            </w:pPr>
            <w:r w:rsidRPr="00C30662">
              <w:rPr>
                <w:rFonts w:ascii="Arial" w:eastAsia="Times New Roman" w:hAnsi="Arial" w:cs="Arial"/>
                <w:color w:val="FFFFFF"/>
                <w:sz w:val="16"/>
                <w:szCs w:val="16"/>
                <w:lang w:eastAsia="pt-BR"/>
              </w:rPr>
              <w:t>DETE</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1CDC4680"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x</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49894B2E"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331603C5"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6E9B712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5C510E8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2CA6582F"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0491DD71"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6AE8EDC6"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04F6A7D7"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05918D98"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3BF1B352"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c>
          <w:tcPr>
            <w:tcW w:w="335" w:type="dxa"/>
            <w:tcBorders>
              <w:top w:val="single" w:sz="4" w:space="0" w:color="auto"/>
              <w:left w:val="single" w:sz="4" w:space="0" w:color="auto"/>
              <w:bottom w:val="single" w:sz="4" w:space="0" w:color="auto"/>
              <w:right w:val="single" w:sz="4" w:space="0" w:color="auto"/>
            </w:tcBorders>
            <w:shd w:val="clear" w:color="auto" w:fill="EAEDF1" w:themeFill="text2" w:themeFillTint="1A"/>
            <w:noWrap/>
            <w:vAlign w:val="center"/>
            <w:hideMark/>
          </w:tcPr>
          <w:p w14:paraId="427925FC" w14:textId="77777777" w:rsidR="00503CF4" w:rsidRPr="00C30662" w:rsidRDefault="00503CF4" w:rsidP="00503CF4">
            <w:pPr>
              <w:spacing w:after="0" w:line="240" w:lineRule="auto"/>
              <w:jc w:val="center"/>
              <w:rPr>
                <w:rFonts w:ascii="Arial" w:eastAsia="Times New Roman" w:hAnsi="Arial" w:cs="Arial"/>
                <w:color w:val="000000"/>
                <w:sz w:val="16"/>
                <w:szCs w:val="16"/>
                <w:lang w:eastAsia="pt-BR"/>
              </w:rPr>
            </w:pPr>
            <w:r w:rsidRPr="00C30662">
              <w:rPr>
                <w:rFonts w:ascii="Arial" w:eastAsia="Times New Roman" w:hAnsi="Arial" w:cs="Arial"/>
                <w:color w:val="000000"/>
                <w:sz w:val="16"/>
                <w:szCs w:val="16"/>
                <w:lang w:eastAsia="pt-BR"/>
              </w:rPr>
              <w:t> </w:t>
            </w:r>
          </w:p>
        </w:tc>
      </w:tr>
    </w:tbl>
    <w:p w14:paraId="24250CB0" w14:textId="77777777" w:rsidR="001052F5" w:rsidRDefault="001052F5" w:rsidP="001052F5">
      <w:pPr>
        <w:suppressAutoHyphens/>
        <w:spacing w:after="0" w:line="360" w:lineRule="auto"/>
        <w:ind w:left="-851"/>
        <w:jc w:val="both"/>
        <w:rPr>
          <w:rStyle w:val="markedcontent"/>
          <w:rFonts w:ascii="Arial" w:hAnsi="Arial" w:cs="Arial"/>
          <w:color w:val="FF0000"/>
          <w:sz w:val="24"/>
          <w:szCs w:val="24"/>
        </w:rPr>
      </w:pPr>
    </w:p>
    <w:p w14:paraId="29AFAAC8" w14:textId="3F5F3705" w:rsidR="00A25663" w:rsidRDefault="00B27502" w:rsidP="006643D5">
      <w:pPr>
        <w:spacing w:after="120" w:line="360" w:lineRule="auto"/>
        <w:jc w:val="both"/>
        <w:rPr>
          <w:rFonts w:ascii="Arial" w:hAnsi="Arial" w:cs="Arial"/>
          <w:sz w:val="24"/>
          <w:szCs w:val="24"/>
        </w:rPr>
      </w:pPr>
      <w:r w:rsidRPr="00A15F58">
        <w:rPr>
          <w:rFonts w:ascii="Arial" w:hAnsi="Arial" w:cs="Arial"/>
          <w:sz w:val="24"/>
          <w:szCs w:val="24"/>
        </w:rPr>
        <w:t>4.</w:t>
      </w:r>
      <w:r>
        <w:rPr>
          <w:rFonts w:ascii="Arial" w:hAnsi="Arial" w:cs="Arial"/>
          <w:sz w:val="24"/>
          <w:szCs w:val="24"/>
        </w:rPr>
        <w:t>19.1</w:t>
      </w:r>
      <w:r w:rsidR="00A25663">
        <w:rPr>
          <w:rFonts w:ascii="Arial" w:hAnsi="Arial" w:cs="Arial"/>
          <w:sz w:val="24"/>
          <w:szCs w:val="24"/>
        </w:rPr>
        <w:t xml:space="preserve"> </w:t>
      </w:r>
      <w:r w:rsidR="00CB2468">
        <w:rPr>
          <w:rFonts w:ascii="Arial" w:hAnsi="Arial" w:cs="Arial"/>
          <w:sz w:val="24"/>
          <w:szCs w:val="24"/>
        </w:rPr>
        <w:t>C</w:t>
      </w:r>
      <w:r w:rsidR="00A25663">
        <w:rPr>
          <w:rFonts w:ascii="Arial" w:hAnsi="Arial" w:cs="Arial"/>
          <w:sz w:val="24"/>
          <w:szCs w:val="24"/>
        </w:rPr>
        <w:t xml:space="preserve">ronograma </w:t>
      </w:r>
      <w:r w:rsidR="00544952">
        <w:rPr>
          <w:rFonts w:ascii="Arial" w:hAnsi="Arial" w:cs="Arial"/>
          <w:sz w:val="24"/>
          <w:szCs w:val="24"/>
        </w:rPr>
        <w:t>a ser confirmado antes da execução dos serviços.</w:t>
      </w:r>
    </w:p>
    <w:p w14:paraId="6BE307F5" w14:textId="77777777" w:rsidR="005D3E95" w:rsidRDefault="005D3E95" w:rsidP="003710FD">
      <w:pPr>
        <w:autoSpaceDE w:val="0"/>
        <w:autoSpaceDN w:val="0"/>
        <w:adjustRightInd w:val="0"/>
        <w:spacing w:after="120" w:line="360" w:lineRule="auto"/>
        <w:jc w:val="both"/>
        <w:rPr>
          <w:rStyle w:val="markedcontent"/>
          <w:rFonts w:ascii="Arial" w:hAnsi="Arial" w:cs="Arial"/>
          <w:b/>
          <w:bCs/>
          <w:sz w:val="24"/>
          <w:szCs w:val="24"/>
        </w:rPr>
      </w:pPr>
    </w:p>
    <w:p w14:paraId="544B1B5C" w14:textId="5AAAF76D" w:rsidR="006B3E78" w:rsidRDefault="00626B08" w:rsidP="003710FD">
      <w:pPr>
        <w:autoSpaceDE w:val="0"/>
        <w:autoSpaceDN w:val="0"/>
        <w:adjustRightInd w:val="0"/>
        <w:spacing w:after="120" w:line="360" w:lineRule="auto"/>
        <w:jc w:val="both"/>
        <w:rPr>
          <w:rFonts w:ascii="Arial" w:hAnsi="Arial" w:cs="Arial"/>
          <w:b/>
          <w:bCs/>
          <w:sz w:val="24"/>
          <w:szCs w:val="24"/>
        </w:rPr>
      </w:pPr>
      <w:r w:rsidRPr="00E760CF">
        <w:rPr>
          <w:rStyle w:val="markedcontent"/>
          <w:rFonts w:ascii="Arial" w:hAnsi="Arial" w:cs="Arial"/>
          <w:b/>
          <w:bCs/>
          <w:sz w:val="24"/>
          <w:szCs w:val="24"/>
        </w:rPr>
        <w:t>5</w:t>
      </w:r>
      <w:r w:rsidR="00897047" w:rsidRPr="00E760CF">
        <w:rPr>
          <w:rStyle w:val="markedcontent"/>
          <w:rFonts w:ascii="Arial" w:hAnsi="Arial" w:cs="Arial"/>
          <w:b/>
          <w:bCs/>
          <w:sz w:val="24"/>
          <w:szCs w:val="24"/>
        </w:rPr>
        <w:t>.</w:t>
      </w:r>
      <w:r w:rsidR="009D21D1">
        <w:rPr>
          <w:rStyle w:val="markedcontent"/>
          <w:rFonts w:ascii="Arial" w:hAnsi="Arial" w:cs="Arial"/>
          <w:b/>
          <w:bCs/>
          <w:sz w:val="24"/>
          <w:szCs w:val="24"/>
        </w:rPr>
        <w:t xml:space="preserve"> </w:t>
      </w:r>
      <w:r w:rsidR="00D152B0" w:rsidRPr="00E760CF">
        <w:rPr>
          <w:rStyle w:val="markedcontent"/>
          <w:rFonts w:ascii="Arial" w:hAnsi="Arial" w:cs="Arial"/>
          <w:b/>
          <w:bCs/>
          <w:sz w:val="24"/>
          <w:szCs w:val="24"/>
        </w:rPr>
        <w:t>VALORES MÁXIMOS ACEITÁVEIS</w:t>
      </w:r>
    </w:p>
    <w:p w14:paraId="321920C4" w14:textId="287C69E2" w:rsidR="00D152B0" w:rsidRDefault="00D152B0" w:rsidP="003710FD">
      <w:pPr>
        <w:spacing w:after="120" w:line="360" w:lineRule="auto"/>
        <w:jc w:val="both"/>
        <w:rPr>
          <w:rFonts w:ascii="Arial" w:hAnsi="Arial" w:cs="Arial"/>
          <w:sz w:val="24"/>
          <w:szCs w:val="24"/>
        </w:rPr>
      </w:pPr>
      <w:r w:rsidRPr="00D152B0">
        <w:rPr>
          <w:rFonts w:ascii="Arial" w:hAnsi="Arial" w:cs="Arial"/>
          <w:sz w:val="24"/>
          <w:szCs w:val="24"/>
        </w:rPr>
        <w:t>5.1</w:t>
      </w:r>
      <w:r w:rsidR="00AD59C0">
        <w:rPr>
          <w:rFonts w:ascii="Arial" w:hAnsi="Arial" w:cs="Arial"/>
          <w:sz w:val="24"/>
          <w:szCs w:val="24"/>
        </w:rPr>
        <w:t xml:space="preserve"> </w:t>
      </w:r>
      <w:r w:rsidRPr="00D152B0">
        <w:rPr>
          <w:rFonts w:ascii="Arial" w:hAnsi="Arial" w:cs="Arial"/>
          <w:sz w:val="24"/>
          <w:szCs w:val="24"/>
        </w:rPr>
        <w:t xml:space="preserve">A estimativa do valor do objeto da contratação de serviços </w:t>
      </w:r>
      <w:r w:rsidR="007E2827">
        <w:rPr>
          <w:rFonts w:ascii="Arial" w:hAnsi="Arial" w:cs="Arial"/>
          <w:sz w:val="24"/>
          <w:szCs w:val="24"/>
        </w:rPr>
        <w:t>foi</w:t>
      </w:r>
      <w:r w:rsidRPr="00D152B0">
        <w:rPr>
          <w:rFonts w:ascii="Arial" w:hAnsi="Arial" w:cs="Arial"/>
          <w:sz w:val="24"/>
          <w:szCs w:val="24"/>
        </w:rPr>
        <w:t xml:space="preserve"> realizada a partir dos seguintes critérios:</w:t>
      </w:r>
    </w:p>
    <w:p w14:paraId="4F014C34" w14:textId="2E78248B" w:rsidR="00C30D16" w:rsidRPr="0097585D" w:rsidRDefault="00C30D16" w:rsidP="0097585D">
      <w:pPr>
        <w:pStyle w:val="PargrafodaLista"/>
        <w:numPr>
          <w:ilvl w:val="0"/>
          <w:numId w:val="34"/>
        </w:numPr>
        <w:spacing w:line="360" w:lineRule="auto"/>
        <w:jc w:val="both"/>
        <w:rPr>
          <w:rFonts w:ascii="Arial" w:hAnsi="Arial" w:cs="Arial"/>
          <w:sz w:val="24"/>
          <w:szCs w:val="24"/>
        </w:rPr>
      </w:pPr>
      <w:r w:rsidRPr="0097585D">
        <w:rPr>
          <w:rFonts w:ascii="Arial" w:hAnsi="Arial" w:cs="Arial"/>
          <w:sz w:val="24"/>
          <w:szCs w:val="24"/>
        </w:rPr>
        <w:t xml:space="preserve">Os parâmetros para pesquisa de preços foram utilizados em conformidade com o Manual de Planejamento das Contratações, parte integrante do RILC citado no decorrer do artigo 23, para esta contratação foi utilizado o critério: pesquisa direta com fornecedores. Último Custo (conforme PE 50/24 vig ago/25) devidamente atualizado </w:t>
      </w:r>
      <w:r w:rsidRPr="0097585D">
        <w:rPr>
          <w:rFonts w:ascii="Arial" w:hAnsi="Arial" w:cs="Arial"/>
          <w:sz w:val="24"/>
          <w:szCs w:val="24"/>
        </w:rPr>
        <w:lastRenderedPageBreak/>
        <w:t>conforme índice acumulado no período. Não foi possível a busca no Banco de Preços e Sítios Eletrônicos devido à especificidade dos serviços a serem executados nos equipamentos. Os fornecedores da pesquisa direta foram escolhidos por serem conhecidos no ramo de comercialização dos itens desta solicitação e, aqueles que retornaram à solicitação, constam na planilha. Planilhas de análise orçamentária</w:t>
      </w:r>
      <w:r w:rsidR="00513516">
        <w:rPr>
          <w:rFonts w:ascii="Arial" w:hAnsi="Arial" w:cs="Arial"/>
          <w:sz w:val="24"/>
          <w:szCs w:val="24"/>
        </w:rPr>
        <w:t xml:space="preserve"> foram</w:t>
      </w:r>
      <w:r w:rsidRPr="0097585D">
        <w:rPr>
          <w:rFonts w:ascii="Arial" w:hAnsi="Arial" w:cs="Arial"/>
          <w:sz w:val="24"/>
          <w:szCs w:val="24"/>
        </w:rPr>
        <w:t xml:space="preserve"> desconsiderados apenas os valores inexequíveis em relação ao histórico do último custo de contratação visto especificidade, visando economicidade e a ampla concorrência. Não foi possível composição mínima de três preços para os itens 4 ao 9, 11, 12, 17, 18 e 21.</w:t>
      </w:r>
    </w:p>
    <w:p w14:paraId="0080094F" w14:textId="2E995352" w:rsidR="0074602A" w:rsidRDefault="00AD59C0" w:rsidP="003710FD">
      <w:pPr>
        <w:spacing w:after="120" w:line="360" w:lineRule="auto"/>
        <w:jc w:val="both"/>
        <w:rPr>
          <w:rFonts w:ascii="Arial" w:hAnsi="Arial" w:cs="Arial"/>
          <w:color w:val="FF0000"/>
          <w:sz w:val="24"/>
          <w:szCs w:val="24"/>
        </w:rPr>
      </w:pPr>
      <w:r>
        <w:rPr>
          <w:rFonts w:ascii="Arial" w:hAnsi="Arial" w:cs="Arial"/>
          <w:color w:val="000000" w:themeColor="text1"/>
          <w:sz w:val="24"/>
          <w:szCs w:val="24"/>
        </w:rPr>
        <w:t xml:space="preserve">5.2. </w:t>
      </w:r>
      <w:r w:rsidR="0074602A" w:rsidRPr="0074602A">
        <w:rPr>
          <w:rFonts w:ascii="Arial" w:hAnsi="Arial" w:cs="Arial"/>
          <w:color w:val="000000" w:themeColor="text1"/>
          <w:sz w:val="24"/>
          <w:szCs w:val="24"/>
        </w:rPr>
        <w:t>Foi utilizada como metodologia para obtenção do preço de referência para a contratação</w:t>
      </w:r>
      <w:r>
        <w:rPr>
          <w:rFonts w:ascii="Arial" w:hAnsi="Arial" w:cs="Arial"/>
          <w:color w:val="000000" w:themeColor="text1"/>
          <w:sz w:val="24"/>
          <w:szCs w:val="24"/>
        </w:rPr>
        <w:t xml:space="preserve"> </w:t>
      </w:r>
      <w:r w:rsidR="007830F8" w:rsidRPr="00BF654B">
        <w:rPr>
          <w:rFonts w:ascii="Arial" w:hAnsi="Arial" w:cs="Arial"/>
          <w:sz w:val="24"/>
          <w:szCs w:val="24"/>
        </w:rPr>
        <w:t>MÉDIA</w:t>
      </w:r>
      <w:r w:rsidRPr="00BF654B">
        <w:rPr>
          <w:rFonts w:ascii="Arial" w:hAnsi="Arial" w:cs="Arial"/>
          <w:sz w:val="24"/>
          <w:szCs w:val="24"/>
        </w:rPr>
        <w:t xml:space="preserve"> </w:t>
      </w:r>
      <w:r w:rsidR="00B06ADB" w:rsidRPr="00640B25">
        <w:rPr>
          <w:rFonts w:ascii="Arial" w:hAnsi="Arial" w:cs="Arial"/>
          <w:sz w:val="24"/>
          <w:szCs w:val="24"/>
        </w:rPr>
        <w:t>em conformidade</w:t>
      </w:r>
      <w:r w:rsidR="00240635">
        <w:rPr>
          <w:rFonts w:ascii="Arial" w:hAnsi="Arial" w:cs="Arial"/>
          <w:sz w:val="24"/>
          <w:szCs w:val="24"/>
        </w:rPr>
        <w:t xml:space="preserve"> com o </w:t>
      </w:r>
      <w:r w:rsidR="00B06ADB">
        <w:rPr>
          <w:rFonts w:ascii="Arial" w:hAnsi="Arial" w:cs="Arial"/>
          <w:color w:val="000000"/>
          <w:sz w:val="24"/>
          <w:szCs w:val="24"/>
        </w:rPr>
        <w:t>Manual de Planejamento das Contratações, parte integrante do R</w:t>
      </w:r>
      <w:r w:rsidR="00473A61">
        <w:rPr>
          <w:rFonts w:ascii="Arial" w:hAnsi="Arial" w:cs="Arial"/>
          <w:color w:val="000000"/>
          <w:sz w:val="24"/>
          <w:szCs w:val="24"/>
        </w:rPr>
        <w:t>egulamento Interno de Licitações, Contratos e Convênios da Cesama (RILC)</w:t>
      </w:r>
      <w:r w:rsidR="00E760CF">
        <w:rPr>
          <w:rFonts w:ascii="Arial" w:hAnsi="Arial" w:cs="Arial"/>
          <w:color w:val="000000"/>
          <w:sz w:val="24"/>
          <w:szCs w:val="24"/>
        </w:rPr>
        <w:t>.</w:t>
      </w:r>
    </w:p>
    <w:p w14:paraId="3AB8D8BD" w14:textId="54FF331B" w:rsidR="006F4049" w:rsidRDefault="00025AE3" w:rsidP="00025AE3">
      <w:pPr>
        <w:suppressAutoHyphens/>
        <w:spacing w:before="480" w:after="0" w:line="360" w:lineRule="auto"/>
        <w:jc w:val="center"/>
        <w:rPr>
          <w:rFonts w:ascii="Arial" w:hAnsi="Arial" w:cs="Arial"/>
          <w:b/>
          <w:bCs/>
          <w:color w:val="FF0000"/>
          <w:sz w:val="24"/>
          <w:szCs w:val="24"/>
        </w:rPr>
      </w:pPr>
      <w:r w:rsidRPr="00025AE3">
        <w:rPr>
          <w:rFonts w:ascii="Arial" w:hAnsi="Arial" w:cs="Arial"/>
          <w:b/>
          <w:bCs/>
          <w:noProof/>
          <w:color w:val="FF0000"/>
          <w:sz w:val="24"/>
          <w:szCs w:val="24"/>
        </w:rPr>
        <w:lastRenderedPageBreak/>
        <w:drawing>
          <wp:inline distT="0" distB="0" distL="0" distR="0" wp14:anchorId="5D587E2E" wp14:editId="0F803D56">
            <wp:extent cx="5400040" cy="7502525"/>
            <wp:effectExtent l="0" t="0" r="0" b="0"/>
            <wp:docPr id="1738443391" name="Imagem 1" descr="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443391" name="Imagem 1" descr="Tabela&#10;&#10;O conteúdo gerado por IA pode estar incorreto."/>
                    <pic:cNvPicPr/>
                  </pic:nvPicPr>
                  <pic:blipFill>
                    <a:blip r:embed="rId11"/>
                    <a:stretch>
                      <a:fillRect/>
                    </a:stretch>
                  </pic:blipFill>
                  <pic:spPr>
                    <a:xfrm>
                      <a:off x="0" y="0"/>
                      <a:ext cx="5400040" cy="7502525"/>
                    </a:xfrm>
                    <a:prstGeom prst="rect">
                      <a:avLst/>
                    </a:prstGeom>
                  </pic:spPr>
                </pic:pic>
              </a:graphicData>
            </a:graphic>
          </wp:inline>
        </w:drawing>
      </w:r>
    </w:p>
    <w:p w14:paraId="40FE4838" w14:textId="77777777" w:rsidR="00C6276C" w:rsidRDefault="00C6276C" w:rsidP="00240635">
      <w:pPr>
        <w:suppressAutoHyphens/>
        <w:spacing w:before="480" w:after="0" w:line="360" w:lineRule="auto"/>
        <w:jc w:val="both"/>
        <w:rPr>
          <w:rFonts w:ascii="Arial" w:hAnsi="Arial" w:cs="Arial"/>
          <w:b/>
          <w:bCs/>
          <w:sz w:val="24"/>
          <w:szCs w:val="24"/>
        </w:rPr>
      </w:pPr>
    </w:p>
    <w:p w14:paraId="605F8FF8" w14:textId="0DFD143E" w:rsidR="00240635" w:rsidRPr="00344A1C" w:rsidRDefault="00240635" w:rsidP="00C6276C">
      <w:pPr>
        <w:suppressAutoHyphens/>
        <w:spacing w:after="120" w:line="360" w:lineRule="auto"/>
        <w:jc w:val="both"/>
        <w:rPr>
          <w:rFonts w:ascii="Arial" w:hAnsi="Arial" w:cs="Arial"/>
          <w:b/>
          <w:bCs/>
          <w:sz w:val="24"/>
          <w:szCs w:val="24"/>
        </w:rPr>
      </w:pPr>
      <w:r w:rsidRPr="00344A1C">
        <w:rPr>
          <w:rFonts w:ascii="Arial" w:hAnsi="Arial" w:cs="Arial"/>
          <w:b/>
          <w:bCs/>
          <w:sz w:val="24"/>
          <w:szCs w:val="24"/>
        </w:rPr>
        <w:lastRenderedPageBreak/>
        <w:t>6. ACEITABILIDADE DA PROPOSTA</w:t>
      </w:r>
    </w:p>
    <w:p w14:paraId="506F3CFC" w14:textId="72097D8C" w:rsidR="002A4401" w:rsidRPr="00344A1C" w:rsidRDefault="002A4401" w:rsidP="002A4401">
      <w:pPr>
        <w:spacing w:after="0" w:line="360" w:lineRule="auto"/>
        <w:jc w:val="both"/>
        <w:rPr>
          <w:rFonts w:ascii="Arial" w:hAnsi="Arial" w:cs="Arial"/>
          <w:bCs/>
          <w:sz w:val="24"/>
          <w:szCs w:val="24"/>
        </w:rPr>
      </w:pPr>
      <w:r w:rsidRPr="00344A1C">
        <w:rPr>
          <w:rFonts w:ascii="Arial" w:hAnsi="Arial" w:cs="Arial"/>
          <w:bCs/>
          <w:sz w:val="24"/>
          <w:szCs w:val="24"/>
        </w:rPr>
        <w:t>6.1</w:t>
      </w:r>
      <w:r w:rsidRPr="00344A1C">
        <w:rPr>
          <w:rFonts w:ascii="Arial" w:hAnsi="Arial" w:cs="Arial"/>
          <w:bCs/>
          <w:sz w:val="24"/>
          <w:szCs w:val="24"/>
        </w:rPr>
        <w:tab/>
        <w:t>O Laboratório Central da Cesama possui reconhecimento de competência técnica pela Rede Metrológica de Minas Gerais, segundo os requisitos estabelecidos na ABNT ISO/IEC 17025:2017. De acordo com a norma:</w:t>
      </w:r>
    </w:p>
    <w:p w14:paraId="56837560" w14:textId="77777777" w:rsidR="002A4401" w:rsidRPr="00344A1C" w:rsidRDefault="002A4401" w:rsidP="002A4401">
      <w:pPr>
        <w:spacing w:after="0" w:line="360" w:lineRule="auto"/>
        <w:ind w:left="2835"/>
        <w:jc w:val="both"/>
        <w:rPr>
          <w:rFonts w:ascii="Arial" w:hAnsi="Arial" w:cs="Arial"/>
          <w:bCs/>
          <w:sz w:val="20"/>
          <w:szCs w:val="20"/>
        </w:rPr>
      </w:pPr>
      <w:r w:rsidRPr="00344A1C">
        <w:rPr>
          <w:rFonts w:ascii="Arial" w:hAnsi="Arial" w:cs="Arial"/>
          <w:bCs/>
          <w:sz w:val="20"/>
          <w:szCs w:val="20"/>
        </w:rPr>
        <w:t>“6.5.2: O laboratório deve assegurar que os resultados de medição sejam rastreáveis ao Sistema Internacional de Unidades (SI) por meio de: a) calibração provida de um laboratório competente; Nota1 Os laboratórios que atendem aos requisitos deste documento são considerados competentes [...].” (ABNT ISO/IEC 17025:2017, p. 8-9).</w:t>
      </w:r>
    </w:p>
    <w:p w14:paraId="0C3AB7F3" w14:textId="77777777" w:rsidR="002A4401" w:rsidRPr="00344A1C" w:rsidRDefault="002A4401" w:rsidP="002A4401">
      <w:pPr>
        <w:spacing w:after="0" w:line="360" w:lineRule="auto"/>
        <w:jc w:val="both"/>
        <w:rPr>
          <w:rFonts w:ascii="Arial" w:hAnsi="Arial" w:cs="Arial"/>
          <w:bCs/>
          <w:sz w:val="24"/>
          <w:szCs w:val="24"/>
        </w:rPr>
      </w:pPr>
    </w:p>
    <w:p w14:paraId="415EC2FA" w14:textId="747E59AB" w:rsidR="002A4401" w:rsidRDefault="002A4401" w:rsidP="002A4401">
      <w:pPr>
        <w:spacing w:after="0" w:line="360" w:lineRule="auto"/>
        <w:jc w:val="both"/>
        <w:rPr>
          <w:rFonts w:ascii="Arial" w:hAnsi="Arial" w:cs="Arial"/>
          <w:bCs/>
          <w:sz w:val="24"/>
          <w:szCs w:val="24"/>
        </w:rPr>
      </w:pPr>
      <w:r w:rsidRPr="00344A1C">
        <w:rPr>
          <w:rFonts w:ascii="Arial" w:hAnsi="Arial" w:cs="Arial"/>
          <w:bCs/>
          <w:sz w:val="24"/>
          <w:szCs w:val="24"/>
        </w:rPr>
        <w:t>6.2</w:t>
      </w:r>
      <w:r w:rsidRPr="00344A1C">
        <w:rPr>
          <w:rFonts w:ascii="Arial" w:hAnsi="Arial" w:cs="Arial"/>
          <w:bCs/>
          <w:sz w:val="24"/>
          <w:szCs w:val="24"/>
        </w:rPr>
        <w:tab/>
        <w:t xml:space="preserve">Sendo assim, as calibrações e ensaios de desempenho dos equipamentos (qualificação) do Laboratório Central da Cesama só poderão ser realizadas por laboratório com situação ativa no Sistema de consulta a escopos de acreditação dos laboratórios de calibração e ensaios acreditados (Rede Brasileira de Calibração – RBC e Rede Brasileira de Laboratórios de Ensaio – RBLE). O grupo de serviços de calibração, oferecidos pelo laboratório, bem como a faixa, devem atender as especificações de cada equipamento listado abaixo. A consulta poderá ser realizada acessando o endereço eletrônico: </w:t>
      </w:r>
      <w:hyperlink r:id="rId12" w:history="1">
        <w:r w:rsidR="0010454E" w:rsidRPr="009B1E44">
          <w:rPr>
            <w:rStyle w:val="Hyperlink"/>
            <w:rFonts w:ascii="Arial" w:hAnsi="Arial" w:cs="Arial"/>
            <w:bCs/>
            <w:sz w:val="24"/>
            <w:szCs w:val="24"/>
          </w:rPr>
          <w:t>https://www.gov.br/inmetro/pt-br/assuntos/acreditacao-reconhecimento-bpl/organismos-acreditados</w:t>
        </w:r>
      </w:hyperlink>
      <w:r w:rsidR="0010454E">
        <w:rPr>
          <w:rFonts w:ascii="Arial" w:hAnsi="Arial" w:cs="Arial"/>
          <w:bCs/>
          <w:sz w:val="24"/>
          <w:szCs w:val="24"/>
        </w:rPr>
        <w:t>.</w:t>
      </w:r>
    </w:p>
    <w:p w14:paraId="2441A338" w14:textId="77777777" w:rsidR="006F4049" w:rsidRDefault="006F4049" w:rsidP="006F4049">
      <w:pPr>
        <w:spacing w:after="0" w:line="360" w:lineRule="auto"/>
        <w:jc w:val="both"/>
        <w:rPr>
          <w:rFonts w:ascii="Arial" w:hAnsi="Arial" w:cs="Arial"/>
          <w:bCs/>
          <w:color w:val="FF0000"/>
          <w:sz w:val="24"/>
          <w:szCs w:val="24"/>
        </w:rPr>
      </w:pPr>
    </w:p>
    <w:p w14:paraId="051F4E4D" w14:textId="775665F6" w:rsidR="00B06ADB" w:rsidRPr="00A17582" w:rsidRDefault="00240635" w:rsidP="003710FD">
      <w:pPr>
        <w:spacing w:after="120" w:line="360" w:lineRule="auto"/>
        <w:jc w:val="both"/>
        <w:rPr>
          <w:rFonts w:ascii="Arial" w:hAnsi="Arial" w:cs="Arial"/>
          <w:sz w:val="24"/>
          <w:szCs w:val="24"/>
        </w:rPr>
      </w:pPr>
      <w:r>
        <w:rPr>
          <w:rFonts w:ascii="Arial" w:hAnsi="Arial" w:cs="Arial"/>
          <w:b/>
          <w:sz w:val="24"/>
          <w:szCs w:val="24"/>
        </w:rPr>
        <w:t>7</w:t>
      </w:r>
      <w:r w:rsidR="00B06ADB">
        <w:rPr>
          <w:rFonts w:ascii="Arial" w:hAnsi="Arial" w:cs="Arial"/>
          <w:b/>
          <w:sz w:val="24"/>
          <w:szCs w:val="24"/>
        </w:rPr>
        <w:t>.</w:t>
      </w:r>
      <w:r w:rsidR="00AD59C0">
        <w:rPr>
          <w:rFonts w:ascii="Arial" w:hAnsi="Arial" w:cs="Arial"/>
          <w:b/>
          <w:sz w:val="24"/>
          <w:szCs w:val="24"/>
        </w:rPr>
        <w:t xml:space="preserve"> </w:t>
      </w:r>
      <w:r w:rsidR="00B06ADB">
        <w:rPr>
          <w:rFonts w:ascii="Arial" w:hAnsi="Arial" w:cs="Arial"/>
          <w:b/>
          <w:sz w:val="24"/>
          <w:szCs w:val="24"/>
        </w:rPr>
        <w:t>MEDIÇÕES E</w:t>
      </w:r>
      <w:r w:rsidR="00B06ADB" w:rsidRPr="007D10E1">
        <w:rPr>
          <w:rFonts w:ascii="Arial" w:hAnsi="Arial" w:cs="Arial"/>
          <w:b/>
          <w:sz w:val="24"/>
          <w:szCs w:val="24"/>
        </w:rPr>
        <w:t xml:space="preserve"> PAGAMENTO</w:t>
      </w:r>
    </w:p>
    <w:p w14:paraId="1D0B8C5F" w14:textId="48928461" w:rsidR="00B06ADB" w:rsidRDefault="00240635" w:rsidP="003710FD">
      <w:pPr>
        <w:suppressAutoHyphens/>
        <w:autoSpaceDE w:val="0"/>
        <w:autoSpaceDN w:val="0"/>
        <w:adjustRightInd w:val="0"/>
        <w:spacing w:after="120" w:line="360" w:lineRule="auto"/>
        <w:jc w:val="both"/>
        <w:rPr>
          <w:rFonts w:ascii="Arial" w:hAnsi="Arial" w:cs="Arial"/>
          <w:b/>
          <w:sz w:val="24"/>
          <w:szCs w:val="24"/>
        </w:rPr>
      </w:pPr>
      <w:r>
        <w:rPr>
          <w:rFonts w:ascii="Arial" w:hAnsi="Arial" w:cs="Arial"/>
          <w:b/>
          <w:sz w:val="24"/>
          <w:szCs w:val="24"/>
        </w:rPr>
        <w:t>7</w:t>
      </w:r>
      <w:r w:rsidR="00B06ADB">
        <w:rPr>
          <w:rFonts w:ascii="Arial" w:hAnsi="Arial" w:cs="Arial"/>
          <w:b/>
          <w:sz w:val="24"/>
          <w:szCs w:val="24"/>
        </w:rPr>
        <w:t>.1</w:t>
      </w:r>
      <w:r w:rsidR="00AD59C0">
        <w:rPr>
          <w:rFonts w:ascii="Arial" w:hAnsi="Arial" w:cs="Arial"/>
          <w:b/>
          <w:sz w:val="24"/>
          <w:szCs w:val="24"/>
        </w:rPr>
        <w:t xml:space="preserve"> </w:t>
      </w:r>
      <w:r w:rsidR="00B06ADB">
        <w:rPr>
          <w:rFonts w:ascii="Arial" w:hAnsi="Arial" w:cs="Arial"/>
          <w:b/>
          <w:sz w:val="24"/>
          <w:szCs w:val="24"/>
        </w:rPr>
        <w:t>Medições</w:t>
      </w:r>
    </w:p>
    <w:p w14:paraId="5F14D0AB" w14:textId="3DB2E71B" w:rsidR="00B06ADB" w:rsidRPr="00D00EC7" w:rsidRDefault="00240635" w:rsidP="003710FD">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7</w:t>
      </w:r>
      <w:r w:rsidR="00B06ADB" w:rsidRPr="00D00EC7">
        <w:rPr>
          <w:rFonts w:ascii="Arial" w:hAnsi="Arial" w:cs="Arial"/>
          <w:bCs/>
          <w:sz w:val="24"/>
          <w:szCs w:val="24"/>
        </w:rPr>
        <w:t xml:space="preserve">.1.1 </w:t>
      </w:r>
      <w:r w:rsidR="00B06ADB" w:rsidRPr="00D00EC7">
        <w:rPr>
          <w:rFonts w:ascii="Arial" w:hAnsi="Arial" w:cs="Arial"/>
          <w:color w:val="000000"/>
          <w:sz w:val="24"/>
          <w:szCs w:val="24"/>
        </w:rPr>
        <w:t>As medições serão elaboradas mensalmente pelo gestor do contrato</w:t>
      </w:r>
      <w:r w:rsidR="00AD59C0">
        <w:rPr>
          <w:rFonts w:ascii="Arial" w:hAnsi="Arial" w:cs="Arial"/>
          <w:color w:val="000000"/>
          <w:sz w:val="24"/>
          <w:szCs w:val="24"/>
        </w:rPr>
        <w:t xml:space="preserve"> </w:t>
      </w:r>
      <w:r w:rsidR="00B06ADB" w:rsidRPr="00D00EC7">
        <w:rPr>
          <w:rFonts w:ascii="Arial" w:hAnsi="Arial" w:cs="Arial"/>
          <w:color w:val="000000"/>
          <w:sz w:val="24"/>
          <w:szCs w:val="24"/>
        </w:rPr>
        <w:t>designado pela Cesama, e deter-se-ão sobre os serviços executados no período</w:t>
      </w:r>
      <w:r w:rsidR="00AD59C0">
        <w:rPr>
          <w:rFonts w:ascii="Arial" w:hAnsi="Arial" w:cs="Arial"/>
          <w:color w:val="000000"/>
          <w:sz w:val="24"/>
          <w:szCs w:val="24"/>
        </w:rPr>
        <w:t xml:space="preserve"> </w:t>
      </w:r>
      <w:r w:rsidR="00B06ADB" w:rsidRPr="00D00EC7">
        <w:rPr>
          <w:rFonts w:ascii="Arial" w:hAnsi="Arial" w:cs="Arial"/>
          <w:color w:val="000000"/>
          <w:sz w:val="24"/>
          <w:szCs w:val="24"/>
        </w:rPr>
        <w:t>correspondente ao dia 1º a 30 ou 31 de cada mês, para fins de registro contábil e pagamento, ou em outro período determinado pela fiscalização da Cesama.</w:t>
      </w:r>
    </w:p>
    <w:p w14:paraId="3C962280" w14:textId="77777777" w:rsidR="00B06ADB" w:rsidRPr="00D00EC7" w:rsidRDefault="00240635" w:rsidP="003710FD">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bCs/>
          <w:sz w:val="24"/>
          <w:szCs w:val="24"/>
        </w:rPr>
        <w:lastRenderedPageBreak/>
        <w:t>7</w:t>
      </w:r>
      <w:r w:rsidR="00B06ADB" w:rsidRPr="00D00EC7">
        <w:rPr>
          <w:rFonts w:ascii="Arial" w:hAnsi="Arial" w:cs="Arial"/>
          <w:bCs/>
          <w:sz w:val="24"/>
          <w:szCs w:val="24"/>
        </w:rPr>
        <w:t xml:space="preserve">.1.2 </w:t>
      </w:r>
      <w:r w:rsidR="00B06ADB" w:rsidRPr="00D00EC7">
        <w:rPr>
          <w:rFonts w:ascii="Arial" w:hAnsi="Arial" w:cs="Arial"/>
          <w:color w:val="000000"/>
          <w:sz w:val="24"/>
          <w:szCs w:val="24"/>
        </w:rPr>
        <w:t>As medições somente serão efetuadas se ocorrerem serviços no período</w:t>
      </w:r>
      <w:r w:rsidR="00B06ADB" w:rsidRPr="00D00EC7">
        <w:rPr>
          <w:rFonts w:ascii="Arial" w:hAnsi="Arial" w:cs="Arial"/>
          <w:color w:val="000000"/>
        </w:rPr>
        <w:br/>
      </w:r>
      <w:r w:rsidR="00B06ADB" w:rsidRPr="00D00EC7">
        <w:rPr>
          <w:rFonts w:ascii="Arial" w:hAnsi="Arial" w:cs="Arial"/>
          <w:color w:val="000000"/>
          <w:sz w:val="24"/>
          <w:szCs w:val="24"/>
        </w:rPr>
        <w:t>supramencionado.</w:t>
      </w:r>
    </w:p>
    <w:p w14:paraId="66B659B8" w14:textId="53574A4F" w:rsidR="00B06ADB"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color w:val="000000"/>
          <w:sz w:val="24"/>
          <w:szCs w:val="24"/>
        </w:rPr>
        <w:t>7</w:t>
      </w:r>
      <w:r w:rsidR="00B06ADB" w:rsidRPr="00D00EC7">
        <w:rPr>
          <w:rFonts w:ascii="Arial" w:hAnsi="Arial" w:cs="Arial"/>
          <w:color w:val="000000"/>
          <w:sz w:val="24"/>
          <w:szCs w:val="24"/>
        </w:rPr>
        <w:t>.1.</w:t>
      </w:r>
      <w:r w:rsidR="00B06ADB" w:rsidRPr="00585164">
        <w:rPr>
          <w:rFonts w:ascii="Arial" w:hAnsi="Arial" w:cs="Arial"/>
          <w:sz w:val="24"/>
          <w:szCs w:val="24"/>
        </w:rPr>
        <w:t>3 As medições poderão ser efetivadas até 10 (dez) dias do mês subsequente ao</w:t>
      </w:r>
      <w:r w:rsidR="00AD59C0" w:rsidRPr="00585164">
        <w:rPr>
          <w:rFonts w:ascii="Arial" w:hAnsi="Arial" w:cs="Arial"/>
          <w:sz w:val="24"/>
          <w:szCs w:val="24"/>
        </w:rPr>
        <w:t xml:space="preserve"> </w:t>
      </w:r>
      <w:r w:rsidR="00B06ADB" w:rsidRPr="00585164">
        <w:rPr>
          <w:rFonts w:ascii="Arial" w:hAnsi="Arial" w:cs="Arial"/>
          <w:sz w:val="24"/>
          <w:szCs w:val="24"/>
        </w:rPr>
        <w:t xml:space="preserve">período considerado no </w:t>
      </w:r>
      <w:r w:rsidR="00B06ADB" w:rsidRPr="00585164">
        <w:rPr>
          <w:rFonts w:ascii="Arial" w:hAnsi="Arial" w:cs="Arial"/>
          <w:b/>
          <w:sz w:val="24"/>
          <w:szCs w:val="24"/>
        </w:rPr>
        <w:t xml:space="preserve">item </w:t>
      </w:r>
      <w:r w:rsidRPr="00585164">
        <w:rPr>
          <w:rFonts w:ascii="Arial" w:hAnsi="Arial" w:cs="Arial"/>
          <w:b/>
          <w:sz w:val="24"/>
          <w:szCs w:val="24"/>
        </w:rPr>
        <w:t>7</w:t>
      </w:r>
      <w:r w:rsidR="00B06ADB" w:rsidRPr="00585164">
        <w:rPr>
          <w:rFonts w:ascii="Arial" w:hAnsi="Arial" w:cs="Arial"/>
          <w:b/>
          <w:sz w:val="24"/>
          <w:szCs w:val="24"/>
        </w:rPr>
        <w:t>.1.1</w:t>
      </w:r>
      <w:r w:rsidR="00B06ADB" w:rsidRPr="00585164">
        <w:rPr>
          <w:rFonts w:ascii="Arial" w:hAnsi="Arial" w:cs="Arial"/>
          <w:sz w:val="24"/>
          <w:szCs w:val="24"/>
        </w:rPr>
        <w:t>, data limite para emissão pela Cesama da ordem</w:t>
      </w:r>
      <w:r w:rsidR="00AD59C0" w:rsidRPr="00585164">
        <w:rPr>
          <w:rFonts w:ascii="Arial" w:hAnsi="Arial" w:cs="Arial"/>
          <w:sz w:val="24"/>
          <w:szCs w:val="24"/>
        </w:rPr>
        <w:t xml:space="preserve"> </w:t>
      </w:r>
      <w:r w:rsidR="00B06ADB" w:rsidRPr="00585164">
        <w:rPr>
          <w:rFonts w:ascii="Arial" w:hAnsi="Arial" w:cs="Arial"/>
          <w:sz w:val="24"/>
          <w:szCs w:val="24"/>
        </w:rPr>
        <w:t>de faturamento.</w:t>
      </w:r>
    </w:p>
    <w:p w14:paraId="71CC080E" w14:textId="77777777" w:rsidR="003710FD" w:rsidRDefault="003710FD" w:rsidP="003710FD">
      <w:pPr>
        <w:suppressAutoHyphens/>
        <w:autoSpaceDE w:val="0"/>
        <w:autoSpaceDN w:val="0"/>
        <w:adjustRightInd w:val="0"/>
        <w:spacing w:after="120" w:line="360" w:lineRule="auto"/>
        <w:jc w:val="both"/>
        <w:rPr>
          <w:rFonts w:ascii="Arial" w:hAnsi="Arial" w:cs="Arial"/>
          <w:b/>
          <w:bCs/>
          <w:color w:val="000000"/>
          <w:sz w:val="24"/>
          <w:szCs w:val="24"/>
        </w:rPr>
      </w:pPr>
    </w:p>
    <w:p w14:paraId="7C9CE425" w14:textId="72062BD2" w:rsidR="00B06ADB" w:rsidRPr="00D00EC7" w:rsidRDefault="00240635" w:rsidP="003710FD">
      <w:pPr>
        <w:suppressAutoHyphens/>
        <w:autoSpaceDE w:val="0"/>
        <w:autoSpaceDN w:val="0"/>
        <w:adjustRightInd w:val="0"/>
        <w:spacing w:after="120" w:line="360" w:lineRule="auto"/>
        <w:jc w:val="both"/>
        <w:rPr>
          <w:rFonts w:ascii="Arial" w:hAnsi="Arial" w:cs="Arial"/>
          <w:b/>
          <w:bCs/>
          <w:sz w:val="24"/>
          <w:szCs w:val="24"/>
        </w:rPr>
      </w:pPr>
      <w:r>
        <w:rPr>
          <w:rFonts w:ascii="Arial" w:hAnsi="Arial" w:cs="Arial"/>
          <w:b/>
          <w:bCs/>
          <w:color w:val="000000"/>
          <w:sz w:val="24"/>
          <w:szCs w:val="24"/>
        </w:rPr>
        <w:t>7</w:t>
      </w:r>
      <w:r w:rsidR="00B06ADB" w:rsidRPr="00D00EC7">
        <w:rPr>
          <w:rFonts w:ascii="Arial" w:hAnsi="Arial" w:cs="Arial"/>
          <w:b/>
          <w:bCs/>
          <w:color w:val="000000"/>
          <w:sz w:val="24"/>
          <w:szCs w:val="24"/>
        </w:rPr>
        <w:t>.2 Pagamentos</w:t>
      </w:r>
    </w:p>
    <w:p w14:paraId="29E96CC2" w14:textId="364A53F3" w:rsidR="00B06ADB" w:rsidRPr="00D00EC7"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7</w:t>
      </w:r>
      <w:r w:rsidR="00B06ADB" w:rsidRPr="00D00EC7">
        <w:rPr>
          <w:rFonts w:ascii="Arial" w:hAnsi="Arial" w:cs="Arial"/>
          <w:sz w:val="24"/>
          <w:szCs w:val="24"/>
        </w:rPr>
        <w:t>.</w:t>
      </w:r>
      <w:r w:rsidR="00B06ADB">
        <w:rPr>
          <w:rFonts w:ascii="Arial" w:hAnsi="Arial" w:cs="Arial"/>
          <w:sz w:val="24"/>
          <w:szCs w:val="24"/>
        </w:rPr>
        <w:t>2.1</w:t>
      </w:r>
      <w:r w:rsidR="00B06ADB" w:rsidRPr="00D00EC7">
        <w:rPr>
          <w:rFonts w:ascii="Arial" w:hAnsi="Arial" w:cs="Arial"/>
          <w:sz w:val="24"/>
          <w:szCs w:val="24"/>
        </w:rPr>
        <w:t xml:space="preserve"> A CESAMA </w:t>
      </w:r>
      <w:r w:rsidR="0029668A" w:rsidRPr="0029668A">
        <w:rPr>
          <w:rFonts w:ascii="Arial" w:hAnsi="Arial" w:cs="Arial"/>
          <w:sz w:val="24"/>
          <w:szCs w:val="24"/>
        </w:rPr>
        <w:t>efetuará os pagamentos relativos aos compromissos assumidos, através de medições mensais, 30 (trinta) dias após a execução dos serviços</w:t>
      </w:r>
      <w:r w:rsidR="00AD59C0">
        <w:rPr>
          <w:rFonts w:ascii="Arial" w:hAnsi="Arial" w:cs="Arial"/>
          <w:sz w:val="24"/>
          <w:szCs w:val="24"/>
        </w:rPr>
        <w:t xml:space="preserve"> </w:t>
      </w:r>
      <w:r w:rsidR="0029668A" w:rsidRPr="00A556ED">
        <w:rPr>
          <w:rFonts w:ascii="Arial" w:hAnsi="Arial" w:cs="Arial"/>
          <w:sz w:val="24"/>
          <w:szCs w:val="24"/>
        </w:rPr>
        <w:t>ou da etapa deste</w:t>
      </w:r>
      <w:r w:rsidR="00AD59C0" w:rsidRPr="00A556ED">
        <w:rPr>
          <w:rFonts w:ascii="Arial" w:hAnsi="Arial" w:cs="Arial"/>
          <w:sz w:val="24"/>
          <w:szCs w:val="24"/>
        </w:rPr>
        <w:t>s</w:t>
      </w:r>
      <w:r w:rsidR="0029668A" w:rsidRPr="0029668A">
        <w:rPr>
          <w:rFonts w:ascii="Arial" w:hAnsi="Arial" w:cs="Arial"/>
          <w:color w:val="FF0000"/>
          <w:sz w:val="24"/>
          <w:szCs w:val="24"/>
        </w:rPr>
        <w:t xml:space="preserve"> </w:t>
      </w:r>
      <w:r w:rsidR="0029668A" w:rsidRPr="0029668A">
        <w:rPr>
          <w:rFonts w:ascii="Arial" w:hAnsi="Arial" w:cs="Arial"/>
          <w:sz w:val="24"/>
          <w:szCs w:val="24"/>
        </w:rPr>
        <w:t>com a apresentação e aceitação da Nota Fiscal pelo departamento competente da CESAMA</w:t>
      </w:r>
      <w:r w:rsidR="00B06ADB" w:rsidRPr="00D00EC7">
        <w:rPr>
          <w:rFonts w:ascii="Arial" w:hAnsi="Arial" w:cs="Arial"/>
          <w:sz w:val="24"/>
          <w:szCs w:val="24"/>
        </w:rPr>
        <w:t>.</w:t>
      </w:r>
    </w:p>
    <w:p w14:paraId="7AFE1821" w14:textId="77777777" w:rsidR="00B06ADB" w:rsidRPr="00A17582" w:rsidRDefault="00240635" w:rsidP="003710FD">
      <w:pPr>
        <w:pStyle w:val="Corpodetexto"/>
        <w:tabs>
          <w:tab w:val="left" w:pos="851"/>
        </w:tabs>
        <w:spacing w:after="120" w:line="360" w:lineRule="auto"/>
        <w:rPr>
          <w:rFonts w:cs="Arial"/>
          <w:sz w:val="24"/>
          <w:szCs w:val="24"/>
        </w:rPr>
      </w:pPr>
      <w:r>
        <w:rPr>
          <w:rFonts w:cs="Arial"/>
          <w:sz w:val="24"/>
          <w:szCs w:val="24"/>
        </w:rPr>
        <w:t>7</w:t>
      </w:r>
      <w:r w:rsidR="00B06ADB">
        <w:rPr>
          <w:rFonts w:cs="Arial"/>
          <w:sz w:val="24"/>
          <w:szCs w:val="24"/>
        </w:rPr>
        <w:t xml:space="preserve">.2.2 </w:t>
      </w:r>
      <w:r w:rsidR="00B06ADB" w:rsidRPr="00A17582">
        <w:rPr>
          <w:rFonts w:cs="Arial"/>
          <w:sz w:val="24"/>
          <w:szCs w:val="24"/>
        </w:rPr>
        <w:t xml:space="preserve">Caso o vencimento ocorra no sábado, domingo, feriado ou ponto facultativo para a Cesama, o pagamento será realizado no primeiro dia subsequente. </w:t>
      </w:r>
    </w:p>
    <w:p w14:paraId="00F09909" w14:textId="77777777" w:rsidR="00B06ADB" w:rsidRPr="00A17582" w:rsidRDefault="00240635" w:rsidP="003710FD">
      <w:pPr>
        <w:pStyle w:val="Corpodetexto"/>
        <w:spacing w:after="120" w:line="360" w:lineRule="auto"/>
        <w:rPr>
          <w:rFonts w:cs="Arial"/>
          <w:sz w:val="24"/>
          <w:szCs w:val="24"/>
        </w:rPr>
      </w:pPr>
      <w:r>
        <w:rPr>
          <w:rFonts w:cs="Arial"/>
          <w:sz w:val="24"/>
          <w:szCs w:val="24"/>
        </w:rPr>
        <w:t>7</w:t>
      </w:r>
      <w:r w:rsidR="00B06ADB">
        <w:rPr>
          <w:rFonts w:cs="Arial"/>
          <w:sz w:val="24"/>
          <w:szCs w:val="24"/>
        </w:rPr>
        <w:t xml:space="preserve">.2.3 </w:t>
      </w:r>
      <w:r w:rsidR="00B06ADB" w:rsidRPr="00A17582">
        <w:rPr>
          <w:rFonts w:cs="Arial"/>
          <w:sz w:val="24"/>
          <w:szCs w:val="24"/>
        </w:rPr>
        <w:t xml:space="preserve">O pagamento será efetuado através de depósito em conta bancária ou via </w:t>
      </w:r>
      <w:r w:rsidR="00B06ADB" w:rsidRPr="00A17582">
        <w:rPr>
          <w:rFonts w:cs="Arial"/>
          <w:b/>
          <w:bCs/>
          <w:sz w:val="24"/>
          <w:szCs w:val="24"/>
        </w:rPr>
        <w:t>TED</w:t>
      </w:r>
      <w:r w:rsidR="00B06ADB" w:rsidRPr="00A17582">
        <w:rPr>
          <w:rFonts w:cs="Arial"/>
          <w:sz w:val="24"/>
          <w:szCs w:val="24"/>
        </w:rPr>
        <w:t xml:space="preserve"> (transferência eletrônica disponível), cujas tarifas extras correrão por conta da </w:t>
      </w:r>
      <w:r w:rsidR="00B06ADB" w:rsidRPr="00A17582">
        <w:rPr>
          <w:rFonts w:cs="Arial"/>
          <w:bCs/>
          <w:sz w:val="24"/>
          <w:szCs w:val="24"/>
        </w:rPr>
        <w:t>Contratada</w:t>
      </w:r>
      <w:r w:rsidR="00B06ADB" w:rsidRPr="00A17582">
        <w:rPr>
          <w:rFonts w:cs="Arial"/>
          <w:sz w:val="24"/>
          <w:szCs w:val="24"/>
        </w:rPr>
        <w:t>.</w:t>
      </w:r>
    </w:p>
    <w:p w14:paraId="292BA93D" w14:textId="35913BC5" w:rsidR="00B06ADB" w:rsidRDefault="00240635" w:rsidP="003710FD">
      <w:pPr>
        <w:pStyle w:val="Corpodetexto"/>
        <w:spacing w:after="120" w:line="360" w:lineRule="auto"/>
        <w:rPr>
          <w:rFonts w:cs="Arial"/>
          <w:color w:val="FF0000"/>
          <w:sz w:val="24"/>
          <w:szCs w:val="24"/>
        </w:rPr>
      </w:pPr>
      <w:r>
        <w:rPr>
          <w:rFonts w:cs="Arial"/>
          <w:sz w:val="24"/>
          <w:szCs w:val="24"/>
        </w:rPr>
        <w:t>7</w:t>
      </w:r>
      <w:r w:rsidR="00B06ADB">
        <w:rPr>
          <w:rFonts w:cs="Arial"/>
          <w:sz w:val="24"/>
          <w:szCs w:val="24"/>
        </w:rPr>
        <w:t xml:space="preserve">.2.4 </w:t>
      </w:r>
      <w:r w:rsidR="00B06ADB" w:rsidRPr="00A17582">
        <w:rPr>
          <w:rFonts w:cs="Arial"/>
          <w:sz w:val="24"/>
          <w:szCs w:val="24"/>
        </w:rPr>
        <w:t xml:space="preserve">A </w:t>
      </w:r>
      <w:r w:rsidR="00B06ADB" w:rsidRPr="00A556ED">
        <w:rPr>
          <w:rFonts w:cs="Arial"/>
          <w:sz w:val="24"/>
          <w:szCs w:val="24"/>
        </w:rPr>
        <w:t xml:space="preserve">Nota Fiscal Eletrônica – NF-e – deverá ser enviada para o e-mail </w:t>
      </w:r>
      <w:hyperlink r:id="rId13" w:history="1">
        <w:r w:rsidR="00B06ADB" w:rsidRPr="00A556ED">
          <w:rPr>
            <w:rStyle w:val="Hyperlink"/>
            <w:rFonts w:eastAsia="Calibri" w:cs="Arial"/>
            <w:color w:val="auto"/>
            <w:sz w:val="24"/>
            <w:szCs w:val="24"/>
          </w:rPr>
          <w:t>nfe@cesama.com.br</w:t>
        </w:r>
      </w:hyperlink>
      <w:r w:rsidR="00B06ADB" w:rsidRPr="00A556ED">
        <w:rPr>
          <w:rFonts w:cs="Arial"/>
          <w:sz w:val="24"/>
          <w:szCs w:val="24"/>
        </w:rPr>
        <w:t xml:space="preserve"> e </w:t>
      </w:r>
      <w:hyperlink r:id="rId14" w:history="1">
        <w:r w:rsidR="008164B5" w:rsidRPr="00A556ED">
          <w:rPr>
            <w:rStyle w:val="Hyperlink"/>
            <w:rFonts w:cs="Arial"/>
            <w:color w:val="auto"/>
            <w:sz w:val="24"/>
            <w:szCs w:val="24"/>
          </w:rPr>
          <w:t>voliveira@cesama.com.br</w:t>
        </w:r>
      </w:hyperlink>
      <w:r w:rsidR="00D01710" w:rsidRPr="00A556ED">
        <w:rPr>
          <w:rFonts w:cs="Arial"/>
          <w:sz w:val="24"/>
          <w:szCs w:val="24"/>
        </w:rPr>
        <w:t>.</w:t>
      </w:r>
    </w:p>
    <w:p w14:paraId="0B086121" w14:textId="77777777" w:rsidR="00B06ADB" w:rsidRPr="00A17582" w:rsidRDefault="00240635" w:rsidP="003710FD">
      <w:pPr>
        <w:pStyle w:val="Corpodetexto"/>
        <w:tabs>
          <w:tab w:val="left" w:pos="993"/>
        </w:tabs>
        <w:spacing w:after="120" w:line="360" w:lineRule="auto"/>
        <w:rPr>
          <w:rFonts w:cs="Arial"/>
          <w:sz w:val="24"/>
          <w:szCs w:val="24"/>
        </w:rPr>
      </w:pPr>
      <w:r>
        <w:rPr>
          <w:rFonts w:cs="Arial"/>
          <w:sz w:val="24"/>
          <w:szCs w:val="24"/>
        </w:rPr>
        <w:t>7</w:t>
      </w:r>
      <w:r w:rsidR="00B06ADB">
        <w:rPr>
          <w:rFonts w:cs="Arial"/>
          <w:sz w:val="24"/>
          <w:szCs w:val="24"/>
        </w:rPr>
        <w:t xml:space="preserve">.2.5 </w:t>
      </w:r>
      <w:r w:rsidR="00B06ADB" w:rsidRPr="00A17582">
        <w:rPr>
          <w:rFonts w:cs="Arial"/>
          <w:sz w:val="24"/>
          <w:szCs w:val="24"/>
        </w:rPr>
        <w:t>O pagamento só poderá ser realizado em nome d</w:t>
      </w:r>
      <w:r w:rsidR="00D95295">
        <w:rPr>
          <w:rFonts w:cs="Arial"/>
          <w:sz w:val="24"/>
          <w:szCs w:val="24"/>
        </w:rPr>
        <w:t>a contratada</w:t>
      </w:r>
      <w:r w:rsidR="00B06ADB" w:rsidRPr="00A17582">
        <w:rPr>
          <w:rFonts w:cs="Arial"/>
          <w:sz w:val="24"/>
          <w:szCs w:val="24"/>
        </w:rPr>
        <w:t xml:space="preserve"> e os boletos não poderão, em hipótese nenhuma, ser pagos em nome de outro beneficiário. </w:t>
      </w:r>
    </w:p>
    <w:p w14:paraId="5B82F768" w14:textId="77777777" w:rsidR="00B06ADB" w:rsidRPr="00A17582" w:rsidRDefault="00240635" w:rsidP="003710FD">
      <w:pPr>
        <w:pStyle w:val="Corpodetexto"/>
        <w:spacing w:after="120" w:line="360" w:lineRule="auto"/>
        <w:rPr>
          <w:rFonts w:cs="Arial"/>
          <w:sz w:val="24"/>
          <w:szCs w:val="24"/>
        </w:rPr>
      </w:pPr>
      <w:r>
        <w:rPr>
          <w:rFonts w:eastAsia="Arial Unicode MS" w:cs="Arial"/>
          <w:iCs/>
          <w:sz w:val="24"/>
          <w:szCs w:val="24"/>
        </w:rPr>
        <w:t>7</w:t>
      </w:r>
      <w:r w:rsidR="00B06ADB">
        <w:rPr>
          <w:rFonts w:eastAsia="Arial Unicode MS" w:cs="Arial"/>
          <w:iCs/>
          <w:sz w:val="24"/>
          <w:szCs w:val="24"/>
        </w:rPr>
        <w:t xml:space="preserve">.2.6 </w:t>
      </w:r>
      <w:r w:rsidR="00B06ADB" w:rsidRPr="00A17582">
        <w:rPr>
          <w:rFonts w:eastAsia="Arial Unicode MS" w:cs="Arial"/>
          <w:iCs/>
          <w:sz w:val="24"/>
          <w:szCs w:val="24"/>
        </w:rPr>
        <w:t xml:space="preserve">Deverá constar na descrição da </w:t>
      </w:r>
      <w:r w:rsidR="00B06ADB" w:rsidRPr="00A17582">
        <w:rPr>
          <w:rFonts w:cs="Arial"/>
          <w:sz w:val="24"/>
          <w:szCs w:val="24"/>
        </w:rPr>
        <w:t>Nota Fiscal / Fatura</w:t>
      </w:r>
      <w:r w:rsidR="00B06ADB" w:rsidRPr="00A17582">
        <w:rPr>
          <w:rFonts w:eastAsia="Arial Unicode MS" w:cs="Arial"/>
          <w:iCs/>
          <w:sz w:val="24"/>
          <w:szCs w:val="24"/>
        </w:rPr>
        <w:t xml:space="preserve"> o número da </w:t>
      </w:r>
      <w:r w:rsidR="0087643A">
        <w:rPr>
          <w:rFonts w:eastAsia="Arial Unicode MS" w:cs="Arial"/>
          <w:iCs/>
          <w:sz w:val="24"/>
          <w:szCs w:val="24"/>
        </w:rPr>
        <w:t>licitação</w:t>
      </w:r>
      <w:r w:rsidR="00B06ADB" w:rsidRPr="00A17582">
        <w:rPr>
          <w:rFonts w:eastAsia="Arial Unicode MS" w:cs="Arial"/>
          <w:iCs/>
          <w:sz w:val="24"/>
          <w:szCs w:val="24"/>
        </w:rPr>
        <w:t xml:space="preserve"> e</w:t>
      </w:r>
      <w:r w:rsidR="002D2C82">
        <w:rPr>
          <w:rFonts w:eastAsia="Arial Unicode MS" w:cs="Arial"/>
          <w:iCs/>
          <w:sz w:val="24"/>
          <w:szCs w:val="24"/>
        </w:rPr>
        <w:t xml:space="preserve"> ou</w:t>
      </w:r>
      <w:r w:rsidR="00B06ADB" w:rsidRPr="00A17582">
        <w:rPr>
          <w:rFonts w:eastAsia="Arial Unicode MS" w:cs="Arial"/>
          <w:iCs/>
          <w:sz w:val="24"/>
          <w:szCs w:val="24"/>
        </w:rPr>
        <w:t xml:space="preserve"> número d</w:t>
      </w:r>
      <w:r w:rsidR="00B06ADB">
        <w:rPr>
          <w:rFonts w:eastAsia="Arial Unicode MS" w:cs="Arial"/>
          <w:iCs/>
          <w:sz w:val="24"/>
          <w:szCs w:val="24"/>
        </w:rPr>
        <w:t>o contrato</w:t>
      </w:r>
      <w:r w:rsidR="00B06ADB" w:rsidRPr="00A17582">
        <w:rPr>
          <w:rFonts w:eastAsia="Arial Unicode MS" w:cs="Arial"/>
          <w:iCs/>
          <w:sz w:val="24"/>
          <w:szCs w:val="24"/>
        </w:rPr>
        <w:t>.</w:t>
      </w:r>
    </w:p>
    <w:p w14:paraId="4A5A2CC1" w14:textId="77777777" w:rsidR="00B06ADB" w:rsidRPr="00A17582" w:rsidRDefault="00240635" w:rsidP="003710FD">
      <w:pPr>
        <w:pStyle w:val="WW-Recuodecorpodetexto2"/>
        <w:spacing w:after="120" w:line="360" w:lineRule="auto"/>
        <w:ind w:left="0"/>
        <w:rPr>
          <w:rFonts w:cs="Arial"/>
          <w:sz w:val="24"/>
          <w:szCs w:val="24"/>
        </w:rPr>
      </w:pPr>
      <w:r>
        <w:rPr>
          <w:rFonts w:cs="Arial"/>
          <w:sz w:val="24"/>
          <w:szCs w:val="24"/>
        </w:rPr>
        <w:t>7</w:t>
      </w:r>
      <w:r w:rsidR="00B06ADB">
        <w:rPr>
          <w:rFonts w:cs="Arial"/>
          <w:sz w:val="24"/>
          <w:szCs w:val="24"/>
        </w:rPr>
        <w:t xml:space="preserve">.2.7 </w:t>
      </w:r>
      <w:r w:rsidR="00B06ADB" w:rsidRPr="00A17582">
        <w:rPr>
          <w:rFonts w:cs="Arial"/>
          <w:sz w:val="24"/>
          <w:szCs w:val="24"/>
        </w:rPr>
        <w:t xml:space="preserve">O pagamento </w:t>
      </w:r>
      <w:r w:rsidR="00B06ADB" w:rsidRPr="00A17582">
        <w:rPr>
          <w:rFonts w:cs="Arial"/>
          <w:b/>
          <w:bCs/>
          <w:sz w:val="24"/>
          <w:szCs w:val="24"/>
        </w:rPr>
        <w:t>SOMENTE</w:t>
      </w:r>
      <w:r w:rsidR="00B06ADB" w:rsidRPr="00A17582">
        <w:rPr>
          <w:rFonts w:cs="Arial"/>
          <w:sz w:val="24"/>
          <w:szCs w:val="24"/>
        </w:rPr>
        <w:t xml:space="preserve"> será efetuado:</w:t>
      </w:r>
    </w:p>
    <w:p w14:paraId="0073D3B7" w14:textId="77777777" w:rsidR="00B06ADB" w:rsidRPr="00A17582" w:rsidRDefault="00B06ADB" w:rsidP="003710FD">
      <w:pPr>
        <w:pStyle w:val="WW-Recuodecorpodetexto2"/>
        <w:numPr>
          <w:ilvl w:val="0"/>
          <w:numId w:val="11"/>
        </w:numPr>
        <w:spacing w:after="120" w:line="360" w:lineRule="auto"/>
        <w:ind w:left="851" w:hanging="284"/>
        <w:rPr>
          <w:rFonts w:cs="Arial"/>
          <w:sz w:val="24"/>
          <w:szCs w:val="24"/>
        </w:rPr>
      </w:pPr>
      <w:r w:rsidRPr="00A17582">
        <w:rPr>
          <w:rFonts w:cs="Arial"/>
          <w:sz w:val="24"/>
          <w:szCs w:val="24"/>
        </w:rPr>
        <w:t>Após a aceitação da Nota Fiscal / Fatura.</w:t>
      </w:r>
    </w:p>
    <w:p w14:paraId="768DC0A9" w14:textId="77777777" w:rsidR="00B06ADB" w:rsidRPr="00A17582" w:rsidRDefault="00B06ADB" w:rsidP="003710FD">
      <w:pPr>
        <w:pStyle w:val="WW-Recuodecorpodetexto2"/>
        <w:numPr>
          <w:ilvl w:val="0"/>
          <w:numId w:val="11"/>
        </w:numPr>
        <w:spacing w:after="120" w:line="360" w:lineRule="auto"/>
        <w:ind w:left="851" w:hanging="284"/>
        <w:rPr>
          <w:rFonts w:cs="Arial"/>
          <w:sz w:val="24"/>
          <w:szCs w:val="24"/>
        </w:rPr>
      </w:pPr>
      <w:r w:rsidRPr="00A17582">
        <w:rPr>
          <w:rFonts w:cs="Arial"/>
          <w:sz w:val="24"/>
          <w:szCs w:val="24"/>
        </w:rPr>
        <w:lastRenderedPageBreak/>
        <w:t xml:space="preserve">Após o recolhimento pela </w:t>
      </w:r>
      <w:r w:rsidR="0001029D">
        <w:rPr>
          <w:rFonts w:cs="Arial"/>
          <w:sz w:val="24"/>
          <w:szCs w:val="24"/>
        </w:rPr>
        <w:t>contratada</w:t>
      </w:r>
      <w:r w:rsidRPr="00A17582">
        <w:rPr>
          <w:rFonts w:cs="Arial"/>
          <w:sz w:val="24"/>
          <w:szCs w:val="24"/>
        </w:rPr>
        <w:t xml:space="preserve"> de quaisquer multas que lhe tenham sido impostas em decorrência de inadimplemento contratual.</w:t>
      </w:r>
    </w:p>
    <w:p w14:paraId="3725018B" w14:textId="77777777" w:rsidR="00B06ADB" w:rsidRPr="00A17582" w:rsidRDefault="00240635" w:rsidP="003710FD">
      <w:pPr>
        <w:pStyle w:val="Corpodetexto2"/>
        <w:spacing w:after="120" w:line="360" w:lineRule="auto"/>
        <w:rPr>
          <w:b/>
          <w:sz w:val="24"/>
          <w:szCs w:val="24"/>
        </w:rPr>
      </w:pPr>
      <w:r>
        <w:rPr>
          <w:sz w:val="24"/>
          <w:szCs w:val="24"/>
        </w:rPr>
        <w:t>7</w:t>
      </w:r>
      <w:r w:rsidR="00B06ADB">
        <w:rPr>
          <w:sz w:val="24"/>
          <w:szCs w:val="24"/>
        </w:rPr>
        <w:t xml:space="preserve">.2.8 </w:t>
      </w:r>
      <w:r w:rsidR="00B06ADB" w:rsidRPr="00A17582">
        <w:rPr>
          <w:sz w:val="24"/>
          <w:szCs w:val="24"/>
        </w:rPr>
        <w:t>Na Nota Fiscal / Fatura deverão ser anexadas as certidões atualizadas de regularidade junto ao INSS, ao FGTS e à Justiça do Trabalho.</w:t>
      </w:r>
    </w:p>
    <w:p w14:paraId="21B8F0F6" w14:textId="77777777" w:rsidR="00B06ADB" w:rsidRPr="00A17582" w:rsidRDefault="00240635" w:rsidP="003710FD">
      <w:pPr>
        <w:pStyle w:val="Corpodetexto2"/>
        <w:spacing w:after="120" w:line="360" w:lineRule="auto"/>
        <w:rPr>
          <w:b/>
          <w:sz w:val="24"/>
          <w:szCs w:val="24"/>
        </w:rPr>
      </w:pPr>
      <w:r>
        <w:rPr>
          <w:sz w:val="24"/>
          <w:szCs w:val="24"/>
        </w:rPr>
        <w:t>7</w:t>
      </w:r>
      <w:r w:rsidR="00B06ADB">
        <w:rPr>
          <w:sz w:val="24"/>
          <w:szCs w:val="24"/>
        </w:rPr>
        <w:t xml:space="preserve">.2.9 </w:t>
      </w:r>
      <w:r w:rsidR="00B06ADB" w:rsidRPr="00A17582">
        <w:rPr>
          <w:sz w:val="24"/>
          <w:szCs w:val="24"/>
        </w:rPr>
        <w:t>Na eventualidade de aplicação de multas, estas deverão ser liquidadas simultaneamente com parcela vinculada ao evento cujo descumprimento der origem à aplicação da penalidade.</w:t>
      </w:r>
    </w:p>
    <w:p w14:paraId="4F00E170" w14:textId="77777777" w:rsidR="00B06ADB" w:rsidRPr="00A17582" w:rsidRDefault="00240635" w:rsidP="003710FD">
      <w:pPr>
        <w:suppressAutoHyphens/>
        <w:spacing w:after="120" w:line="360" w:lineRule="auto"/>
        <w:jc w:val="both"/>
        <w:rPr>
          <w:rFonts w:ascii="Arial" w:hAnsi="Arial" w:cs="Arial"/>
          <w:sz w:val="24"/>
          <w:szCs w:val="24"/>
        </w:rPr>
      </w:pPr>
      <w:r>
        <w:rPr>
          <w:rFonts w:ascii="Arial" w:hAnsi="Arial" w:cs="Arial"/>
          <w:sz w:val="24"/>
          <w:szCs w:val="24"/>
        </w:rPr>
        <w:t>7</w:t>
      </w:r>
      <w:r w:rsidR="00B06ADB">
        <w:rPr>
          <w:rFonts w:ascii="Arial" w:hAnsi="Arial" w:cs="Arial"/>
          <w:sz w:val="24"/>
          <w:szCs w:val="24"/>
        </w:rPr>
        <w:t xml:space="preserve">.2.10 </w:t>
      </w:r>
      <w:r w:rsidR="00B06ADB" w:rsidRPr="00A17582">
        <w:rPr>
          <w:rFonts w:ascii="Arial" w:hAnsi="Arial" w:cs="Arial"/>
          <w:sz w:val="24"/>
          <w:szCs w:val="24"/>
        </w:rPr>
        <w:t>O CNPJ da Contratada constante da Nota Fiscal / Fatura deverá ser o mesmo da documentação apresentada no processo.</w:t>
      </w:r>
    </w:p>
    <w:p w14:paraId="6FD557E2" w14:textId="030C6640" w:rsidR="00791F9E" w:rsidRPr="00574F15" w:rsidRDefault="00240635" w:rsidP="003710FD">
      <w:pPr>
        <w:suppressAutoHyphens/>
        <w:spacing w:after="120" w:line="360" w:lineRule="auto"/>
        <w:jc w:val="both"/>
        <w:rPr>
          <w:rFonts w:ascii="Arial" w:hAnsi="Arial" w:cs="Arial"/>
          <w:color w:val="FF0000"/>
          <w:sz w:val="24"/>
          <w:szCs w:val="24"/>
          <w:lang w:val="de-DE"/>
        </w:rPr>
      </w:pPr>
      <w:r>
        <w:rPr>
          <w:rFonts w:ascii="Arial" w:hAnsi="Arial" w:cs="Arial"/>
          <w:iCs/>
          <w:sz w:val="24"/>
          <w:szCs w:val="24"/>
        </w:rPr>
        <w:t>7</w:t>
      </w:r>
      <w:r w:rsidR="00B06ADB">
        <w:rPr>
          <w:rFonts w:ascii="Arial" w:hAnsi="Arial" w:cs="Arial"/>
          <w:iCs/>
          <w:sz w:val="24"/>
          <w:szCs w:val="24"/>
        </w:rPr>
        <w:t xml:space="preserve">.2.11 </w:t>
      </w:r>
      <w:r w:rsidR="00B06ADB" w:rsidRPr="007D10E1">
        <w:rPr>
          <w:rFonts w:ascii="Arial" w:hAnsi="Arial" w:cs="Arial"/>
          <w:iCs/>
          <w:sz w:val="24"/>
          <w:szCs w:val="24"/>
        </w:rPr>
        <w:t xml:space="preserve">Será utilizado </w:t>
      </w:r>
      <w:r w:rsidR="00DB6B7C">
        <w:rPr>
          <w:rFonts w:ascii="Arial" w:hAnsi="Arial" w:cs="Arial"/>
          <w:iCs/>
          <w:sz w:val="24"/>
          <w:szCs w:val="24"/>
        </w:rPr>
        <w:t xml:space="preserve">o </w:t>
      </w:r>
      <w:r w:rsidR="005B0689">
        <w:rPr>
          <w:sz w:val="24"/>
        </w:rPr>
        <w:t>IPCA (</w:t>
      </w:r>
      <w:r w:rsidR="005B0689" w:rsidRPr="00A556ED">
        <w:rPr>
          <w:rFonts w:ascii="Arial" w:hAnsi="Arial" w:cs="Arial"/>
          <w:sz w:val="24"/>
        </w:rPr>
        <w:t>Índice Nacional de Preços ao Consumidor Amplo)</w:t>
      </w:r>
      <w:r w:rsidR="005B0689" w:rsidRPr="00A556ED">
        <w:rPr>
          <w:rFonts w:ascii="Arial" w:hAnsi="Arial" w:cs="Arial"/>
          <w:spacing w:val="-64"/>
          <w:sz w:val="24"/>
        </w:rPr>
        <w:t xml:space="preserve"> </w:t>
      </w:r>
      <w:r w:rsidR="00A556ED" w:rsidRPr="00A556ED">
        <w:rPr>
          <w:rFonts w:ascii="Arial" w:hAnsi="Arial" w:cs="Arial"/>
          <w:spacing w:val="-64"/>
          <w:sz w:val="24"/>
        </w:rPr>
        <w:t xml:space="preserve"> </w:t>
      </w:r>
      <w:r w:rsidR="00DB6B7C" w:rsidRPr="00A556ED">
        <w:rPr>
          <w:rFonts w:ascii="Arial" w:hAnsi="Arial" w:cs="Arial"/>
          <w:iCs/>
          <w:sz w:val="24"/>
          <w:szCs w:val="24"/>
        </w:rPr>
        <w:t xml:space="preserve">como índice para reajuste de preços, quando couber, e o marco inicial para concessão do reajuste será </w:t>
      </w:r>
      <w:r w:rsidR="001E69C6" w:rsidRPr="00A556ED">
        <w:rPr>
          <w:rFonts w:ascii="Arial" w:hAnsi="Arial" w:cs="Arial"/>
          <w:iCs/>
          <w:sz w:val="24"/>
          <w:szCs w:val="24"/>
        </w:rPr>
        <w:t>a data da apresentação da proposta comercial</w:t>
      </w:r>
      <w:r w:rsidR="005B0689" w:rsidRPr="00A556ED">
        <w:rPr>
          <w:rFonts w:ascii="Arial" w:hAnsi="Arial" w:cs="Arial"/>
          <w:iCs/>
          <w:sz w:val="24"/>
          <w:szCs w:val="24"/>
        </w:rPr>
        <w:t>.</w:t>
      </w:r>
    </w:p>
    <w:p w14:paraId="66995CE7" w14:textId="213CF295" w:rsidR="00895599" w:rsidRPr="00FB69C0" w:rsidRDefault="00240635" w:rsidP="003710FD">
      <w:pPr>
        <w:suppressAutoHyphens/>
        <w:spacing w:after="120" w:line="360" w:lineRule="auto"/>
        <w:jc w:val="both"/>
        <w:rPr>
          <w:rFonts w:ascii="Arial" w:hAnsi="Arial" w:cs="Arial"/>
          <w:color w:val="000000" w:themeColor="text1"/>
          <w:sz w:val="24"/>
          <w:szCs w:val="24"/>
        </w:rPr>
      </w:pPr>
      <w:r w:rsidRPr="00FB69C0">
        <w:rPr>
          <w:rFonts w:ascii="Arial" w:hAnsi="Arial" w:cs="Arial"/>
          <w:iCs/>
          <w:sz w:val="24"/>
          <w:szCs w:val="24"/>
        </w:rPr>
        <w:t>7</w:t>
      </w:r>
      <w:r w:rsidR="00895599" w:rsidRPr="00FB69C0">
        <w:rPr>
          <w:rFonts w:ascii="Arial" w:hAnsi="Arial" w:cs="Arial"/>
          <w:iCs/>
          <w:sz w:val="24"/>
          <w:szCs w:val="24"/>
        </w:rPr>
        <w:t>.2.</w:t>
      </w:r>
      <w:r w:rsidR="00254F71" w:rsidRPr="00FB69C0">
        <w:rPr>
          <w:rFonts w:ascii="Arial" w:hAnsi="Arial" w:cs="Arial"/>
          <w:iCs/>
          <w:sz w:val="24"/>
          <w:szCs w:val="24"/>
        </w:rPr>
        <w:t xml:space="preserve">11.1 </w:t>
      </w:r>
      <w:r w:rsidR="00254F71" w:rsidRPr="00FB69C0">
        <w:rPr>
          <w:rFonts w:ascii="Arial" w:hAnsi="Arial" w:cs="Arial"/>
          <w:sz w:val="24"/>
          <w:szCs w:val="24"/>
        </w:rPr>
        <w:t xml:space="preserve">Para o primeiro reajuste, o marco inicial para a concessão do reajustamento de preços é a data limite da apresentação da </w:t>
      </w:r>
      <w:r w:rsidR="00254F71" w:rsidRPr="00FB69C0">
        <w:rPr>
          <w:rFonts w:ascii="Arial" w:hAnsi="Arial" w:cs="Arial"/>
          <w:color w:val="000000" w:themeColor="text1"/>
          <w:sz w:val="24"/>
          <w:szCs w:val="24"/>
        </w:rPr>
        <w:t>proposta</w:t>
      </w:r>
      <w:r w:rsidR="00F0769A" w:rsidRPr="00FB69C0">
        <w:rPr>
          <w:rFonts w:ascii="Arial" w:hAnsi="Arial" w:cs="Arial"/>
          <w:b/>
          <w:bCs/>
          <w:iCs/>
          <w:color w:val="000000" w:themeColor="text1"/>
          <w:sz w:val="24"/>
          <w:szCs w:val="24"/>
          <w:u w:val="single"/>
        </w:rPr>
        <w:t>.</w:t>
      </w:r>
    </w:p>
    <w:p w14:paraId="248E0806" w14:textId="70700591" w:rsidR="00254F71" w:rsidRDefault="00240635" w:rsidP="003710FD">
      <w:pPr>
        <w:suppressAutoHyphens/>
        <w:spacing w:after="120" w:line="360" w:lineRule="auto"/>
        <w:jc w:val="both"/>
        <w:rPr>
          <w:rFonts w:ascii="Arial" w:hAnsi="Arial" w:cs="Arial"/>
          <w:sz w:val="24"/>
          <w:szCs w:val="24"/>
        </w:rPr>
      </w:pPr>
      <w:r w:rsidRPr="00FB69C0">
        <w:rPr>
          <w:rFonts w:ascii="Arial" w:hAnsi="Arial" w:cs="Arial"/>
          <w:iCs/>
          <w:color w:val="000000" w:themeColor="text1"/>
          <w:sz w:val="24"/>
          <w:szCs w:val="24"/>
        </w:rPr>
        <w:t>7</w:t>
      </w:r>
      <w:r w:rsidR="00096BB7" w:rsidRPr="00FB69C0">
        <w:rPr>
          <w:rFonts w:ascii="Arial" w:hAnsi="Arial" w:cs="Arial"/>
          <w:iCs/>
          <w:color w:val="000000" w:themeColor="text1"/>
          <w:sz w:val="24"/>
          <w:szCs w:val="24"/>
        </w:rPr>
        <w:t>.2.1</w:t>
      </w:r>
      <w:r w:rsidR="00254F71" w:rsidRPr="00FB69C0">
        <w:rPr>
          <w:rFonts w:ascii="Arial" w:hAnsi="Arial" w:cs="Arial"/>
          <w:iCs/>
          <w:color w:val="000000" w:themeColor="text1"/>
          <w:sz w:val="24"/>
          <w:szCs w:val="24"/>
        </w:rPr>
        <w:t>1.2</w:t>
      </w:r>
      <w:r w:rsidR="00D01710" w:rsidRPr="00FB69C0">
        <w:rPr>
          <w:rFonts w:ascii="Arial" w:hAnsi="Arial" w:cs="Arial"/>
          <w:iCs/>
          <w:color w:val="000000" w:themeColor="text1"/>
          <w:sz w:val="24"/>
          <w:szCs w:val="24"/>
        </w:rPr>
        <w:t xml:space="preserve"> </w:t>
      </w:r>
      <w:r w:rsidR="00254F71" w:rsidRPr="00FB69C0">
        <w:rPr>
          <w:rFonts w:ascii="Arial" w:hAnsi="Arial" w:cs="Arial"/>
          <w:sz w:val="24"/>
          <w:szCs w:val="24"/>
        </w:rPr>
        <w:t>Nas repactuações subsequentes à primeira, a anualidade será contada a partir da data do fato gerador que deu ensejo à última repactuação. Entende-se como última repactuação a data em que iniciados seus efeitos financeiros, independentemente daquela em que celebrada ou apostilada</w:t>
      </w:r>
      <w:r w:rsidR="005269F4" w:rsidRPr="00FB69C0">
        <w:rPr>
          <w:rFonts w:ascii="Arial" w:hAnsi="Arial" w:cs="Arial"/>
          <w:sz w:val="24"/>
          <w:szCs w:val="24"/>
        </w:rPr>
        <w:t>.</w:t>
      </w:r>
    </w:p>
    <w:p w14:paraId="77D69C8D" w14:textId="77777777" w:rsidR="00B06ADB" w:rsidRPr="00A17582" w:rsidRDefault="00240635" w:rsidP="003710FD">
      <w:pPr>
        <w:suppressAutoHyphens/>
        <w:spacing w:after="120" w:line="360" w:lineRule="auto"/>
        <w:jc w:val="both"/>
        <w:rPr>
          <w:rFonts w:ascii="Arial" w:hAnsi="Arial" w:cs="Arial"/>
          <w:sz w:val="24"/>
          <w:szCs w:val="24"/>
          <w:lang w:val="de-DE"/>
        </w:rPr>
      </w:pPr>
      <w:r>
        <w:rPr>
          <w:rFonts w:ascii="Arial" w:hAnsi="Arial" w:cs="Arial"/>
          <w:sz w:val="24"/>
          <w:szCs w:val="24"/>
        </w:rPr>
        <w:t>7</w:t>
      </w:r>
      <w:r w:rsidR="00B06ADB">
        <w:rPr>
          <w:rFonts w:ascii="Arial" w:hAnsi="Arial" w:cs="Arial"/>
          <w:sz w:val="24"/>
          <w:szCs w:val="24"/>
        </w:rPr>
        <w:t xml:space="preserve">.2.12 </w:t>
      </w:r>
      <w:r w:rsidR="00B06ADB" w:rsidRPr="00A17582">
        <w:rPr>
          <w:rFonts w:ascii="Arial" w:hAnsi="Arial" w:cs="Arial"/>
          <w:sz w:val="24"/>
          <w:szCs w:val="24"/>
        </w:rPr>
        <w:t>Na hipótese de ocorrer atraso no pagamento da Nota Fiscal / Fatura por responsabilidade da CESAMA, esta se compromete a aplicar, conforme legislação em vigor, juros de mora sobre o valor devido “</w:t>
      </w:r>
      <w:r w:rsidR="00B06ADB" w:rsidRPr="00A17582">
        <w:rPr>
          <w:rFonts w:ascii="Arial" w:hAnsi="Arial" w:cs="Arial"/>
          <w:i/>
          <w:iCs/>
          <w:sz w:val="24"/>
          <w:szCs w:val="24"/>
        </w:rPr>
        <w:t>pro rata”</w:t>
      </w:r>
      <w:r w:rsidR="00B06ADB" w:rsidRPr="00A17582">
        <w:rPr>
          <w:rFonts w:ascii="Arial" w:hAnsi="Arial" w:cs="Arial"/>
          <w:sz w:val="24"/>
          <w:szCs w:val="24"/>
        </w:rPr>
        <w:t xml:space="preserve"> entre a data do vencimento e o efetivo pagamento</w:t>
      </w:r>
      <w:r w:rsidR="00B06ADB" w:rsidRPr="00A17582">
        <w:rPr>
          <w:rFonts w:ascii="Arial" w:hAnsi="Arial" w:cs="Arial"/>
          <w:sz w:val="24"/>
          <w:szCs w:val="24"/>
          <w:lang w:val="de-DE"/>
        </w:rPr>
        <w:t>.</w:t>
      </w:r>
    </w:p>
    <w:p w14:paraId="7F40CD46" w14:textId="77777777" w:rsidR="00B06ADB" w:rsidRPr="00A17582" w:rsidRDefault="00240635" w:rsidP="003710FD">
      <w:pPr>
        <w:suppressAutoHyphens/>
        <w:spacing w:after="120" w:line="360" w:lineRule="auto"/>
        <w:jc w:val="both"/>
        <w:rPr>
          <w:rFonts w:ascii="Arial" w:hAnsi="Arial" w:cs="Arial"/>
          <w:sz w:val="24"/>
          <w:szCs w:val="24"/>
        </w:rPr>
      </w:pPr>
      <w:r>
        <w:rPr>
          <w:rFonts w:ascii="Arial" w:hAnsi="Arial" w:cs="Arial"/>
          <w:sz w:val="24"/>
          <w:szCs w:val="24"/>
        </w:rPr>
        <w:t>7</w:t>
      </w:r>
      <w:r w:rsidR="00B06ADB" w:rsidRPr="00540C93">
        <w:rPr>
          <w:rFonts w:ascii="Arial" w:hAnsi="Arial" w:cs="Arial"/>
          <w:sz w:val="24"/>
          <w:szCs w:val="24"/>
        </w:rPr>
        <w:t>.</w:t>
      </w:r>
      <w:r w:rsidR="00B06ADB">
        <w:rPr>
          <w:rFonts w:ascii="Arial" w:hAnsi="Arial" w:cs="Arial"/>
          <w:sz w:val="24"/>
          <w:szCs w:val="24"/>
        </w:rPr>
        <w:t>2.</w:t>
      </w:r>
      <w:r w:rsidR="00B06ADB" w:rsidRPr="00540C93">
        <w:rPr>
          <w:rFonts w:ascii="Arial" w:hAnsi="Arial" w:cs="Arial"/>
          <w:sz w:val="24"/>
          <w:szCs w:val="24"/>
        </w:rPr>
        <w:t>13 A Contratada não poderá ceder ou dar em garantia, em qualquer hipótese, no todo ou em parte, os créditos de qualquer natureza, decorrentes ou oriundos do contrato.</w:t>
      </w:r>
    </w:p>
    <w:p w14:paraId="740FE09A" w14:textId="77777777" w:rsidR="00B06ADB" w:rsidRPr="00A17582" w:rsidRDefault="00240635" w:rsidP="003710FD">
      <w:pPr>
        <w:suppressAutoHyphens/>
        <w:spacing w:after="120" w:line="360" w:lineRule="auto"/>
        <w:jc w:val="both"/>
        <w:rPr>
          <w:rFonts w:ascii="Arial" w:hAnsi="Arial" w:cs="Arial"/>
          <w:b/>
          <w:bCs/>
          <w:sz w:val="24"/>
          <w:szCs w:val="24"/>
        </w:rPr>
      </w:pPr>
      <w:r>
        <w:rPr>
          <w:rFonts w:ascii="Arial" w:hAnsi="Arial" w:cs="Arial"/>
          <w:color w:val="000000"/>
          <w:sz w:val="24"/>
          <w:szCs w:val="24"/>
        </w:rPr>
        <w:t>7</w:t>
      </w:r>
      <w:r w:rsidR="00B06ADB">
        <w:rPr>
          <w:rFonts w:ascii="Arial" w:hAnsi="Arial" w:cs="Arial"/>
          <w:color w:val="000000"/>
          <w:sz w:val="24"/>
          <w:szCs w:val="24"/>
        </w:rPr>
        <w:t xml:space="preserve">.2.14 </w:t>
      </w:r>
      <w:r w:rsidR="00B06ADB" w:rsidRPr="00A17582">
        <w:rPr>
          <w:rFonts w:ascii="Arial" w:hAnsi="Arial" w:cs="Arial"/>
          <w:color w:val="000000"/>
          <w:sz w:val="24"/>
          <w:szCs w:val="24"/>
        </w:rPr>
        <w:t xml:space="preserve">Nenhum pagamento será efetuado à Contratada enquanto pendente de liquidação quaisquer obrigações financeiras que lhe foram impostas, em virtude </w:t>
      </w:r>
      <w:r w:rsidR="00B06ADB" w:rsidRPr="00A17582">
        <w:rPr>
          <w:rFonts w:ascii="Arial" w:hAnsi="Arial" w:cs="Arial"/>
          <w:color w:val="000000"/>
          <w:sz w:val="24"/>
          <w:szCs w:val="24"/>
        </w:rPr>
        <w:lastRenderedPageBreak/>
        <w:t>de penalidade ou inadimplência, sem que isso gere direito ao pleito de reajustamento de preços ou correção monetária.</w:t>
      </w:r>
    </w:p>
    <w:p w14:paraId="20285C9F" w14:textId="77777777" w:rsidR="00B06ADB" w:rsidRPr="00AC03BB" w:rsidRDefault="00240635" w:rsidP="003710FD">
      <w:pPr>
        <w:spacing w:after="120" w:line="360" w:lineRule="auto"/>
        <w:jc w:val="both"/>
        <w:rPr>
          <w:rFonts w:ascii="Arial" w:hAnsi="Arial" w:cs="Arial"/>
          <w:sz w:val="24"/>
          <w:szCs w:val="24"/>
        </w:rPr>
      </w:pPr>
      <w:r>
        <w:rPr>
          <w:rFonts w:ascii="Arial" w:hAnsi="Arial" w:cs="Arial"/>
          <w:sz w:val="24"/>
          <w:szCs w:val="24"/>
        </w:rPr>
        <w:t>7</w:t>
      </w:r>
      <w:r w:rsidR="00B06ADB" w:rsidRPr="005269F4">
        <w:rPr>
          <w:rFonts w:ascii="Arial" w:hAnsi="Arial" w:cs="Arial"/>
          <w:sz w:val="24"/>
          <w:szCs w:val="24"/>
        </w:rPr>
        <w:t xml:space="preserve">.2.15 A antecipação de pagamento só poderá ocorrer caso o </w:t>
      </w:r>
      <w:r>
        <w:rPr>
          <w:rFonts w:ascii="Arial" w:hAnsi="Arial" w:cs="Arial"/>
          <w:sz w:val="24"/>
          <w:szCs w:val="24"/>
        </w:rPr>
        <w:t>serviço</w:t>
      </w:r>
      <w:r w:rsidR="00B06ADB" w:rsidRPr="005269F4">
        <w:rPr>
          <w:rFonts w:ascii="Arial" w:hAnsi="Arial" w:cs="Arial"/>
          <w:sz w:val="24"/>
          <w:szCs w:val="24"/>
        </w:rPr>
        <w:t xml:space="preserve"> tenha </w:t>
      </w:r>
      <w:r w:rsidR="00B06ADB" w:rsidRPr="00AC03BB">
        <w:rPr>
          <w:rFonts w:ascii="Arial" w:hAnsi="Arial" w:cs="Arial"/>
          <w:sz w:val="24"/>
          <w:szCs w:val="24"/>
        </w:rPr>
        <w:t xml:space="preserve">sido entregue. </w:t>
      </w:r>
    </w:p>
    <w:p w14:paraId="47761029" w14:textId="61E8F056" w:rsidR="00B06ADB" w:rsidRPr="00AC03BB" w:rsidRDefault="00240635" w:rsidP="003710FD">
      <w:pPr>
        <w:pStyle w:val="Corpodetexto2"/>
        <w:tabs>
          <w:tab w:val="left" w:pos="-3402"/>
          <w:tab w:val="left" w:pos="993"/>
        </w:tabs>
        <w:spacing w:after="120" w:line="360" w:lineRule="auto"/>
        <w:rPr>
          <w:color w:val="auto"/>
          <w:sz w:val="24"/>
          <w:szCs w:val="24"/>
        </w:rPr>
      </w:pPr>
      <w:r w:rsidRPr="00AC03BB">
        <w:rPr>
          <w:color w:val="auto"/>
          <w:sz w:val="24"/>
          <w:szCs w:val="24"/>
        </w:rPr>
        <w:t>7</w:t>
      </w:r>
      <w:r w:rsidR="00B06ADB" w:rsidRPr="00AC03BB">
        <w:rPr>
          <w:color w:val="auto"/>
          <w:sz w:val="24"/>
          <w:szCs w:val="24"/>
        </w:rPr>
        <w:t>.2.16 A Cesama poderá realizar o pagamento antes do prazo definido no</w:t>
      </w:r>
      <w:r w:rsidR="00D01710" w:rsidRPr="00AC03BB">
        <w:rPr>
          <w:color w:val="auto"/>
          <w:sz w:val="24"/>
          <w:szCs w:val="24"/>
        </w:rPr>
        <w:t xml:space="preserve"> </w:t>
      </w:r>
      <w:r w:rsidR="00B06ADB" w:rsidRPr="00AC03BB">
        <w:rPr>
          <w:b/>
          <w:color w:val="auto"/>
          <w:sz w:val="24"/>
          <w:szCs w:val="24"/>
        </w:rPr>
        <w:t xml:space="preserve">item </w:t>
      </w:r>
      <w:r w:rsidRPr="00AC03BB">
        <w:rPr>
          <w:b/>
          <w:color w:val="auto"/>
          <w:sz w:val="24"/>
          <w:szCs w:val="24"/>
        </w:rPr>
        <w:t>7</w:t>
      </w:r>
      <w:r w:rsidR="00B06ADB" w:rsidRPr="00AC03BB">
        <w:rPr>
          <w:b/>
          <w:color w:val="auto"/>
          <w:sz w:val="24"/>
          <w:szCs w:val="24"/>
        </w:rPr>
        <w:t>.2.1</w:t>
      </w:r>
      <w:r w:rsidR="00B06ADB" w:rsidRPr="00AC03BB">
        <w:rPr>
          <w:color w:val="auto"/>
          <w:sz w:val="24"/>
          <w:szCs w:val="24"/>
        </w:rPr>
        <w:t>, através de solicitação expressa d</w:t>
      </w:r>
      <w:r w:rsidR="00D95295" w:rsidRPr="00AC03BB">
        <w:rPr>
          <w:color w:val="auto"/>
          <w:sz w:val="24"/>
          <w:szCs w:val="24"/>
        </w:rPr>
        <w:t>a contratada</w:t>
      </w:r>
      <w:r w:rsidR="00B06ADB" w:rsidRPr="00AC03BB">
        <w:rPr>
          <w:color w:val="auto"/>
          <w:sz w:val="24"/>
          <w:szCs w:val="24"/>
        </w:rPr>
        <w:t xml:space="preserve">, que será analisada pela Gerência Financeira e </w:t>
      </w:r>
      <w:r w:rsidR="004E5395" w:rsidRPr="00AC03BB">
        <w:rPr>
          <w:color w:val="auto"/>
          <w:sz w:val="24"/>
          <w:szCs w:val="24"/>
        </w:rPr>
        <w:t>Comercial</w:t>
      </w:r>
      <w:r w:rsidR="00B06ADB" w:rsidRPr="00AC03BB">
        <w:rPr>
          <w:color w:val="auto"/>
          <w:sz w:val="24"/>
          <w:szCs w:val="24"/>
        </w:rPr>
        <w:t>, de acordo com as condições financeiras da Cesama. Havendo a antecipação do pagamento, o mesmo sofrerá um desconto financeiro, e o índice a ser utilizado será o Índice Nacional de Preços ao Consumidor – INPC acrescido de 1% (um por cento) “</w:t>
      </w:r>
      <w:r w:rsidR="00B06ADB" w:rsidRPr="00AC03BB">
        <w:rPr>
          <w:i/>
          <w:color w:val="auto"/>
          <w:sz w:val="24"/>
          <w:szCs w:val="24"/>
        </w:rPr>
        <w:t>pro rata</w:t>
      </w:r>
      <w:r w:rsidR="00B06ADB" w:rsidRPr="00AC03BB">
        <w:rPr>
          <w:color w:val="auto"/>
          <w:sz w:val="24"/>
          <w:szCs w:val="24"/>
        </w:rPr>
        <w:t>”.</w:t>
      </w:r>
    </w:p>
    <w:p w14:paraId="1756CAEA" w14:textId="77777777" w:rsidR="00E8195B" w:rsidRDefault="00E8195B" w:rsidP="003710FD">
      <w:pPr>
        <w:pStyle w:val="Corpodetexto2"/>
        <w:tabs>
          <w:tab w:val="left" w:pos="-3402"/>
          <w:tab w:val="left" w:pos="993"/>
        </w:tabs>
        <w:spacing w:after="120" w:line="360" w:lineRule="auto"/>
        <w:rPr>
          <w:sz w:val="24"/>
          <w:szCs w:val="24"/>
        </w:rPr>
      </w:pPr>
    </w:p>
    <w:p w14:paraId="77B33A90" w14:textId="77777777" w:rsidR="006F4049" w:rsidRDefault="00240635" w:rsidP="003710FD">
      <w:pPr>
        <w:suppressAutoHyphens/>
        <w:autoSpaceDE w:val="0"/>
        <w:autoSpaceDN w:val="0"/>
        <w:adjustRightInd w:val="0"/>
        <w:spacing w:after="120" w:line="360" w:lineRule="auto"/>
        <w:jc w:val="both"/>
        <w:rPr>
          <w:rFonts w:ascii="Arial" w:hAnsi="Arial" w:cs="Arial"/>
          <w:b/>
          <w:sz w:val="24"/>
          <w:szCs w:val="24"/>
        </w:rPr>
      </w:pPr>
      <w:r>
        <w:rPr>
          <w:rFonts w:ascii="Arial" w:hAnsi="Arial" w:cs="Arial"/>
          <w:b/>
          <w:sz w:val="24"/>
          <w:szCs w:val="24"/>
        </w:rPr>
        <w:t>8</w:t>
      </w:r>
      <w:r w:rsidR="00E8195B">
        <w:rPr>
          <w:rFonts w:ascii="Arial" w:hAnsi="Arial" w:cs="Arial"/>
          <w:b/>
          <w:sz w:val="24"/>
          <w:szCs w:val="24"/>
        </w:rPr>
        <w:t xml:space="preserve">. </w:t>
      </w:r>
      <w:r w:rsidR="00E8195B" w:rsidRPr="00A17582">
        <w:rPr>
          <w:rFonts w:ascii="Arial" w:hAnsi="Arial" w:cs="Arial"/>
          <w:b/>
          <w:sz w:val="24"/>
          <w:szCs w:val="24"/>
        </w:rPr>
        <w:t>OBRIGAÇÕES DA CONTRATADA</w:t>
      </w:r>
    </w:p>
    <w:p w14:paraId="29222B15" w14:textId="405900B6" w:rsidR="006F4049" w:rsidRPr="00E8195B" w:rsidRDefault="00240635" w:rsidP="003710FD">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.1.</w:t>
      </w:r>
      <w:r w:rsidR="00D01710">
        <w:rPr>
          <w:rFonts w:ascii="Arial" w:hAnsi="Arial" w:cs="Arial"/>
          <w:bCs/>
          <w:sz w:val="24"/>
          <w:szCs w:val="24"/>
        </w:rPr>
        <w:t xml:space="preserve"> </w:t>
      </w:r>
      <w:r w:rsidR="00E8195B" w:rsidRPr="00E8195B">
        <w:rPr>
          <w:rFonts w:ascii="Arial" w:hAnsi="Arial" w:cs="Arial"/>
          <w:bCs/>
          <w:sz w:val="24"/>
          <w:szCs w:val="24"/>
        </w:rPr>
        <w:t xml:space="preserve">Executar o Contrato fielmente, conforme definido no </w:t>
      </w:r>
      <w:r w:rsidR="00D95295">
        <w:rPr>
          <w:rFonts w:ascii="Arial" w:hAnsi="Arial" w:cs="Arial"/>
          <w:sz w:val="24"/>
          <w:szCs w:val="24"/>
        </w:rPr>
        <w:t>Termo de Referência</w:t>
      </w:r>
      <w:r w:rsidR="00E8195B" w:rsidRPr="00E8195B">
        <w:rPr>
          <w:rFonts w:ascii="Arial" w:hAnsi="Arial" w:cs="Arial"/>
          <w:bCs/>
          <w:sz w:val="24"/>
          <w:szCs w:val="24"/>
        </w:rPr>
        <w:t xml:space="preserve"> e seus anexos.</w:t>
      </w:r>
    </w:p>
    <w:p w14:paraId="1EDB921B" w14:textId="317D2E6B" w:rsidR="00E8195B" w:rsidRPr="00E8195B" w:rsidRDefault="00240635" w:rsidP="003710FD">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.2.</w:t>
      </w:r>
      <w:r w:rsidR="00D01710">
        <w:rPr>
          <w:rFonts w:ascii="Arial" w:hAnsi="Arial" w:cs="Arial"/>
          <w:bCs/>
          <w:sz w:val="24"/>
          <w:szCs w:val="24"/>
        </w:rPr>
        <w:t xml:space="preserve"> </w:t>
      </w:r>
      <w:r w:rsidR="00E8195B" w:rsidRPr="00E8195B">
        <w:rPr>
          <w:rFonts w:ascii="Arial" w:hAnsi="Arial" w:cs="Arial"/>
          <w:bCs/>
          <w:sz w:val="24"/>
          <w:szCs w:val="24"/>
        </w:rPr>
        <w:t>Arcar com todos os custos e encargos resultantes da execução do objeto do presente contrato, inclusive impostos, taxas, emolumentos incidentes sobre a prestação do serviço, e tudo que for necessário para a fiel execução dos serviços contratados.</w:t>
      </w:r>
    </w:p>
    <w:p w14:paraId="6880E89A" w14:textId="77777777" w:rsidR="006F4049" w:rsidRDefault="00240635" w:rsidP="003710FD">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A02FAB">
        <w:rPr>
          <w:rFonts w:ascii="Arial" w:hAnsi="Arial" w:cs="Arial"/>
          <w:bCs/>
          <w:sz w:val="24"/>
          <w:szCs w:val="24"/>
        </w:rPr>
        <w:t xml:space="preserve">.3 </w:t>
      </w:r>
      <w:r w:rsidR="00A02FAB" w:rsidRPr="00A02FAB">
        <w:rPr>
          <w:rFonts w:ascii="Arial" w:hAnsi="Arial" w:cs="Arial"/>
          <w:bCs/>
          <w:sz w:val="24"/>
          <w:szCs w:val="24"/>
        </w:rPr>
        <w:t>Atender às determinações da fiscalização da CESAMA e providenciar a imediata correção, quando est</w:t>
      </w:r>
      <w:r w:rsidR="00D464A6">
        <w:rPr>
          <w:rFonts w:ascii="Arial" w:hAnsi="Arial" w:cs="Arial"/>
          <w:bCs/>
          <w:sz w:val="24"/>
          <w:szCs w:val="24"/>
        </w:rPr>
        <w:t>a</w:t>
      </w:r>
      <w:r w:rsidR="00A02FAB" w:rsidRPr="00A02FAB">
        <w:rPr>
          <w:rFonts w:ascii="Arial" w:hAnsi="Arial" w:cs="Arial"/>
          <w:bCs/>
          <w:sz w:val="24"/>
          <w:szCs w:val="24"/>
        </w:rPr>
        <w:t xml:space="preserve"> for solicitado.</w:t>
      </w:r>
    </w:p>
    <w:p w14:paraId="34685122" w14:textId="77777777" w:rsidR="006F4049" w:rsidRDefault="00240635" w:rsidP="003710FD">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Pr>
          <w:rFonts w:ascii="Arial" w:hAnsi="Arial" w:cs="Arial"/>
          <w:bCs/>
          <w:sz w:val="24"/>
          <w:szCs w:val="24"/>
        </w:rPr>
        <w:t xml:space="preserve">.4 </w:t>
      </w:r>
      <w:r w:rsidR="00E8195B" w:rsidRPr="00E8195B">
        <w:rPr>
          <w:rFonts w:ascii="Arial" w:hAnsi="Arial" w:cs="Arial"/>
          <w:bCs/>
          <w:sz w:val="24"/>
          <w:szCs w:val="24"/>
        </w:rPr>
        <w:t>Responsabilizar-se pela qualidade dos serviços, substituindo aqueles que apresentarem qualquer tipo de vício ou imperfeição, ou não se adequarem ao Termo de Referência, sob pena de aplicação das sanções cabíveis, inclusive rescisão do Contrato.</w:t>
      </w:r>
    </w:p>
    <w:p w14:paraId="20FD627D" w14:textId="77777777" w:rsidR="006F4049" w:rsidRDefault="00240635" w:rsidP="003710FD">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w:t>
      </w:r>
      <w:r w:rsidR="00E8195B">
        <w:rPr>
          <w:rFonts w:ascii="Arial" w:hAnsi="Arial" w:cs="Arial"/>
          <w:bCs/>
          <w:sz w:val="24"/>
          <w:szCs w:val="24"/>
        </w:rPr>
        <w:t>5</w:t>
      </w:r>
      <w:r w:rsidR="00E8195B" w:rsidRPr="00E8195B">
        <w:rPr>
          <w:rFonts w:ascii="Arial" w:hAnsi="Arial" w:cs="Arial"/>
          <w:bCs/>
          <w:sz w:val="24"/>
          <w:szCs w:val="24"/>
        </w:rPr>
        <w:t xml:space="preserve"> Cumprir os prazos previstos </w:t>
      </w:r>
      <w:r w:rsidR="00D95295">
        <w:rPr>
          <w:rFonts w:ascii="Arial" w:hAnsi="Arial" w:cs="Arial"/>
          <w:bCs/>
          <w:sz w:val="24"/>
          <w:szCs w:val="24"/>
        </w:rPr>
        <w:t xml:space="preserve">no </w:t>
      </w:r>
      <w:r w:rsidR="00D95295">
        <w:rPr>
          <w:rFonts w:ascii="Arial" w:hAnsi="Arial" w:cs="Arial"/>
          <w:sz w:val="24"/>
          <w:szCs w:val="24"/>
        </w:rPr>
        <w:t>Termo de Referência</w:t>
      </w:r>
      <w:r w:rsidR="00E8195B" w:rsidRPr="00E8195B">
        <w:rPr>
          <w:rFonts w:ascii="Arial" w:hAnsi="Arial" w:cs="Arial"/>
          <w:bCs/>
          <w:sz w:val="24"/>
          <w:szCs w:val="24"/>
        </w:rPr>
        <w:t xml:space="preserve"> ou outros que venham a ser fixados pela CESAMA.</w:t>
      </w:r>
    </w:p>
    <w:p w14:paraId="33B826C9" w14:textId="77777777" w:rsidR="006F4049" w:rsidRDefault="00240635" w:rsidP="003710FD">
      <w:pPr>
        <w:suppressAutoHyphens/>
        <w:autoSpaceDE w:val="0"/>
        <w:autoSpaceDN w:val="0"/>
        <w:adjustRightInd w:val="0"/>
        <w:spacing w:after="120" w:line="360" w:lineRule="auto"/>
        <w:jc w:val="both"/>
        <w:rPr>
          <w:rFonts w:ascii="Arial" w:hAnsi="Arial" w:cs="Arial"/>
          <w:bCs/>
          <w:sz w:val="24"/>
          <w:szCs w:val="24"/>
        </w:rPr>
      </w:pPr>
      <w:r>
        <w:rPr>
          <w:rFonts w:ascii="Arial" w:hAnsi="Arial" w:cs="Arial"/>
          <w:bCs/>
          <w:sz w:val="24"/>
          <w:szCs w:val="24"/>
        </w:rPr>
        <w:t>8</w:t>
      </w:r>
      <w:r w:rsidR="00E8195B" w:rsidRPr="00E8195B">
        <w:rPr>
          <w:rFonts w:ascii="Arial" w:hAnsi="Arial" w:cs="Arial"/>
          <w:bCs/>
          <w:sz w:val="24"/>
          <w:szCs w:val="24"/>
        </w:rPr>
        <w:t>.</w:t>
      </w:r>
      <w:r w:rsidR="00E8195B">
        <w:rPr>
          <w:rFonts w:ascii="Arial" w:hAnsi="Arial" w:cs="Arial"/>
          <w:bCs/>
          <w:sz w:val="24"/>
          <w:szCs w:val="24"/>
        </w:rPr>
        <w:t>6</w:t>
      </w:r>
      <w:r w:rsidR="00E8195B" w:rsidRPr="00E8195B">
        <w:rPr>
          <w:rFonts w:ascii="Arial" w:hAnsi="Arial" w:cs="Arial"/>
          <w:bCs/>
          <w:sz w:val="24"/>
          <w:szCs w:val="24"/>
        </w:rPr>
        <w:t xml:space="preserve"> Dirimir qualquer dúvida e prestar esclarecimentos acerca da execução do Contrato, durante toda a sua vigência, a pedido da CESAMA.</w:t>
      </w:r>
    </w:p>
    <w:p w14:paraId="3AB4AA89" w14:textId="77777777" w:rsidR="00A02FAB"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bCs/>
          <w:sz w:val="24"/>
          <w:szCs w:val="24"/>
        </w:rPr>
        <w:lastRenderedPageBreak/>
        <w:t>8</w:t>
      </w:r>
      <w:r w:rsidR="00E8195B" w:rsidRPr="00E8195B">
        <w:rPr>
          <w:rFonts w:ascii="Arial" w:hAnsi="Arial" w:cs="Arial"/>
          <w:bCs/>
          <w:sz w:val="24"/>
          <w:szCs w:val="24"/>
        </w:rPr>
        <w:t>.</w:t>
      </w:r>
      <w:r w:rsidR="00E8195B">
        <w:rPr>
          <w:rFonts w:ascii="Arial" w:hAnsi="Arial" w:cs="Arial"/>
          <w:bCs/>
          <w:sz w:val="24"/>
          <w:szCs w:val="24"/>
        </w:rPr>
        <w:t xml:space="preserve">7 </w:t>
      </w:r>
      <w:r w:rsidR="00E8195B" w:rsidRPr="00E8195B">
        <w:rPr>
          <w:rFonts w:ascii="Arial" w:hAnsi="Arial" w:cs="Arial"/>
          <w:bCs/>
          <w:sz w:val="24"/>
          <w:szCs w:val="24"/>
        </w:rPr>
        <w:t>Responsabilizar-se pelos encargos trabalhistas, previdenciários, fiscais e comerciais, resultantes da execução do Contrato.</w:t>
      </w:r>
    </w:p>
    <w:p w14:paraId="3FFF287B" w14:textId="558B5A22" w:rsidR="00E8195B" w:rsidRPr="00A17582"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8</w:t>
      </w:r>
      <w:r w:rsidR="00E8195B">
        <w:rPr>
          <w:rFonts w:ascii="Arial" w:hAnsi="Arial" w:cs="Arial"/>
          <w:sz w:val="24"/>
          <w:szCs w:val="24"/>
        </w:rPr>
        <w:t>.</w:t>
      </w:r>
      <w:r w:rsidR="00A02FAB">
        <w:rPr>
          <w:rFonts w:ascii="Arial" w:hAnsi="Arial" w:cs="Arial"/>
          <w:sz w:val="24"/>
          <w:szCs w:val="24"/>
        </w:rPr>
        <w:t>8</w:t>
      </w:r>
      <w:r w:rsidR="00D01710">
        <w:rPr>
          <w:rFonts w:ascii="Arial" w:hAnsi="Arial" w:cs="Arial"/>
          <w:sz w:val="24"/>
          <w:szCs w:val="24"/>
        </w:rPr>
        <w:t xml:space="preserve"> </w:t>
      </w:r>
      <w:r w:rsidR="00E8195B" w:rsidRPr="00A17582">
        <w:rPr>
          <w:rFonts w:ascii="Arial" w:hAnsi="Arial" w:cs="Arial"/>
          <w:sz w:val="24"/>
          <w:szCs w:val="24"/>
        </w:rPr>
        <w:t>Providenciar</w:t>
      </w:r>
      <w:r w:rsidR="00F526B0">
        <w:rPr>
          <w:rFonts w:ascii="Arial" w:hAnsi="Arial" w:cs="Arial"/>
          <w:sz w:val="24"/>
          <w:szCs w:val="24"/>
        </w:rPr>
        <w:t>, imediatamente,</w:t>
      </w:r>
      <w:r w:rsidR="00D01710">
        <w:rPr>
          <w:rFonts w:ascii="Arial" w:hAnsi="Arial" w:cs="Arial"/>
          <w:sz w:val="24"/>
          <w:szCs w:val="24"/>
        </w:rPr>
        <w:t xml:space="preserve"> </w:t>
      </w:r>
      <w:r w:rsidR="00E8195B" w:rsidRPr="00A17582">
        <w:rPr>
          <w:rFonts w:ascii="Arial" w:hAnsi="Arial" w:cs="Arial"/>
          <w:sz w:val="24"/>
          <w:szCs w:val="24"/>
        </w:rPr>
        <w:t xml:space="preserve">a correção das deficiências apontadas pela CESAMA com respeito </w:t>
      </w:r>
      <w:r w:rsidRPr="00A17582">
        <w:rPr>
          <w:rFonts w:ascii="Arial" w:hAnsi="Arial" w:cs="Arial"/>
          <w:sz w:val="24"/>
          <w:szCs w:val="24"/>
        </w:rPr>
        <w:t>à</w:t>
      </w:r>
      <w:r w:rsidR="00E8195B">
        <w:rPr>
          <w:rFonts w:ascii="Arial" w:hAnsi="Arial" w:cs="Arial"/>
          <w:sz w:val="24"/>
          <w:szCs w:val="24"/>
        </w:rPr>
        <w:t xml:space="preserve"> execução do serviço</w:t>
      </w:r>
      <w:r w:rsidR="00E8195B" w:rsidRPr="00A17582">
        <w:rPr>
          <w:rFonts w:ascii="Arial" w:hAnsi="Arial" w:cs="Arial"/>
          <w:sz w:val="24"/>
          <w:szCs w:val="24"/>
        </w:rPr>
        <w:t>.</w:t>
      </w:r>
    </w:p>
    <w:p w14:paraId="3AC0C0F0" w14:textId="4FB956EF" w:rsidR="00E8195B"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8</w:t>
      </w:r>
      <w:r w:rsidR="00E8195B">
        <w:rPr>
          <w:rFonts w:ascii="Arial" w:hAnsi="Arial" w:cs="Arial"/>
          <w:sz w:val="24"/>
          <w:szCs w:val="24"/>
        </w:rPr>
        <w:t>.</w:t>
      </w:r>
      <w:r w:rsidR="00A02FAB">
        <w:rPr>
          <w:rFonts w:ascii="Arial" w:hAnsi="Arial" w:cs="Arial"/>
          <w:sz w:val="24"/>
          <w:szCs w:val="24"/>
        </w:rPr>
        <w:t>9</w:t>
      </w:r>
      <w:r w:rsidR="00D01710">
        <w:rPr>
          <w:rFonts w:ascii="Arial" w:hAnsi="Arial" w:cs="Arial"/>
          <w:sz w:val="24"/>
          <w:szCs w:val="24"/>
        </w:rPr>
        <w:t xml:space="preserve"> </w:t>
      </w:r>
      <w:r w:rsidR="00E8195B" w:rsidRPr="00B22057">
        <w:rPr>
          <w:rFonts w:ascii="Arial" w:hAnsi="Arial" w:cs="Arial"/>
          <w:sz w:val="24"/>
          <w:szCs w:val="24"/>
        </w:rPr>
        <w:t>Executar o objeto do presente Termo de Referência nas condições e prazos</w:t>
      </w:r>
      <w:r w:rsidR="00D01710">
        <w:rPr>
          <w:rFonts w:ascii="Arial" w:hAnsi="Arial" w:cs="Arial"/>
          <w:sz w:val="24"/>
          <w:szCs w:val="24"/>
        </w:rPr>
        <w:t xml:space="preserve"> </w:t>
      </w:r>
      <w:r w:rsidR="00E8195B" w:rsidRPr="00B22057">
        <w:rPr>
          <w:rFonts w:ascii="Arial" w:hAnsi="Arial" w:cs="Arial"/>
          <w:sz w:val="24"/>
          <w:szCs w:val="24"/>
        </w:rPr>
        <w:t>estabelecidos, seguindo ordens e orientações da CESAMA.</w:t>
      </w:r>
    </w:p>
    <w:p w14:paraId="0FB69141" w14:textId="77777777" w:rsidR="00240635" w:rsidRDefault="00240635" w:rsidP="003710FD">
      <w:pPr>
        <w:suppressAutoHyphens/>
        <w:autoSpaceDE w:val="0"/>
        <w:autoSpaceDN w:val="0"/>
        <w:adjustRightInd w:val="0"/>
        <w:spacing w:after="120" w:line="360" w:lineRule="auto"/>
        <w:jc w:val="both"/>
        <w:rPr>
          <w:rFonts w:ascii="Arial" w:hAnsi="Arial" w:cs="Arial"/>
          <w:sz w:val="24"/>
          <w:szCs w:val="24"/>
        </w:rPr>
      </w:pPr>
    </w:p>
    <w:p w14:paraId="2CB57959" w14:textId="77777777" w:rsidR="00A02FAB" w:rsidRDefault="00240635" w:rsidP="003710FD">
      <w:pPr>
        <w:suppressAutoHyphens/>
        <w:autoSpaceDE w:val="0"/>
        <w:autoSpaceDN w:val="0"/>
        <w:adjustRightInd w:val="0"/>
        <w:spacing w:after="120" w:line="360" w:lineRule="auto"/>
        <w:jc w:val="both"/>
        <w:rPr>
          <w:rFonts w:ascii="Arial" w:hAnsi="Arial" w:cs="Arial"/>
          <w:b/>
          <w:sz w:val="24"/>
          <w:szCs w:val="24"/>
        </w:rPr>
      </w:pPr>
      <w:r>
        <w:rPr>
          <w:rFonts w:ascii="Arial" w:hAnsi="Arial" w:cs="Arial"/>
          <w:b/>
          <w:sz w:val="24"/>
          <w:szCs w:val="24"/>
        </w:rPr>
        <w:t>9</w:t>
      </w:r>
      <w:r w:rsidR="00E8195B">
        <w:rPr>
          <w:rFonts w:ascii="Arial" w:hAnsi="Arial" w:cs="Arial"/>
          <w:b/>
          <w:sz w:val="24"/>
          <w:szCs w:val="24"/>
        </w:rPr>
        <w:t xml:space="preserve">. </w:t>
      </w:r>
      <w:r w:rsidR="00E8195B" w:rsidRPr="00A17582">
        <w:rPr>
          <w:rFonts w:ascii="Arial" w:hAnsi="Arial" w:cs="Arial"/>
          <w:b/>
          <w:sz w:val="24"/>
          <w:szCs w:val="24"/>
        </w:rPr>
        <w:t>OBRIGAÇÕES DA CESAMA</w:t>
      </w:r>
    </w:p>
    <w:p w14:paraId="2ED62535" w14:textId="77777777" w:rsidR="006F4049" w:rsidRDefault="00240635" w:rsidP="003710FD">
      <w:pPr>
        <w:spacing w:after="120" w:line="360" w:lineRule="auto"/>
        <w:jc w:val="both"/>
        <w:rPr>
          <w:rFonts w:ascii="Arial" w:hAnsi="Arial" w:cs="Arial"/>
          <w:sz w:val="24"/>
          <w:szCs w:val="24"/>
        </w:rPr>
      </w:pPr>
      <w:r>
        <w:rPr>
          <w:rFonts w:ascii="Arial" w:hAnsi="Arial" w:cs="Arial"/>
          <w:sz w:val="24"/>
          <w:szCs w:val="24"/>
        </w:rPr>
        <w:t>9</w:t>
      </w:r>
      <w:r w:rsidR="00A02FAB">
        <w:rPr>
          <w:rFonts w:ascii="Arial" w:hAnsi="Arial" w:cs="Arial"/>
          <w:sz w:val="24"/>
          <w:szCs w:val="24"/>
        </w:rPr>
        <w:t xml:space="preserve">.1 </w:t>
      </w:r>
      <w:r w:rsidR="00A02FAB" w:rsidRPr="00A02FAB">
        <w:rPr>
          <w:rFonts w:ascii="Arial" w:hAnsi="Arial" w:cs="Arial"/>
          <w:sz w:val="24"/>
          <w:szCs w:val="24"/>
        </w:rPr>
        <w:t xml:space="preserve">Emitir as solicitações de serviços através de </w:t>
      </w:r>
      <w:r w:rsidR="00A02FAB" w:rsidRPr="009667AE">
        <w:rPr>
          <w:rFonts w:ascii="Arial" w:hAnsi="Arial" w:cs="Arial"/>
          <w:sz w:val="24"/>
          <w:szCs w:val="24"/>
        </w:rPr>
        <w:t>Ordem de Serviço</w:t>
      </w:r>
      <w:r w:rsidR="00A02FAB" w:rsidRPr="00A02FAB">
        <w:rPr>
          <w:rFonts w:ascii="Arial" w:hAnsi="Arial" w:cs="Arial"/>
          <w:sz w:val="24"/>
          <w:szCs w:val="24"/>
        </w:rPr>
        <w:t>, após a assinatura do Contrato.</w:t>
      </w:r>
    </w:p>
    <w:p w14:paraId="685E2264" w14:textId="77777777" w:rsidR="00E8195B" w:rsidRDefault="00240635" w:rsidP="003710FD">
      <w:pPr>
        <w:spacing w:after="120" w:line="360" w:lineRule="auto"/>
        <w:jc w:val="both"/>
        <w:rPr>
          <w:rFonts w:ascii="Arial" w:hAnsi="Arial" w:cs="Arial"/>
          <w:sz w:val="24"/>
          <w:szCs w:val="24"/>
        </w:rPr>
      </w:pPr>
      <w:r>
        <w:rPr>
          <w:rFonts w:ascii="Arial" w:hAnsi="Arial" w:cs="Arial"/>
          <w:sz w:val="24"/>
          <w:szCs w:val="24"/>
        </w:rPr>
        <w:t>9</w:t>
      </w:r>
      <w:r w:rsidR="00E8195B">
        <w:rPr>
          <w:rFonts w:ascii="Arial" w:hAnsi="Arial" w:cs="Arial"/>
          <w:sz w:val="24"/>
          <w:szCs w:val="24"/>
        </w:rPr>
        <w:t xml:space="preserve">.2 </w:t>
      </w:r>
      <w:r w:rsidR="00E8195B" w:rsidRPr="00A17582">
        <w:rPr>
          <w:rFonts w:ascii="Arial" w:hAnsi="Arial" w:cs="Arial"/>
          <w:sz w:val="24"/>
          <w:szCs w:val="24"/>
        </w:rPr>
        <w:t>Efetuar todos os pagamentos devidos à Contratada, nas condições estabelecidas.</w:t>
      </w:r>
    </w:p>
    <w:p w14:paraId="7E5A42BF" w14:textId="4BF014FB" w:rsidR="006F4049" w:rsidRDefault="00240635" w:rsidP="003710FD">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sz w:val="24"/>
          <w:szCs w:val="24"/>
        </w:rPr>
        <w:t>9</w:t>
      </w:r>
      <w:r w:rsidR="006F4049">
        <w:rPr>
          <w:rFonts w:ascii="Arial" w:hAnsi="Arial" w:cs="Arial"/>
          <w:sz w:val="24"/>
          <w:szCs w:val="24"/>
        </w:rPr>
        <w:t>.3</w:t>
      </w:r>
      <w:r w:rsidR="00D01710">
        <w:rPr>
          <w:rFonts w:ascii="Arial" w:hAnsi="Arial" w:cs="Arial"/>
          <w:sz w:val="24"/>
          <w:szCs w:val="24"/>
        </w:rPr>
        <w:t xml:space="preserve"> </w:t>
      </w:r>
      <w:r w:rsidR="005269F4" w:rsidRPr="00B22057">
        <w:rPr>
          <w:rFonts w:ascii="Arial" w:hAnsi="Arial" w:cs="Arial"/>
          <w:color w:val="000000"/>
          <w:sz w:val="24"/>
          <w:szCs w:val="24"/>
        </w:rPr>
        <w:t>Fornece</w:t>
      </w:r>
      <w:r w:rsidR="005269F4">
        <w:rPr>
          <w:rFonts w:ascii="Arial" w:hAnsi="Arial" w:cs="Arial"/>
          <w:color w:val="000000"/>
          <w:sz w:val="24"/>
          <w:szCs w:val="24"/>
        </w:rPr>
        <w:t>r</w:t>
      </w:r>
      <w:r w:rsidR="00E8195B" w:rsidRPr="00B22057">
        <w:rPr>
          <w:rFonts w:ascii="Arial" w:hAnsi="Arial" w:cs="Arial"/>
          <w:color w:val="000000"/>
          <w:sz w:val="24"/>
          <w:szCs w:val="24"/>
        </w:rPr>
        <w:t xml:space="preserve"> as instruções necessárias à execução e efetuar todos os</w:t>
      </w:r>
      <w:r w:rsidR="00E8195B" w:rsidRPr="00B22057">
        <w:rPr>
          <w:rFonts w:ascii="Arial" w:hAnsi="Arial" w:cs="Arial"/>
          <w:color w:val="000000"/>
        </w:rPr>
        <w:br/>
      </w:r>
      <w:r w:rsidR="00E8195B" w:rsidRPr="00B22057">
        <w:rPr>
          <w:rFonts w:ascii="Arial" w:hAnsi="Arial" w:cs="Arial"/>
          <w:color w:val="000000"/>
          <w:sz w:val="24"/>
          <w:szCs w:val="24"/>
        </w:rPr>
        <w:t>pagamentos devidos à Contratada, nas condições estabelecidas.</w:t>
      </w:r>
    </w:p>
    <w:p w14:paraId="67BF9338" w14:textId="77777777" w:rsidR="00A02FAB" w:rsidRPr="00B22057" w:rsidRDefault="00240635" w:rsidP="003710FD">
      <w:pPr>
        <w:suppressAutoHyphens/>
        <w:spacing w:after="120" w:line="360" w:lineRule="auto"/>
        <w:jc w:val="both"/>
        <w:rPr>
          <w:rFonts w:ascii="Arial" w:hAnsi="Arial" w:cs="Arial"/>
          <w:sz w:val="24"/>
          <w:szCs w:val="24"/>
        </w:rPr>
      </w:pPr>
      <w:r>
        <w:rPr>
          <w:rFonts w:ascii="Arial" w:hAnsi="Arial" w:cs="Arial"/>
          <w:color w:val="000000"/>
          <w:sz w:val="24"/>
          <w:szCs w:val="24"/>
        </w:rPr>
        <w:t>9</w:t>
      </w:r>
      <w:r w:rsidR="00A02FAB">
        <w:rPr>
          <w:rFonts w:ascii="Arial" w:hAnsi="Arial" w:cs="Arial"/>
          <w:color w:val="000000"/>
          <w:sz w:val="24"/>
          <w:szCs w:val="24"/>
        </w:rPr>
        <w:t xml:space="preserve">.4 </w:t>
      </w:r>
      <w:r w:rsidR="00A02FAB" w:rsidRPr="00437C24">
        <w:rPr>
          <w:rFonts w:ascii="Arial" w:hAnsi="Arial" w:cs="Arial"/>
          <w:sz w:val="24"/>
          <w:szCs w:val="24"/>
        </w:rPr>
        <w:t>Fiscalizar a execução do Contrato, o que não fará cessar ou diminuir a responsabilidade da Contratada pelo perfeito cumprimento das obrigações estipuladas, nem por quaisquer danos, inclusive quanto a terceiros, ou por irregularidades constatadas</w:t>
      </w:r>
      <w:r w:rsidR="006F4049">
        <w:rPr>
          <w:rFonts w:ascii="Arial" w:hAnsi="Arial" w:cs="Arial"/>
          <w:sz w:val="24"/>
          <w:szCs w:val="24"/>
        </w:rPr>
        <w:t>.</w:t>
      </w:r>
    </w:p>
    <w:p w14:paraId="3B7FB2AC" w14:textId="77777777" w:rsidR="006F4049"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9</w:t>
      </w:r>
      <w:r w:rsidR="00E8195B">
        <w:rPr>
          <w:rFonts w:ascii="Arial" w:hAnsi="Arial" w:cs="Arial"/>
          <w:sz w:val="24"/>
          <w:szCs w:val="24"/>
        </w:rPr>
        <w:t xml:space="preserve">.5 </w:t>
      </w:r>
      <w:r w:rsidR="00E8195B" w:rsidRPr="00A17582">
        <w:rPr>
          <w:rFonts w:ascii="Arial" w:hAnsi="Arial" w:cs="Arial"/>
          <w:sz w:val="24"/>
          <w:szCs w:val="24"/>
        </w:rPr>
        <w:t xml:space="preserve">Rejeitar todo e qualquer material </w:t>
      </w:r>
      <w:r w:rsidR="00E8195B">
        <w:rPr>
          <w:rFonts w:ascii="Arial" w:hAnsi="Arial" w:cs="Arial"/>
          <w:sz w:val="24"/>
          <w:szCs w:val="24"/>
        </w:rPr>
        <w:t xml:space="preserve">ou serviço </w:t>
      </w:r>
      <w:r w:rsidR="00E8195B" w:rsidRPr="00A17582">
        <w:rPr>
          <w:rFonts w:ascii="Arial" w:hAnsi="Arial" w:cs="Arial"/>
          <w:sz w:val="24"/>
          <w:szCs w:val="24"/>
        </w:rPr>
        <w:t>de má qualidade e em desconformidade com as especificações deste Termo</w:t>
      </w:r>
      <w:r w:rsidR="00E8195B">
        <w:rPr>
          <w:rFonts w:ascii="Arial" w:hAnsi="Arial" w:cs="Arial"/>
          <w:sz w:val="24"/>
          <w:szCs w:val="24"/>
        </w:rPr>
        <w:t xml:space="preserve"> de Referência</w:t>
      </w:r>
      <w:r w:rsidR="00E8195B" w:rsidRPr="00A17582">
        <w:rPr>
          <w:rFonts w:ascii="Arial" w:hAnsi="Arial" w:cs="Arial"/>
          <w:sz w:val="24"/>
          <w:szCs w:val="24"/>
        </w:rPr>
        <w:t>.</w:t>
      </w:r>
    </w:p>
    <w:p w14:paraId="2CF63678" w14:textId="5461C5A9" w:rsidR="006F4049" w:rsidRDefault="00240635" w:rsidP="003710FD">
      <w:pPr>
        <w:suppressAutoHyphens/>
        <w:autoSpaceDE w:val="0"/>
        <w:autoSpaceDN w:val="0"/>
        <w:adjustRightInd w:val="0"/>
        <w:spacing w:after="120" w:line="360" w:lineRule="auto"/>
        <w:jc w:val="both"/>
        <w:rPr>
          <w:rFonts w:ascii="Arial" w:hAnsi="Arial" w:cs="Arial"/>
        </w:rPr>
      </w:pPr>
      <w:r>
        <w:rPr>
          <w:rFonts w:ascii="Arial" w:hAnsi="Arial" w:cs="Arial"/>
          <w:sz w:val="24"/>
          <w:szCs w:val="24"/>
        </w:rPr>
        <w:t>9</w:t>
      </w:r>
      <w:r w:rsidR="00E8195B">
        <w:rPr>
          <w:rFonts w:ascii="Arial" w:hAnsi="Arial" w:cs="Arial"/>
          <w:sz w:val="24"/>
          <w:szCs w:val="24"/>
        </w:rPr>
        <w:t xml:space="preserve">.6 </w:t>
      </w:r>
      <w:r w:rsidR="00E8195B" w:rsidRPr="00B22057">
        <w:rPr>
          <w:rFonts w:ascii="Arial" w:hAnsi="Arial" w:cs="Arial"/>
          <w:color w:val="000000"/>
          <w:sz w:val="24"/>
          <w:szCs w:val="24"/>
        </w:rPr>
        <w:t>Exigir o cumprimento de todos os itens deste Termo de Referência, segundo</w:t>
      </w:r>
      <w:r w:rsidR="00D01710">
        <w:rPr>
          <w:rFonts w:ascii="Arial" w:hAnsi="Arial" w:cs="Arial"/>
          <w:color w:val="000000"/>
          <w:sz w:val="24"/>
          <w:szCs w:val="24"/>
        </w:rPr>
        <w:t xml:space="preserve"> </w:t>
      </w:r>
      <w:r w:rsidR="00E8195B" w:rsidRPr="00B22057">
        <w:rPr>
          <w:rFonts w:ascii="Arial" w:hAnsi="Arial" w:cs="Arial"/>
          <w:color w:val="000000"/>
          <w:sz w:val="24"/>
          <w:szCs w:val="24"/>
        </w:rPr>
        <w:t>suas especificações e prazos.</w:t>
      </w:r>
    </w:p>
    <w:p w14:paraId="7C946618" w14:textId="77777777" w:rsidR="006F4049" w:rsidRDefault="00240635" w:rsidP="003710FD">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sz w:val="24"/>
          <w:szCs w:val="24"/>
        </w:rPr>
        <w:t>9</w:t>
      </w:r>
      <w:r w:rsidR="00E8195B" w:rsidRPr="00B22057">
        <w:rPr>
          <w:rFonts w:ascii="Arial" w:hAnsi="Arial" w:cs="Arial"/>
          <w:sz w:val="24"/>
          <w:szCs w:val="24"/>
        </w:rPr>
        <w:t xml:space="preserve">.7 </w:t>
      </w:r>
      <w:r w:rsidR="00E8195B" w:rsidRPr="00B22057">
        <w:rPr>
          <w:rFonts w:ascii="Arial" w:hAnsi="Arial" w:cs="Arial"/>
          <w:color w:val="000000"/>
          <w:sz w:val="24"/>
          <w:szCs w:val="24"/>
        </w:rPr>
        <w:t>A CESAMA não responderá por quaisquer compromissos assumidos pela</w:t>
      </w:r>
      <w:r w:rsidR="00E8195B" w:rsidRPr="00B22057">
        <w:rPr>
          <w:rFonts w:ascii="Arial" w:hAnsi="Arial" w:cs="Arial"/>
          <w:color w:val="000000"/>
          <w:sz w:val="24"/>
          <w:szCs w:val="24"/>
        </w:rPr>
        <w:br/>
        <w:t>empresa Contratada com terceiros, ainda que vinculados à execução do</w:t>
      </w:r>
      <w:r w:rsidR="00E8195B" w:rsidRPr="00B22057">
        <w:rPr>
          <w:rFonts w:ascii="Arial" w:hAnsi="Arial" w:cs="Arial"/>
          <w:color w:val="000000"/>
          <w:sz w:val="24"/>
          <w:szCs w:val="24"/>
        </w:rPr>
        <w:br/>
        <w:t>presente Contrato, bem como por qualquer dano causado a terceiros em</w:t>
      </w:r>
      <w:r w:rsidR="00E8195B" w:rsidRPr="00B22057">
        <w:rPr>
          <w:rFonts w:ascii="Arial" w:hAnsi="Arial" w:cs="Arial"/>
          <w:color w:val="000000"/>
          <w:sz w:val="24"/>
          <w:szCs w:val="24"/>
        </w:rPr>
        <w:br/>
        <w:t>decorrência de ato da empresa Contratada e de seus empregados, prepostos</w:t>
      </w:r>
      <w:r w:rsidR="00E8195B" w:rsidRPr="00B22057">
        <w:rPr>
          <w:rFonts w:ascii="Arial" w:hAnsi="Arial" w:cs="Arial"/>
          <w:color w:val="000000"/>
          <w:sz w:val="24"/>
          <w:szCs w:val="24"/>
        </w:rPr>
        <w:br/>
        <w:t>ou subordinados.</w:t>
      </w:r>
    </w:p>
    <w:p w14:paraId="641D9204" w14:textId="77777777" w:rsidR="006F4049" w:rsidRDefault="00240635" w:rsidP="003710FD">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color w:val="000000"/>
          <w:sz w:val="24"/>
          <w:szCs w:val="24"/>
        </w:rPr>
        <w:lastRenderedPageBreak/>
        <w:t>9</w:t>
      </w:r>
      <w:r w:rsidR="00E8195B" w:rsidRPr="0005325E">
        <w:rPr>
          <w:rFonts w:ascii="Arial" w:hAnsi="Arial" w:cs="Arial"/>
          <w:color w:val="000000"/>
          <w:sz w:val="24"/>
          <w:szCs w:val="24"/>
        </w:rPr>
        <w:t>.8 Notificar a empresa Contratada de qualquer irregularidade constatada, por</w:t>
      </w:r>
      <w:r w:rsidR="00E8195B" w:rsidRPr="0005325E">
        <w:rPr>
          <w:rFonts w:ascii="Arial" w:hAnsi="Arial" w:cs="Arial"/>
          <w:color w:val="000000"/>
        </w:rPr>
        <w:br/>
      </w:r>
      <w:r w:rsidR="00E8195B" w:rsidRPr="0005325E">
        <w:rPr>
          <w:rFonts w:ascii="Arial" w:hAnsi="Arial" w:cs="Arial"/>
          <w:color w:val="000000"/>
          <w:sz w:val="24"/>
          <w:szCs w:val="24"/>
        </w:rPr>
        <w:t>escrito, para que seja sanada sob pena de incorrer nas sanções previstas</w:t>
      </w:r>
      <w:r w:rsidR="00E8195B" w:rsidRPr="0005325E">
        <w:rPr>
          <w:rFonts w:ascii="Arial" w:hAnsi="Arial" w:cs="Arial"/>
          <w:color w:val="000000"/>
        </w:rPr>
        <w:br/>
      </w:r>
      <w:r w:rsidR="00E8195B" w:rsidRPr="0005325E">
        <w:rPr>
          <w:rFonts w:ascii="Arial" w:hAnsi="Arial" w:cs="Arial"/>
          <w:color w:val="000000"/>
          <w:sz w:val="24"/>
          <w:szCs w:val="24"/>
        </w:rPr>
        <w:t>neste Termo de Referência.</w:t>
      </w:r>
    </w:p>
    <w:p w14:paraId="5D77817D" w14:textId="102C8F10" w:rsidR="00E8195B" w:rsidRDefault="00240635" w:rsidP="003710FD">
      <w:pPr>
        <w:suppressAutoHyphens/>
        <w:autoSpaceDE w:val="0"/>
        <w:autoSpaceDN w:val="0"/>
        <w:adjustRightInd w:val="0"/>
        <w:spacing w:after="120" w:line="360" w:lineRule="auto"/>
        <w:jc w:val="both"/>
        <w:rPr>
          <w:rFonts w:ascii="Arial" w:hAnsi="Arial" w:cs="Arial"/>
          <w:color w:val="000000"/>
          <w:sz w:val="24"/>
          <w:szCs w:val="24"/>
        </w:rPr>
      </w:pPr>
      <w:r>
        <w:rPr>
          <w:rFonts w:ascii="Arial" w:hAnsi="Arial" w:cs="Arial"/>
          <w:color w:val="000000"/>
          <w:sz w:val="24"/>
          <w:szCs w:val="24"/>
        </w:rPr>
        <w:t>9</w:t>
      </w:r>
      <w:r w:rsidR="00E8195B" w:rsidRPr="0005325E">
        <w:rPr>
          <w:rFonts w:ascii="Arial" w:hAnsi="Arial" w:cs="Arial"/>
          <w:color w:val="000000"/>
          <w:sz w:val="24"/>
          <w:szCs w:val="24"/>
        </w:rPr>
        <w:t>.9 Todas as requisições e notificações trocadas entre as partes devem ser feitas</w:t>
      </w:r>
      <w:r w:rsidR="00D01710">
        <w:rPr>
          <w:rFonts w:ascii="Arial" w:hAnsi="Arial" w:cs="Arial"/>
          <w:color w:val="000000"/>
          <w:sz w:val="24"/>
          <w:szCs w:val="24"/>
        </w:rPr>
        <w:t xml:space="preserve"> </w:t>
      </w:r>
      <w:r w:rsidR="00E8195B" w:rsidRPr="0005325E">
        <w:rPr>
          <w:rFonts w:ascii="Arial" w:hAnsi="Arial" w:cs="Arial"/>
          <w:color w:val="000000"/>
          <w:sz w:val="24"/>
          <w:szCs w:val="24"/>
        </w:rPr>
        <w:t>por escrito.</w:t>
      </w:r>
    </w:p>
    <w:p w14:paraId="4CAF70AD" w14:textId="77777777" w:rsidR="00240635" w:rsidRDefault="00240635" w:rsidP="003710FD">
      <w:pPr>
        <w:suppressAutoHyphens/>
        <w:autoSpaceDE w:val="0"/>
        <w:autoSpaceDN w:val="0"/>
        <w:adjustRightInd w:val="0"/>
        <w:spacing w:after="120" w:line="360" w:lineRule="auto"/>
        <w:jc w:val="both"/>
        <w:rPr>
          <w:rFonts w:ascii="Arial" w:hAnsi="Arial" w:cs="Arial"/>
          <w:color w:val="FF0000"/>
          <w:sz w:val="24"/>
          <w:szCs w:val="24"/>
          <w:highlight w:val="yellow"/>
        </w:rPr>
      </w:pPr>
    </w:p>
    <w:p w14:paraId="4C59E298" w14:textId="77777777" w:rsidR="00A02FAB" w:rsidRDefault="00240635" w:rsidP="003710FD">
      <w:pPr>
        <w:autoSpaceDE w:val="0"/>
        <w:spacing w:after="120" w:line="360" w:lineRule="auto"/>
        <w:jc w:val="both"/>
        <w:rPr>
          <w:rFonts w:ascii="Arial" w:hAnsi="Arial" w:cs="Arial"/>
          <w:b/>
          <w:color w:val="000000"/>
          <w:sz w:val="24"/>
          <w:szCs w:val="24"/>
        </w:rPr>
      </w:pPr>
      <w:r>
        <w:rPr>
          <w:rFonts w:ascii="Arial" w:hAnsi="Arial" w:cs="Arial"/>
          <w:b/>
          <w:color w:val="000000"/>
          <w:sz w:val="24"/>
          <w:szCs w:val="24"/>
        </w:rPr>
        <w:t>10</w:t>
      </w:r>
      <w:r w:rsidR="00A02FAB">
        <w:rPr>
          <w:rFonts w:ascii="Arial" w:hAnsi="Arial" w:cs="Arial"/>
          <w:b/>
          <w:color w:val="000000"/>
          <w:sz w:val="24"/>
          <w:szCs w:val="24"/>
        </w:rPr>
        <w:t xml:space="preserve">. </w:t>
      </w:r>
      <w:r w:rsidR="00A02FAB" w:rsidRPr="00437C24">
        <w:rPr>
          <w:rFonts w:ascii="Arial" w:hAnsi="Arial" w:cs="Arial"/>
          <w:b/>
          <w:color w:val="000000"/>
          <w:sz w:val="24"/>
          <w:szCs w:val="24"/>
        </w:rPr>
        <w:t>JULGAMENTO</w:t>
      </w:r>
    </w:p>
    <w:p w14:paraId="2C854B67" w14:textId="63F41965" w:rsidR="00A02FAB" w:rsidRDefault="00240635" w:rsidP="003710FD">
      <w:pPr>
        <w:suppressAutoHyphens/>
        <w:spacing w:after="120" w:line="360" w:lineRule="auto"/>
        <w:jc w:val="both"/>
        <w:rPr>
          <w:rFonts w:ascii="Arial" w:hAnsi="Arial" w:cs="Arial"/>
          <w:sz w:val="24"/>
          <w:szCs w:val="24"/>
        </w:rPr>
      </w:pPr>
      <w:r>
        <w:rPr>
          <w:rFonts w:ascii="Arial" w:eastAsia="Arial Unicode MS" w:hAnsi="Arial" w:cs="Arial"/>
          <w:color w:val="000000"/>
          <w:sz w:val="24"/>
          <w:szCs w:val="24"/>
        </w:rPr>
        <w:t>10</w:t>
      </w:r>
      <w:r w:rsidR="00A02FAB">
        <w:rPr>
          <w:rFonts w:ascii="Arial" w:eastAsia="Arial Unicode MS" w:hAnsi="Arial" w:cs="Arial"/>
          <w:color w:val="000000"/>
          <w:sz w:val="24"/>
          <w:szCs w:val="24"/>
        </w:rPr>
        <w:t xml:space="preserve">.1 </w:t>
      </w:r>
      <w:r w:rsidR="00A02FAB" w:rsidRPr="0047728C">
        <w:rPr>
          <w:rFonts w:ascii="Arial" w:eastAsia="Arial Unicode MS" w:hAnsi="Arial" w:cs="Arial"/>
          <w:color w:val="000000"/>
          <w:sz w:val="24"/>
          <w:szCs w:val="24"/>
        </w:rPr>
        <w:t xml:space="preserve">O critério de julgamento será o </w:t>
      </w:r>
      <w:r w:rsidR="00A02FAB" w:rsidRPr="00A556ED">
        <w:rPr>
          <w:rFonts w:ascii="Arial" w:eastAsia="Arial Unicode MS" w:hAnsi="Arial" w:cs="Arial"/>
          <w:sz w:val="24"/>
          <w:szCs w:val="24"/>
        </w:rPr>
        <w:t xml:space="preserve">de </w:t>
      </w:r>
      <w:r w:rsidR="007B0239" w:rsidRPr="00A556ED">
        <w:rPr>
          <w:rFonts w:ascii="Arial" w:eastAsia="Arial Unicode MS" w:hAnsi="Arial" w:cs="Arial"/>
          <w:sz w:val="24"/>
          <w:szCs w:val="24"/>
        </w:rPr>
        <w:t>MENOR PREÇO</w:t>
      </w:r>
      <w:r w:rsidR="00A02FAB" w:rsidRPr="00A556ED">
        <w:rPr>
          <w:rFonts w:ascii="Arial" w:eastAsia="Arial Unicode MS" w:hAnsi="Arial" w:cs="Arial"/>
          <w:sz w:val="24"/>
          <w:szCs w:val="24"/>
        </w:rPr>
        <w:t xml:space="preserve">, representado pelo </w:t>
      </w:r>
      <w:r w:rsidR="007B0239" w:rsidRPr="00A556ED">
        <w:rPr>
          <w:rFonts w:ascii="Arial" w:eastAsia="Arial Unicode MS" w:hAnsi="Arial" w:cs="Arial"/>
          <w:b/>
          <w:bCs/>
          <w:sz w:val="24"/>
          <w:szCs w:val="24"/>
          <w:u w:val="single"/>
        </w:rPr>
        <w:t>MENOR PREÇO GLOBAL</w:t>
      </w:r>
      <w:r w:rsidR="00D152B0" w:rsidRPr="00A556ED">
        <w:rPr>
          <w:rFonts w:ascii="Arial" w:eastAsia="Arial Unicode MS" w:hAnsi="Arial" w:cs="Arial"/>
          <w:sz w:val="24"/>
          <w:szCs w:val="24"/>
        </w:rPr>
        <w:t xml:space="preserve">, </w:t>
      </w:r>
      <w:r w:rsidR="0047728C" w:rsidRPr="00A556ED">
        <w:rPr>
          <w:rFonts w:ascii="Arial" w:hAnsi="Arial" w:cs="Arial"/>
          <w:sz w:val="24"/>
          <w:szCs w:val="24"/>
        </w:rPr>
        <w:t xml:space="preserve">desde que observadas às especificações e demais condições estabelecidas no </w:t>
      </w:r>
      <w:r w:rsidR="00D95295" w:rsidRPr="00A556ED">
        <w:rPr>
          <w:rFonts w:ascii="Arial" w:hAnsi="Arial" w:cs="Arial"/>
          <w:sz w:val="24"/>
          <w:szCs w:val="24"/>
        </w:rPr>
        <w:t>Termo de Referência</w:t>
      </w:r>
      <w:r w:rsidR="0047728C" w:rsidRPr="00A556ED">
        <w:rPr>
          <w:rFonts w:ascii="Arial" w:hAnsi="Arial" w:cs="Arial"/>
          <w:sz w:val="24"/>
          <w:szCs w:val="24"/>
        </w:rPr>
        <w:t xml:space="preserve"> e seus anexos.</w:t>
      </w:r>
    </w:p>
    <w:p w14:paraId="04B57AA5" w14:textId="04A6030E" w:rsidR="007F3249" w:rsidRPr="0047728C" w:rsidRDefault="00D01710" w:rsidP="003710FD">
      <w:pPr>
        <w:suppressAutoHyphens/>
        <w:spacing w:after="120" w:line="360" w:lineRule="auto"/>
        <w:jc w:val="both"/>
        <w:rPr>
          <w:rFonts w:ascii="Arial" w:eastAsia="Arial Unicode MS" w:hAnsi="Arial" w:cs="Arial"/>
          <w:sz w:val="24"/>
          <w:szCs w:val="24"/>
        </w:rPr>
      </w:pPr>
      <w:r>
        <w:rPr>
          <w:rFonts w:ascii="Arial" w:hAnsi="Arial" w:cs="Arial"/>
          <w:sz w:val="24"/>
          <w:szCs w:val="24"/>
        </w:rPr>
        <w:t>10</w:t>
      </w:r>
      <w:r w:rsidRPr="0051137D">
        <w:rPr>
          <w:rFonts w:ascii="Arial" w:hAnsi="Arial" w:cs="Arial"/>
          <w:sz w:val="24"/>
          <w:szCs w:val="24"/>
        </w:rPr>
        <w:t>.2 O</w:t>
      </w:r>
      <w:r>
        <w:rPr>
          <w:rFonts w:ascii="Arial" w:hAnsi="Arial" w:cs="Arial"/>
          <w:sz w:val="24"/>
          <w:szCs w:val="24"/>
        </w:rPr>
        <w:t>(</w:t>
      </w:r>
      <w:r w:rsidRPr="0051137D">
        <w:rPr>
          <w:rFonts w:ascii="Arial" w:hAnsi="Arial" w:cs="Arial"/>
          <w:sz w:val="24"/>
          <w:szCs w:val="24"/>
        </w:rPr>
        <w:t>s</w:t>
      </w:r>
      <w:r>
        <w:rPr>
          <w:rFonts w:ascii="Arial" w:hAnsi="Arial" w:cs="Arial"/>
          <w:sz w:val="24"/>
          <w:szCs w:val="24"/>
        </w:rPr>
        <w:t>)</w:t>
      </w:r>
      <w:r w:rsidRPr="0051137D">
        <w:rPr>
          <w:rFonts w:ascii="Arial" w:hAnsi="Arial" w:cs="Arial"/>
          <w:sz w:val="24"/>
          <w:szCs w:val="24"/>
        </w:rPr>
        <w:t xml:space="preserve"> preço</w:t>
      </w:r>
      <w:r>
        <w:rPr>
          <w:rFonts w:ascii="Arial" w:hAnsi="Arial" w:cs="Arial"/>
          <w:sz w:val="24"/>
          <w:szCs w:val="24"/>
        </w:rPr>
        <w:t>(</w:t>
      </w:r>
      <w:r w:rsidRPr="0051137D">
        <w:rPr>
          <w:rFonts w:ascii="Arial" w:hAnsi="Arial" w:cs="Arial"/>
          <w:sz w:val="24"/>
          <w:szCs w:val="24"/>
        </w:rPr>
        <w:t>s</w:t>
      </w:r>
      <w:r>
        <w:rPr>
          <w:rFonts w:ascii="Arial" w:hAnsi="Arial" w:cs="Arial"/>
          <w:sz w:val="24"/>
          <w:szCs w:val="24"/>
        </w:rPr>
        <w:t>)</w:t>
      </w:r>
      <w:r w:rsidRPr="0051137D">
        <w:rPr>
          <w:rFonts w:ascii="Arial" w:hAnsi="Arial" w:cs="Arial"/>
          <w:sz w:val="24"/>
          <w:szCs w:val="24"/>
        </w:rPr>
        <w:t xml:space="preserve"> unitário</w:t>
      </w:r>
      <w:r>
        <w:rPr>
          <w:rFonts w:ascii="Arial" w:hAnsi="Arial" w:cs="Arial"/>
          <w:sz w:val="24"/>
          <w:szCs w:val="24"/>
        </w:rPr>
        <w:t>(</w:t>
      </w:r>
      <w:r w:rsidRPr="0051137D">
        <w:rPr>
          <w:rFonts w:ascii="Arial" w:hAnsi="Arial" w:cs="Arial"/>
          <w:sz w:val="24"/>
          <w:szCs w:val="24"/>
        </w:rPr>
        <w:t>s</w:t>
      </w:r>
      <w:r>
        <w:rPr>
          <w:rFonts w:ascii="Arial" w:hAnsi="Arial" w:cs="Arial"/>
          <w:sz w:val="24"/>
          <w:szCs w:val="24"/>
        </w:rPr>
        <w:t>)</w:t>
      </w:r>
      <w:r w:rsidRPr="0051137D">
        <w:rPr>
          <w:rFonts w:ascii="Arial" w:hAnsi="Arial" w:cs="Arial"/>
          <w:sz w:val="24"/>
          <w:szCs w:val="24"/>
        </w:rPr>
        <w:t xml:space="preserve"> ofertados</w:t>
      </w:r>
      <w:r>
        <w:rPr>
          <w:rFonts w:ascii="Arial" w:hAnsi="Arial" w:cs="Arial"/>
          <w:sz w:val="24"/>
          <w:szCs w:val="24"/>
        </w:rPr>
        <w:t>(s)</w:t>
      </w:r>
      <w:r w:rsidRPr="0051137D">
        <w:rPr>
          <w:rFonts w:ascii="Arial" w:hAnsi="Arial" w:cs="Arial"/>
          <w:sz w:val="24"/>
          <w:szCs w:val="24"/>
        </w:rPr>
        <w:t xml:space="preserve"> pelos proponentes </w:t>
      </w:r>
      <w:r w:rsidRPr="0051137D">
        <w:rPr>
          <w:rFonts w:ascii="Arial" w:hAnsi="Arial" w:cs="Arial"/>
          <w:b/>
          <w:bCs/>
          <w:sz w:val="24"/>
          <w:szCs w:val="24"/>
        </w:rPr>
        <w:t>NÃO PODER</w:t>
      </w:r>
      <w:r>
        <w:rPr>
          <w:rFonts w:ascii="Arial" w:hAnsi="Arial" w:cs="Arial"/>
          <w:b/>
          <w:bCs/>
          <w:sz w:val="24"/>
          <w:szCs w:val="24"/>
        </w:rPr>
        <w:t>Á(</w:t>
      </w:r>
      <w:r w:rsidRPr="0051137D">
        <w:rPr>
          <w:rFonts w:ascii="Arial" w:hAnsi="Arial" w:cs="Arial"/>
          <w:b/>
          <w:bCs/>
          <w:sz w:val="24"/>
          <w:szCs w:val="24"/>
        </w:rPr>
        <w:t>ÃO</w:t>
      </w:r>
      <w:r>
        <w:rPr>
          <w:rFonts w:ascii="Arial" w:hAnsi="Arial" w:cs="Arial"/>
          <w:b/>
          <w:bCs/>
          <w:sz w:val="24"/>
          <w:szCs w:val="24"/>
        </w:rPr>
        <w:t>)</w:t>
      </w:r>
      <w:r w:rsidRPr="0051137D">
        <w:rPr>
          <w:rFonts w:ascii="Arial" w:hAnsi="Arial" w:cs="Arial"/>
          <w:b/>
          <w:bCs/>
          <w:sz w:val="24"/>
          <w:szCs w:val="24"/>
        </w:rPr>
        <w:t xml:space="preserve"> SER</w:t>
      </w:r>
      <w:r>
        <w:rPr>
          <w:rFonts w:ascii="Arial" w:hAnsi="Arial" w:cs="Arial"/>
          <w:b/>
          <w:bCs/>
          <w:sz w:val="24"/>
          <w:szCs w:val="24"/>
        </w:rPr>
        <w:t xml:space="preserve"> </w:t>
      </w:r>
      <w:r w:rsidRPr="0051137D">
        <w:rPr>
          <w:rFonts w:ascii="Arial" w:hAnsi="Arial" w:cs="Arial"/>
          <w:b/>
          <w:bCs/>
          <w:sz w:val="24"/>
          <w:szCs w:val="24"/>
        </w:rPr>
        <w:t>SUPERIOR</w:t>
      </w:r>
      <w:r>
        <w:rPr>
          <w:rFonts w:ascii="Arial" w:hAnsi="Arial" w:cs="Arial"/>
          <w:b/>
          <w:bCs/>
          <w:sz w:val="24"/>
          <w:szCs w:val="24"/>
        </w:rPr>
        <w:t>(</w:t>
      </w:r>
      <w:r w:rsidRPr="0051137D">
        <w:rPr>
          <w:rFonts w:ascii="Arial" w:hAnsi="Arial" w:cs="Arial"/>
          <w:b/>
          <w:bCs/>
          <w:sz w:val="24"/>
          <w:szCs w:val="24"/>
        </w:rPr>
        <w:t>ES</w:t>
      </w:r>
      <w:r>
        <w:rPr>
          <w:rFonts w:ascii="Arial" w:hAnsi="Arial" w:cs="Arial"/>
          <w:b/>
          <w:bCs/>
          <w:sz w:val="24"/>
          <w:szCs w:val="24"/>
        </w:rPr>
        <w:t>)</w:t>
      </w:r>
      <w:r w:rsidRPr="0051137D">
        <w:rPr>
          <w:rFonts w:ascii="Arial" w:hAnsi="Arial" w:cs="Arial"/>
          <w:b/>
          <w:bCs/>
          <w:sz w:val="24"/>
          <w:szCs w:val="24"/>
        </w:rPr>
        <w:t xml:space="preserve"> </w:t>
      </w:r>
      <w:r w:rsidRPr="0051137D">
        <w:rPr>
          <w:rFonts w:ascii="Arial" w:hAnsi="Arial" w:cs="Arial"/>
          <w:sz w:val="24"/>
          <w:szCs w:val="24"/>
        </w:rPr>
        <w:t>ao</w:t>
      </w:r>
      <w:r>
        <w:rPr>
          <w:rFonts w:ascii="Arial" w:hAnsi="Arial" w:cs="Arial"/>
          <w:sz w:val="24"/>
          <w:szCs w:val="24"/>
        </w:rPr>
        <w:t>(</w:t>
      </w:r>
      <w:r w:rsidRPr="0051137D">
        <w:rPr>
          <w:rFonts w:ascii="Arial" w:hAnsi="Arial" w:cs="Arial"/>
          <w:sz w:val="24"/>
          <w:szCs w:val="24"/>
        </w:rPr>
        <w:t>s</w:t>
      </w:r>
      <w:r>
        <w:rPr>
          <w:rFonts w:ascii="Arial" w:hAnsi="Arial" w:cs="Arial"/>
          <w:sz w:val="24"/>
          <w:szCs w:val="24"/>
        </w:rPr>
        <w:t>)</w:t>
      </w:r>
      <w:r w:rsidRPr="0051137D">
        <w:rPr>
          <w:rFonts w:ascii="Arial" w:hAnsi="Arial" w:cs="Arial"/>
          <w:sz w:val="24"/>
          <w:szCs w:val="24"/>
        </w:rPr>
        <w:t xml:space="preserve"> preço</w:t>
      </w:r>
      <w:r>
        <w:rPr>
          <w:rFonts w:ascii="Arial" w:hAnsi="Arial" w:cs="Arial"/>
          <w:sz w:val="24"/>
          <w:szCs w:val="24"/>
        </w:rPr>
        <w:t>(</w:t>
      </w:r>
      <w:r w:rsidRPr="0051137D">
        <w:rPr>
          <w:rFonts w:ascii="Arial" w:hAnsi="Arial" w:cs="Arial"/>
          <w:sz w:val="24"/>
          <w:szCs w:val="24"/>
        </w:rPr>
        <w:t>s</w:t>
      </w:r>
      <w:r>
        <w:rPr>
          <w:rFonts w:ascii="Arial" w:hAnsi="Arial" w:cs="Arial"/>
          <w:sz w:val="24"/>
          <w:szCs w:val="24"/>
        </w:rPr>
        <w:t>)</w:t>
      </w:r>
      <w:r w:rsidRPr="0051137D">
        <w:rPr>
          <w:rFonts w:ascii="Arial" w:hAnsi="Arial" w:cs="Arial"/>
          <w:sz w:val="24"/>
          <w:szCs w:val="24"/>
        </w:rPr>
        <w:t xml:space="preserve"> unitário</w:t>
      </w:r>
      <w:r>
        <w:rPr>
          <w:rFonts w:ascii="Arial" w:hAnsi="Arial" w:cs="Arial"/>
          <w:sz w:val="24"/>
          <w:szCs w:val="24"/>
        </w:rPr>
        <w:t>(</w:t>
      </w:r>
      <w:r w:rsidRPr="0051137D">
        <w:rPr>
          <w:rFonts w:ascii="Arial" w:hAnsi="Arial" w:cs="Arial"/>
          <w:sz w:val="24"/>
          <w:szCs w:val="24"/>
        </w:rPr>
        <w:t>s</w:t>
      </w:r>
      <w:r>
        <w:rPr>
          <w:rFonts w:ascii="Arial" w:hAnsi="Arial" w:cs="Arial"/>
          <w:sz w:val="24"/>
          <w:szCs w:val="24"/>
        </w:rPr>
        <w:t>)</w:t>
      </w:r>
      <w:r w:rsidRPr="0051137D">
        <w:rPr>
          <w:rFonts w:ascii="Arial" w:hAnsi="Arial" w:cs="Arial"/>
          <w:sz w:val="24"/>
          <w:szCs w:val="24"/>
        </w:rPr>
        <w:t xml:space="preserve"> levantado</w:t>
      </w:r>
      <w:r>
        <w:rPr>
          <w:rFonts w:ascii="Arial" w:hAnsi="Arial" w:cs="Arial"/>
          <w:sz w:val="24"/>
          <w:szCs w:val="24"/>
        </w:rPr>
        <w:t>(</w:t>
      </w:r>
      <w:r w:rsidRPr="0051137D">
        <w:rPr>
          <w:rFonts w:ascii="Arial" w:hAnsi="Arial" w:cs="Arial"/>
          <w:sz w:val="24"/>
          <w:szCs w:val="24"/>
        </w:rPr>
        <w:t>s</w:t>
      </w:r>
      <w:r>
        <w:rPr>
          <w:rFonts w:ascii="Arial" w:hAnsi="Arial" w:cs="Arial"/>
          <w:sz w:val="24"/>
          <w:szCs w:val="24"/>
        </w:rPr>
        <w:t>)</w:t>
      </w:r>
      <w:r w:rsidRPr="0051137D">
        <w:rPr>
          <w:rFonts w:ascii="Arial" w:hAnsi="Arial" w:cs="Arial"/>
          <w:sz w:val="24"/>
          <w:szCs w:val="24"/>
        </w:rPr>
        <w:t xml:space="preserve"> pela Cesama.</w:t>
      </w:r>
      <w:r>
        <w:rPr>
          <w:rFonts w:ascii="Arial" w:hAnsi="Arial" w:cs="Arial"/>
          <w:sz w:val="24"/>
          <w:szCs w:val="24"/>
        </w:rPr>
        <w:t xml:space="preserve"> </w:t>
      </w:r>
    </w:p>
    <w:p w14:paraId="412EBBBF" w14:textId="77777777" w:rsidR="006F4049" w:rsidRPr="0047728C" w:rsidRDefault="006F4049" w:rsidP="003710FD">
      <w:pPr>
        <w:suppressAutoHyphens/>
        <w:spacing w:after="120" w:line="360" w:lineRule="auto"/>
        <w:jc w:val="both"/>
        <w:rPr>
          <w:rFonts w:ascii="Arial" w:eastAsia="Arial Unicode MS" w:hAnsi="Arial" w:cs="Arial"/>
          <w:sz w:val="24"/>
          <w:szCs w:val="24"/>
        </w:rPr>
      </w:pPr>
    </w:p>
    <w:p w14:paraId="38E563E1" w14:textId="77777777" w:rsidR="00A02FAB" w:rsidRDefault="00240635" w:rsidP="003710FD">
      <w:pPr>
        <w:autoSpaceDE w:val="0"/>
        <w:autoSpaceDN w:val="0"/>
        <w:adjustRightInd w:val="0"/>
        <w:spacing w:after="120" w:line="360" w:lineRule="auto"/>
        <w:jc w:val="both"/>
        <w:rPr>
          <w:rFonts w:ascii="Arial" w:hAnsi="Arial" w:cs="Arial"/>
          <w:b/>
          <w:sz w:val="24"/>
          <w:szCs w:val="24"/>
          <w:lang w:eastAsia="ar-SA"/>
        </w:rPr>
      </w:pPr>
      <w:r>
        <w:rPr>
          <w:rFonts w:ascii="Arial" w:hAnsi="Arial" w:cs="Arial"/>
          <w:b/>
          <w:sz w:val="24"/>
          <w:szCs w:val="24"/>
          <w:lang w:eastAsia="ar-SA"/>
        </w:rPr>
        <w:t>11</w:t>
      </w:r>
      <w:r w:rsidR="00A02FAB">
        <w:rPr>
          <w:rFonts w:ascii="Arial" w:hAnsi="Arial" w:cs="Arial"/>
          <w:b/>
          <w:sz w:val="24"/>
          <w:szCs w:val="24"/>
          <w:lang w:eastAsia="ar-SA"/>
        </w:rPr>
        <w:t xml:space="preserve">. </w:t>
      </w:r>
      <w:r w:rsidR="00A02FAB" w:rsidRPr="00437C24">
        <w:rPr>
          <w:rFonts w:ascii="Arial" w:hAnsi="Arial" w:cs="Arial"/>
          <w:b/>
          <w:sz w:val="24"/>
          <w:szCs w:val="24"/>
          <w:lang w:eastAsia="ar-SA"/>
        </w:rPr>
        <w:t>PENALIDADES</w:t>
      </w:r>
    </w:p>
    <w:p w14:paraId="493836C1" w14:textId="77777777" w:rsidR="00301F02" w:rsidRPr="00FF59BB" w:rsidRDefault="00301F02" w:rsidP="003710FD">
      <w:pPr>
        <w:tabs>
          <w:tab w:val="num" w:pos="0"/>
          <w:tab w:val="left" w:pos="567"/>
        </w:tabs>
        <w:suppressAutoHyphens/>
        <w:spacing w:after="120" w:line="360" w:lineRule="auto"/>
        <w:jc w:val="both"/>
        <w:rPr>
          <w:rFonts w:ascii="Arial" w:eastAsia="Arial Unicode MS" w:hAnsi="Arial" w:cs="Arial"/>
          <w:bCs/>
          <w:sz w:val="24"/>
          <w:szCs w:val="24"/>
        </w:rPr>
      </w:pPr>
      <w:r w:rsidRPr="00FF59BB">
        <w:rPr>
          <w:rFonts w:ascii="Arial" w:eastAsia="Arial Unicode MS" w:hAnsi="Arial" w:cs="Arial"/>
          <w:bCs/>
          <w:sz w:val="24"/>
          <w:szCs w:val="24"/>
        </w:rPr>
        <w:t>11.1. Pelo descumprimento de quaisquer cláusulas ou condições estabelecidas no edital e seus anexos, inclusive no Contrato, a Contratada ficará sujeita às penalidades previstas no RILC - Regulamento Interno de Licitações, Contratos e Convênios da CESAMA, além das previstas neste termo de referência, no edital e no contrato.</w:t>
      </w:r>
    </w:p>
    <w:p w14:paraId="0C9968FA" w14:textId="77777777" w:rsidR="00301F02" w:rsidRPr="00FF59BB" w:rsidRDefault="00301F02" w:rsidP="003710FD">
      <w:pPr>
        <w:tabs>
          <w:tab w:val="num" w:pos="0"/>
          <w:tab w:val="left" w:pos="567"/>
        </w:tabs>
        <w:suppressAutoHyphens/>
        <w:spacing w:after="120" w:line="360" w:lineRule="auto"/>
        <w:jc w:val="both"/>
        <w:rPr>
          <w:rFonts w:ascii="Arial" w:eastAsia="Arial Unicode MS" w:hAnsi="Arial" w:cs="Arial"/>
          <w:bCs/>
          <w:sz w:val="24"/>
          <w:szCs w:val="24"/>
        </w:rPr>
      </w:pPr>
      <w:r w:rsidRPr="00FF59BB">
        <w:rPr>
          <w:rFonts w:ascii="Arial" w:hAnsi="Arial" w:cs="Arial"/>
          <w:sz w:val="24"/>
          <w:szCs w:val="24"/>
          <w:lang w:eastAsia="pt-BR"/>
        </w:rPr>
        <w:t xml:space="preserve">11.1.1 O atraso injustificado na prestação dos serviços sujeita a CONTRATADA ao pagamento de multa de mora </w:t>
      </w:r>
      <w:bookmarkStart w:id="0" w:name="_Hlk156569936"/>
      <w:r w:rsidR="00503917" w:rsidRPr="00FF59BB">
        <w:rPr>
          <w:rFonts w:ascii="Arial" w:hAnsi="Arial" w:cs="Arial"/>
          <w:sz w:val="24"/>
          <w:szCs w:val="24"/>
          <w:lang w:eastAsia="pt-BR"/>
        </w:rPr>
        <w:t xml:space="preserve">de 0,5% (zero vírgula cinco por cento) para cada dia de atraso, até o limite de 30% (trinta por cento), </w:t>
      </w:r>
      <w:bookmarkEnd w:id="0"/>
      <w:r w:rsidRPr="00FF59BB">
        <w:rPr>
          <w:rFonts w:ascii="Arial" w:hAnsi="Arial" w:cs="Arial"/>
          <w:sz w:val="24"/>
          <w:szCs w:val="24"/>
          <w:lang w:eastAsia="pt-BR"/>
        </w:rPr>
        <w:t>sobre o valor global do Contrato.</w:t>
      </w:r>
    </w:p>
    <w:p w14:paraId="745CF0A5" w14:textId="77777777" w:rsidR="00301F02" w:rsidRPr="00FF59BB" w:rsidRDefault="00301F02" w:rsidP="003710FD">
      <w:pPr>
        <w:tabs>
          <w:tab w:val="num" w:pos="0"/>
          <w:tab w:val="left" w:pos="567"/>
        </w:tabs>
        <w:suppressAutoHyphens/>
        <w:spacing w:after="120" w:line="360" w:lineRule="auto"/>
        <w:jc w:val="both"/>
        <w:rPr>
          <w:rFonts w:ascii="Arial" w:eastAsia="Arial Unicode MS" w:hAnsi="Arial" w:cs="Arial"/>
          <w:bCs/>
          <w:sz w:val="24"/>
          <w:szCs w:val="24"/>
        </w:rPr>
      </w:pPr>
      <w:r w:rsidRPr="00FF59BB">
        <w:rPr>
          <w:rFonts w:ascii="Arial" w:eastAsia="Arial Unicode MS" w:hAnsi="Arial" w:cs="Arial"/>
          <w:bCs/>
          <w:sz w:val="24"/>
          <w:szCs w:val="24"/>
        </w:rPr>
        <w:t xml:space="preserve">11.2. Pela inexecução, total ou parcial do Contrato, a CESAMA poderá aplicar à CONTRATADA isoladamente ou cumulativamente: </w:t>
      </w:r>
    </w:p>
    <w:p w14:paraId="2C88E221" w14:textId="77777777" w:rsidR="00301F02" w:rsidRPr="00FF59BB" w:rsidRDefault="00301F02" w:rsidP="003710FD">
      <w:pPr>
        <w:tabs>
          <w:tab w:val="num" w:pos="0"/>
          <w:tab w:val="left" w:pos="567"/>
        </w:tabs>
        <w:suppressAutoHyphens/>
        <w:spacing w:after="120" w:line="360" w:lineRule="auto"/>
        <w:jc w:val="both"/>
        <w:rPr>
          <w:rFonts w:ascii="Arial" w:eastAsia="Arial Unicode MS" w:hAnsi="Arial" w:cs="Arial"/>
          <w:bCs/>
          <w:sz w:val="24"/>
          <w:szCs w:val="24"/>
        </w:rPr>
      </w:pPr>
      <w:r w:rsidRPr="00FF59BB">
        <w:rPr>
          <w:rFonts w:ascii="Arial" w:eastAsia="Arial Unicode MS" w:hAnsi="Arial" w:cs="Arial"/>
          <w:bCs/>
          <w:sz w:val="24"/>
          <w:szCs w:val="24"/>
        </w:rPr>
        <w:t>a) advertência;</w:t>
      </w:r>
    </w:p>
    <w:p w14:paraId="1A57CCF4" w14:textId="77777777" w:rsidR="00301F02" w:rsidRPr="00FF59BB" w:rsidRDefault="00301F02" w:rsidP="003710FD">
      <w:pPr>
        <w:tabs>
          <w:tab w:val="num" w:pos="0"/>
          <w:tab w:val="left" w:pos="567"/>
        </w:tabs>
        <w:suppressAutoHyphens/>
        <w:spacing w:after="120" w:line="360" w:lineRule="auto"/>
        <w:jc w:val="both"/>
        <w:rPr>
          <w:rFonts w:ascii="Arial" w:eastAsia="Arial Unicode MS" w:hAnsi="Arial" w:cs="Arial"/>
          <w:b/>
          <w:bCs/>
          <w:sz w:val="24"/>
          <w:szCs w:val="24"/>
          <w:highlight w:val="yellow"/>
        </w:rPr>
      </w:pPr>
      <w:r w:rsidRPr="00FF59BB">
        <w:rPr>
          <w:rFonts w:ascii="Arial" w:eastAsia="Arial Unicode MS" w:hAnsi="Arial" w:cs="Arial"/>
          <w:bCs/>
          <w:sz w:val="24"/>
          <w:szCs w:val="24"/>
        </w:rPr>
        <w:lastRenderedPageBreak/>
        <w:t xml:space="preserve">b) multa meramente moratória, como previsto no </w:t>
      </w:r>
      <w:r w:rsidRPr="00FF59BB">
        <w:rPr>
          <w:rFonts w:ascii="Arial" w:eastAsia="Arial Unicode MS" w:hAnsi="Arial" w:cs="Arial"/>
          <w:b/>
          <w:bCs/>
          <w:sz w:val="24"/>
          <w:szCs w:val="24"/>
        </w:rPr>
        <w:t>item 11.1.1</w:t>
      </w:r>
      <w:r w:rsidRPr="00FF59BB">
        <w:rPr>
          <w:rFonts w:ascii="Arial" w:eastAsia="Arial Unicode MS" w:hAnsi="Arial" w:cs="Arial"/>
          <w:bCs/>
          <w:sz w:val="24"/>
          <w:szCs w:val="24"/>
        </w:rPr>
        <w:t xml:space="preserve"> ou multa-penalidade de até 3% (três por cento) sobre o valor do Contrato;</w:t>
      </w:r>
    </w:p>
    <w:p w14:paraId="355E72A0" w14:textId="77777777" w:rsidR="00301F02" w:rsidRPr="00FF59BB" w:rsidRDefault="00301F02" w:rsidP="003710FD">
      <w:pPr>
        <w:tabs>
          <w:tab w:val="num" w:pos="0"/>
          <w:tab w:val="left" w:pos="567"/>
        </w:tabs>
        <w:suppressAutoHyphens/>
        <w:spacing w:after="120" w:line="360" w:lineRule="auto"/>
        <w:jc w:val="both"/>
        <w:rPr>
          <w:rFonts w:ascii="Arial" w:eastAsia="Arial Unicode MS" w:hAnsi="Arial" w:cs="Arial"/>
          <w:bCs/>
          <w:sz w:val="24"/>
          <w:szCs w:val="24"/>
        </w:rPr>
      </w:pPr>
      <w:r w:rsidRPr="00FF59BB">
        <w:rPr>
          <w:rFonts w:ascii="Arial" w:eastAsia="Arial Unicode MS" w:hAnsi="Arial" w:cs="Arial"/>
          <w:bCs/>
          <w:sz w:val="24"/>
          <w:szCs w:val="24"/>
        </w:rPr>
        <w:t>c) suspensão temporária de participar em licitação e impedimento de contratar com a CESAMA, por prazo não superior a 02 (dois) anos.</w:t>
      </w:r>
    </w:p>
    <w:p w14:paraId="036030A1" w14:textId="77777777" w:rsidR="006F4049" w:rsidRPr="00A17582" w:rsidRDefault="006F4049" w:rsidP="003710FD">
      <w:pPr>
        <w:spacing w:after="120" w:line="360" w:lineRule="auto"/>
        <w:ind w:firstLine="567"/>
        <w:jc w:val="both"/>
        <w:rPr>
          <w:rFonts w:ascii="Arial" w:eastAsia="Arial Unicode MS" w:hAnsi="Arial" w:cs="Arial"/>
          <w:sz w:val="24"/>
          <w:szCs w:val="24"/>
        </w:rPr>
      </w:pPr>
    </w:p>
    <w:p w14:paraId="1C36556D" w14:textId="6C7AA4E8" w:rsidR="0094225E" w:rsidRDefault="00240635" w:rsidP="003710FD">
      <w:pPr>
        <w:suppressAutoHyphens/>
        <w:autoSpaceDE w:val="0"/>
        <w:autoSpaceDN w:val="0"/>
        <w:adjustRightInd w:val="0"/>
        <w:spacing w:after="120" w:line="360" w:lineRule="auto"/>
        <w:jc w:val="both"/>
        <w:rPr>
          <w:rFonts w:ascii="Arial" w:hAnsi="Arial" w:cs="Arial"/>
          <w:b/>
          <w:bCs/>
          <w:sz w:val="24"/>
          <w:szCs w:val="24"/>
        </w:rPr>
      </w:pPr>
      <w:r>
        <w:rPr>
          <w:rFonts w:ascii="Arial" w:hAnsi="Arial" w:cs="Arial"/>
          <w:b/>
          <w:bCs/>
          <w:sz w:val="24"/>
          <w:szCs w:val="24"/>
        </w:rPr>
        <w:t>12</w:t>
      </w:r>
      <w:r w:rsidR="00897047">
        <w:rPr>
          <w:rFonts w:ascii="Arial" w:hAnsi="Arial" w:cs="Arial"/>
          <w:b/>
          <w:bCs/>
          <w:sz w:val="24"/>
          <w:szCs w:val="24"/>
        </w:rPr>
        <w:t>.</w:t>
      </w:r>
      <w:r w:rsidR="00FF3006">
        <w:rPr>
          <w:rFonts w:ascii="Arial" w:hAnsi="Arial" w:cs="Arial"/>
          <w:b/>
          <w:bCs/>
          <w:sz w:val="24"/>
          <w:szCs w:val="24"/>
        </w:rPr>
        <w:t xml:space="preserve"> </w:t>
      </w:r>
      <w:r w:rsidR="0094225E" w:rsidRPr="00A17582">
        <w:rPr>
          <w:rFonts w:ascii="Arial" w:hAnsi="Arial" w:cs="Arial"/>
          <w:b/>
          <w:bCs/>
          <w:sz w:val="24"/>
          <w:szCs w:val="24"/>
        </w:rPr>
        <w:t>CONDIÇÕES GERAIS D</w:t>
      </w:r>
      <w:r w:rsidR="00540C93">
        <w:rPr>
          <w:rFonts w:ascii="Arial" w:hAnsi="Arial" w:cs="Arial"/>
          <w:b/>
          <w:bCs/>
          <w:sz w:val="24"/>
          <w:szCs w:val="24"/>
        </w:rPr>
        <w:t>O CONTRATO</w:t>
      </w:r>
    </w:p>
    <w:p w14:paraId="72FCA554" w14:textId="77777777" w:rsidR="006F4049"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12</w:t>
      </w:r>
      <w:r w:rsidR="00394BAC">
        <w:rPr>
          <w:rFonts w:ascii="Arial" w:hAnsi="Arial" w:cs="Arial"/>
          <w:sz w:val="24"/>
          <w:szCs w:val="24"/>
        </w:rPr>
        <w:t>.</w:t>
      </w:r>
      <w:r w:rsidR="00625400">
        <w:rPr>
          <w:rFonts w:ascii="Arial" w:hAnsi="Arial" w:cs="Arial"/>
          <w:sz w:val="24"/>
          <w:szCs w:val="24"/>
        </w:rPr>
        <w:t xml:space="preserve">1 </w:t>
      </w:r>
      <w:r w:rsidR="00900BE1">
        <w:rPr>
          <w:rFonts w:ascii="Arial" w:hAnsi="Arial" w:cs="Arial"/>
          <w:sz w:val="24"/>
          <w:szCs w:val="24"/>
        </w:rPr>
        <w:t>O contrato</w:t>
      </w:r>
      <w:r w:rsidR="0094225E" w:rsidRPr="00A17582">
        <w:rPr>
          <w:rFonts w:ascii="Arial" w:hAnsi="Arial" w:cs="Arial"/>
          <w:sz w:val="24"/>
          <w:szCs w:val="24"/>
        </w:rPr>
        <w:t xml:space="preserve"> obedecerá às disposições da Lei Federal nº13.303 de 30/06/2016 e alterações posteriores, bem como as disposições deste Termo de Referência e preceitos do direito privado, no que concerne à sua execução, alteração, inexecução ou rescisão.</w:t>
      </w:r>
    </w:p>
    <w:p w14:paraId="615F86D1" w14:textId="77777777" w:rsidR="006F4049"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12</w:t>
      </w:r>
      <w:r w:rsidR="00394BAC">
        <w:rPr>
          <w:rFonts w:ascii="Arial" w:hAnsi="Arial" w:cs="Arial"/>
          <w:sz w:val="24"/>
          <w:szCs w:val="24"/>
        </w:rPr>
        <w:t xml:space="preserve">.2 </w:t>
      </w:r>
      <w:r w:rsidR="00394BAC" w:rsidRPr="00394BAC">
        <w:rPr>
          <w:rFonts w:ascii="Arial" w:hAnsi="Arial" w:cs="Arial"/>
          <w:sz w:val="24"/>
          <w:szCs w:val="24"/>
        </w:rPr>
        <w:t>São partes integrantes do Contrato, independente de transcrição, o Aviso de Licitação, o Edital e seus anexos, o Termo de Referência e a proposta do licitante vencedor e seus anexos.</w:t>
      </w:r>
    </w:p>
    <w:p w14:paraId="28C3F125" w14:textId="7A24402D" w:rsidR="006F4049" w:rsidRPr="00A556ED"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12</w:t>
      </w:r>
      <w:r w:rsidR="00394BAC">
        <w:rPr>
          <w:rFonts w:ascii="Arial" w:hAnsi="Arial" w:cs="Arial"/>
          <w:sz w:val="24"/>
          <w:szCs w:val="24"/>
        </w:rPr>
        <w:t>.3</w:t>
      </w:r>
      <w:r w:rsidR="00D01710">
        <w:rPr>
          <w:rFonts w:ascii="Arial" w:hAnsi="Arial" w:cs="Arial"/>
          <w:sz w:val="24"/>
          <w:szCs w:val="24"/>
        </w:rPr>
        <w:t xml:space="preserve"> </w:t>
      </w:r>
      <w:r w:rsidR="0094225E" w:rsidRPr="00A17582">
        <w:rPr>
          <w:rFonts w:ascii="Arial" w:hAnsi="Arial" w:cs="Arial"/>
          <w:sz w:val="24"/>
          <w:szCs w:val="24"/>
        </w:rPr>
        <w:t xml:space="preserve">O prazo de vigência </w:t>
      </w:r>
      <w:r w:rsidR="00540C93">
        <w:rPr>
          <w:rFonts w:ascii="Arial" w:hAnsi="Arial" w:cs="Arial"/>
          <w:sz w:val="24"/>
          <w:szCs w:val="24"/>
        </w:rPr>
        <w:t xml:space="preserve">contratual </w:t>
      </w:r>
      <w:r w:rsidR="0094225E" w:rsidRPr="00A17582">
        <w:rPr>
          <w:rFonts w:ascii="Arial" w:hAnsi="Arial" w:cs="Arial"/>
          <w:sz w:val="24"/>
          <w:szCs w:val="24"/>
        </w:rPr>
        <w:t xml:space="preserve">é de </w:t>
      </w:r>
      <w:r w:rsidR="00FF59BB" w:rsidRPr="00A556ED">
        <w:rPr>
          <w:rFonts w:ascii="Arial" w:hAnsi="Arial" w:cs="Arial"/>
          <w:b/>
          <w:bCs/>
          <w:sz w:val="24"/>
          <w:szCs w:val="24"/>
        </w:rPr>
        <w:t>12</w:t>
      </w:r>
      <w:r w:rsidR="0094225E" w:rsidRPr="00A556ED">
        <w:rPr>
          <w:rFonts w:ascii="Arial" w:hAnsi="Arial" w:cs="Arial"/>
          <w:b/>
          <w:bCs/>
          <w:sz w:val="24"/>
          <w:szCs w:val="24"/>
        </w:rPr>
        <w:t xml:space="preserve"> (</w:t>
      </w:r>
      <w:r w:rsidR="00FF59BB" w:rsidRPr="00A556ED">
        <w:rPr>
          <w:rFonts w:ascii="Arial" w:hAnsi="Arial" w:cs="Arial"/>
          <w:b/>
          <w:bCs/>
          <w:sz w:val="24"/>
          <w:szCs w:val="24"/>
        </w:rPr>
        <w:t>doze</w:t>
      </w:r>
      <w:r w:rsidR="0094225E" w:rsidRPr="00A556ED">
        <w:rPr>
          <w:rFonts w:ascii="Arial" w:hAnsi="Arial" w:cs="Arial"/>
          <w:b/>
          <w:bCs/>
          <w:sz w:val="24"/>
          <w:szCs w:val="24"/>
        </w:rPr>
        <w:t>)</w:t>
      </w:r>
      <w:r w:rsidR="00D01710" w:rsidRPr="00A556ED">
        <w:rPr>
          <w:rFonts w:ascii="Arial" w:hAnsi="Arial" w:cs="Arial"/>
          <w:b/>
          <w:bCs/>
          <w:sz w:val="24"/>
          <w:szCs w:val="24"/>
        </w:rPr>
        <w:t xml:space="preserve"> </w:t>
      </w:r>
      <w:r w:rsidR="00FF59BB" w:rsidRPr="00A556ED">
        <w:rPr>
          <w:rFonts w:ascii="Arial" w:hAnsi="Arial" w:cs="Arial"/>
          <w:sz w:val="24"/>
          <w:szCs w:val="24"/>
        </w:rPr>
        <w:t>meses</w:t>
      </w:r>
      <w:r w:rsidR="0094225E" w:rsidRPr="00A556ED">
        <w:rPr>
          <w:rFonts w:ascii="Arial" w:hAnsi="Arial" w:cs="Arial"/>
          <w:sz w:val="24"/>
          <w:szCs w:val="24"/>
        </w:rPr>
        <w:t xml:space="preserve"> contados a partir da </w:t>
      </w:r>
      <w:r w:rsidR="00900BE1" w:rsidRPr="00A556ED">
        <w:rPr>
          <w:rFonts w:ascii="Arial" w:hAnsi="Arial" w:cs="Arial"/>
          <w:sz w:val="24"/>
          <w:szCs w:val="24"/>
        </w:rPr>
        <w:t>assinatura do contrato</w:t>
      </w:r>
      <w:r w:rsidR="0094225E" w:rsidRPr="00A556ED">
        <w:rPr>
          <w:rFonts w:ascii="Arial" w:hAnsi="Arial" w:cs="Arial"/>
          <w:sz w:val="24"/>
          <w:szCs w:val="24"/>
        </w:rPr>
        <w:t>.</w:t>
      </w:r>
    </w:p>
    <w:p w14:paraId="435D7C7A" w14:textId="23135EDD" w:rsidR="00473A61" w:rsidRPr="00A556ED" w:rsidRDefault="00240635" w:rsidP="003710FD">
      <w:pPr>
        <w:suppressAutoHyphens/>
        <w:autoSpaceDE w:val="0"/>
        <w:autoSpaceDN w:val="0"/>
        <w:adjustRightInd w:val="0"/>
        <w:spacing w:after="120" w:line="360" w:lineRule="auto"/>
        <w:jc w:val="both"/>
        <w:rPr>
          <w:rFonts w:ascii="Arial" w:hAnsi="Arial" w:cs="Arial"/>
          <w:sz w:val="24"/>
          <w:szCs w:val="24"/>
        </w:rPr>
      </w:pPr>
      <w:r w:rsidRPr="00A556ED">
        <w:rPr>
          <w:rFonts w:ascii="Arial" w:hAnsi="Arial" w:cs="Arial"/>
          <w:sz w:val="24"/>
          <w:szCs w:val="24"/>
        </w:rPr>
        <w:t>12</w:t>
      </w:r>
      <w:r w:rsidR="00473A61" w:rsidRPr="00A556ED">
        <w:rPr>
          <w:rFonts w:ascii="Arial" w:hAnsi="Arial" w:cs="Arial"/>
          <w:sz w:val="24"/>
          <w:szCs w:val="24"/>
        </w:rPr>
        <w:t>.</w:t>
      </w:r>
      <w:r w:rsidR="001039DB" w:rsidRPr="00A556ED">
        <w:rPr>
          <w:rFonts w:ascii="Arial" w:hAnsi="Arial" w:cs="Arial"/>
          <w:sz w:val="24"/>
          <w:szCs w:val="24"/>
        </w:rPr>
        <w:t>4</w:t>
      </w:r>
      <w:r w:rsidR="00473A61" w:rsidRPr="00A556ED">
        <w:rPr>
          <w:rFonts w:ascii="Arial" w:hAnsi="Arial" w:cs="Arial"/>
          <w:sz w:val="24"/>
          <w:szCs w:val="24"/>
        </w:rPr>
        <w:t xml:space="preserve"> O regime de execução do Contrato será </w:t>
      </w:r>
      <w:r w:rsidR="00FE0AB9" w:rsidRPr="00A556ED">
        <w:rPr>
          <w:rFonts w:ascii="Arial" w:hAnsi="Arial" w:cs="Arial"/>
          <w:sz w:val="24"/>
          <w:szCs w:val="24"/>
        </w:rPr>
        <w:t>empreitada por preço unitário</w:t>
      </w:r>
      <w:r w:rsidR="00473A61" w:rsidRPr="00A556ED">
        <w:rPr>
          <w:rFonts w:ascii="Arial" w:hAnsi="Arial" w:cs="Arial"/>
          <w:sz w:val="24"/>
          <w:szCs w:val="24"/>
        </w:rPr>
        <w:t>.</w:t>
      </w:r>
    </w:p>
    <w:p w14:paraId="021004AE" w14:textId="46AB361E" w:rsidR="006F4049" w:rsidRPr="001039DB" w:rsidRDefault="00240635" w:rsidP="003710FD">
      <w:pPr>
        <w:suppressAutoHyphens/>
        <w:autoSpaceDE w:val="0"/>
        <w:autoSpaceDN w:val="0"/>
        <w:adjustRightInd w:val="0"/>
        <w:spacing w:after="120" w:line="360" w:lineRule="auto"/>
        <w:jc w:val="both"/>
        <w:rPr>
          <w:rFonts w:ascii="Arial" w:hAnsi="Arial" w:cs="Arial"/>
          <w:sz w:val="24"/>
          <w:szCs w:val="24"/>
        </w:rPr>
      </w:pPr>
      <w:r w:rsidRPr="001039DB">
        <w:rPr>
          <w:rFonts w:ascii="Arial" w:hAnsi="Arial" w:cs="Arial"/>
          <w:sz w:val="24"/>
          <w:szCs w:val="24"/>
        </w:rPr>
        <w:t>12</w:t>
      </w:r>
      <w:r w:rsidR="00394BAC" w:rsidRPr="001039DB">
        <w:rPr>
          <w:rFonts w:ascii="Arial" w:hAnsi="Arial" w:cs="Arial"/>
          <w:sz w:val="24"/>
          <w:szCs w:val="24"/>
        </w:rPr>
        <w:t>.</w:t>
      </w:r>
      <w:r w:rsidR="001039DB">
        <w:rPr>
          <w:rFonts w:ascii="Arial" w:hAnsi="Arial" w:cs="Arial"/>
          <w:sz w:val="24"/>
          <w:szCs w:val="24"/>
        </w:rPr>
        <w:t>5</w:t>
      </w:r>
      <w:r w:rsidR="00D01710" w:rsidRPr="001039DB">
        <w:rPr>
          <w:rFonts w:ascii="Arial" w:hAnsi="Arial" w:cs="Arial"/>
          <w:sz w:val="24"/>
          <w:szCs w:val="24"/>
        </w:rPr>
        <w:t xml:space="preserve"> </w:t>
      </w:r>
      <w:r w:rsidR="00394BAC" w:rsidRPr="001039DB">
        <w:rPr>
          <w:rFonts w:ascii="Arial" w:hAnsi="Arial" w:cs="Arial"/>
          <w:sz w:val="24"/>
          <w:szCs w:val="24"/>
        </w:rPr>
        <w:t>O contrato pode</w:t>
      </w:r>
      <w:r w:rsidR="00D01710" w:rsidRPr="001039DB">
        <w:rPr>
          <w:rFonts w:ascii="Arial" w:hAnsi="Arial" w:cs="Arial"/>
          <w:sz w:val="24"/>
          <w:szCs w:val="24"/>
        </w:rPr>
        <w:t>rá</w:t>
      </w:r>
      <w:r w:rsidR="00394BAC" w:rsidRPr="001039DB">
        <w:rPr>
          <w:rFonts w:ascii="Arial" w:hAnsi="Arial" w:cs="Arial"/>
          <w:sz w:val="24"/>
          <w:szCs w:val="24"/>
        </w:rPr>
        <w:t xml:space="preserve"> ser prorrogado por iguais e sucessivos períodos, limitado a </w:t>
      </w:r>
      <w:r w:rsidR="00D152B0" w:rsidRPr="001039DB">
        <w:rPr>
          <w:rFonts w:ascii="Arial" w:hAnsi="Arial" w:cs="Arial"/>
          <w:sz w:val="24"/>
          <w:szCs w:val="24"/>
        </w:rPr>
        <w:t>05</w:t>
      </w:r>
      <w:r w:rsidR="00394BAC" w:rsidRPr="001039DB">
        <w:rPr>
          <w:rFonts w:ascii="Arial" w:hAnsi="Arial" w:cs="Arial"/>
          <w:sz w:val="24"/>
          <w:szCs w:val="24"/>
        </w:rPr>
        <w:t xml:space="preserve"> (</w:t>
      </w:r>
      <w:r w:rsidR="00D152B0" w:rsidRPr="001039DB">
        <w:rPr>
          <w:rFonts w:ascii="Arial" w:hAnsi="Arial" w:cs="Arial"/>
          <w:sz w:val="24"/>
          <w:szCs w:val="24"/>
        </w:rPr>
        <w:t>cinco</w:t>
      </w:r>
      <w:r w:rsidR="00394BAC" w:rsidRPr="001039DB">
        <w:rPr>
          <w:rFonts w:ascii="Arial" w:hAnsi="Arial" w:cs="Arial"/>
          <w:sz w:val="24"/>
          <w:szCs w:val="24"/>
        </w:rPr>
        <w:t xml:space="preserve">) </w:t>
      </w:r>
      <w:r w:rsidR="00D152B0" w:rsidRPr="001039DB">
        <w:rPr>
          <w:rFonts w:ascii="Arial" w:hAnsi="Arial" w:cs="Arial"/>
          <w:sz w:val="24"/>
          <w:szCs w:val="24"/>
        </w:rPr>
        <w:t>anos</w:t>
      </w:r>
      <w:r w:rsidR="00394BAC" w:rsidRPr="001039DB">
        <w:rPr>
          <w:rFonts w:ascii="Arial" w:hAnsi="Arial" w:cs="Arial"/>
          <w:sz w:val="24"/>
          <w:szCs w:val="24"/>
        </w:rPr>
        <w:t xml:space="preserve">, de acordo com o art. 71 da Lei n.º 13.303/2016, por acordo entre as partes, mediante Termo Aditivo, observada a oportunidade e </w:t>
      </w:r>
      <w:r w:rsidR="009667AE" w:rsidRPr="001039DB">
        <w:rPr>
          <w:rFonts w:ascii="Arial" w:hAnsi="Arial" w:cs="Arial"/>
          <w:sz w:val="24"/>
          <w:szCs w:val="24"/>
        </w:rPr>
        <w:t>vantajosidade.</w:t>
      </w:r>
    </w:p>
    <w:p w14:paraId="332086C1" w14:textId="112444C4" w:rsidR="006F4049" w:rsidRDefault="00240635" w:rsidP="003710FD">
      <w:pPr>
        <w:suppressAutoHyphens/>
        <w:autoSpaceDE w:val="0"/>
        <w:autoSpaceDN w:val="0"/>
        <w:adjustRightInd w:val="0"/>
        <w:spacing w:after="120" w:line="360" w:lineRule="auto"/>
        <w:jc w:val="both"/>
        <w:rPr>
          <w:rFonts w:ascii="Arial" w:hAnsi="Arial" w:cs="Arial"/>
          <w:color w:val="000000" w:themeColor="text1"/>
          <w:sz w:val="24"/>
          <w:szCs w:val="24"/>
        </w:rPr>
      </w:pPr>
      <w:r>
        <w:rPr>
          <w:rFonts w:ascii="Arial" w:hAnsi="Arial" w:cs="Arial"/>
          <w:color w:val="000000" w:themeColor="text1"/>
          <w:sz w:val="24"/>
          <w:szCs w:val="24"/>
        </w:rPr>
        <w:t>12</w:t>
      </w:r>
      <w:r w:rsidR="005B4DE6" w:rsidRPr="00D152B0">
        <w:rPr>
          <w:rFonts w:ascii="Arial" w:hAnsi="Arial" w:cs="Arial"/>
          <w:color w:val="000000" w:themeColor="text1"/>
          <w:sz w:val="24"/>
          <w:szCs w:val="24"/>
        </w:rPr>
        <w:t>.</w:t>
      </w:r>
      <w:r w:rsidR="001039DB">
        <w:rPr>
          <w:rFonts w:ascii="Arial" w:hAnsi="Arial" w:cs="Arial"/>
          <w:color w:val="000000" w:themeColor="text1"/>
          <w:sz w:val="24"/>
          <w:szCs w:val="24"/>
        </w:rPr>
        <w:t>6</w:t>
      </w:r>
      <w:r w:rsidR="00D01710">
        <w:rPr>
          <w:rFonts w:ascii="Arial" w:hAnsi="Arial" w:cs="Arial"/>
          <w:color w:val="000000" w:themeColor="text1"/>
          <w:sz w:val="24"/>
          <w:szCs w:val="24"/>
        </w:rPr>
        <w:t xml:space="preserve"> </w:t>
      </w:r>
      <w:r w:rsidR="005B4DE6" w:rsidRPr="00D152B0">
        <w:rPr>
          <w:rFonts w:ascii="Arial" w:eastAsia="Arial Unicode MS" w:hAnsi="Arial" w:cs="Arial"/>
          <w:color w:val="000000" w:themeColor="text1"/>
          <w:sz w:val="24"/>
          <w:szCs w:val="24"/>
        </w:rPr>
        <w:t>A CONTRATADA poderá aceitar, nas mesmas condições contratuais, os acréscimos ou supressões no Contrato estabelecidos no art. 81, §1º da Lei Federal nº 13.303/16</w:t>
      </w:r>
      <w:r w:rsidR="005B4DE6" w:rsidRPr="00D152B0">
        <w:rPr>
          <w:rFonts w:ascii="Arial" w:hAnsi="Arial" w:cs="Arial"/>
          <w:color w:val="000000" w:themeColor="text1"/>
          <w:sz w:val="24"/>
          <w:szCs w:val="24"/>
        </w:rPr>
        <w:t>.</w:t>
      </w:r>
    </w:p>
    <w:p w14:paraId="4E9A433C" w14:textId="20BC057A" w:rsidR="006F4049" w:rsidRPr="00D152B0" w:rsidRDefault="00240635" w:rsidP="003710FD">
      <w:pPr>
        <w:suppressAutoHyphens/>
        <w:autoSpaceDE w:val="0"/>
        <w:autoSpaceDN w:val="0"/>
        <w:adjustRightInd w:val="0"/>
        <w:spacing w:after="120" w:line="360" w:lineRule="auto"/>
        <w:jc w:val="both"/>
        <w:rPr>
          <w:rFonts w:ascii="Arial" w:hAnsi="Arial" w:cs="Arial"/>
          <w:color w:val="000000" w:themeColor="text1"/>
          <w:sz w:val="24"/>
          <w:szCs w:val="24"/>
        </w:rPr>
      </w:pPr>
      <w:r w:rsidRPr="00240635">
        <w:rPr>
          <w:rFonts w:ascii="Arial" w:hAnsi="Arial" w:cs="Arial"/>
          <w:color w:val="000000" w:themeColor="text1"/>
          <w:sz w:val="24"/>
          <w:szCs w:val="24"/>
        </w:rPr>
        <w:t>12</w:t>
      </w:r>
      <w:r w:rsidR="005B4DE6" w:rsidRPr="00240635">
        <w:rPr>
          <w:rFonts w:ascii="Arial" w:hAnsi="Arial" w:cs="Arial"/>
          <w:color w:val="000000" w:themeColor="text1"/>
          <w:sz w:val="24"/>
          <w:szCs w:val="24"/>
        </w:rPr>
        <w:t>.</w:t>
      </w:r>
      <w:r w:rsidR="003E584C">
        <w:rPr>
          <w:rFonts w:ascii="Arial" w:hAnsi="Arial" w:cs="Arial"/>
          <w:color w:val="000000" w:themeColor="text1"/>
          <w:sz w:val="24"/>
          <w:szCs w:val="24"/>
        </w:rPr>
        <w:t>7</w:t>
      </w:r>
      <w:r w:rsidR="005B4DE6" w:rsidRPr="00240635">
        <w:rPr>
          <w:rFonts w:ascii="Arial" w:hAnsi="Arial" w:cs="Arial"/>
          <w:color w:val="000000" w:themeColor="text1"/>
          <w:sz w:val="24"/>
          <w:szCs w:val="24"/>
        </w:rPr>
        <w:t xml:space="preserve"> Conforme </w:t>
      </w:r>
      <w:r w:rsidRPr="00503917">
        <w:rPr>
          <w:rFonts w:ascii="Arial" w:hAnsi="Arial" w:cs="Arial"/>
          <w:color w:val="000000" w:themeColor="text1"/>
          <w:sz w:val="24"/>
          <w:szCs w:val="24"/>
        </w:rPr>
        <w:t xml:space="preserve">o </w:t>
      </w:r>
      <w:r w:rsidRPr="00503917">
        <w:rPr>
          <w:rFonts w:ascii="Arial" w:hAnsi="Arial" w:cs="Arial"/>
          <w:b/>
          <w:bCs/>
          <w:color w:val="000000" w:themeColor="text1"/>
          <w:sz w:val="24"/>
          <w:szCs w:val="24"/>
        </w:rPr>
        <w:t>art. 105, inciso X</w:t>
      </w:r>
      <w:r w:rsidRPr="00503917">
        <w:rPr>
          <w:rFonts w:ascii="Arial" w:hAnsi="Arial" w:cs="Arial"/>
          <w:color w:val="000000" w:themeColor="text1"/>
          <w:sz w:val="24"/>
          <w:szCs w:val="24"/>
        </w:rPr>
        <w:t>, do Regulamento</w:t>
      </w:r>
      <w:r w:rsidRPr="00240635">
        <w:rPr>
          <w:rFonts w:ascii="Arial" w:hAnsi="Arial" w:cs="Arial"/>
          <w:color w:val="000000" w:themeColor="text1"/>
          <w:sz w:val="24"/>
          <w:szCs w:val="24"/>
        </w:rPr>
        <w:t xml:space="preserve"> Interno de Licitações, Contratos e Convênios da Cesama, toda prorrogação de prazo será justificada por escrito e previamente autorizada pela autoridade competente da CESAMA para celebrar o Contrato</w:t>
      </w:r>
      <w:r w:rsidR="005B4DE6" w:rsidRPr="00240635">
        <w:rPr>
          <w:rFonts w:ascii="Arial" w:hAnsi="Arial" w:cs="Arial"/>
          <w:color w:val="000000" w:themeColor="text1"/>
          <w:sz w:val="24"/>
          <w:szCs w:val="24"/>
        </w:rPr>
        <w:t>.</w:t>
      </w:r>
    </w:p>
    <w:p w14:paraId="0F122C52" w14:textId="524962DE" w:rsidR="006F4049"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lastRenderedPageBreak/>
        <w:t>12</w:t>
      </w:r>
      <w:r w:rsidR="005B4DE6">
        <w:rPr>
          <w:rFonts w:ascii="Arial" w:hAnsi="Arial" w:cs="Arial"/>
          <w:sz w:val="24"/>
          <w:szCs w:val="24"/>
        </w:rPr>
        <w:t>.</w:t>
      </w:r>
      <w:r w:rsidR="003E584C">
        <w:rPr>
          <w:rFonts w:ascii="Arial" w:hAnsi="Arial" w:cs="Arial"/>
          <w:sz w:val="24"/>
          <w:szCs w:val="24"/>
        </w:rPr>
        <w:t>8</w:t>
      </w:r>
      <w:r w:rsidR="005B4DE6" w:rsidRPr="005B4DE6">
        <w:rPr>
          <w:rFonts w:ascii="Arial" w:hAnsi="Arial" w:cs="Arial"/>
          <w:sz w:val="24"/>
          <w:szCs w:val="24"/>
        </w:rPr>
        <w:t xml:space="preserve"> 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14:paraId="473AEFE6" w14:textId="3C8E2B17" w:rsidR="006F4049"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12</w:t>
      </w:r>
      <w:r w:rsidR="002201A1">
        <w:rPr>
          <w:rFonts w:ascii="Arial" w:hAnsi="Arial" w:cs="Arial"/>
          <w:sz w:val="24"/>
          <w:szCs w:val="24"/>
        </w:rPr>
        <w:t>.</w:t>
      </w:r>
      <w:r w:rsidR="003E584C">
        <w:rPr>
          <w:rFonts w:ascii="Arial" w:hAnsi="Arial" w:cs="Arial"/>
          <w:sz w:val="24"/>
          <w:szCs w:val="24"/>
        </w:rPr>
        <w:t>9</w:t>
      </w:r>
      <w:r w:rsidR="005B4DE6" w:rsidRPr="002201A1">
        <w:rPr>
          <w:rFonts w:ascii="Arial" w:hAnsi="Arial" w:cs="Arial"/>
          <w:sz w:val="24"/>
          <w:szCs w:val="24"/>
        </w:rPr>
        <w:t xml:space="preserve"> Para assinatura do Contrato a empresa deverá comprovar a regularidade de situação perante o INSS, o FGTS e a Justiça do Trabalho, através de certidões dentro do prazo de validade.</w:t>
      </w:r>
    </w:p>
    <w:p w14:paraId="3B12278B" w14:textId="6E2E76CC" w:rsidR="006F4049"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12</w:t>
      </w:r>
      <w:r w:rsidR="002201A1">
        <w:rPr>
          <w:rFonts w:ascii="Arial" w:hAnsi="Arial" w:cs="Arial"/>
          <w:sz w:val="24"/>
          <w:szCs w:val="24"/>
        </w:rPr>
        <w:t>.1</w:t>
      </w:r>
      <w:r w:rsidR="003E584C">
        <w:rPr>
          <w:rFonts w:ascii="Arial" w:hAnsi="Arial" w:cs="Arial"/>
          <w:sz w:val="24"/>
          <w:szCs w:val="24"/>
        </w:rPr>
        <w:t>0</w:t>
      </w:r>
      <w:r w:rsidR="005B4DE6" w:rsidRPr="002201A1">
        <w:rPr>
          <w:rFonts w:ascii="Arial" w:hAnsi="Arial" w:cs="Arial"/>
          <w:sz w:val="24"/>
          <w:szCs w:val="24"/>
        </w:rPr>
        <w:t xml:space="preserve"> Para a efetiva contratação, o licitante vencedor deverá estar quite com a CESAMA, quando sediado ou domiciliado no município de Juiz de Fora/MG. Caso tenha algum débito, o mesmo deverá ser quitado para que o contrato possa ser assinado</w:t>
      </w:r>
      <w:r w:rsidR="002201A1">
        <w:rPr>
          <w:rFonts w:ascii="Arial" w:hAnsi="Arial" w:cs="Arial"/>
          <w:sz w:val="24"/>
          <w:szCs w:val="24"/>
        </w:rPr>
        <w:t>.</w:t>
      </w:r>
    </w:p>
    <w:p w14:paraId="4283C2EF" w14:textId="564612EC" w:rsidR="006F4049" w:rsidRPr="00C26FBC"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color w:val="000000" w:themeColor="text1"/>
          <w:sz w:val="24"/>
          <w:szCs w:val="24"/>
        </w:rPr>
        <w:t>12</w:t>
      </w:r>
      <w:r w:rsidR="00394BAC" w:rsidRPr="00394BAC">
        <w:rPr>
          <w:rFonts w:ascii="Arial" w:hAnsi="Arial" w:cs="Arial"/>
          <w:color w:val="000000" w:themeColor="text1"/>
          <w:sz w:val="24"/>
          <w:szCs w:val="24"/>
        </w:rPr>
        <w:t>.</w:t>
      </w:r>
      <w:r w:rsidR="002201A1">
        <w:rPr>
          <w:rFonts w:ascii="Arial" w:hAnsi="Arial" w:cs="Arial"/>
          <w:color w:val="000000" w:themeColor="text1"/>
          <w:sz w:val="24"/>
          <w:szCs w:val="24"/>
        </w:rPr>
        <w:t>1</w:t>
      </w:r>
      <w:r w:rsidR="003E584C">
        <w:rPr>
          <w:rFonts w:ascii="Arial" w:hAnsi="Arial" w:cs="Arial"/>
          <w:color w:val="000000" w:themeColor="text1"/>
          <w:sz w:val="24"/>
          <w:szCs w:val="24"/>
        </w:rPr>
        <w:t>1</w:t>
      </w:r>
      <w:r w:rsidR="008774B7">
        <w:rPr>
          <w:rFonts w:ascii="Arial" w:hAnsi="Arial" w:cs="Arial"/>
          <w:color w:val="000000" w:themeColor="text1"/>
          <w:sz w:val="24"/>
          <w:szCs w:val="24"/>
        </w:rPr>
        <w:t xml:space="preserve"> </w:t>
      </w:r>
      <w:r w:rsidR="00394BAC" w:rsidRPr="00394BAC">
        <w:rPr>
          <w:rFonts w:ascii="Arial" w:hAnsi="Arial" w:cs="Arial"/>
          <w:color w:val="000000" w:themeColor="text1"/>
          <w:sz w:val="24"/>
          <w:szCs w:val="24"/>
        </w:rPr>
        <w:t xml:space="preserve">A empresa Contratada deverá iniciar a prestação dos serviços, objeto deste Termo de Referência, no prazo de </w:t>
      </w:r>
      <w:r w:rsidR="00B5509B" w:rsidRPr="00C26FBC">
        <w:rPr>
          <w:rFonts w:ascii="Arial" w:hAnsi="Arial" w:cs="Arial"/>
          <w:b/>
          <w:sz w:val="24"/>
          <w:szCs w:val="24"/>
        </w:rPr>
        <w:t>20</w:t>
      </w:r>
      <w:r w:rsidR="00394BAC" w:rsidRPr="00C26FBC">
        <w:rPr>
          <w:rFonts w:ascii="Arial" w:hAnsi="Arial" w:cs="Arial"/>
          <w:b/>
          <w:sz w:val="24"/>
          <w:szCs w:val="24"/>
        </w:rPr>
        <w:t xml:space="preserve"> (</w:t>
      </w:r>
      <w:r w:rsidR="00B5509B" w:rsidRPr="00C26FBC">
        <w:rPr>
          <w:rFonts w:ascii="Arial" w:hAnsi="Arial" w:cs="Arial"/>
          <w:b/>
          <w:sz w:val="24"/>
          <w:szCs w:val="24"/>
        </w:rPr>
        <w:t>vinte</w:t>
      </w:r>
      <w:r w:rsidR="00394BAC" w:rsidRPr="00C26FBC">
        <w:rPr>
          <w:rFonts w:ascii="Arial" w:hAnsi="Arial" w:cs="Arial"/>
          <w:b/>
          <w:sz w:val="24"/>
          <w:szCs w:val="24"/>
        </w:rPr>
        <w:t>) dias</w:t>
      </w:r>
      <w:r w:rsidR="00394BAC" w:rsidRPr="00C26FBC">
        <w:rPr>
          <w:rFonts w:ascii="Arial" w:hAnsi="Arial" w:cs="Arial"/>
          <w:sz w:val="24"/>
          <w:szCs w:val="24"/>
        </w:rPr>
        <w:t>, contados a partir da assinatura do Contrato e/ou da solicitação formal por parte da CESAMA</w:t>
      </w:r>
    </w:p>
    <w:p w14:paraId="53DA1095" w14:textId="52CA8670" w:rsidR="006F4049" w:rsidRPr="00C26FBC" w:rsidRDefault="00240635" w:rsidP="003710FD">
      <w:pPr>
        <w:suppressAutoHyphens/>
        <w:autoSpaceDE w:val="0"/>
        <w:autoSpaceDN w:val="0"/>
        <w:adjustRightInd w:val="0"/>
        <w:spacing w:after="120" w:line="360" w:lineRule="auto"/>
        <w:jc w:val="both"/>
        <w:rPr>
          <w:rFonts w:ascii="Arial" w:hAnsi="Arial" w:cs="Arial"/>
          <w:sz w:val="24"/>
          <w:szCs w:val="24"/>
        </w:rPr>
      </w:pPr>
      <w:r w:rsidRPr="00C26FBC">
        <w:rPr>
          <w:rFonts w:ascii="Arial" w:hAnsi="Arial" w:cs="Arial"/>
          <w:sz w:val="24"/>
          <w:szCs w:val="24"/>
        </w:rPr>
        <w:t>12</w:t>
      </w:r>
      <w:r w:rsidR="005B4DE6" w:rsidRPr="00C26FBC">
        <w:rPr>
          <w:rFonts w:ascii="Arial" w:hAnsi="Arial" w:cs="Arial"/>
          <w:sz w:val="24"/>
          <w:szCs w:val="24"/>
        </w:rPr>
        <w:t>.</w:t>
      </w:r>
      <w:r w:rsidR="002201A1" w:rsidRPr="00C26FBC">
        <w:rPr>
          <w:rFonts w:ascii="Arial" w:hAnsi="Arial" w:cs="Arial"/>
          <w:sz w:val="24"/>
          <w:szCs w:val="24"/>
        </w:rPr>
        <w:t>1</w:t>
      </w:r>
      <w:r w:rsidR="00B5509B" w:rsidRPr="00C26FBC">
        <w:rPr>
          <w:rFonts w:ascii="Arial" w:hAnsi="Arial" w:cs="Arial"/>
          <w:sz w:val="24"/>
          <w:szCs w:val="24"/>
        </w:rPr>
        <w:t>2</w:t>
      </w:r>
      <w:r w:rsidR="00540C93" w:rsidRPr="00C26FBC">
        <w:rPr>
          <w:rFonts w:ascii="Arial" w:hAnsi="Arial" w:cs="Arial"/>
          <w:sz w:val="24"/>
          <w:szCs w:val="24"/>
        </w:rPr>
        <w:t xml:space="preserve"> O licitante vencedor se obriga a assinar o Contrato em até 05 (cinco) dias</w:t>
      </w:r>
      <w:r w:rsidR="00540C93" w:rsidRPr="00C26FBC">
        <w:rPr>
          <w:rFonts w:ascii="Arial" w:hAnsi="Arial" w:cs="Arial"/>
        </w:rPr>
        <w:br/>
      </w:r>
      <w:r w:rsidR="00540C93" w:rsidRPr="00C26FBC">
        <w:rPr>
          <w:rFonts w:ascii="Arial" w:hAnsi="Arial" w:cs="Arial"/>
          <w:sz w:val="24"/>
          <w:szCs w:val="24"/>
        </w:rPr>
        <w:t>úteis, contados a partir da data do recebimento da notificação da CESAMA,</w:t>
      </w:r>
      <w:r w:rsidR="00540C93" w:rsidRPr="00C26FBC">
        <w:rPr>
          <w:rFonts w:ascii="Arial" w:hAnsi="Arial" w:cs="Arial"/>
        </w:rPr>
        <w:br/>
      </w:r>
      <w:r w:rsidR="00540C93" w:rsidRPr="00C26FBC">
        <w:rPr>
          <w:rFonts w:ascii="Arial" w:hAnsi="Arial" w:cs="Arial"/>
          <w:sz w:val="24"/>
          <w:szCs w:val="24"/>
        </w:rPr>
        <w:t>respondendo pelos ônus dos tributos que incidam ou venham a incidir sobre</w:t>
      </w:r>
      <w:r w:rsidR="00540C93" w:rsidRPr="00C26FBC">
        <w:rPr>
          <w:rFonts w:ascii="Arial" w:hAnsi="Arial" w:cs="Arial"/>
        </w:rPr>
        <w:br/>
      </w:r>
      <w:r w:rsidR="00540C93" w:rsidRPr="00C26FBC">
        <w:rPr>
          <w:rFonts w:ascii="Arial" w:hAnsi="Arial" w:cs="Arial"/>
          <w:sz w:val="24"/>
          <w:szCs w:val="24"/>
        </w:rPr>
        <w:t>o ato ou instrumento que o formalize</w:t>
      </w:r>
      <w:r w:rsidR="00911979" w:rsidRPr="00C26FBC">
        <w:rPr>
          <w:rFonts w:ascii="Arial" w:hAnsi="Arial" w:cs="Arial"/>
          <w:sz w:val="24"/>
          <w:szCs w:val="24"/>
        </w:rPr>
        <w:t xml:space="preserve"> conforme </w:t>
      </w:r>
      <w:r w:rsidR="00911979" w:rsidRPr="00C26FBC">
        <w:rPr>
          <w:rFonts w:ascii="Arial" w:hAnsi="Arial" w:cs="Arial"/>
          <w:b/>
          <w:bCs/>
          <w:sz w:val="24"/>
          <w:szCs w:val="24"/>
        </w:rPr>
        <w:t>art. 60</w:t>
      </w:r>
      <w:r w:rsidR="00911979" w:rsidRPr="00C26FBC">
        <w:rPr>
          <w:rFonts w:ascii="Arial" w:hAnsi="Arial" w:cs="Arial"/>
          <w:sz w:val="24"/>
          <w:szCs w:val="24"/>
        </w:rPr>
        <w:t xml:space="preserve"> do RILC</w:t>
      </w:r>
      <w:r w:rsidR="00540C93" w:rsidRPr="00C26FBC">
        <w:rPr>
          <w:rFonts w:ascii="Arial" w:hAnsi="Arial" w:cs="Arial"/>
          <w:sz w:val="24"/>
          <w:szCs w:val="24"/>
        </w:rPr>
        <w:t>.</w:t>
      </w:r>
    </w:p>
    <w:p w14:paraId="6FBB0216" w14:textId="25A40BDA" w:rsidR="006F4049" w:rsidRPr="00C26FBC" w:rsidRDefault="00240635" w:rsidP="003710FD">
      <w:pPr>
        <w:suppressAutoHyphens/>
        <w:autoSpaceDE w:val="0"/>
        <w:autoSpaceDN w:val="0"/>
        <w:adjustRightInd w:val="0"/>
        <w:spacing w:after="120" w:line="360" w:lineRule="auto"/>
        <w:jc w:val="both"/>
        <w:rPr>
          <w:rFonts w:ascii="Arial" w:hAnsi="Arial" w:cs="Arial"/>
          <w:sz w:val="24"/>
          <w:szCs w:val="24"/>
        </w:rPr>
      </w:pPr>
      <w:r w:rsidRPr="00C26FBC">
        <w:rPr>
          <w:rFonts w:ascii="Arial" w:hAnsi="Arial" w:cs="Arial"/>
          <w:sz w:val="24"/>
          <w:szCs w:val="24"/>
        </w:rPr>
        <w:t>12</w:t>
      </w:r>
      <w:r w:rsidR="005B4DE6" w:rsidRPr="00C26FBC">
        <w:rPr>
          <w:rFonts w:ascii="Arial" w:hAnsi="Arial" w:cs="Arial"/>
          <w:sz w:val="24"/>
          <w:szCs w:val="24"/>
        </w:rPr>
        <w:t>.</w:t>
      </w:r>
      <w:r w:rsidR="002201A1" w:rsidRPr="00C26FBC">
        <w:rPr>
          <w:rFonts w:ascii="Arial" w:hAnsi="Arial" w:cs="Arial"/>
          <w:sz w:val="24"/>
          <w:szCs w:val="24"/>
        </w:rPr>
        <w:t>1</w:t>
      </w:r>
      <w:r w:rsidR="00B5509B" w:rsidRPr="00C26FBC">
        <w:rPr>
          <w:rFonts w:ascii="Arial" w:hAnsi="Arial" w:cs="Arial"/>
          <w:sz w:val="24"/>
          <w:szCs w:val="24"/>
        </w:rPr>
        <w:t>3</w:t>
      </w:r>
      <w:r w:rsidR="008774B7" w:rsidRPr="00C26FBC">
        <w:rPr>
          <w:rFonts w:ascii="Arial" w:hAnsi="Arial" w:cs="Arial"/>
          <w:sz w:val="24"/>
          <w:szCs w:val="24"/>
        </w:rPr>
        <w:t xml:space="preserve"> </w:t>
      </w:r>
      <w:r w:rsidR="00911979" w:rsidRPr="00C26FBC">
        <w:rPr>
          <w:rFonts w:ascii="Arial" w:hAnsi="Arial" w:cs="Arial"/>
          <w:sz w:val="24"/>
          <w:szCs w:val="24"/>
        </w:rPr>
        <w:t xml:space="preserve">O prazo previsto </w:t>
      </w:r>
      <w:r w:rsidR="00911979" w:rsidRPr="00C26FBC">
        <w:rPr>
          <w:rFonts w:ascii="Arial" w:hAnsi="Arial" w:cs="Arial"/>
          <w:b/>
          <w:sz w:val="24"/>
          <w:szCs w:val="24"/>
        </w:rPr>
        <w:t xml:space="preserve">item </w:t>
      </w:r>
      <w:r w:rsidRPr="00C26FBC">
        <w:rPr>
          <w:rFonts w:ascii="Arial" w:hAnsi="Arial" w:cs="Arial"/>
          <w:b/>
          <w:sz w:val="24"/>
          <w:szCs w:val="24"/>
        </w:rPr>
        <w:t>12</w:t>
      </w:r>
      <w:r w:rsidR="005B4DE6" w:rsidRPr="00C26FBC">
        <w:rPr>
          <w:rFonts w:ascii="Arial" w:hAnsi="Arial" w:cs="Arial"/>
          <w:b/>
          <w:sz w:val="24"/>
          <w:szCs w:val="24"/>
        </w:rPr>
        <w:t>.</w:t>
      </w:r>
      <w:r w:rsidR="003B5BEE" w:rsidRPr="00C26FBC">
        <w:rPr>
          <w:rFonts w:ascii="Arial" w:hAnsi="Arial" w:cs="Arial"/>
          <w:b/>
          <w:sz w:val="24"/>
          <w:szCs w:val="24"/>
        </w:rPr>
        <w:t>1</w:t>
      </w:r>
      <w:r w:rsidR="00401F13">
        <w:rPr>
          <w:rFonts w:ascii="Arial" w:hAnsi="Arial" w:cs="Arial"/>
          <w:b/>
          <w:sz w:val="24"/>
          <w:szCs w:val="24"/>
        </w:rPr>
        <w:t>2</w:t>
      </w:r>
      <w:r w:rsidR="00911979" w:rsidRPr="00C26FBC">
        <w:rPr>
          <w:rFonts w:ascii="Arial" w:hAnsi="Arial" w:cs="Arial"/>
          <w:sz w:val="24"/>
          <w:szCs w:val="24"/>
        </w:rPr>
        <w:t xml:space="preserve"> poderá ser prorrogado por igual período, mediante justificativa do licitante vencedor e autorização da Cesama.</w:t>
      </w:r>
    </w:p>
    <w:p w14:paraId="744BFDA6" w14:textId="6CF1423C" w:rsidR="006F4049" w:rsidRPr="00C26FBC" w:rsidRDefault="00240635" w:rsidP="003710FD">
      <w:pPr>
        <w:suppressAutoHyphens/>
        <w:autoSpaceDE w:val="0"/>
        <w:autoSpaceDN w:val="0"/>
        <w:adjustRightInd w:val="0"/>
        <w:spacing w:after="120" w:line="360" w:lineRule="auto"/>
        <w:jc w:val="both"/>
        <w:rPr>
          <w:rFonts w:ascii="Arial" w:hAnsi="Arial" w:cs="Arial"/>
          <w:sz w:val="24"/>
          <w:szCs w:val="24"/>
          <w:lang w:eastAsia="ar-SA"/>
        </w:rPr>
      </w:pPr>
      <w:r w:rsidRPr="00C26FBC">
        <w:rPr>
          <w:rFonts w:ascii="Arial" w:hAnsi="Arial" w:cs="Arial"/>
          <w:sz w:val="24"/>
          <w:szCs w:val="24"/>
          <w:lang w:eastAsia="ar-SA"/>
        </w:rPr>
        <w:t>12</w:t>
      </w:r>
      <w:r w:rsidR="005B4DE6" w:rsidRPr="00C26FBC">
        <w:rPr>
          <w:rFonts w:ascii="Arial" w:hAnsi="Arial" w:cs="Arial"/>
          <w:sz w:val="24"/>
          <w:szCs w:val="24"/>
          <w:lang w:eastAsia="ar-SA"/>
        </w:rPr>
        <w:t>.</w:t>
      </w:r>
      <w:r w:rsidR="002201A1" w:rsidRPr="00C26FBC">
        <w:rPr>
          <w:rFonts w:ascii="Arial" w:hAnsi="Arial" w:cs="Arial"/>
          <w:sz w:val="24"/>
          <w:szCs w:val="24"/>
          <w:lang w:eastAsia="ar-SA"/>
        </w:rPr>
        <w:t>1</w:t>
      </w:r>
      <w:r w:rsidR="00B5509B" w:rsidRPr="00C26FBC">
        <w:rPr>
          <w:rFonts w:ascii="Arial" w:hAnsi="Arial" w:cs="Arial"/>
          <w:sz w:val="24"/>
          <w:szCs w:val="24"/>
          <w:lang w:eastAsia="ar-SA"/>
        </w:rPr>
        <w:t>4</w:t>
      </w:r>
      <w:r w:rsidR="008774B7" w:rsidRPr="00C26FBC">
        <w:rPr>
          <w:rFonts w:ascii="Arial" w:hAnsi="Arial" w:cs="Arial"/>
          <w:sz w:val="24"/>
          <w:szCs w:val="24"/>
          <w:lang w:eastAsia="ar-SA"/>
        </w:rPr>
        <w:t xml:space="preserve"> </w:t>
      </w:r>
      <w:r w:rsidR="00C44494" w:rsidRPr="00C26FBC">
        <w:rPr>
          <w:rFonts w:ascii="Arial" w:hAnsi="Arial" w:cs="Arial"/>
          <w:sz w:val="24"/>
          <w:szCs w:val="24"/>
          <w:lang w:eastAsia="ar-SA"/>
        </w:rPr>
        <w:t xml:space="preserve">Decorrido o prazo do </w:t>
      </w:r>
      <w:r w:rsidR="00C44494" w:rsidRPr="00C26FBC">
        <w:rPr>
          <w:rFonts w:ascii="Arial" w:hAnsi="Arial" w:cs="Arial"/>
          <w:bCs/>
          <w:sz w:val="24"/>
          <w:szCs w:val="24"/>
          <w:lang w:eastAsia="ar-SA"/>
        </w:rPr>
        <w:t>item anterior</w:t>
      </w:r>
      <w:r w:rsidR="00C44494" w:rsidRPr="00C26FBC">
        <w:rPr>
          <w:rFonts w:ascii="Arial" w:hAnsi="Arial" w:cs="Arial"/>
          <w:sz w:val="24"/>
          <w:szCs w:val="24"/>
          <w:lang w:eastAsia="ar-SA"/>
        </w:rPr>
        <w:t xml:space="preserve"> e não comparecendo o licitante vencedor para a assinatura do Contrato, o mesmo será considerado como desistente.</w:t>
      </w:r>
    </w:p>
    <w:p w14:paraId="224ECCA8" w14:textId="679977A8" w:rsidR="005B4DE6" w:rsidRDefault="00240635" w:rsidP="003710FD">
      <w:pPr>
        <w:suppressAutoHyphens/>
        <w:autoSpaceDE w:val="0"/>
        <w:autoSpaceDN w:val="0"/>
        <w:adjustRightInd w:val="0"/>
        <w:spacing w:after="120" w:line="360" w:lineRule="auto"/>
        <w:jc w:val="both"/>
        <w:rPr>
          <w:rFonts w:ascii="Arial" w:hAnsi="Arial" w:cs="Arial"/>
          <w:sz w:val="24"/>
          <w:szCs w:val="24"/>
          <w:lang w:eastAsia="ar-SA"/>
        </w:rPr>
      </w:pPr>
      <w:r w:rsidRPr="00C26FBC">
        <w:rPr>
          <w:rFonts w:ascii="Arial" w:hAnsi="Arial" w:cs="Arial"/>
          <w:sz w:val="24"/>
          <w:szCs w:val="24"/>
          <w:lang w:eastAsia="ar-SA"/>
        </w:rPr>
        <w:t>12</w:t>
      </w:r>
      <w:r w:rsidR="005B4DE6" w:rsidRPr="00C26FBC">
        <w:rPr>
          <w:rFonts w:ascii="Arial" w:hAnsi="Arial" w:cs="Arial"/>
          <w:sz w:val="24"/>
          <w:szCs w:val="24"/>
          <w:lang w:eastAsia="ar-SA"/>
        </w:rPr>
        <w:t>.1</w:t>
      </w:r>
      <w:r w:rsidR="009F7FF5" w:rsidRPr="00C26FBC">
        <w:rPr>
          <w:rFonts w:ascii="Arial" w:hAnsi="Arial" w:cs="Arial"/>
          <w:sz w:val="24"/>
          <w:szCs w:val="24"/>
          <w:lang w:eastAsia="ar-SA"/>
        </w:rPr>
        <w:t>5</w:t>
      </w:r>
      <w:r w:rsidR="008774B7" w:rsidRPr="00C26FBC">
        <w:rPr>
          <w:rFonts w:ascii="Arial" w:hAnsi="Arial" w:cs="Arial"/>
          <w:sz w:val="24"/>
          <w:szCs w:val="24"/>
          <w:lang w:eastAsia="ar-SA"/>
        </w:rPr>
        <w:t xml:space="preserve"> </w:t>
      </w:r>
      <w:r w:rsidR="00C44494" w:rsidRPr="00C26FBC">
        <w:rPr>
          <w:rFonts w:ascii="Arial" w:hAnsi="Arial" w:cs="Arial"/>
          <w:sz w:val="24"/>
          <w:szCs w:val="24"/>
          <w:lang w:eastAsia="ar-SA"/>
        </w:rPr>
        <w:t xml:space="preserve">Ocorrendo a hipótese descrita no </w:t>
      </w:r>
      <w:r w:rsidR="00C44494" w:rsidRPr="00C26FBC">
        <w:rPr>
          <w:rFonts w:ascii="Arial" w:hAnsi="Arial" w:cs="Arial"/>
          <w:b/>
          <w:sz w:val="24"/>
          <w:szCs w:val="24"/>
          <w:lang w:eastAsia="ar-SA"/>
        </w:rPr>
        <w:t xml:space="preserve">item </w:t>
      </w:r>
      <w:r w:rsidRPr="00C26FBC">
        <w:rPr>
          <w:rFonts w:ascii="Arial" w:hAnsi="Arial" w:cs="Arial"/>
          <w:b/>
          <w:sz w:val="24"/>
          <w:szCs w:val="24"/>
          <w:lang w:eastAsia="ar-SA"/>
        </w:rPr>
        <w:t>12</w:t>
      </w:r>
      <w:r w:rsidR="005B4DE6" w:rsidRPr="00C26FBC">
        <w:rPr>
          <w:rFonts w:ascii="Arial" w:hAnsi="Arial" w:cs="Arial"/>
          <w:b/>
          <w:sz w:val="24"/>
          <w:szCs w:val="24"/>
          <w:lang w:eastAsia="ar-SA"/>
        </w:rPr>
        <w:t>.</w:t>
      </w:r>
      <w:r w:rsidR="002201A1" w:rsidRPr="00C26FBC">
        <w:rPr>
          <w:rFonts w:ascii="Arial" w:hAnsi="Arial" w:cs="Arial"/>
          <w:b/>
          <w:sz w:val="24"/>
          <w:szCs w:val="24"/>
          <w:lang w:eastAsia="ar-SA"/>
        </w:rPr>
        <w:t>1</w:t>
      </w:r>
      <w:r w:rsidR="009F7FF5" w:rsidRPr="00C26FBC">
        <w:rPr>
          <w:rFonts w:ascii="Arial" w:hAnsi="Arial" w:cs="Arial"/>
          <w:b/>
          <w:sz w:val="24"/>
          <w:szCs w:val="24"/>
          <w:lang w:eastAsia="ar-SA"/>
        </w:rPr>
        <w:t>4</w:t>
      </w:r>
      <w:r w:rsidR="00C44494" w:rsidRPr="00C26FBC">
        <w:rPr>
          <w:rFonts w:ascii="Arial" w:hAnsi="Arial" w:cs="Arial"/>
          <w:sz w:val="24"/>
          <w:szCs w:val="24"/>
          <w:lang w:eastAsia="ar-SA"/>
        </w:rPr>
        <w:t>,</w:t>
      </w:r>
      <w:r w:rsidR="00C44494" w:rsidRPr="00437C24">
        <w:rPr>
          <w:rFonts w:ascii="Arial" w:hAnsi="Arial" w:cs="Arial"/>
          <w:sz w:val="24"/>
          <w:szCs w:val="24"/>
          <w:lang w:eastAsia="ar-SA"/>
        </w:rPr>
        <w:t xml:space="preserve"> serão convocados, sucessivamente, para contratação os licitantes classificados imediatamente após o desistente, dentro dos prazos e nas mesmas condições do primeiro classificado, inclusive quanto ao preço oferecido, conforme </w:t>
      </w:r>
      <w:r w:rsidR="00865640" w:rsidRPr="00865640">
        <w:rPr>
          <w:rFonts w:ascii="Arial" w:hAnsi="Arial" w:cs="Arial"/>
          <w:sz w:val="24"/>
          <w:szCs w:val="24"/>
          <w:lang w:eastAsia="ar-SA"/>
        </w:rPr>
        <w:t xml:space="preserve">art. 75 da Lei </w:t>
      </w:r>
      <w:r w:rsidR="00865640" w:rsidRPr="00865640">
        <w:rPr>
          <w:rFonts w:ascii="Arial" w:hAnsi="Arial" w:cs="Arial"/>
          <w:sz w:val="24"/>
          <w:szCs w:val="24"/>
          <w:lang w:eastAsia="ar-SA"/>
        </w:rPr>
        <w:lastRenderedPageBreak/>
        <w:t xml:space="preserve">13.303/2016 ou na impossibilidade de se aplicar o disposto no referido artigo </w:t>
      </w:r>
      <w:r w:rsidR="00C44494" w:rsidRPr="00437C24">
        <w:rPr>
          <w:rFonts w:ascii="Arial" w:hAnsi="Arial" w:cs="Arial"/>
          <w:sz w:val="24"/>
          <w:szCs w:val="24"/>
          <w:lang w:eastAsia="ar-SA"/>
        </w:rPr>
        <w:t>a Cesama deverá revogar a licitação.</w:t>
      </w:r>
    </w:p>
    <w:p w14:paraId="440E0C8B" w14:textId="7D933541" w:rsidR="0048727B" w:rsidRPr="009F7FF5" w:rsidRDefault="00240635" w:rsidP="003710FD">
      <w:pPr>
        <w:spacing w:after="120" w:line="360" w:lineRule="auto"/>
        <w:jc w:val="both"/>
        <w:rPr>
          <w:rFonts w:ascii="Arial" w:hAnsi="Arial" w:cs="Arial"/>
          <w:bCs/>
          <w:sz w:val="24"/>
          <w:szCs w:val="24"/>
          <w:highlight w:val="yellow"/>
        </w:rPr>
      </w:pPr>
      <w:r w:rsidRPr="009F7FF5">
        <w:rPr>
          <w:rFonts w:ascii="Arial" w:hAnsi="Arial" w:cs="Arial"/>
          <w:sz w:val="24"/>
          <w:szCs w:val="24"/>
          <w:lang w:eastAsia="ar-SA"/>
        </w:rPr>
        <w:t>12</w:t>
      </w:r>
      <w:r w:rsidR="0048727B" w:rsidRPr="009F7FF5">
        <w:rPr>
          <w:rFonts w:ascii="Arial" w:hAnsi="Arial" w:cs="Arial"/>
          <w:sz w:val="24"/>
          <w:szCs w:val="24"/>
          <w:lang w:eastAsia="ar-SA"/>
        </w:rPr>
        <w:t>.1</w:t>
      </w:r>
      <w:r w:rsidR="009F7FF5" w:rsidRPr="009F7FF5">
        <w:rPr>
          <w:rFonts w:ascii="Arial" w:hAnsi="Arial" w:cs="Arial"/>
          <w:sz w:val="24"/>
          <w:szCs w:val="24"/>
          <w:lang w:eastAsia="ar-SA"/>
        </w:rPr>
        <w:t>6</w:t>
      </w:r>
      <w:r w:rsidR="008774B7" w:rsidRPr="009F7FF5">
        <w:rPr>
          <w:rFonts w:ascii="Arial" w:hAnsi="Arial" w:cs="Arial"/>
          <w:sz w:val="24"/>
          <w:szCs w:val="24"/>
          <w:lang w:eastAsia="ar-SA"/>
        </w:rPr>
        <w:t xml:space="preserve"> </w:t>
      </w:r>
      <w:r w:rsidR="0048727B" w:rsidRPr="009F7FF5">
        <w:rPr>
          <w:rFonts w:ascii="Arial" w:hAnsi="Arial" w:cs="Arial"/>
          <w:sz w:val="24"/>
          <w:szCs w:val="24"/>
        </w:rPr>
        <w:t>A Contratada, na execução do contrato, sem prejuízo das responsabilidades contratuais e legais, poderá subcontratar partes do objeto, até o limite</w:t>
      </w:r>
      <w:r w:rsidR="008774B7" w:rsidRPr="009F7FF5">
        <w:rPr>
          <w:rFonts w:ascii="Arial" w:hAnsi="Arial" w:cs="Arial"/>
          <w:sz w:val="24"/>
          <w:szCs w:val="24"/>
        </w:rPr>
        <w:t xml:space="preserve"> </w:t>
      </w:r>
      <w:r w:rsidR="009F7FF5" w:rsidRPr="009F7FF5">
        <w:rPr>
          <w:rFonts w:ascii="Arial" w:hAnsi="Arial" w:cs="Arial"/>
          <w:sz w:val="24"/>
          <w:szCs w:val="24"/>
        </w:rPr>
        <w:t>30 %</w:t>
      </w:r>
      <w:r w:rsidR="0048727B" w:rsidRPr="009F7FF5">
        <w:rPr>
          <w:rFonts w:ascii="Arial" w:hAnsi="Arial" w:cs="Arial"/>
          <w:sz w:val="24"/>
          <w:szCs w:val="24"/>
        </w:rPr>
        <w:t xml:space="preserve"> (</w:t>
      </w:r>
      <w:r w:rsidR="009F7FF5" w:rsidRPr="009F7FF5">
        <w:rPr>
          <w:rFonts w:ascii="Arial" w:hAnsi="Arial" w:cs="Arial"/>
          <w:sz w:val="24"/>
          <w:szCs w:val="24"/>
        </w:rPr>
        <w:t>trinta</w:t>
      </w:r>
      <w:r w:rsidR="0048727B" w:rsidRPr="009F7FF5">
        <w:rPr>
          <w:rFonts w:ascii="Arial" w:hAnsi="Arial" w:cs="Arial"/>
          <w:sz w:val="24"/>
          <w:szCs w:val="24"/>
        </w:rPr>
        <w:t xml:space="preserve"> por cento). </w:t>
      </w:r>
    </w:p>
    <w:p w14:paraId="6A03FD38" w14:textId="20F3AF20" w:rsidR="00240635" w:rsidRPr="009F7FF5" w:rsidRDefault="00240635" w:rsidP="003710FD">
      <w:pPr>
        <w:spacing w:after="120" w:line="360" w:lineRule="auto"/>
        <w:jc w:val="both"/>
        <w:rPr>
          <w:rFonts w:ascii="Arial" w:hAnsi="Arial" w:cs="Arial"/>
          <w:sz w:val="24"/>
          <w:szCs w:val="24"/>
        </w:rPr>
      </w:pPr>
      <w:r w:rsidRPr="009F7FF5">
        <w:rPr>
          <w:rFonts w:ascii="Arial" w:hAnsi="Arial" w:cs="Arial"/>
          <w:sz w:val="24"/>
          <w:szCs w:val="24"/>
        </w:rPr>
        <w:t>12</w:t>
      </w:r>
      <w:r w:rsidR="0048727B" w:rsidRPr="009F7FF5">
        <w:rPr>
          <w:rFonts w:ascii="Arial" w:hAnsi="Arial" w:cs="Arial"/>
          <w:sz w:val="24"/>
          <w:szCs w:val="24"/>
        </w:rPr>
        <w:t>.1</w:t>
      </w:r>
      <w:r w:rsidR="009F7FF5" w:rsidRPr="009F7FF5">
        <w:rPr>
          <w:rFonts w:ascii="Arial" w:hAnsi="Arial" w:cs="Arial"/>
          <w:sz w:val="24"/>
          <w:szCs w:val="24"/>
        </w:rPr>
        <w:t>7</w:t>
      </w:r>
      <w:r w:rsidR="0048727B" w:rsidRPr="009F7FF5">
        <w:rPr>
          <w:rFonts w:ascii="Arial" w:hAnsi="Arial" w:cs="Arial"/>
          <w:sz w:val="24"/>
          <w:szCs w:val="24"/>
        </w:rPr>
        <w:t xml:space="preserve"> A empresa subcontratada deverá atender, em relação ao objeto da subcontratação, as exigências de qualificação técnica impostas ao licitante vencedor a serem verificadas no ato da assinatura de contrato.</w:t>
      </w:r>
    </w:p>
    <w:p w14:paraId="36164D8C" w14:textId="0C1DED19" w:rsidR="0048727B" w:rsidRPr="009F7FF5" w:rsidRDefault="00240635" w:rsidP="003710FD">
      <w:pPr>
        <w:spacing w:after="120" w:line="360" w:lineRule="auto"/>
        <w:jc w:val="both"/>
        <w:rPr>
          <w:rFonts w:ascii="Arial" w:hAnsi="Arial" w:cs="Arial"/>
          <w:sz w:val="24"/>
          <w:szCs w:val="24"/>
        </w:rPr>
      </w:pPr>
      <w:r w:rsidRPr="009F7FF5">
        <w:rPr>
          <w:rFonts w:ascii="Arial" w:hAnsi="Arial" w:cs="Arial"/>
          <w:sz w:val="24"/>
          <w:szCs w:val="24"/>
        </w:rPr>
        <w:t>12</w:t>
      </w:r>
      <w:r w:rsidR="0048727B" w:rsidRPr="009F7FF5">
        <w:rPr>
          <w:rFonts w:ascii="Arial" w:hAnsi="Arial" w:cs="Arial"/>
          <w:sz w:val="24"/>
          <w:szCs w:val="24"/>
        </w:rPr>
        <w:t>.</w:t>
      </w:r>
      <w:r w:rsidR="009F7FF5" w:rsidRPr="009F7FF5">
        <w:rPr>
          <w:rFonts w:ascii="Arial" w:hAnsi="Arial" w:cs="Arial"/>
          <w:sz w:val="24"/>
          <w:szCs w:val="24"/>
        </w:rPr>
        <w:t>18</w:t>
      </w:r>
      <w:r w:rsidR="0048727B" w:rsidRPr="009F7FF5">
        <w:rPr>
          <w:rFonts w:ascii="Arial" w:hAnsi="Arial" w:cs="Arial"/>
          <w:sz w:val="24"/>
          <w:szCs w:val="24"/>
        </w:rPr>
        <w:t xml:space="preserve"> É vedada a subcontratação de empresa ou consórcio que tenha participado: </w:t>
      </w:r>
    </w:p>
    <w:p w14:paraId="10A9C589" w14:textId="77777777" w:rsidR="0048727B" w:rsidRPr="009F7FF5" w:rsidRDefault="0048727B" w:rsidP="003710FD">
      <w:pPr>
        <w:spacing w:after="120" w:line="360" w:lineRule="auto"/>
        <w:ind w:left="284"/>
        <w:jc w:val="both"/>
        <w:rPr>
          <w:rFonts w:ascii="Arial" w:hAnsi="Arial" w:cs="Arial"/>
          <w:sz w:val="24"/>
          <w:szCs w:val="24"/>
        </w:rPr>
      </w:pPr>
      <w:r w:rsidRPr="009F7FF5">
        <w:rPr>
          <w:rFonts w:ascii="Arial" w:hAnsi="Arial" w:cs="Arial"/>
          <w:sz w:val="24"/>
          <w:szCs w:val="24"/>
        </w:rPr>
        <w:t xml:space="preserve">a) do processo licitatório do qual se originou a contratação; </w:t>
      </w:r>
    </w:p>
    <w:p w14:paraId="5C0BCBCB" w14:textId="77777777" w:rsidR="0048727B" w:rsidRPr="009F7FF5" w:rsidRDefault="0048727B" w:rsidP="003710FD">
      <w:pPr>
        <w:spacing w:after="120" w:line="360" w:lineRule="auto"/>
        <w:ind w:left="284"/>
        <w:jc w:val="both"/>
        <w:rPr>
          <w:rFonts w:ascii="Arial" w:hAnsi="Arial" w:cs="Arial"/>
          <w:sz w:val="24"/>
          <w:szCs w:val="24"/>
        </w:rPr>
      </w:pPr>
      <w:r w:rsidRPr="009F7FF5">
        <w:rPr>
          <w:rFonts w:ascii="Arial" w:hAnsi="Arial" w:cs="Arial"/>
          <w:sz w:val="24"/>
          <w:szCs w:val="24"/>
        </w:rPr>
        <w:t xml:space="preserve">b) direta ou indiretamente, da elaboração de projeto básico ou executivo. </w:t>
      </w:r>
    </w:p>
    <w:p w14:paraId="121C8F9E" w14:textId="77777777" w:rsidR="006F4049" w:rsidRPr="005B4DE6" w:rsidRDefault="006F4049" w:rsidP="003710FD">
      <w:pPr>
        <w:suppressAutoHyphens/>
        <w:autoSpaceDE w:val="0"/>
        <w:autoSpaceDN w:val="0"/>
        <w:adjustRightInd w:val="0"/>
        <w:spacing w:after="120" w:line="360" w:lineRule="auto"/>
        <w:jc w:val="both"/>
        <w:rPr>
          <w:rFonts w:ascii="Arial" w:hAnsi="Arial" w:cs="Arial"/>
          <w:sz w:val="24"/>
          <w:szCs w:val="24"/>
          <w:lang w:eastAsia="ar-SA"/>
        </w:rPr>
      </w:pPr>
    </w:p>
    <w:p w14:paraId="6CBE5AEA" w14:textId="74DA0EE7" w:rsidR="005B4DE6" w:rsidRDefault="00240635" w:rsidP="003710FD">
      <w:pPr>
        <w:suppressAutoHyphens/>
        <w:spacing w:after="120" w:line="360" w:lineRule="auto"/>
        <w:jc w:val="both"/>
        <w:rPr>
          <w:rFonts w:ascii="Arial" w:hAnsi="Arial" w:cs="Arial"/>
          <w:b/>
          <w:bCs/>
          <w:sz w:val="24"/>
          <w:szCs w:val="24"/>
        </w:rPr>
      </w:pPr>
      <w:r>
        <w:rPr>
          <w:rFonts w:ascii="Arial" w:hAnsi="Arial" w:cs="Arial"/>
          <w:b/>
          <w:bCs/>
          <w:sz w:val="24"/>
          <w:szCs w:val="24"/>
        </w:rPr>
        <w:t>13</w:t>
      </w:r>
      <w:r w:rsidR="00FF3006">
        <w:rPr>
          <w:rFonts w:ascii="Arial" w:hAnsi="Arial" w:cs="Arial"/>
          <w:b/>
          <w:bCs/>
          <w:sz w:val="24"/>
          <w:szCs w:val="24"/>
        </w:rPr>
        <w:t>.</w:t>
      </w:r>
      <w:r w:rsidR="002201A1" w:rsidRPr="002201A1">
        <w:rPr>
          <w:rFonts w:ascii="Arial" w:hAnsi="Arial" w:cs="Arial"/>
          <w:b/>
          <w:bCs/>
          <w:sz w:val="24"/>
          <w:szCs w:val="24"/>
        </w:rPr>
        <w:t xml:space="preserve"> DA INEXECUÇÃO E DA RESCISÃO DO CONTRATO</w:t>
      </w:r>
    </w:p>
    <w:p w14:paraId="2D2BA979" w14:textId="14283924" w:rsidR="006F4049"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13</w:t>
      </w:r>
      <w:r w:rsidR="002201A1">
        <w:rPr>
          <w:rFonts w:ascii="Arial" w:hAnsi="Arial" w:cs="Arial"/>
          <w:sz w:val="24"/>
          <w:szCs w:val="24"/>
        </w:rPr>
        <w:t>.1</w:t>
      </w:r>
      <w:r w:rsidR="008774B7">
        <w:rPr>
          <w:rFonts w:ascii="Arial" w:hAnsi="Arial" w:cs="Arial"/>
          <w:sz w:val="24"/>
          <w:szCs w:val="24"/>
        </w:rPr>
        <w:t xml:space="preserve"> </w:t>
      </w:r>
      <w:r w:rsidR="0094225E" w:rsidRPr="00A17582">
        <w:rPr>
          <w:rFonts w:ascii="Arial" w:hAnsi="Arial" w:cs="Arial"/>
          <w:sz w:val="24"/>
          <w:szCs w:val="24"/>
        </w:rPr>
        <w:t xml:space="preserve">No que se refere </w:t>
      </w:r>
      <w:r w:rsidRPr="00A17582">
        <w:rPr>
          <w:rFonts w:ascii="Arial" w:hAnsi="Arial" w:cs="Arial"/>
          <w:sz w:val="24"/>
          <w:szCs w:val="24"/>
        </w:rPr>
        <w:t>à</w:t>
      </w:r>
      <w:r w:rsidR="0094225E" w:rsidRPr="00A17582">
        <w:rPr>
          <w:rFonts w:ascii="Arial" w:hAnsi="Arial" w:cs="Arial"/>
          <w:sz w:val="24"/>
          <w:szCs w:val="24"/>
        </w:rPr>
        <w:t xml:space="preserve"> inexecução e a rescisão d</w:t>
      </w:r>
      <w:r w:rsidR="00900BE1">
        <w:rPr>
          <w:rFonts w:ascii="Arial" w:hAnsi="Arial" w:cs="Arial"/>
          <w:sz w:val="24"/>
          <w:szCs w:val="24"/>
        </w:rPr>
        <w:t>o contrato</w:t>
      </w:r>
      <w:r w:rsidR="0094225E" w:rsidRPr="00A17582">
        <w:rPr>
          <w:rFonts w:ascii="Arial" w:hAnsi="Arial" w:cs="Arial"/>
          <w:sz w:val="24"/>
          <w:szCs w:val="24"/>
        </w:rPr>
        <w:t>, aplica-se o disposto no</w:t>
      </w:r>
      <w:r w:rsidR="00625400">
        <w:rPr>
          <w:rFonts w:ascii="Arial" w:hAnsi="Arial" w:cs="Arial"/>
          <w:sz w:val="24"/>
          <w:szCs w:val="24"/>
        </w:rPr>
        <w:t xml:space="preserve"> Manual de Convênios e de Gestão e Fiscalização de Contratos, </w:t>
      </w:r>
      <w:r w:rsidR="00473A61">
        <w:rPr>
          <w:rFonts w:ascii="Arial" w:hAnsi="Arial" w:cs="Arial"/>
          <w:sz w:val="24"/>
          <w:szCs w:val="24"/>
        </w:rPr>
        <w:t xml:space="preserve">parte integrante do </w:t>
      </w:r>
      <w:r w:rsidR="0094225E" w:rsidRPr="00A17582">
        <w:rPr>
          <w:rFonts w:ascii="Arial" w:hAnsi="Arial" w:cs="Arial"/>
          <w:sz w:val="24"/>
          <w:szCs w:val="24"/>
        </w:rPr>
        <w:t>Regulamento Interno de Licitações, Contratos e Convênios da Cesama</w:t>
      </w:r>
      <w:r w:rsidR="00473A61">
        <w:rPr>
          <w:rFonts w:ascii="Arial" w:hAnsi="Arial" w:cs="Arial"/>
          <w:sz w:val="24"/>
          <w:szCs w:val="24"/>
        </w:rPr>
        <w:t xml:space="preserve"> (RILC)</w:t>
      </w:r>
      <w:r w:rsidR="0094225E" w:rsidRPr="00A17582">
        <w:rPr>
          <w:rFonts w:ascii="Arial" w:hAnsi="Arial" w:cs="Arial"/>
          <w:sz w:val="24"/>
          <w:szCs w:val="24"/>
        </w:rPr>
        <w:t>.</w:t>
      </w:r>
    </w:p>
    <w:p w14:paraId="7F115208" w14:textId="77777777" w:rsidR="0094225E" w:rsidRPr="00A17582"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13</w:t>
      </w:r>
      <w:r w:rsidR="002201A1">
        <w:rPr>
          <w:rFonts w:ascii="Arial" w:hAnsi="Arial" w:cs="Arial"/>
          <w:sz w:val="24"/>
          <w:szCs w:val="24"/>
        </w:rPr>
        <w:t>.2</w:t>
      </w:r>
      <w:r w:rsidR="0094225E" w:rsidRPr="00A17582">
        <w:rPr>
          <w:rFonts w:ascii="Arial" w:hAnsi="Arial" w:cs="Arial"/>
          <w:sz w:val="24"/>
          <w:szCs w:val="24"/>
        </w:rPr>
        <w:t>A inexecução total ou parcial d</w:t>
      </w:r>
      <w:r w:rsidR="00900BE1">
        <w:rPr>
          <w:rFonts w:ascii="Arial" w:hAnsi="Arial" w:cs="Arial"/>
          <w:sz w:val="24"/>
          <w:szCs w:val="24"/>
        </w:rPr>
        <w:t>o contrato</w:t>
      </w:r>
      <w:r w:rsidR="0094225E" w:rsidRPr="00A17582">
        <w:rPr>
          <w:rFonts w:ascii="Arial" w:hAnsi="Arial" w:cs="Arial"/>
          <w:sz w:val="24"/>
          <w:szCs w:val="24"/>
        </w:rPr>
        <w:t xml:space="preserve"> poderá ensejar a sua rescisão, com as consequências cabíveis.</w:t>
      </w:r>
    </w:p>
    <w:p w14:paraId="5684FD42" w14:textId="6624E3E1" w:rsidR="0094225E" w:rsidRPr="00A17582" w:rsidRDefault="00240635" w:rsidP="003710FD">
      <w:pPr>
        <w:suppressAutoHyphens/>
        <w:autoSpaceDE w:val="0"/>
        <w:autoSpaceDN w:val="0"/>
        <w:adjustRightInd w:val="0"/>
        <w:spacing w:after="120" w:line="360" w:lineRule="auto"/>
        <w:jc w:val="both"/>
        <w:rPr>
          <w:rFonts w:ascii="Arial" w:hAnsi="Arial" w:cs="Arial"/>
          <w:sz w:val="24"/>
          <w:szCs w:val="24"/>
        </w:rPr>
      </w:pPr>
      <w:r>
        <w:rPr>
          <w:rFonts w:ascii="Arial" w:hAnsi="Arial" w:cs="Arial"/>
          <w:sz w:val="24"/>
          <w:szCs w:val="24"/>
        </w:rPr>
        <w:t>13</w:t>
      </w:r>
      <w:r w:rsidR="002201A1">
        <w:rPr>
          <w:rFonts w:ascii="Arial" w:hAnsi="Arial" w:cs="Arial"/>
          <w:sz w:val="24"/>
          <w:szCs w:val="24"/>
        </w:rPr>
        <w:t>.3</w:t>
      </w:r>
      <w:r w:rsidR="008774B7">
        <w:rPr>
          <w:rFonts w:ascii="Arial" w:hAnsi="Arial" w:cs="Arial"/>
          <w:sz w:val="24"/>
          <w:szCs w:val="24"/>
        </w:rPr>
        <w:t xml:space="preserve"> </w:t>
      </w:r>
      <w:r w:rsidR="0094225E" w:rsidRPr="00A17582">
        <w:rPr>
          <w:rFonts w:ascii="Arial" w:hAnsi="Arial" w:cs="Arial"/>
          <w:sz w:val="24"/>
          <w:szCs w:val="24"/>
        </w:rPr>
        <w:t>Constituem motivo para rescisão d</w:t>
      </w:r>
      <w:r w:rsidR="00900BE1">
        <w:rPr>
          <w:rFonts w:ascii="Arial" w:hAnsi="Arial" w:cs="Arial"/>
          <w:sz w:val="24"/>
          <w:szCs w:val="24"/>
        </w:rPr>
        <w:t>o contrato</w:t>
      </w:r>
      <w:r w:rsidR="0094225E" w:rsidRPr="00A17582">
        <w:rPr>
          <w:rFonts w:ascii="Arial" w:hAnsi="Arial" w:cs="Arial"/>
          <w:sz w:val="24"/>
          <w:szCs w:val="24"/>
        </w:rPr>
        <w:t xml:space="preserve"> os especificados no </w:t>
      </w:r>
      <w:r w:rsidR="00625400">
        <w:rPr>
          <w:rFonts w:ascii="Arial" w:hAnsi="Arial" w:cs="Arial"/>
          <w:sz w:val="24"/>
          <w:szCs w:val="24"/>
        </w:rPr>
        <w:t xml:space="preserve">Manual de Convênios e de Gestão e Fiscalização de Contratos, </w:t>
      </w:r>
      <w:r w:rsidR="00473A61">
        <w:rPr>
          <w:rFonts w:ascii="Arial" w:hAnsi="Arial" w:cs="Arial"/>
          <w:sz w:val="24"/>
          <w:szCs w:val="24"/>
        </w:rPr>
        <w:t>parte integrante do Regulamento Interno de Licitações, Contratos e Convênios da Cesama (RILC)</w:t>
      </w:r>
      <w:r w:rsidR="0094225E" w:rsidRPr="00A17582">
        <w:rPr>
          <w:rFonts w:ascii="Arial" w:hAnsi="Arial" w:cs="Arial"/>
          <w:sz w:val="24"/>
          <w:szCs w:val="24"/>
        </w:rPr>
        <w:t>.</w:t>
      </w:r>
    </w:p>
    <w:p w14:paraId="46F4ACA9" w14:textId="77777777" w:rsidR="0094225E" w:rsidRPr="00A17582" w:rsidRDefault="00240635" w:rsidP="003710FD">
      <w:pPr>
        <w:suppressAutoHyphens/>
        <w:spacing w:after="120" w:line="360" w:lineRule="auto"/>
        <w:jc w:val="both"/>
        <w:rPr>
          <w:rFonts w:ascii="Arial" w:hAnsi="Arial" w:cs="Arial"/>
          <w:sz w:val="24"/>
          <w:szCs w:val="24"/>
        </w:rPr>
      </w:pPr>
      <w:r>
        <w:rPr>
          <w:rFonts w:ascii="Arial" w:hAnsi="Arial" w:cs="Arial"/>
          <w:sz w:val="24"/>
          <w:szCs w:val="24"/>
        </w:rPr>
        <w:t>13</w:t>
      </w:r>
      <w:r w:rsidR="002201A1">
        <w:rPr>
          <w:rFonts w:ascii="Arial" w:hAnsi="Arial" w:cs="Arial"/>
          <w:sz w:val="24"/>
          <w:szCs w:val="24"/>
        </w:rPr>
        <w:t xml:space="preserve">.4 </w:t>
      </w:r>
      <w:r w:rsidR="0094225E" w:rsidRPr="00A17582">
        <w:rPr>
          <w:rFonts w:ascii="Arial" w:hAnsi="Arial" w:cs="Arial"/>
          <w:sz w:val="24"/>
          <w:szCs w:val="24"/>
        </w:rPr>
        <w:t>A rescisão d</w:t>
      </w:r>
      <w:r w:rsidR="00900BE1">
        <w:rPr>
          <w:rFonts w:ascii="Arial" w:hAnsi="Arial" w:cs="Arial"/>
          <w:sz w:val="24"/>
          <w:szCs w:val="24"/>
        </w:rPr>
        <w:t>o contrato</w:t>
      </w:r>
      <w:r w:rsidR="0094225E" w:rsidRPr="00A17582">
        <w:rPr>
          <w:rFonts w:ascii="Arial" w:hAnsi="Arial" w:cs="Arial"/>
          <w:sz w:val="24"/>
          <w:szCs w:val="24"/>
        </w:rPr>
        <w:t xml:space="preserve"> poderá ser: </w:t>
      </w:r>
    </w:p>
    <w:p w14:paraId="3390A783" w14:textId="77777777" w:rsidR="0094225E" w:rsidRPr="00A17582" w:rsidRDefault="00625400" w:rsidP="003710FD">
      <w:pPr>
        <w:spacing w:after="120" w:line="360" w:lineRule="auto"/>
        <w:jc w:val="both"/>
        <w:rPr>
          <w:rFonts w:ascii="Arial" w:hAnsi="Arial" w:cs="Arial"/>
          <w:sz w:val="24"/>
          <w:szCs w:val="24"/>
        </w:rPr>
      </w:pPr>
      <w:r>
        <w:rPr>
          <w:rFonts w:ascii="Arial" w:hAnsi="Arial" w:cs="Arial"/>
          <w:sz w:val="24"/>
          <w:szCs w:val="24"/>
        </w:rPr>
        <w:t xml:space="preserve">I. </w:t>
      </w:r>
      <w:r w:rsidR="0094225E" w:rsidRPr="00A17582">
        <w:rPr>
          <w:rFonts w:ascii="Arial" w:hAnsi="Arial" w:cs="Arial"/>
          <w:sz w:val="24"/>
          <w:szCs w:val="24"/>
        </w:rPr>
        <w:t xml:space="preserve">por ato unilateral e escrito de qualquer das partes; </w:t>
      </w:r>
    </w:p>
    <w:p w14:paraId="4F771771" w14:textId="77777777" w:rsidR="0094225E" w:rsidRPr="00A17582" w:rsidRDefault="00625400" w:rsidP="003710FD">
      <w:pPr>
        <w:spacing w:after="120" w:line="360" w:lineRule="auto"/>
        <w:jc w:val="both"/>
        <w:rPr>
          <w:rFonts w:ascii="Arial" w:hAnsi="Arial" w:cs="Arial"/>
          <w:sz w:val="24"/>
          <w:szCs w:val="24"/>
        </w:rPr>
      </w:pPr>
      <w:r>
        <w:rPr>
          <w:rFonts w:ascii="Arial" w:hAnsi="Arial" w:cs="Arial"/>
          <w:sz w:val="24"/>
          <w:szCs w:val="24"/>
        </w:rPr>
        <w:t xml:space="preserve">II. </w:t>
      </w:r>
      <w:r w:rsidR="0094225E" w:rsidRPr="00A17582">
        <w:rPr>
          <w:rFonts w:ascii="Arial" w:hAnsi="Arial" w:cs="Arial"/>
          <w:sz w:val="24"/>
          <w:szCs w:val="24"/>
        </w:rPr>
        <w:t xml:space="preserve">amigável, por acordo entre as partes, reduzida a termo no processo de contratação, desde que haja conveniência para a Cesama; </w:t>
      </w:r>
    </w:p>
    <w:p w14:paraId="26CB3580" w14:textId="77777777" w:rsidR="0094225E" w:rsidRPr="00A17582" w:rsidRDefault="007D10E1" w:rsidP="003710FD">
      <w:pPr>
        <w:spacing w:after="120" w:line="360" w:lineRule="auto"/>
        <w:jc w:val="both"/>
        <w:rPr>
          <w:rFonts w:ascii="Arial" w:hAnsi="Arial" w:cs="Arial"/>
          <w:sz w:val="24"/>
          <w:szCs w:val="24"/>
        </w:rPr>
      </w:pPr>
      <w:r>
        <w:rPr>
          <w:rFonts w:ascii="Arial" w:hAnsi="Arial" w:cs="Arial"/>
          <w:sz w:val="24"/>
          <w:szCs w:val="24"/>
        </w:rPr>
        <w:lastRenderedPageBreak/>
        <w:t xml:space="preserve">III. </w:t>
      </w:r>
      <w:r w:rsidR="0094225E" w:rsidRPr="00A17582">
        <w:rPr>
          <w:rFonts w:ascii="Arial" w:hAnsi="Arial" w:cs="Arial"/>
          <w:sz w:val="24"/>
          <w:szCs w:val="24"/>
        </w:rPr>
        <w:t xml:space="preserve"> judicial, nos termos da legislação. </w:t>
      </w:r>
    </w:p>
    <w:p w14:paraId="5CD0351B" w14:textId="1795B961" w:rsidR="002F38DD" w:rsidRDefault="00240635" w:rsidP="003710FD">
      <w:pPr>
        <w:suppressAutoHyphens/>
        <w:spacing w:after="120" w:line="360" w:lineRule="auto"/>
        <w:jc w:val="both"/>
        <w:rPr>
          <w:rFonts w:ascii="Arial" w:hAnsi="Arial" w:cs="Arial"/>
          <w:sz w:val="24"/>
          <w:szCs w:val="24"/>
        </w:rPr>
      </w:pPr>
      <w:r>
        <w:rPr>
          <w:rFonts w:ascii="Arial" w:hAnsi="Arial" w:cs="Arial"/>
          <w:sz w:val="24"/>
          <w:szCs w:val="24"/>
        </w:rPr>
        <w:t>13</w:t>
      </w:r>
      <w:r w:rsidR="002201A1">
        <w:rPr>
          <w:rFonts w:ascii="Arial" w:hAnsi="Arial" w:cs="Arial"/>
          <w:sz w:val="24"/>
          <w:szCs w:val="24"/>
        </w:rPr>
        <w:t>.5</w:t>
      </w:r>
      <w:r w:rsidR="008774B7">
        <w:rPr>
          <w:rFonts w:ascii="Arial" w:hAnsi="Arial" w:cs="Arial"/>
          <w:sz w:val="24"/>
          <w:szCs w:val="24"/>
        </w:rPr>
        <w:t xml:space="preserve"> </w:t>
      </w:r>
      <w:r w:rsidR="0094225E" w:rsidRPr="00A17582">
        <w:rPr>
          <w:rFonts w:ascii="Arial" w:hAnsi="Arial" w:cs="Arial"/>
          <w:sz w:val="24"/>
          <w:szCs w:val="24"/>
        </w:rPr>
        <w:t xml:space="preserve">A rescisão por ato unilateral a que se refere </w:t>
      </w:r>
      <w:r>
        <w:rPr>
          <w:rFonts w:ascii="Arial" w:hAnsi="Arial" w:cs="Arial"/>
          <w:sz w:val="24"/>
          <w:szCs w:val="24"/>
        </w:rPr>
        <w:t>o inciso I,</w:t>
      </w:r>
      <w:r w:rsidR="0094225E" w:rsidRPr="00A17582">
        <w:rPr>
          <w:rFonts w:ascii="Arial" w:hAnsi="Arial" w:cs="Arial"/>
          <w:sz w:val="24"/>
          <w:szCs w:val="24"/>
        </w:rPr>
        <w:t xml:space="preserve"> do </w:t>
      </w:r>
      <w:r w:rsidR="0094225E" w:rsidRPr="009667AE">
        <w:rPr>
          <w:rFonts w:ascii="Arial" w:hAnsi="Arial" w:cs="Arial"/>
          <w:bCs/>
          <w:sz w:val="24"/>
          <w:szCs w:val="24"/>
        </w:rPr>
        <w:t>item acima</w:t>
      </w:r>
      <w:r w:rsidR="0094225E" w:rsidRPr="00A17582">
        <w:rPr>
          <w:rFonts w:ascii="Arial" w:hAnsi="Arial" w:cs="Arial"/>
          <w:sz w:val="24"/>
          <w:szCs w:val="24"/>
        </w:rPr>
        <w:t>, deverá ser precedida de comunicação escrita e fundamentada da parte interessada e ser envia</w:t>
      </w:r>
      <w:r w:rsidR="0094225E" w:rsidRPr="00423F5B">
        <w:rPr>
          <w:rFonts w:ascii="Arial" w:hAnsi="Arial" w:cs="Arial"/>
          <w:sz w:val="24"/>
          <w:szCs w:val="24"/>
        </w:rPr>
        <w:t xml:space="preserve">da </w:t>
      </w:r>
      <w:r w:rsidRPr="00423F5B">
        <w:rPr>
          <w:rFonts w:ascii="Arial" w:hAnsi="Arial" w:cs="Arial"/>
          <w:sz w:val="24"/>
          <w:szCs w:val="24"/>
        </w:rPr>
        <w:t>a</w:t>
      </w:r>
      <w:r w:rsidR="0094225E" w:rsidRPr="00423F5B">
        <w:rPr>
          <w:rFonts w:ascii="Arial" w:hAnsi="Arial" w:cs="Arial"/>
          <w:sz w:val="24"/>
          <w:szCs w:val="24"/>
        </w:rPr>
        <w:t xml:space="preserve"> outra parte com antecedência mínima de </w:t>
      </w:r>
      <w:r w:rsidR="00423F5B" w:rsidRPr="00423F5B">
        <w:rPr>
          <w:rFonts w:ascii="Arial" w:hAnsi="Arial" w:cs="Arial"/>
          <w:b/>
          <w:sz w:val="24"/>
          <w:szCs w:val="24"/>
        </w:rPr>
        <w:t>30</w:t>
      </w:r>
      <w:r w:rsidR="00B9533E" w:rsidRPr="00423F5B">
        <w:rPr>
          <w:rFonts w:ascii="Arial" w:hAnsi="Arial" w:cs="Arial"/>
          <w:b/>
          <w:sz w:val="24"/>
          <w:szCs w:val="24"/>
        </w:rPr>
        <w:t xml:space="preserve"> (</w:t>
      </w:r>
      <w:r w:rsidR="007B6937">
        <w:rPr>
          <w:rFonts w:ascii="Arial" w:hAnsi="Arial" w:cs="Arial"/>
          <w:b/>
          <w:sz w:val="24"/>
          <w:szCs w:val="24"/>
        </w:rPr>
        <w:t>trinta</w:t>
      </w:r>
      <w:r w:rsidR="00B9533E" w:rsidRPr="00423F5B">
        <w:rPr>
          <w:rFonts w:ascii="Arial" w:hAnsi="Arial" w:cs="Arial"/>
          <w:b/>
          <w:sz w:val="24"/>
          <w:szCs w:val="24"/>
        </w:rPr>
        <w:t>)</w:t>
      </w:r>
      <w:r w:rsidR="008774B7" w:rsidRPr="00423F5B">
        <w:rPr>
          <w:rFonts w:ascii="Arial" w:hAnsi="Arial" w:cs="Arial"/>
          <w:b/>
          <w:sz w:val="24"/>
          <w:szCs w:val="24"/>
        </w:rPr>
        <w:t xml:space="preserve"> </w:t>
      </w:r>
      <w:r w:rsidR="0094225E" w:rsidRPr="00423F5B">
        <w:rPr>
          <w:rFonts w:ascii="Arial" w:hAnsi="Arial" w:cs="Arial"/>
          <w:b/>
          <w:sz w:val="24"/>
          <w:szCs w:val="24"/>
        </w:rPr>
        <w:t>dias</w:t>
      </w:r>
      <w:r w:rsidR="0094225E" w:rsidRPr="00423F5B">
        <w:rPr>
          <w:rFonts w:ascii="Arial" w:hAnsi="Arial" w:cs="Arial"/>
          <w:sz w:val="24"/>
          <w:szCs w:val="24"/>
        </w:rPr>
        <w:t>.</w:t>
      </w:r>
    </w:p>
    <w:p w14:paraId="349F0A19" w14:textId="77777777" w:rsidR="0094225E" w:rsidRPr="00A17582" w:rsidRDefault="00240635" w:rsidP="003710FD">
      <w:pPr>
        <w:suppressAutoHyphens/>
        <w:spacing w:after="120" w:line="360" w:lineRule="auto"/>
        <w:jc w:val="both"/>
        <w:rPr>
          <w:rFonts w:ascii="Arial" w:hAnsi="Arial" w:cs="Arial"/>
          <w:sz w:val="24"/>
          <w:szCs w:val="24"/>
        </w:rPr>
      </w:pPr>
      <w:r>
        <w:rPr>
          <w:rFonts w:ascii="Arial" w:hAnsi="Arial" w:cs="Arial"/>
          <w:sz w:val="24"/>
          <w:szCs w:val="24"/>
        </w:rPr>
        <w:t>13</w:t>
      </w:r>
      <w:r w:rsidR="002201A1">
        <w:rPr>
          <w:rFonts w:ascii="Arial" w:hAnsi="Arial" w:cs="Arial"/>
          <w:sz w:val="24"/>
          <w:szCs w:val="24"/>
        </w:rPr>
        <w:t>.</w:t>
      </w:r>
      <w:r w:rsidR="00A70663">
        <w:rPr>
          <w:rFonts w:ascii="Arial" w:hAnsi="Arial" w:cs="Arial"/>
          <w:sz w:val="24"/>
          <w:szCs w:val="24"/>
        </w:rPr>
        <w:t xml:space="preserve">6 </w:t>
      </w:r>
      <w:r w:rsidR="0094225E" w:rsidRPr="00A17582">
        <w:rPr>
          <w:rFonts w:ascii="Arial" w:hAnsi="Arial" w:cs="Arial"/>
          <w:sz w:val="24"/>
          <w:szCs w:val="24"/>
        </w:rPr>
        <w:t xml:space="preserve">Quando a rescisão ocorrer sem que haja culpa da outra parte contratante, será esta ressarcida dos prejuízos que houver sofrido, regularmente comprovados, e no caso da Contratada poderá ter ainda direito a: </w:t>
      </w:r>
    </w:p>
    <w:p w14:paraId="54532DE2" w14:textId="77777777" w:rsidR="0094225E" w:rsidRPr="00A17582" w:rsidRDefault="007D10E1" w:rsidP="003710FD">
      <w:pPr>
        <w:spacing w:after="120" w:line="360" w:lineRule="auto"/>
        <w:jc w:val="both"/>
        <w:rPr>
          <w:rFonts w:ascii="Arial" w:hAnsi="Arial" w:cs="Arial"/>
          <w:sz w:val="24"/>
          <w:szCs w:val="24"/>
        </w:rPr>
      </w:pPr>
      <w:r>
        <w:rPr>
          <w:rFonts w:ascii="Arial" w:hAnsi="Arial" w:cs="Arial"/>
          <w:sz w:val="24"/>
          <w:szCs w:val="24"/>
        </w:rPr>
        <w:t xml:space="preserve">I. </w:t>
      </w:r>
      <w:r w:rsidR="0094225E" w:rsidRPr="00A17582">
        <w:rPr>
          <w:rFonts w:ascii="Arial" w:hAnsi="Arial" w:cs="Arial"/>
          <w:sz w:val="24"/>
          <w:szCs w:val="24"/>
        </w:rPr>
        <w:t>devolução da garantia</w:t>
      </w:r>
      <w:r w:rsidR="00A70663">
        <w:rPr>
          <w:rFonts w:ascii="Arial" w:hAnsi="Arial" w:cs="Arial"/>
          <w:sz w:val="24"/>
          <w:szCs w:val="24"/>
        </w:rPr>
        <w:t>, quando houver</w:t>
      </w:r>
      <w:r w:rsidR="0094225E" w:rsidRPr="00A17582">
        <w:rPr>
          <w:rFonts w:ascii="Arial" w:hAnsi="Arial" w:cs="Arial"/>
          <w:sz w:val="24"/>
          <w:szCs w:val="24"/>
        </w:rPr>
        <w:t xml:space="preserve">; </w:t>
      </w:r>
    </w:p>
    <w:p w14:paraId="161417E9" w14:textId="77777777" w:rsidR="0094225E" w:rsidRPr="00A17582" w:rsidRDefault="007D10E1" w:rsidP="003710FD">
      <w:pPr>
        <w:spacing w:after="120" w:line="360" w:lineRule="auto"/>
        <w:jc w:val="both"/>
        <w:rPr>
          <w:rFonts w:ascii="Arial" w:hAnsi="Arial" w:cs="Arial"/>
          <w:sz w:val="24"/>
          <w:szCs w:val="24"/>
        </w:rPr>
      </w:pPr>
      <w:r>
        <w:rPr>
          <w:rFonts w:ascii="Arial" w:hAnsi="Arial" w:cs="Arial"/>
          <w:sz w:val="24"/>
          <w:szCs w:val="24"/>
        </w:rPr>
        <w:t xml:space="preserve">II. </w:t>
      </w:r>
      <w:r w:rsidR="0094225E" w:rsidRPr="00A17582">
        <w:rPr>
          <w:rFonts w:ascii="Arial" w:hAnsi="Arial" w:cs="Arial"/>
          <w:sz w:val="24"/>
          <w:szCs w:val="24"/>
        </w:rPr>
        <w:t>pagamentos devidos pela execução d</w:t>
      </w:r>
      <w:r w:rsidR="00900BE1">
        <w:rPr>
          <w:rFonts w:ascii="Arial" w:hAnsi="Arial" w:cs="Arial"/>
          <w:sz w:val="24"/>
          <w:szCs w:val="24"/>
        </w:rPr>
        <w:t>o contrato</w:t>
      </w:r>
      <w:r w:rsidR="0094225E" w:rsidRPr="00A17582">
        <w:rPr>
          <w:rFonts w:ascii="Arial" w:hAnsi="Arial" w:cs="Arial"/>
          <w:sz w:val="24"/>
          <w:szCs w:val="24"/>
        </w:rPr>
        <w:t xml:space="preserve"> até a data da rescisão; </w:t>
      </w:r>
    </w:p>
    <w:p w14:paraId="1BE61333" w14:textId="77777777" w:rsidR="0094225E" w:rsidRDefault="007D10E1" w:rsidP="003710FD">
      <w:pPr>
        <w:spacing w:after="120" w:line="360" w:lineRule="auto"/>
        <w:jc w:val="both"/>
        <w:rPr>
          <w:rFonts w:ascii="Arial" w:hAnsi="Arial" w:cs="Arial"/>
          <w:sz w:val="24"/>
          <w:szCs w:val="24"/>
        </w:rPr>
      </w:pPr>
      <w:r>
        <w:rPr>
          <w:rFonts w:ascii="Arial" w:hAnsi="Arial" w:cs="Arial"/>
          <w:sz w:val="24"/>
          <w:szCs w:val="24"/>
        </w:rPr>
        <w:t>III.</w:t>
      </w:r>
      <w:r w:rsidR="0094225E" w:rsidRPr="00A17582">
        <w:rPr>
          <w:rFonts w:ascii="Arial" w:hAnsi="Arial" w:cs="Arial"/>
          <w:sz w:val="24"/>
          <w:szCs w:val="24"/>
        </w:rPr>
        <w:t xml:space="preserve"> pagamento do custo da desmobilização</w:t>
      </w:r>
      <w:r w:rsidR="00A70663">
        <w:rPr>
          <w:rFonts w:ascii="Arial" w:hAnsi="Arial" w:cs="Arial"/>
          <w:sz w:val="24"/>
          <w:szCs w:val="24"/>
        </w:rPr>
        <w:t>, quando houver</w:t>
      </w:r>
      <w:r w:rsidR="0094225E" w:rsidRPr="00A17582">
        <w:rPr>
          <w:rFonts w:ascii="Arial" w:hAnsi="Arial" w:cs="Arial"/>
          <w:sz w:val="24"/>
          <w:szCs w:val="24"/>
        </w:rPr>
        <w:t>.</w:t>
      </w:r>
    </w:p>
    <w:p w14:paraId="647B3EED" w14:textId="77777777" w:rsidR="00A70663" w:rsidRDefault="00A70663" w:rsidP="003710FD">
      <w:pPr>
        <w:spacing w:after="120" w:line="360" w:lineRule="auto"/>
        <w:jc w:val="both"/>
        <w:rPr>
          <w:rFonts w:ascii="Arial" w:hAnsi="Arial" w:cs="Arial"/>
          <w:b/>
          <w:bCs/>
          <w:sz w:val="24"/>
          <w:szCs w:val="24"/>
        </w:rPr>
      </w:pPr>
    </w:p>
    <w:p w14:paraId="73033BDD" w14:textId="57B0C11E" w:rsidR="00366C4E" w:rsidRDefault="00240635" w:rsidP="003710FD">
      <w:pPr>
        <w:autoSpaceDE w:val="0"/>
        <w:autoSpaceDN w:val="0"/>
        <w:adjustRightInd w:val="0"/>
        <w:spacing w:after="120" w:line="360" w:lineRule="auto"/>
        <w:jc w:val="both"/>
        <w:rPr>
          <w:rFonts w:ascii="Arial" w:hAnsi="Arial" w:cs="Arial"/>
          <w:b/>
          <w:bCs/>
          <w:sz w:val="24"/>
          <w:szCs w:val="24"/>
        </w:rPr>
      </w:pPr>
      <w:r>
        <w:rPr>
          <w:rFonts w:ascii="Arial" w:hAnsi="Arial" w:cs="Arial"/>
          <w:b/>
          <w:bCs/>
          <w:sz w:val="24"/>
          <w:szCs w:val="24"/>
        </w:rPr>
        <w:t>1</w:t>
      </w:r>
      <w:r w:rsidR="001D38A5">
        <w:rPr>
          <w:rFonts w:ascii="Arial" w:hAnsi="Arial" w:cs="Arial"/>
          <w:b/>
          <w:bCs/>
          <w:sz w:val="24"/>
          <w:szCs w:val="24"/>
        </w:rPr>
        <w:t>4</w:t>
      </w:r>
      <w:r w:rsidR="00366C4E" w:rsidRPr="00366C4E">
        <w:rPr>
          <w:rFonts w:ascii="Arial" w:hAnsi="Arial" w:cs="Arial"/>
          <w:b/>
          <w:bCs/>
          <w:sz w:val="24"/>
          <w:szCs w:val="24"/>
        </w:rPr>
        <w:t>. EXIGÊNCIAS PARA PROPOSTA</w:t>
      </w:r>
      <w:r w:rsidR="00D152B0">
        <w:rPr>
          <w:rFonts w:ascii="Arial" w:hAnsi="Arial" w:cs="Arial"/>
          <w:b/>
          <w:bCs/>
          <w:sz w:val="24"/>
          <w:szCs w:val="24"/>
        </w:rPr>
        <w:t>/</w:t>
      </w:r>
      <w:r w:rsidR="00D152B0" w:rsidRPr="00366C4E">
        <w:rPr>
          <w:rFonts w:ascii="Arial" w:hAnsi="Arial" w:cs="Arial"/>
          <w:b/>
          <w:bCs/>
          <w:sz w:val="24"/>
          <w:szCs w:val="24"/>
        </w:rPr>
        <w:t>HABILITAÇÃO</w:t>
      </w:r>
    </w:p>
    <w:p w14:paraId="3EC8F773" w14:textId="77777777" w:rsidR="00123B60" w:rsidRPr="00123B60" w:rsidRDefault="00123B60" w:rsidP="003710FD">
      <w:pPr>
        <w:autoSpaceDE w:val="0"/>
        <w:autoSpaceDN w:val="0"/>
        <w:adjustRightInd w:val="0"/>
        <w:spacing w:after="120" w:line="360" w:lineRule="auto"/>
        <w:jc w:val="both"/>
        <w:rPr>
          <w:rFonts w:ascii="Arial" w:hAnsi="Arial" w:cs="Arial"/>
          <w:sz w:val="24"/>
          <w:szCs w:val="24"/>
        </w:rPr>
      </w:pPr>
      <w:r w:rsidRPr="00123B60">
        <w:rPr>
          <w:rFonts w:ascii="Arial" w:hAnsi="Arial" w:cs="Arial"/>
          <w:sz w:val="24"/>
          <w:szCs w:val="24"/>
        </w:rPr>
        <w:t>14.1</w:t>
      </w:r>
      <w:r w:rsidRPr="00123B60">
        <w:rPr>
          <w:rFonts w:ascii="Arial" w:hAnsi="Arial" w:cs="Arial"/>
          <w:sz w:val="24"/>
          <w:szCs w:val="24"/>
        </w:rPr>
        <w:tab/>
        <w:t>Considerando que as calibrações e ensaios de desempenho dos equipamentos (qualificação) só poderão ser realizadas por laboratório com situação ativa no Sistema de consulta a escopos de acreditação dos laboratórios de calibração e ensaios acreditados (Rede Brasileira de Calibração</w:t>
      </w:r>
    </w:p>
    <w:p w14:paraId="3EC9D94F" w14:textId="6D98EC07" w:rsidR="00123B60" w:rsidRPr="00123B60" w:rsidRDefault="00123B60" w:rsidP="003710FD">
      <w:pPr>
        <w:autoSpaceDE w:val="0"/>
        <w:autoSpaceDN w:val="0"/>
        <w:adjustRightInd w:val="0"/>
        <w:spacing w:after="120" w:line="360" w:lineRule="auto"/>
        <w:jc w:val="both"/>
        <w:rPr>
          <w:rFonts w:ascii="Arial" w:hAnsi="Arial" w:cs="Arial"/>
          <w:sz w:val="24"/>
          <w:szCs w:val="24"/>
        </w:rPr>
      </w:pPr>
      <w:r w:rsidRPr="00123B60">
        <w:rPr>
          <w:rFonts w:ascii="Arial" w:hAnsi="Arial" w:cs="Arial"/>
          <w:sz w:val="24"/>
          <w:szCs w:val="24"/>
        </w:rPr>
        <w:t>–</w:t>
      </w:r>
      <w:r>
        <w:rPr>
          <w:rFonts w:ascii="Arial" w:hAnsi="Arial" w:cs="Arial"/>
          <w:sz w:val="24"/>
          <w:szCs w:val="24"/>
        </w:rPr>
        <w:t xml:space="preserve"> </w:t>
      </w:r>
      <w:r w:rsidRPr="00123B60">
        <w:rPr>
          <w:rFonts w:ascii="Arial" w:hAnsi="Arial" w:cs="Arial"/>
          <w:sz w:val="24"/>
          <w:szCs w:val="24"/>
        </w:rPr>
        <w:t>RBC e Rede Brasileira de Laboratórios de Ensaio – RBLE), solicita-se:</w:t>
      </w:r>
    </w:p>
    <w:p w14:paraId="5517FA3F" w14:textId="31934417" w:rsidR="00123B60" w:rsidRPr="00123B60" w:rsidRDefault="00123B60" w:rsidP="003710FD">
      <w:pPr>
        <w:pStyle w:val="PargrafodaLista"/>
        <w:numPr>
          <w:ilvl w:val="0"/>
          <w:numId w:val="35"/>
        </w:numPr>
        <w:autoSpaceDE w:val="0"/>
        <w:autoSpaceDN w:val="0"/>
        <w:adjustRightInd w:val="0"/>
        <w:spacing w:after="120" w:line="360" w:lineRule="auto"/>
        <w:jc w:val="both"/>
        <w:rPr>
          <w:rFonts w:ascii="Arial" w:hAnsi="Arial" w:cs="Arial"/>
          <w:sz w:val="24"/>
          <w:szCs w:val="24"/>
        </w:rPr>
      </w:pPr>
      <w:r w:rsidRPr="00123B60">
        <w:rPr>
          <w:rFonts w:ascii="Arial" w:hAnsi="Arial" w:cs="Arial"/>
          <w:sz w:val="24"/>
          <w:szCs w:val="24"/>
        </w:rPr>
        <w:t>ESCOPO DA ACREDITAÇÃO – ABNT NBR ISO/IEC 17025 – ENSAIO</w:t>
      </w:r>
    </w:p>
    <w:p w14:paraId="13E81636" w14:textId="0CD8CD7B" w:rsidR="00123B60" w:rsidRPr="00123B60" w:rsidRDefault="00123B60" w:rsidP="003710FD">
      <w:pPr>
        <w:pStyle w:val="PargrafodaLista"/>
        <w:numPr>
          <w:ilvl w:val="0"/>
          <w:numId w:val="35"/>
        </w:numPr>
        <w:autoSpaceDE w:val="0"/>
        <w:autoSpaceDN w:val="0"/>
        <w:adjustRightInd w:val="0"/>
        <w:spacing w:after="120" w:line="360" w:lineRule="auto"/>
        <w:jc w:val="both"/>
        <w:rPr>
          <w:rFonts w:ascii="Arial" w:hAnsi="Arial" w:cs="Arial"/>
          <w:sz w:val="24"/>
          <w:szCs w:val="24"/>
        </w:rPr>
      </w:pPr>
      <w:r w:rsidRPr="00123B60">
        <w:rPr>
          <w:rFonts w:ascii="Arial" w:hAnsi="Arial" w:cs="Arial"/>
          <w:sz w:val="24"/>
          <w:szCs w:val="24"/>
        </w:rPr>
        <w:t>ESCOPO</w:t>
      </w:r>
      <w:r w:rsidRPr="00123B60">
        <w:rPr>
          <w:rFonts w:ascii="Arial" w:hAnsi="Arial" w:cs="Arial"/>
          <w:sz w:val="24"/>
          <w:szCs w:val="24"/>
        </w:rPr>
        <w:tab/>
        <w:t>DA</w:t>
      </w:r>
      <w:r w:rsidRPr="00123B60">
        <w:rPr>
          <w:rFonts w:ascii="Arial" w:hAnsi="Arial" w:cs="Arial"/>
          <w:sz w:val="24"/>
          <w:szCs w:val="24"/>
        </w:rPr>
        <w:tab/>
        <w:t>ACREDITAÇÃO</w:t>
      </w:r>
      <w:r w:rsidRPr="00123B60">
        <w:rPr>
          <w:rFonts w:ascii="Arial" w:hAnsi="Arial" w:cs="Arial"/>
          <w:sz w:val="24"/>
          <w:szCs w:val="24"/>
        </w:rPr>
        <w:tab/>
        <w:t>-</w:t>
      </w:r>
      <w:r w:rsidRPr="00123B60">
        <w:rPr>
          <w:rFonts w:ascii="Arial" w:hAnsi="Arial" w:cs="Arial"/>
          <w:sz w:val="24"/>
          <w:szCs w:val="24"/>
        </w:rPr>
        <w:tab/>
        <w:t>ABNT</w:t>
      </w:r>
      <w:r w:rsidRPr="00123B60">
        <w:rPr>
          <w:rFonts w:ascii="Arial" w:hAnsi="Arial" w:cs="Arial"/>
          <w:sz w:val="24"/>
          <w:szCs w:val="24"/>
        </w:rPr>
        <w:tab/>
        <w:t>NBR</w:t>
      </w:r>
      <w:r w:rsidRPr="00123B60">
        <w:rPr>
          <w:rFonts w:ascii="Arial" w:hAnsi="Arial" w:cs="Arial"/>
          <w:sz w:val="24"/>
          <w:szCs w:val="24"/>
        </w:rPr>
        <w:tab/>
        <w:t>ISO/IEC</w:t>
      </w:r>
      <w:r>
        <w:rPr>
          <w:rFonts w:ascii="Arial" w:hAnsi="Arial" w:cs="Arial"/>
          <w:sz w:val="24"/>
          <w:szCs w:val="24"/>
        </w:rPr>
        <w:t xml:space="preserve"> </w:t>
      </w:r>
      <w:r w:rsidRPr="00123B60">
        <w:rPr>
          <w:rFonts w:ascii="Arial" w:hAnsi="Arial" w:cs="Arial"/>
          <w:sz w:val="24"/>
          <w:szCs w:val="24"/>
        </w:rPr>
        <w:t>17025</w:t>
      </w:r>
      <w:r w:rsidRPr="00123B60">
        <w:rPr>
          <w:rFonts w:ascii="Arial" w:hAnsi="Arial" w:cs="Arial"/>
          <w:sz w:val="24"/>
          <w:szCs w:val="24"/>
        </w:rPr>
        <w:tab/>
        <w:t>- CALIBRAÇÃO</w:t>
      </w:r>
    </w:p>
    <w:p w14:paraId="38942B4A" w14:textId="49A8C87E" w:rsidR="00123B60" w:rsidRPr="00123B60" w:rsidRDefault="00123B60" w:rsidP="003710FD">
      <w:pPr>
        <w:autoSpaceDE w:val="0"/>
        <w:autoSpaceDN w:val="0"/>
        <w:adjustRightInd w:val="0"/>
        <w:spacing w:after="120" w:line="360" w:lineRule="auto"/>
        <w:jc w:val="both"/>
        <w:rPr>
          <w:rFonts w:ascii="Arial" w:hAnsi="Arial" w:cs="Arial"/>
          <w:sz w:val="24"/>
          <w:szCs w:val="24"/>
        </w:rPr>
      </w:pPr>
      <w:r w:rsidRPr="00123B60">
        <w:rPr>
          <w:rFonts w:ascii="Arial" w:hAnsi="Arial" w:cs="Arial"/>
          <w:sz w:val="24"/>
          <w:szCs w:val="24"/>
        </w:rPr>
        <w:t>14.2</w:t>
      </w:r>
      <w:r w:rsidRPr="00123B60">
        <w:rPr>
          <w:rFonts w:ascii="Arial" w:hAnsi="Arial" w:cs="Arial"/>
          <w:sz w:val="24"/>
          <w:szCs w:val="24"/>
        </w:rPr>
        <w:tab/>
        <w:t>Havendo subcontratação, deverá ser comunicado quais serviços serão subcontratados e deverá ser apresentado ESCOPO DA ACREDITAÇÃO – ABNT NBR ISO/IEC 17025 – ENSAIO e/ou ESCOPO DA ACREDITAÇÃO - ABNT NBR ISO/IEC 17025 – CALIBRAÇÃO da empresa subcontratada.</w:t>
      </w:r>
    </w:p>
    <w:p w14:paraId="6B15753D" w14:textId="77777777" w:rsidR="00750C26" w:rsidRDefault="00750C26" w:rsidP="003710FD">
      <w:pPr>
        <w:autoSpaceDE w:val="0"/>
        <w:autoSpaceDN w:val="0"/>
        <w:adjustRightInd w:val="0"/>
        <w:spacing w:after="120" w:line="360" w:lineRule="auto"/>
        <w:jc w:val="both"/>
        <w:rPr>
          <w:rFonts w:ascii="Arial" w:hAnsi="Arial" w:cs="Arial"/>
          <w:color w:val="FF0000"/>
          <w:sz w:val="24"/>
          <w:szCs w:val="24"/>
        </w:rPr>
      </w:pPr>
    </w:p>
    <w:p w14:paraId="39C70461" w14:textId="77777777" w:rsidR="003D66DD" w:rsidRPr="006F4049" w:rsidRDefault="003D66DD" w:rsidP="003710FD">
      <w:pPr>
        <w:autoSpaceDE w:val="0"/>
        <w:autoSpaceDN w:val="0"/>
        <w:adjustRightInd w:val="0"/>
        <w:spacing w:after="120" w:line="360" w:lineRule="auto"/>
        <w:jc w:val="both"/>
        <w:rPr>
          <w:rFonts w:ascii="Arial" w:hAnsi="Arial" w:cs="Arial"/>
          <w:color w:val="FF0000"/>
          <w:sz w:val="24"/>
          <w:szCs w:val="24"/>
        </w:rPr>
      </w:pPr>
    </w:p>
    <w:p w14:paraId="313FA3DD" w14:textId="58147387" w:rsidR="0094225E" w:rsidRDefault="00240635" w:rsidP="003710FD">
      <w:pPr>
        <w:autoSpaceDE w:val="0"/>
        <w:autoSpaceDN w:val="0"/>
        <w:adjustRightInd w:val="0"/>
        <w:spacing w:after="120" w:line="360" w:lineRule="auto"/>
        <w:jc w:val="both"/>
        <w:rPr>
          <w:rFonts w:ascii="Arial" w:hAnsi="Arial" w:cs="Arial"/>
          <w:b/>
          <w:sz w:val="24"/>
          <w:szCs w:val="24"/>
        </w:rPr>
      </w:pPr>
      <w:r>
        <w:rPr>
          <w:rFonts w:ascii="Arial" w:hAnsi="Arial" w:cs="Arial"/>
          <w:b/>
          <w:sz w:val="24"/>
          <w:szCs w:val="24"/>
        </w:rPr>
        <w:lastRenderedPageBreak/>
        <w:t>1</w:t>
      </w:r>
      <w:r w:rsidR="00420494">
        <w:rPr>
          <w:rFonts w:ascii="Arial" w:hAnsi="Arial" w:cs="Arial"/>
          <w:b/>
          <w:sz w:val="24"/>
          <w:szCs w:val="24"/>
        </w:rPr>
        <w:t>5</w:t>
      </w:r>
      <w:r w:rsidR="0094225E" w:rsidRPr="00A17582">
        <w:rPr>
          <w:rFonts w:ascii="Arial" w:hAnsi="Arial" w:cs="Arial"/>
          <w:b/>
          <w:sz w:val="24"/>
          <w:szCs w:val="24"/>
        </w:rPr>
        <w:t>. DISPOSIÇÕES GERAIS</w:t>
      </w:r>
    </w:p>
    <w:p w14:paraId="11C8A5F4" w14:textId="77777777" w:rsidR="0094225E" w:rsidRPr="00A17582" w:rsidRDefault="0094225E" w:rsidP="003710FD">
      <w:pPr>
        <w:pStyle w:val="PargrafodaLista"/>
        <w:numPr>
          <w:ilvl w:val="0"/>
          <w:numId w:val="10"/>
        </w:numPr>
        <w:suppressAutoHyphens/>
        <w:spacing w:after="120" w:line="360" w:lineRule="auto"/>
        <w:contextualSpacing w:val="0"/>
        <w:jc w:val="both"/>
        <w:rPr>
          <w:rFonts w:ascii="Arial" w:hAnsi="Arial" w:cs="Arial"/>
          <w:bCs/>
          <w:vanish/>
        </w:rPr>
      </w:pPr>
    </w:p>
    <w:p w14:paraId="59934467" w14:textId="77777777" w:rsidR="0094225E" w:rsidRPr="00A17582" w:rsidRDefault="0094225E" w:rsidP="003710FD">
      <w:pPr>
        <w:pStyle w:val="PargrafodaLista"/>
        <w:numPr>
          <w:ilvl w:val="0"/>
          <w:numId w:val="10"/>
        </w:numPr>
        <w:suppressAutoHyphens/>
        <w:spacing w:after="120" w:line="360" w:lineRule="auto"/>
        <w:contextualSpacing w:val="0"/>
        <w:jc w:val="both"/>
        <w:rPr>
          <w:rFonts w:ascii="Arial" w:hAnsi="Arial" w:cs="Arial"/>
          <w:bCs/>
          <w:vanish/>
        </w:rPr>
      </w:pPr>
    </w:p>
    <w:p w14:paraId="01B3F731" w14:textId="77777777" w:rsidR="0094225E" w:rsidRPr="00A17582" w:rsidRDefault="0094225E" w:rsidP="003710FD">
      <w:pPr>
        <w:pStyle w:val="PargrafodaLista"/>
        <w:numPr>
          <w:ilvl w:val="0"/>
          <w:numId w:val="10"/>
        </w:numPr>
        <w:suppressAutoHyphens/>
        <w:spacing w:after="120" w:line="360" w:lineRule="auto"/>
        <w:contextualSpacing w:val="0"/>
        <w:jc w:val="both"/>
        <w:rPr>
          <w:rFonts w:ascii="Arial" w:hAnsi="Arial" w:cs="Arial"/>
          <w:bCs/>
          <w:vanish/>
        </w:rPr>
      </w:pPr>
    </w:p>
    <w:p w14:paraId="701EC91F" w14:textId="77777777" w:rsidR="0094225E" w:rsidRPr="00A17582" w:rsidRDefault="0094225E" w:rsidP="003710FD">
      <w:pPr>
        <w:pStyle w:val="PargrafodaLista"/>
        <w:numPr>
          <w:ilvl w:val="0"/>
          <w:numId w:val="10"/>
        </w:numPr>
        <w:suppressAutoHyphens/>
        <w:spacing w:after="120" w:line="360" w:lineRule="auto"/>
        <w:contextualSpacing w:val="0"/>
        <w:jc w:val="both"/>
        <w:rPr>
          <w:rFonts w:ascii="Arial" w:hAnsi="Arial" w:cs="Arial"/>
          <w:bCs/>
          <w:vanish/>
        </w:rPr>
      </w:pPr>
    </w:p>
    <w:p w14:paraId="68169E8D" w14:textId="77777777" w:rsidR="0094225E" w:rsidRPr="00A17582" w:rsidRDefault="0094225E" w:rsidP="003710FD">
      <w:pPr>
        <w:pStyle w:val="PargrafodaLista"/>
        <w:numPr>
          <w:ilvl w:val="0"/>
          <w:numId w:val="10"/>
        </w:numPr>
        <w:suppressAutoHyphens/>
        <w:spacing w:after="120" w:line="360" w:lineRule="auto"/>
        <w:contextualSpacing w:val="0"/>
        <w:jc w:val="both"/>
        <w:rPr>
          <w:rFonts w:ascii="Arial" w:hAnsi="Arial" w:cs="Arial"/>
          <w:bCs/>
          <w:vanish/>
        </w:rPr>
      </w:pPr>
    </w:p>
    <w:p w14:paraId="46CD748B" w14:textId="77777777" w:rsidR="0094225E" w:rsidRPr="00A17582" w:rsidRDefault="0094225E" w:rsidP="003710FD">
      <w:pPr>
        <w:pStyle w:val="PargrafodaLista"/>
        <w:numPr>
          <w:ilvl w:val="0"/>
          <w:numId w:val="10"/>
        </w:numPr>
        <w:suppressAutoHyphens/>
        <w:spacing w:after="120" w:line="360" w:lineRule="auto"/>
        <w:contextualSpacing w:val="0"/>
        <w:jc w:val="both"/>
        <w:rPr>
          <w:rFonts w:ascii="Arial" w:hAnsi="Arial" w:cs="Arial"/>
          <w:bCs/>
          <w:vanish/>
        </w:rPr>
      </w:pPr>
    </w:p>
    <w:p w14:paraId="52FCD2DC" w14:textId="77777777" w:rsidR="0094225E" w:rsidRPr="00A17582" w:rsidRDefault="0094225E" w:rsidP="003710FD">
      <w:pPr>
        <w:pStyle w:val="PargrafodaLista"/>
        <w:numPr>
          <w:ilvl w:val="0"/>
          <w:numId w:val="10"/>
        </w:numPr>
        <w:suppressAutoHyphens/>
        <w:spacing w:after="120" w:line="360" w:lineRule="auto"/>
        <w:contextualSpacing w:val="0"/>
        <w:jc w:val="both"/>
        <w:rPr>
          <w:rFonts w:ascii="Arial" w:hAnsi="Arial" w:cs="Arial"/>
          <w:bCs/>
          <w:vanish/>
        </w:rPr>
      </w:pPr>
    </w:p>
    <w:p w14:paraId="48321E02" w14:textId="77777777" w:rsidR="0094225E" w:rsidRPr="00A17582" w:rsidRDefault="0094225E" w:rsidP="003710FD">
      <w:pPr>
        <w:pStyle w:val="PargrafodaLista"/>
        <w:numPr>
          <w:ilvl w:val="0"/>
          <w:numId w:val="10"/>
        </w:numPr>
        <w:suppressAutoHyphens/>
        <w:spacing w:after="120" w:line="360" w:lineRule="auto"/>
        <w:contextualSpacing w:val="0"/>
        <w:jc w:val="both"/>
        <w:rPr>
          <w:rFonts w:ascii="Arial" w:hAnsi="Arial" w:cs="Arial"/>
          <w:bCs/>
          <w:vanish/>
        </w:rPr>
      </w:pPr>
    </w:p>
    <w:p w14:paraId="45B615A2" w14:textId="6CD25CCD" w:rsidR="0094225E" w:rsidRPr="00A17582" w:rsidRDefault="00240635" w:rsidP="003710FD">
      <w:pPr>
        <w:suppressAutoHyphens/>
        <w:spacing w:after="120" w:line="360" w:lineRule="auto"/>
        <w:jc w:val="both"/>
        <w:rPr>
          <w:rFonts w:ascii="Arial" w:hAnsi="Arial" w:cs="Arial"/>
          <w:bCs/>
          <w:sz w:val="24"/>
          <w:szCs w:val="24"/>
        </w:rPr>
      </w:pPr>
      <w:r>
        <w:rPr>
          <w:rFonts w:ascii="Arial" w:hAnsi="Arial" w:cs="Arial"/>
          <w:bCs/>
          <w:sz w:val="24"/>
          <w:szCs w:val="24"/>
        </w:rPr>
        <w:t>1</w:t>
      </w:r>
      <w:r w:rsidR="00420494">
        <w:rPr>
          <w:rFonts w:ascii="Arial" w:hAnsi="Arial" w:cs="Arial"/>
          <w:bCs/>
          <w:sz w:val="24"/>
          <w:szCs w:val="24"/>
        </w:rPr>
        <w:t>5</w:t>
      </w:r>
      <w:r w:rsidR="00366C4E">
        <w:rPr>
          <w:rFonts w:ascii="Arial" w:hAnsi="Arial" w:cs="Arial"/>
          <w:bCs/>
          <w:sz w:val="24"/>
          <w:szCs w:val="24"/>
        </w:rPr>
        <w:t xml:space="preserve">.1 </w:t>
      </w:r>
      <w:r w:rsidR="0094225E" w:rsidRPr="00A17582">
        <w:rPr>
          <w:rFonts w:ascii="Arial" w:hAnsi="Arial" w:cs="Arial"/>
          <w:bCs/>
          <w:sz w:val="24"/>
          <w:szCs w:val="24"/>
        </w:rPr>
        <w:t>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14:paraId="7568B8B2" w14:textId="58F083DE" w:rsidR="0094225E" w:rsidRPr="00A17582" w:rsidRDefault="00240635" w:rsidP="003710FD">
      <w:pPr>
        <w:suppressAutoHyphens/>
        <w:spacing w:after="120" w:line="360" w:lineRule="auto"/>
        <w:jc w:val="both"/>
        <w:rPr>
          <w:rFonts w:ascii="Arial" w:hAnsi="Arial" w:cs="Arial"/>
          <w:bCs/>
          <w:sz w:val="24"/>
          <w:szCs w:val="24"/>
        </w:rPr>
      </w:pPr>
      <w:r>
        <w:rPr>
          <w:rFonts w:ascii="Arial" w:hAnsi="Arial" w:cs="Arial"/>
          <w:bCs/>
          <w:sz w:val="24"/>
          <w:szCs w:val="24"/>
        </w:rPr>
        <w:t>1</w:t>
      </w:r>
      <w:r w:rsidR="00420494">
        <w:rPr>
          <w:rFonts w:ascii="Arial" w:hAnsi="Arial" w:cs="Arial"/>
          <w:bCs/>
          <w:sz w:val="24"/>
          <w:szCs w:val="24"/>
        </w:rPr>
        <w:t>5</w:t>
      </w:r>
      <w:r w:rsidR="00366C4E">
        <w:rPr>
          <w:rFonts w:ascii="Arial" w:hAnsi="Arial" w:cs="Arial"/>
          <w:bCs/>
          <w:sz w:val="24"/>
          <w:szCs w:val="24"/>
        </w:rPr>
        <w:t xml:space="preserve">.2 </w:t>
      </w:r>
      <w:r w:rsidR="0094225E" w:rsidRPr="00A17582">
        <w:rPr>
          <w:rFonts w:ascii="Arial" w:hAnsi="Arial" w:cs="Arial"/>
          <w:bCs/>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14:paraId="4D82847E" w14:textId="798E43CA" w:rsidR="0094225E" w:rsidRPr="00A17582" w:rsidRDefault="00240635" w:rsidP="003710FD">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420494">
        <w:rPr>
          <w:rFonts w:ascii="Arial" w:hAnsi="Arial" w:cs="Arial"/>
          <w:bCs/>
          <w:sz w:val="24"/>
          <w:szCs w:val="24"/>
        </w:rPr>
        <w:t>5</w:t>
      </w:r>
      <w:r w:rsidR="00366C4E">
        <w:rPr>
          <w:rFonts w:ascii="Arial" w:hAnsi="Arial" w:cs="Arial"/>
          <w:bCs/>
          <w:sz w:val="24"/>
          <w:szCs w:val="24"/>
        </w:rPr>
        <w:t xml:space="preserve">.3 </w:t>
      </w:r>
      <w:r w:rsidR="0094225E" w:rsidRPr="00A17582">
        <w:rPr>
          <w:rFonts w:ascii="Arial" w:hAnsi="Arial" w:cs="Arial"/>
          <w:bCs/>
          <w:sz w:val="24"/>
          <w:szCs w:val="24"/>
        </w:rPr>
        <w:t>A CESAMA reserva para si o direito de não aceitar nem receber qualquer produto em desacordo com o previsto neste Termo de Referência, ou em desconformidade com as normas legais ou técnicas pertinentes ao seu objeto, podendo rescindir a contratação nos termos do previsto no</w:t>
      </w:r>
      <w:r w:rsidR="008774B7">
        <w:rPr>
          <w:rFonts w:ascii="Arial" w:hAnsi="Arial" w:cs="Arial"/>
          <w:bCs/>
          <w:sz w:val="24"/>
          <w:szCs w:val="24"/>
        </w:rPr>
        <w:t xml:space="preserve"> </w:t>
      </w:r>
      <w:r w:rsidR="007D10E1">
        <w:rPr>
          <w:rFonts w:ascii="Arial" w:hAnsi="Arial" w:cs="Arial"/>
          <w:sz w:val="24"/>
          <w:szCs w:val="24"/>
        </w:rPr>
        <w:t xml:space="preserve">Manual de Convênios e de Gestão e Fiscalização de Contratos, </w:t>
      </w:r>
      <w:r w:rsidR="0094225E" w:rsidRPr="00A17582">
        <w:rPr>
          <w:rFonts w:ascii="Arial" w:hAnsi="Arial" w:cs="Arial"/>
          <w:bCs/>
          <w:sz w:val="24"/>
          <w:szCs w:val="24"/>
        </w:rPr>
        <w:t>do R</w:t>
      </w:r>
      <w:r w:rsidR="00473A61">
        <w:rPr>
          <w:rFonts w:ascii="Arial" w:hAnsi="Arial" w:cs="Arial"/>
          <w:bCs/>
          <w:sz w:val="24"/>
          <w:szCs w:val="24"/>
        </w:rPr>
        <w:t>egulamento Interno de Licitações, Contratos e Convênios da Cesama (RILC)</w:t>
      </w:r>
      <w:r w:rsidR="0094225E" w:rsidRPr="00A17582">
        <w:rPr>
          <w:rFonts w:ascii="Arial" w:hAnsi="Arial" w:cs="Arial"/>
          <w:bCs/>
          <w:sz w:val="24"/>
          <w:szCs w:val="24"/>
        </w:rPr>
        <w:t xml:space="preserve">, </w:t>
      </w:r>
      <w:r w:rsidR="00B2319C" w:rsidRPr="000E65B4">
        <w:rPr>
          <w:rFonts w:ascii="Arial" w:hAnsi="Arial" w:cs="Arial"/>
          <w:bCs/>
          <w:sz w:val="24"/>
          <w:szCs w:val="24"/>
        </w:rPr>
        <w:t>assim como aplicar o disposto no inciso VI do artigo 29 da Lei nº 13.303/16</w:t>
      </w:r>
      <w:r w:rsidR="00B2319C">
        <w:rPr>
          <w:rFonts w:ascii="Arial" w:hAnsi="Arial" w:cs="Arial"/>
          <w:bCs/>
          <w:sz w:val="24"/>
          <w:szCs w:val="24"/>
        </w:rPr>
        <w:t xml:space="preserve">, </w:t>
      </w:r>
      <w:r w:rsidR="0094225E" w:rsidRPr="00A17582">
        <w:rPr>
          <w:rFonts w:ascii="Arial" w:hAnsi="Arial" w:cs="Arial"/>
          <w:bCs/>
          <w:sz w:val="24"/>
          <w:szCs w:val="24"/>
        </w:rPr>
        <w:t>sem prejuízo das sanções previstas.</w:t>
      </w:r>
    </w:p>
    <w:p w14:paraId="2321AB1E" w14:textId="5A76E158" w:rsidR="0094225E" w:rsidRPr="00A17582" w:rsidRDefault="00240635" w:rsidP="003710FD">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420494">
        <w:rPr>
          <w:rFonts w:ascii="Arial" w:hAnsi="Arial" w:cs="Arial"/>
          <w:bCs/>
          <w:sz w:val="24"/>
          <w:szCs w:val="24"/>
        </w:rPr>
        <w:t>5</w:t>
      </w:r>
      <w:r w:rsidR="00366C4E">
        <w:rPr>
          <w:rFonts w:ascii="Arial" w:hAnsi="Arial" w:cs="Arial"/>
          <w:bCs/>
          <w:sz w:val="24"/>
          <w:szCs w:val="24"/>
        </w:rPr>
        <w:t xml:space="preserve">.4 </w:t>
      </w:r>
      <w:r w:rsidR="0094225E" w:rsidRPr="00A17582">
        <w:rPr>
          <w:rFonts w:ascii="Arial" w:hAnsi="Arial" w:cs="Arial"/>
          <w:bCs/>
          <w:sz w:val="24"/>
          <w:szCs w:val="24"/>
        </w:rPr>
        <w:t>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14:paraId="5DAE7377" w14:textId="7EF43C21" w:rsidR="0094225E" w:rsidRPr="00A17582" w:rsidRDefault="00240635" w:rsidP="003710FD">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420494">
        <w:rPr>
          <w:rFonts w:ascii="Arial" w:hAnsi="Arial" w:cs="Arial"/>
          <w:bCs/>
          <w:sz w:val="24"/>
          <w:szCs w:val="24"/>
        </w:rPr>
        <w:t>5</w:t>
      </w:r>
      <w:r w:rsidR="00366C4E">
        <w:rPr>
          <w:rFonts w:ascii="Arial" w:hAnsi="Arial" w:cs="Arial"/>
          <w:bCs/>
          <w:sz w:val="24"/>
          <w:szCs w:val="24"/>
        </w:rPr>
        <w:t xml:space="preserve">.5 </w:t>
      </w:r>
      <w:r w:rsidR="0094225E" w:rsidRPr="00A17582">
        <w:rPr>
          <w:rFonts w:ascii="Arial" w:hAnsi="Arial" w:cs="Arial"/>
          <w:bCs/>
          <w:sz w:val="24"/>
          <w:szCs w:val="24"/>
        </w:rPr>
        <w:t xml:space="preserve">A Contratada, por si, seus agentes, prepostos, empregados ou quaisquer encarregados, assume inteira responsabilidade por quaisquer danos ou </w:t>
      </w:r>
      <w:r w:rsidR="0094225E" w:rsidRPr="00A17582">
        <w:rPr>
          <w:rFonts w:ascii="Arial" w:hAnsi="Arial" w:cs="Arial"/>
          <w:bCs/>
          <w:sz w:val="24"/>
          <w:szCs w:val="24"/>
        </w:rPr>
        <w:lastRenderedPageBreak/>
        <w:t>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14:paraId="089086B5" w14:textId="5D718583" w:rsidR="0094225E" w:rsidRPr="00A17582" w:rsidRDefault="00240635" w:rsidP="003710FD">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420494">
        <w:rPr>
          <w:rFonts w:ascii="Arial" w:hAnsi="Arial" w:cs="Arial"/>
          <w:bCs/>
          <w:sz w:val="24"/>
          <w:szCs w:val="24"/>
        </w:rPr>
        <w:t>5</w:t>
      </w:r>
      <w:r w:rsidR="00366C4E">
        <w:rPr>
          <w:rFonts w:ascii="Arial" w:hAnsi="Arial" w:cs="Arial"/>
          <w:bCs/>
          <w:sz w:val="24"/>
          <w:szCs w:val="24"/>
        </w:rPr>
        <w:t xml:space="preserve">.6 </w:t>
      </w:r>
      <w:r w:rsidR="0094225E" w:rsidRPr="00A17582">
        <w:rPr>
          <w:rFonts w:ascii="Arial" w:hAnsi="Arial" w:cs="Arial"/>
          <w:bCs/>
          <w:sz w:val="24"/>
          <w:szCs w:val="24"/>
        </w:rPr>
        <w:t>A Contratada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14:paraId="2B8C8581" w14:textId="34A03A0B" w:rsidR="0094225E" w:rsidRPr="00A17582" w:rsidRDefault="00240635" w:rsidP="003710FD">
      <w:pPr>
        <w:suppressAutoHyphens/>
        <w:spacing w:after="120" w:line="360" w:lineRule="auto"/>
        <w:ind w:left="1"/>
        <w:jc w:val="both"/>
        <w:rPr>
          <w:rFonts w:ascii="Arial" w:hAnsi="Arial" w:cs="Arial"/>
          <w:bCs/>
          <w:sz w:val="24"/>
          <w:szCs w:val="24"/>
        </w:rPr>
      </w:pPr>
      <w:r>
        <w:rPr>
          <w:rFonts w:ascii="Arial" w:hAnsi="Arial" w:cs="Arial"/>
          <w:bCs/>
          <w:sz w:val="24"/>
          <w:szCs w:val="24"/>
        </w:rPr>
        <w:t>1</w:t>
      </w:r>
      <w:r w:rsidR="00420494">
        <w:rPr>
          <w:rFonts w:ascii="Arial" w:hAnsi="Arial" w:cs="Arial"/>
          <w:bCs/>
          <w:sz w:val="24"/>
          <w:szCs w:val="24"/>
        </w:rPr>
        <w:t>5</w:t>
      </w:r>
      <w:r w:rsidR="00366C4E">
        <w:rPr>
          <w:rFonts w:ascii="Arial" w:hAnsi="Arial" w:cs="Arial"/>
          <w:bCs/>
          <w:sz w:val="24"/>
          <w:szCs w:val="24"/>
        </w:rPr>
        <w:t xml:space="preserve">.7 </w:t>
      </w:r>
      <w:r w:rsidR="0094225E" w:rsidRPr="00A17582">
        <w:rPr>
          <w:rFonts w:ascii="Arial" w:hAnsi="Arial" w:cs="Arial"/>
          <w:bCs/>
          <w:sz w:val="24"/>
          <w:szCs w:val="24"/>
        </w:rPr>
        <w:t>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14:paraId="48EA5EBC" w14:textId="75CB745D" w:rsidR="0094225E" w:rsidRPr="00503917" w:rsidRDefault="00240635" w:rsidP="003710FD">
      <w:pPr>
        <w:suppressAutoHyphens/>
        <w:spacing w:after="120" w:line="360" w:lineRule="auto"/>
        <w:jc w:val="both"/>
        <w:rPr>
          <w:rFonts w:ascii="Arial" w:hAnsi="Arial" w:cs="Arial"/>
          <w:b/>
          <w:sz w:val="24"/>
          <w:szCs w:val="24"/>
        </w:rPr>
      </w:pPr>
      <w:r>
        <w:rPr>
          <w:rFonts w:ascii="Arial" w:hAnsi="Arial" w:cs="Arial"/>
          <w:bCs/>
          <w:sz w:val="24"/>
          <w:szCs w:val="24"/>
        </w:rPr>
        <w:t>1</w:t>
      </w:r>
      <w:r w:rsidR="00420494">
        <w:rPr>
          <w:rFonts w:ascii="Arial" w:hAnsi="Arial" w:cs="Arial"/>
          <w:bCs/>
          <w:sz w:val="24"/>
          <w:szCs w:val="24"/>
        </w:rPr>
        <w:t>5</w:t>
      </w:r>
      <w:r w:rsidR="00366C4E">
        <w:rPr>
          <w:rFonts w:ascii="Arial" w:hAnsi="Arial" w:cs="Arial"/>
          <w:bCs/>
          <w:sz w:val="24"/>
          <w:szCs w:val="24"/>
        </w:rPr>
        <w:t xml:space="preserve">.8 </w:t>
      </w:r>
      <w:r w:rsidR="0094225E" w:rsidRPr="00A17582">
        <w:rPr>
          <w:rFonts w:ascii="Arial" w:hAnsi="Arial" w:cs="Arial"/>
          <w:bCs/>
          <w:sz w:val="24"/>
          <w:szCs w:val="24"/>
        </w:rPr>
        <w:t xml:space="preserve">A contratação será formalizada mediante </w:t>
      </w:r>
      <w:r w:rsidR="00900BE1">
        <w:rPr>
          <w:rFonts w:ascii="Arial" w:hAnsi="Arial" w:cs="Arial"/>
          <w:bCs/>
          <w:sz w:val="24"/>
          <w:szCs w:val="24"/>
        </w:rPr>
        <w:t xml:space="preserve">celebração </w:t>
      </w:r>
      <w:r w:rsidR="0094225E" w:rsidRPr="00A17582">
        <w:rPr>
          <w:rFonts w:ascii="Arial" w:hAnsi="Arial" w:cs="Arial"/>
          <w:bCs/>
          <w:sz w:val="24"/>
          <w:szCs w:val="24"/>
        </w:rPr>
        <w:t>d</w:t>
      </w:r>
      <w:r w:rsidR="00900BE1">
        <w:rPr>
          <w:rFonts w:ascii="Arial" w:hAnsi="Arial" w:cs="Arial"/>
          <w:bCs/>
          <w:sz w:val="24"/>
          <w:szCs w:val="24"/>
        </w:rPr>
        <w:t>e contrato</w:t>
      </w:r>
      <w:r w:rsidR="0094225E" w:rsidRPr="00A17582">
        <w:rPr>
          <w:rFonts w:ascii="Arial" w:hAnsi="Arial" w:cs="Arial"/>
          <w:bCs/>
          <w:sz w:val="24"/>
          <w:szCs w:val="24"/>
        </w:rPr>
        <w:t xml:space="preserve">, nos termos </w:t>
      </w:r>
      <w:r w:rsidR="0094225E" w:rsidRPr="00503917">
        <w:rPr>
          <w:rFonts w:ascii="Arial" w:hAnsi="Arial" w:cs="Arial"/>
          <w:bCs/>
          <w:sz w:val="24"/>
          <w:szCs w:val="24"/>
        </w:rPr>
        <w:t xml:space="preserve">do </w:t>
      </w:r>
      <w:r w:rsidR="0094225E" w:rsidRPr="00503917">
        <w:rPr>
          <w:rFonts w:ascii="Arial" w:hAnsi="Arial" w:cs="Arial"/>
          <w:b/>
          <w:sz w:val="24"/>
          <w:szCs w:val="24"/>
        </w:rPr>
        <w:t xml:space="preserve">art. </w:t>
      </w:r>
      <w:r w:rsidRPr="00503917">
        <w:rPr>
          <w:rFonts w:ascii="Arial" w:hAnsi="Arial" w:cs="Arial"/>
          <w:b/>
          <w:sz w:val="24"/>
          <w:szCs w:val="24"/>
        </w:rPr>
        <w:t>98</w:t>
      </w:r>
      <w:r w:rsidR="0094225E" w:rsidRPr="00503917">
        <w:rPr>
          <w:rFonts w:ascii="Arial" w:hAnsi="Arial" w:cs="Arial"/>
          <w:b/>
          <w:sz w:val="24"/>
          <w:szCs w:val="24"/>
        </w:rPr>
        <w:t xml:space="preserve">, do RILC. </w:t>
      </w:r>
    </w:p>
    <w:p w14:paraId="624126F7" w14:textId="22101021" w:rsidR="00534550" w:rsidRPr="00677D3E" w:rsidRDefault="00534550" w:rsidP="003710FD">
      <w:pPr>
        <w:suppressAutoHyphens/>
        <w:spacing w:after="120" w:line="360" w:lineRule="auto"/>
        <w:jc w:val="both"/>
        <w:rPr>
          <w:rFonts w:ascii="Arial" w:hAnsi="Arial" w:cs="Arial"/>
          <w:bCs/>
          <w:sz w:val="24"/>
          <w:szCs w:val="24"/>
        </w:rPr>
      </w:pPr>
      <w:r>
        <w:rPr>
          <w:rFonts w:ascii="Arial" w:hAnsi="Arial" w:cs="Arial"/>
          <w:bCs/>
          <w:sz w:val="24"/>
          <w:szCs w:val="24"/>
        </w:rPr>
        <w:t>1</w:t>
      </w:r>
      <w:r w:rsidR="00420494">
        <w:rPr>
          <w:rFonts w:ascii="Arial" w:hAnsi="Arial" w:cs="Arial"/>
          <w:bCs/>
          <w:sz w:val="24"/>
          <w:szCs w:val="24"/>
        </w:rPr>
        <w:t>5</w:t>
      </w:r>
      <w:r>
        <w:rPr>
          <w:rFonts w:ascii="Arial" w:hAnsi="Arial" w:cs="Arial"/>
          <w:bCs/>
          <w:sz w:val="24"/>
          <w:szCs w:val="24"/>
        </w:rPr>
        <w:t>.9</w:t>
      </w:r>
      <w:r w:rsidR="00420494">
        <w:rPr>
          <w:rFonts w:ascii="Arial" w:hAnsi="Arial" w:cs="Arial"/>
          <w:bCs/>
          <w:sz w:val="24"/>
          <w:szCs w:val="24"/>
        </w:rPr>
        <w:t xml:space="preserve"> </w:t>
      </w:r>
      <w:r>
        <w:rPr>
          <w:rFonts w:ascii="Arial" w:hAnsi="Arial" w:cs="Arial"/>
          <w:bCs/>
          <w:sz w:val="24"/>
          <w:szCs w:val="24"/>
        </w:rPr>
        <w:t xml:space="preserve">Aplica-se à esta contratação a Lei Federal 13.303 de 30 de junho de 2016, e alterações posteriores, inclusive aos casos omissos, bem como a Lei nº 12.846 – Anticorrupção, a Política Anticorrupção, o Regulamento Interno de Licitações, Contratos e Convênios, o Código de Ética da CESAMA, e a legislação </w:t>
      </w:r>
      <w:r w:rsidRPr="00677D3E">
        <w:rPr>
          <w:rFonts w:ascii="Arial" w:hAnsi="Arial" w:cs="Arial"/>
          <w:bCs/>
          <w:sz w:val="24"/>
          <w:szCs w:val="24"/>
        </w:rPr>
        <w:t>municipal civil e ambiental aplicáveis ao objeto da contratação como também, a Lei Geral de Proteção de Dados Pessoais, Lei nº 13.709 de 14 de agosto de 2018.</w:t>
      </w:r>
    </w:p>
    <w:p w14:paraId="7880B54F" w14:textId="194FA975" w:rsidR="000B62CB" w:rsidRPr="00677D3E" w:rsidRDefault="000B62CB" w:rsidP="003710FD">
      <w:pPr>
        <w:spacing w:after="120" w:line="360" w:lineRule="auto"/>
        <w:jc w:val="both"/>
        <w:rPr>
          <w:rFonts w:ascii="Arial" w:hAnsi="Arial" w:cs="Arial"/>
          <w:sz w:val="24"/>
          <w:szCs w:val="24"/>
        </w:rPr>
      </w:pPr>
      <w:r w:rsidRPr="00677D3E">
        <w:rPr>
          <w:rFonts w:ascii="Arial" w:hAnsi="Arial" w:cs="Arial"/>
          <w:sz w:val="24"/>
          <w:szCs w:val="24"/>
        </w:rPr>
        <w:t>1</w:t>
      </w:r>
      <w:r w:rsidR="00420494">
        <w:rPr>
          <w:rFonts w:ascii="Arial" w:hAnsi="Arial" w:cs="Arial"/>
          <w:sz w:val="24"/>
          <w:szCs w:val="24"/>
        </w:rPr>
        <w:t>5</w:t>
      </w:r>
      <w:r w:rsidRPr="00677D3E">
        <w:rPr>
          <w:rFonts w:ascii="Arial" w:hAnsi="Arial" w:cs="Arial"/>
          <w:sz w:val="24"/>
          <w:szCs w:val="24"/>
        </w:rPr>
        <w:t>.9.1. Toda e qualquer atividade de tratamento de dados deve atender às finalidades e limites previstos na contratação e estar em conformidade com a legislação aplicável, principalmente, mas não se limitando à Lei 13.709/18 ("Lei Geral de Proteção de Dados" ou "LGPD").</w:t>
      </w:r>
    </w:p>
    <w:p w14:paraId="7CB880E5" w14:textId="4AC3FD6C" w:rsidR="0094225E" w:rsidRDefault="00240635" w:rsidP="003710FD">
      <w:pPr>
        <w:suppressAutoHyphens/>
        <w:spacing w:after="120" w:line="360" w:lineRule="auto"/>
        <w:jc w:val="both"/>
        <w:rPr>
          <w:rFonts w:ascii="Arial" w:hAnsi="Arial" w:cs="Arial"/>
          <w:bCs/>
          <w:sz w:val="24"/>
          <w:szCs w:val="24"/>
        </w:rPr>
      </w:pPr>
      <w:r w:rsidRPr="00677D3E">
        <w:rPr>
          <w:rFonts w:ascii="Arial" w:hAnsi="Arial" w:cs="Arial"/>
          <w:bCs/>
          <w:sz w:val="24"/>
          <w:szCs w:val="24"/>
        </w:rPr>
        <w:lastRenderedPageBreak/>
        <w:t>1</w:t>
      </w:r>
      <w:r w:rsidR="00420494">
        <w:rPr>
          <w:rFonts w:ascii="Arial" w:hAnsi="Arial" w:cs="Arial"/>
          <w:bCs/>
          <w:sz w:val="24"/>
          <w:szCs w:val="24"/>
        </w:rPr>
        <w:t>5</w:t>
      </w:r>
      <w:r w:rsidR="00366C4E" w:rsidRPr="00677D3E">
        <w:rPr>
          <w:rFonts w:ascii="Arial" w:hAnsi="Arial" w:cs="Arial"/>
          <w:bCs/>
          <w:sz w:val="24"/>
          <w:szCs w:val="24"/>
        </w:rPr>
        <w:t>.</w:t>
      </w:r>
      <w:r w:rsidR="00534550" w:rsidRPr="00677D3E">
        <w:rPr>
          <w:rFonts w:ascii="Arial" w:hAnsi="Arial" w:cs="Arial"/>
          <w:bCs/>
          <w:sz w:val="24"/>
          <w:szCs w:val="24"/>
        </w:rPr>
        <w:t>10</w:t>
      </w:r>
      <w:r w:rsidR="00420494">
        <w:rPr>
          <w:rFonts w:ascii="Arial" w:hAnsi="Arial" w:cs="Arial"/>
          <w:bCs/>
          <w:sz w:val="24"/>
          <w:szCs w:val="24"/>
        </w:rPr>
        <w:t xml:space="preserve"> </w:t>
      </w:r>
      <w:r w:rsidR="0094225E" w:rsidRPr="00677D3E">
        <w:rPr>
          <w:rFonts w:ascii="Arial" w:hAnsi="Arial" w:cs="Arial"/>
          <w:bCs/>
          <w:sz w:val="24"/>
          <w:szCs w:val="24"/>
        </w:rPr>
        <w:t>A CESAMA, constituída na forma de empresa pública, não é contribuinte do ICMS, observando</w:t>
      </w:r>
      <w:r w:rsidR="0094225E" w:rsidRPr="00A17582">
        <w:rPr>
          <w:rFonts w:ascii="Arial" w:hAnsi="Arial" w:cs="Arial"/>
          <w:bCs/>
          <w:sz w:val="24"/>
          <w:szCs w:val="24"/>
        </w:rPr>
        <w:t>, portanto, o regulamento do Imposto sobre Operações Relativas à Circulação de Mercadorias e Sobre Prestações de Serviços de Transporte Interestadual e Intermunicipal e de Comunicação (RICMS – SEFAZ/MG), em seu Anexo IX, Capítulo XXXVI, que dispõe:</w:t>
      </w:r>
    </w:p>
    <w:p w14:paraId="4D35D24B" w14:textId="77777777" w:rsidR="0094225E" w:rsidRDefault="0094225E" w:rsidP="00897047">
      <w:pPr>
        <w:spacing w:before="120"/>
        <w:ind w:left="2268"/>
        <w:jc w:val="both"/>
        <w:rPr>
          <w:rFonts w:ascii="Arial" w:hAnsi="Arial" w:cs="Arial"/>
          <w:bCs/>
          <w:sz w:val="20"/>
          <w:szCs w:val="20"/>
        </w:rPr>
      </w:pPr>
      <w:r w:rsidRPr="00240635">
        <w:rPr>
          <w:rFonts w:ascii="Arial" w:hAnsi="Arial" w:cs="Arial"/>
          <w:bCs/>
          <w:i/>
          <w:i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sidRPr="00240635">
        <w:rPr>
          <w:rFonts w:ascii="Arial" w:hAnsi="Arial" w:cs="Arial"/>
          <w:bCs/>
          <w:sz w:val="20"/>
          <w:szCs w:val="20"/>
        </w:rPr>
        <w:t>.</w:t>
      </w:r>
    </w:p>
    <w:p w14:paraId="2571E47C" w14:textId="77777777" w:rsidR="00FF3006" w:rsidRDefault="00FF3006" w:rsidP="00897047">
      <w:pPr>
        <w:spacing w:before="120"/>
        <w:ind w:left="2268"/>
        <w:jc w:val="both"/>
        <w:rPr>
          <w:rFonts w:ascii="Arial" w:hAnsi="Arial" w:cs="Arial"/>
          <w:bCs/>
          <w:sz w:val="20"/>
          <w:szCs w:val="20"/>
        </w:rPr>
      </w:pPr>
    </w:p>
    <w:p w14:paraId="371576FE" w14:textId="77777777" w:rsidR="00FF3006" w:rsidRDefault="00FF3006" w:rsidP="00897047">
      <w:pPr>
        <w:spacing w:before="120"/>
        <w:ind w:left="2268"/>
        <w:jc w:val="both"/>
        <w:rPr>
          <w:rFonts w:ascii="Arial" w:hAnsi="Arial" w:cs="Arial"/>
          <w:bCs/>
          <w:sz w:val="20"/>
          <w:szCs w:val="20"/>
        </w:rPr>
      </w:pPr>
    </w:p>
    <w:p w14:paraId="62B56AE1" w14:textId="77777777" w:rsidR="00D12C98" w:rsidRPr="007670DE" w:rsidRDefault="00D12C98" w:rsidP="007670DE">
      <w:pPr>
        <w:spacing w:before="120"/>
        <w:ind w:left="2268"/>
        <w:jc w:val="both"/>
        <w:rPr>
          <w:rFonts w:ascii="Arial" w:hAnsi="Arial" w:cs="Arial"/>
          <w:bCs/>
          <w:sz w:val="20"/>
          <w:szCs w:val="20"/>
        </w:rPr>
      </w:pPr>
    </w:p>
    <w:p w14:paraId="5B47E78F" w14:textId="77777777" w:rsidR="007670DE" w:rsidRPr="00D12C98" w:rsidRDefault="007670DE" w:rsidP="007670DE">
      <w:pPr>
        <w:spacing w:after="0" w:line="240" w:lineRule="auto"/>
        <w:jc w:val="center"/>
        <w:rPr>
          <w:rFonts w:ascii="Arial" w:hAnsi="Arial" w:cs="Arial"/>
          <w:b/>
          <w:sz w:val="20"/>
          <w:szCs w:val="20"/>
        </w:rPr>
      </w:pPr>
      <w:r w:rsidRPr="00D12C98">
        <w:rPr>
          <w:rFonts w:ascii="Arial" w:hAnsi="Arial" w:cs="Arial"/>
          <w:b/>
          <w:sz w:val="20"/>
          <w:szCs w:val="20"/>
        </w:rPr>
        <w:t>VÍVIAN NAZARETH OLIVEIRA FERNANDES</w:t>
      </w:r>
    </w:p>
    <w:p w14:paraId="708B4511" w14:textId="77777777" w:rsidR="007670DE" w:rsidRPr="007670DE" w:rsidRDefault="007670DE" w:rsidP="007670DE">
      <w:pPr>
        <w:spacing w:after="0" w:line="240" w:lineRule="auto"/>
        <w:jc w:val="center"/>
        <w:rPr>
          <w:rFonts w:ascii="Arial" w:hAnsi="Arial" w:cs="Arial"/>
          <w:bCs/>
          <w:sz w:val="20"/>
          <w:szCs w:val="20"/>
        </w:rPr>
      </w:pPr>
      <w:r w:rsidRPr="007670DE">
        <w:rPr>
          <w:rFonts w:ascii="Arial" w:hAnsi="Arial" w:cs="Arial"/>
          <w:bCs/>
          <w:sz w:val="20"/>
          <w:szCs w:val="20"/>
        </w:rPr>
        <w:t>Assessora de Controle da Qualidade</w:t>
      </w:r>
    </w:p>
    <w:p w14:paraId="29E5A180" w14:textId="77777777" w:rsidR="007670DE" w:rsidRPr="007670DE" w:rsidRDefault="007670DE" w:rsidP="007670DE">
      <w:pPr>
        <w:spacing w:after="0" w:line="240" w:lineRule="auto"/>
        <w:jc w:val="center"/>
        <w:rPr>
          <w:rFonts w:ascii="Arial" w:hAnsi="Arial" w:cs="Arial"/>
          <w:bCs/>
          <w:sz w:val="20"/>
          <w:szCs w:val="20"/>
        </w:rPr>
      </w:pPr>
    </w:p>
    <w:p w14:paraId="69717CF2" w14:textId="77777777" w:rsidR="007670DE" w:rsidRPr="007670DE" w:rsidRDefault="007670DE" w:rsidP="007670DE">
      <w:pPr>
        <w:spacing w:after="0" w:line="240" w:lineRule="auto"/>
        <w:jc w:val="center"/>
        <w:rPr>
          <w:rFonts w:ascii="Arial" w:hAnsi="Arial" w:cs="Arial"/>
          <w:bCs/>
          <w:sz w:val="20"/>
          <w:szCs w:val="20"/>
        </w:rPr>
      </w:pPr>
    </w:p>
    <w:p w14:paraId="41D33AC3" w14:textId="77777777" w:rsidR="007670DE" w:rsidRPr="007670DE" w:rsidRDefault="007670DE" w:rsidP="007670DE">
      <w:pPr>
        <w:spacing w:after="0" w:line="240" w:lineRule="auto"/>
        <w:jc w:val="center"/>
        <w:rPr>
          <w:rFonts w:ascii="Arial" w:hAnsi="Arial" w:cs="Arial"/>
          <w:bCs/>
          <w:sz w:val="20"/>
          <w:szCs w:val="20"/>
        </w:rPr>
      </w:pPr>
      <w:r w:rsidRPr="007670DE">
        <w:rPr>
          <w:rFonts w:ascii="Arial" w:hAnsi="Arial" w:cs="Arial"/>
          <w:bCs/>
          <w:sz w:val="20"/>
          <w:szCs w:val="20"/>
        </w:rPr>
        <w:t>Autorizado/Aprovado por:</w:t>
      </w:r>
    </w:p>
    <w:p w14:paraId="5F82256D" w14:textId="77777777" w:rsidR="007670DE" w:rsidRPr="007670DE" w:rsidRDefault="007670DE" w:rsidP="007670DE">
      <w:pPr>
        <w:spacing w:after="0" w:line="240" w:lineRule="auto"/>
        <w:jc w:val="center"/>
        <w:rPr>
          <w:rFonts w:ascii="Arial" w:hAnsi="Arial" w:cs="Arial"/>
          <w:bCs/>
          <w:sz w:val="20"/>
          <w:szCs w:val="20"/>
        </w:rPr>
      </w:pPr>
    </w:p>
    <w:p w14:paraId="1EE2B798" w14:textId="77777777" w:rsidR="007670DE" w:rsidRPr="007670DE" w:rsidRDefault="007670DE" w:rsidP="007670DE">
      <w:pPr>
        <w:spacing w:after="0" w:line="240" w:lineRule="auto"/>
        <w:jc w:val="center"/>
        <w:rPr>
          <w:rFonts w:ascii="Arial" w:hAnsi="Arial" w:cs="Arial"/>
          <w:bCs/>
          <w:sz w:val="20"/>
          <w:szCs w:val="20"/>
        </w:rPr>
      </w:pPr>
    </w:p>
    <w:p w14:paraId="7AA9F265" w14:textId="77777777" w:rsidR="007670DE" w:rsidRPr="00D12C98" w:rsidRDefault="007670DE" w:rsidP="007670DE">
      <w:pPr>
        <w:spacing w:after="0" w:line="240" w:lineRule="auto"/>
        <w:jc w:val="center"/>
        <w:rPr>
          <w:rFonts w:ascii="Arial" w:hAnsi="Arial" w:cs="Arial"/>
          <w:b/>
          <w:sz w:val="20"/>
          <w:szCs w:val="20"/>
        </w:rPr>
      </w:pPr>
      <w:r w:rsidRPr="00D12C98">
        <w:rPr>
          <w:rFonts w:ascii="Arial" w:hAnsi="Arial" w:cs="Arial"/>
          <w:b/>
          <w:sz w:val="20"/>
          <w:szCs w:val="20"/>
        </w:rPr>
        <w:t>MARCELO MELLO DO AMARAL</w:t>
      </w:r>
    </w:p>
    <w:p w14:paraId="2CEDF13E" w14:textId="64C50506" w:rsidR="007955B6" w:rsidRPr="00240635" w:rsidRDefault="007670DE" w:rsidP="007670DE">
      <w:pPr>
        <w:spacing w:after="0" w:line="240" w:lineRule="auto"/>
        <w:jc w:val="center"/>
        <w:rPr>
          <w:rFonts w:ascii="Arial" w:hAnsi="Arial" w:cs="Arial"/>
          <w:bCs/>
          <w:sz w:val="20"/>
          <w:szCs w:val="20"/>
        </w:rPr>
      </w:pPr>
      <w:r w:rsidRPr="007670DE">
        <w:rPr>
          <w:rFonts w:ascii="Arial" w:hAnsi="Arial" w:cs="Arial"/>
          <w:bCs/>
          <w:sz w:val="20"/>
          <w:szCs w:val="20"/>
        </w:rPr>
        <w:t>Diretor de Desenvolvimento e Expansão</w:t>
      </w:r>
    </w:p>
    <w:sectPr w:rsidR="007955B6" w:rsidRPr="00240635" w:rsidSect="00733DB0">
      <w:headerReference w:type="default" r:id="rId15"/>
      <w:footerReference w:type="even" r:id="rId16"/>
      <w:footerReference w:type="default" r:id="rId17"/>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916074" w14:textId="77777777" w:rsidR="00B40A56" w:rsidRDefault="00B40A56" w:rsidP="00912249">
      <w:pPr>
        <w:spacing w:after="0" w:line="240" w:lineRule="auto"/>
      </w:pPr>
      <w:r>
        <w:separator/>
      </w:r>
    </w:p>
  </w:endnote>
  <w:endnote w:type="continuationSeparator" w:id="0">
    <w:p w14:paraId="28C50F82" w14:textId="77777777" w:rsidR="00B40A56" w:rsidRDefault="00B40A56" w:rsidP="009122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ladimir Script">
    <w:panose1 w:val="03050402040407070305"/>
    <w:charset w:val="00"/>
    <w:family w:val="script"/>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IDFont+F2">
    <w:altName w:val="Times New Roman"/>
    <w:panose1 w:val="00000000000000000000"/>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ptos Narrow">
    <w:charset w:val="00"/>
    <w:family w:val="swiss"/>
    <w:pitch w:val="variable"/>
    <w:sig w:usb0="20000287" w:usb1="0000000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058BBD" w14:textId="77777777" w:rsidR="008B38A5" w:rsidRDefault="008B38A5" w:rsidP="00D7507E">
    <w:pPr>
      <w:pStyle w:val="Rodap"/>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4E664" w14:textId="77777777" w:rsidR="00D66ED8" w:rsidRDefault="00D66ED8" w:rsidP="00C2042B">
    <w:pPr>
      <w:pStyle w:val="Rodap"/>
      <w:tabs>
        <w:tab w:val="clear" w:pos="8504"/>
        <w:tab w:val="right" w:pos="8505"/>
      </w:tabs>
      <w:ind w:right="-1"/>
      <w:jc w:val="center"/>
      <w:rPr>
        <w:rFonts w:ascii="Arial" w:hAnsi="Arial" w:cs="Arial"/>
        <w:b/>
        <w:color w:val="AEAAAA"/>
        <w:sz w:val="16"/>
        <w:szCs w:val="16"/>
      </w:rPr>
    </w:pPr>
    <w:bookmarkStart w:id="1" w:name="_Hlk171952146"/>
    <w:bookmarkStart w:id="2" w:name="_Hlk171952147"/>
    <w:bookmarkStart w:id="3" w:name="_Hlk171952174"/>
    <w:bookmarkStart w:id="4" w:name="_Hlk171952175"/>
    <w:bookmarkStart w:id="5" w:name="_Hlk171952255"/>
    <w:bookmarkStart w:id="6" w:name="_Hlk171952256"/>
    <w:bookmarkStart w:id="7" w:name="_Hlk171952274"/>
    <w:bookmarkStart w:id="8" w:name="_Hlk171952275"/>
    <w:bookmarkStart w:id="9" w:name="_Hlk171952309"/>
    <w:bookmarkStart w:id="10" w:name="_Hlk171952310"/>
    <w:bookmarkStart w:id="11" w:name="_Hlk171952343"/>
    <w:bookmarkStart w:id="12" w:name="_Hlk171952344"/>
    <w:bookmarkStart w:id="13" w:name="_Hlk171952359"/>
    <w:bookmarkStart w:id="14" w:name="_Hlk171952360"/>
    <w:bookmarkStart w:id="15" w:name="_Hlk171952411"/>
    <w:bookmarkStart w:id="16" w:name="_Hlk171952412"/>
    <w:bookmarkStart w:id="17" w:name="_Hlk171952431"/>
    <w:bookmarkStart w:id="18" w:name="_Hlk171952432"/>
    <w:bookmarkStart w:id="19" w:name="_Hlk171952473"/>
    <w:bookmarkStart w:id="20" w:name="_Hlk171952474"/>
    <w:bookmarkStart w:id="21" w:name="_Hlk171952489"/>
    <w:bookmarkStart w:id="22" w:name="_Hlk171952490"/>
    <w:bookmarkStart w:id="23" w:name="_Hlk171952524"/>
    <w:bookmarkStart w:id="24" w:name="_Hlk171952525"/>
    <w:bookmarkStart w:id="25" w:name="_Hlk171952578"/>
    <w:bookmarkStart w:id="26" w:name="_Hlk171952579"/>
    <w:bookmarkStart w:id="27" w:name="_Hlk171952594"/>
    <w:bookmarkStart w:id="28" w:name="_Hlk171952595"/>
    <w:bookmarkStart w:id="29" w:name="_Hlk171952629"/>
    <w:bookmarkStart w:id="30" w:name="_Hlk171952630"/>
    <w:bookmarkStart w:id="31" w:name="_Hlk171952666"/>
    <w:bookmarkStart w:id="32" w:name="_Hlk171952667"/>
  </w:p>
  <w:p w14:paraId="6D0961DD" w14:textId="56B5AF5A" w:rsidR="00C2042B" w:rsidRPr="00262B4E" w:rsidRDefault="00C2042B" w:rsidP="00C2042B">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Companhia de Saneamento Municipal – Cesama</w:t>
    </w:r>
  </w:p>
  <w:p w14:paraId="1BFC3CEB" w14:textId="77777777" w:rsidR="00C2042B" w:rsidRPr="00262B4E" w:rsidRDefault="00C2042B" w:rsidP="00C2042B">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14:paraId="36B9D0EC" w14:textId="77777777" w:rsidR="00C2042B" w:rsidRDefault="00C2042B" w:rsidP="00C2042B">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w:t>
    </w:r>
    <w:r>
      <w:rPr>
        <w:rFonts w:ascii="Arial" w:hAnsi="Arial" w:cs="Arial"/>
        <w:color w:val="AEAAAA"/>
        <w:sz w:val="16"/>
        <w:szCs w:val="16"/>
      </w:rPr>
      <w:t>9200</w:t>
    </w:r>
  </w:p>
  <w:p w14:paraId="1190C780" w14:textId="77777777" w:rsidR="00C2042B" w:rsidRPr="00262B4E" w:rsidRDefault="00C2042B" w:rsidP="00C2042B">
    <w:pPr>
      <w:pStyle w:val="Rodap"/>
      <w:tabs>
        <w:tab w:val="clear" w:pos="8504"/>
        <w:tab w:val="right" w:pos="8505"/>
      </w:tabs>
      <w:ind w:right="-1"/>
      <w:jc w:val="center"/>
      <w:rPr>
        <w:rFonts w:ascii="Arial" w:hAnsi="Arial" w:cs="Arial"/>
        <w:color w:val="AEAAAA"/>
        <w:sz w:val="16"/>
        <w:szCs w:val="16"/>
      </w:rPr>
    </w:pPr>
  </w:p>
  <w:p w14:paraId="7FD633AB" w14:textId="0F5048B9" w:rsidR="008B38A5" w:rsidRPr="00C2042B" w:rsidRDefault="00C2042B" w:rsidP="00C2042B">
    <w:pPr>
      <w:pStyle w:val="Rodap"/>
      <w:ind w:right="-1"/>
      <w:jc w:val="cente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3477A6" w14:textId="77777777" w:rsidR="00B40A56" w:rsidRDefault="00B40A56" w:rsidP="00912249">
      <w:pPr>
        <w:spacing w:after="0" w:line="240" w:lineRule="auto"/>
      </w:pPr>
      <w:r>
        <w:separator/>
      </w:r>
    </w:p>
  </w:footnote>
  <w:footnote w:type="continuationSeparator" w:id="0">
    <w:p w14:paraId="6E7D91F4" w14:textId="77777777" w:rsidR="00B40A56" w:rsidRDefault="00B40A56" w:rsidP="0091224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ABCB41" w14:textId="0B3AAA2B" w:rsidR="008B38A5" w:rsidRDefault="00C2042B" w:rsidP="00D7507E">
    <w:pPr>
      <w:pStyle w:val="Cabealho"/>
      <w:jc w:val="both"/>
      <w:rPr>
        <w:sz w:val="16"/>
        <w:szCs w:val="16"/>
      </w:rPr>
    </w:pPr>
    <w:r>
      <w:rPr>
        <w:noProof/>
        <w:sz w:val="16"/>
        <w:szCs w:val="16"/>
      </w:rPr>
      <w:drawing>
        <wp:inline distT="0" distB="0" distL="0" distR="0" wp14:anchorId="649EEB24" wp14:editId="215365A9">
          <wp:extent cx="5400040" cy="678180"/>
          <wp:effectExtent l="0" t="0" r="0" b="0"/>
          <wp:docPr id="1948588661"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199979" name="Imagem 1" descr="Interface gráfica do usuário&#10;&#10;Descrição gerada automaticamente com confiança baixa"/>
                  <pic:cNvPicPr/>
                </pic:nvPicPr>
                <pic:blipFill>
                  <a:blip r:embed="rId1">
                    <a:extLst>
                      <a:ext uri="{28A0092B-C50C-407E-A947-70E740481C1C}">
                        <a14:useLocalDpi xmlns:a14="http://schemas.microsoft.com/office/drawing/2010/main" val="0"/>
                      </a:ext>
                    </a:extLst>
                  </a:blip>
                  <a:stretch>
                    <a:fillRect/>
                  </a:stretch>
                </pic:blipFill>
                <pic:spPr>
                  <a:xfrm>
                    <a:off x="0" y="0"/>
                    <a:ext cx="5400040" cy="678180"/>
                  </a:xfrm>
                  <a:prstGeom prst="rect">
                    <a:avLst/>
                  </a:prstGeom>
                </pic:spPr>
              </pic:pic>
            </a:graphicData>
          </a:graphic>
        </wp:inline>
      </w:drawing>
    </w:r>
  </w:p>
  <w:p w14:paraId="058C4834" w14:textId="77777777" w:rsidR="00BF565F" w:rsidRPr="00262B4E" w:rsidRDefault="00BF565F" w:rsidP="00D7507E">
    <w:pPr>
      <w:pStyle w:val="Cabealho"/>
      <w:jc w:val="both"/>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pt;height:12pt;visibility:visible;mso-wrap-style:square" o:bullet="t">
        <v:imagedata r:id="rId1" o:title=""/>
      </v:shape>
    </w:pict>
  </w:numPicBullet>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1"/>
    <w:lvl w:ilvl="0">
      <w:start w:val="1"/>
      <w:numFmt w:val="bullet"/>
      <w:lvlText w:val="-"/>
      <w:lvlJc w:val="left"/>
      <w:pPr>
        <w:tabs>
          <w:tab w:val="num" w:pos="0"/>
        </w:tabs>
        <w:ind w:left="720" w:hanging="360"/>
      </w:pPr>
      <w:rPr>
        <w:rFonts w:ascii="Vladimir Script" w:hAnsi="Vladimir Script"/>
      </w:r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Vladimir Script" w:hAnsi="Vladimir Script"/>
      </w:rPr>
    </w:lvl>
  </w:abstractNum>
  <w:abstractNum w:abstractNumId="3" w15:restartNumberingAfterBreak="0">
    <w:nsid w:val="00000004"/>
    <w:multiLevelType w:val="singleLevel"/>
    <w:tmpl w:val="00000004"/>
    <w:name w:val="WW8Num10"/>
    <w:lvl w:ilvl="0">
      <w:start w:val="1"/>
      <w:numFmt w:val="bullet"/>
      <w:lvlText w:val="-"/>
      <w:lvlJc w:val="left"/>
      <w:pPr>
        <w:tabs>
          <w:tab w:val="num" w:pos="0"/>
        </w:tabs>
        <w:ind w:left="720" w:hanging="360"/>
      </w:pPr>
      <w:rPr>
        <w:rFonts w:ascii="Vladimir Script" w:hAnsi="Vladimir Script"/>
      </w:rPr>
    </w:lvl>
  </w:abstractNum>
  <w:abstractNum w:abstractNumId="4" w15:restartNumberingAfterBreak="0">
    <w:nsid w:val="00000005"/>
    <w:multiLevelType w:val="singleLevel"/>
    <w:tmpl w:val="00000005"/>
    <w:name w:val="WW8Num12"/>
    <w:lvl w:ilvl="0">
      <w:start w:val="1"/>
      <w:numFmt w:val="bullet"/>
      <w:lvlText w:val="-"/>
      <w:lvlJc w:val="left"/>
      <w:pPr>
        <w:tabs>
          <w:tab w:val="num" w:pos="0"/>
        </w:tabs>
        <w:ind w:left="720" w:hanging="360"/>
      </w:pPr>
      <w:rPr>
        <w:rFonts w:ascii="Vladimir Script" w:hAnsi="Vladimir Script"/>
      </w:rPr>
    </w:lvl>
  </w:abstractNum>
  <w:abstractNum w:abstractNumId="5" w15:restartNumberingAfterBreak="0">
    <w:nsid w:val="00000006"/>
    <w:multiLevelType w:val="singleLevel"/>
    <w:tmpl w:val="00000006"/>
    <w:name w:val="WW8Num14"/>
    <w:lvl w:ilvl="0">
      <w:start w:val="1"/>
      <w:numFmt w:val="bullet"/>
      <w:lvlText w:val="-"/>
      <w:lvlJc w:val="left"/>
      <w:pPr>
        <w:tabs>
          <w:tab w:val="num" w:pos="0"/>
        </w:tabs>
        <w:ind w:left="720" w:hanging="360"/>
      </w:pPr>
      <w:rPr>
        <w:rFonts w:ascii="Vladimir Script" w:hAnsi="Vladimir Script"/>
      </w:rPr>
    </w:lvl>
  </w:abstractNum>
  <w:abstractNum w:abstractNumId="6" w15:restartNumberingAfterBreak="0">
    <w:nsid w:val="00000007"/>
    <w:multiLevelType w:val="multilevel"/>
    <w:tmpl w:val="00000007"/>
    <w:name w:val="WW8Num11"/>
    <w:lvl w:ilvl="0">
      <w:start w:val="7"/>
      <w:numFmt w:val="decimal"/>
      <w:lvlText w:val="%1."/>
      <w:lvlJc w:val="left"/>
      <w:pPr>
        <w:tabs>
          <w:tab w:val="num" w:pos="0"/>
        </w:tabs>
        <w:ind w:left="360" w:hanging="360"/>
      </w:pPr>
      <w:rPr>
        <w:rFonts w:ascii="Arial" w:hAnsi="Arial" w:cs="Arial" w:hint="default"/>
        <w:b/>
      </w:rPr>
    </w:lvl>
    <w:lvl w:ilvl="1">
      <w:start w:val="1"/>
      <w:numFmt w:val="decimal"/>
      <w:lvlText w:val="%1.%2."/>
      <w:lvlJc w:val="left"/>
      <w:pPr>
        <w:tabs>
          <w:tab w:val="num" w:pos="0"/>
        </w:tabs>
        <w:ind w:left="360" w:hanging="360"/>
      </w:pPr>
      <w:rPr>
        <w:rFonts w:ascii="Arial" w:hAnsi="Arial" w:cs="Arial" w:hint="default"/>
        <w:b/>
        <w:bCs/>
        <w:sz w:val="24"/>
        <w:szCs w:val="24"/>
        <w:lang w:val="pt-BR"/>
      </w:rPr>
    </w:lvl>
    <w:lvl w:ilvl="2">
      <w:start w:val="1"/>
      <w:numFmt w:val="decimal"/>
      <w:lvlText w:val="%1.%2.%3."/>
      <w:lvlJc w:val="left"/>
      <w:pPr>
        <w:tabs>
          <w:tab w:val="num" w:pos="0"/>
        </w:tabs>
        <w:ind w:left="720" w:hanging="720"/>
      </w:pPr>
      <w:rPr>
        <w:rFonts w:ascii="Calibri" w:hAnsi="Calibri" w:cs="Calibri" w:hint="default"/>
      </w:rPr>
    </w:lvl>
    <w:lvl w:ilvl="3">
      <w:start w:val="1"/>
      <w:numFmt w:val="decimal"/>
      <w:lvlText w:val="%1.%2.%3.%4."/>
      <w:lvlJc w:val="left"/>
      <w:pPr>
        <w:tabs>
          <w:tab w:val="num" w:pos="0"/>
        </w:tabs>
        <w:ind w:left="720" w:hanging="720"/>
      </w:pPr>
      <w:rPr>
        <w:rFonts w:ascii="Arial" w:hAnsi="Arial" w:cs="Arial" w:hint="default"/>
        <w:b/>
        <w:bCs/>
        <w:sz w:val="24"/>
        <w:szCs w:val="24"/>
        <w:lang w:val="pt-BR"/>
      </w:rPr>
    </w:lvl>
    <w:lvl w:ilvl="4">
      <w:start w:val="1"/>
      <w:numFmt w:val="decimal"/>
      <w:lvlText w:val="%1.%2.%3.%4.%5."/>
      <w:lvlJc w:val="left"/>
      <w:pPr>
        <w:tabs>
          <w:tab w:val="num" w:pos="0"/>
        </w:tabs>
        <w:ind w:left="1080" w:hanging="1080"/>
      </w:pPr>
      <w:rPr>
        <w:rFonts w:ascii="Arial" w:hAnsi="Arial" w:cs="Arial" w:hint="default"/>
        <w:b/>
        <w:bCs/>
        <w:sz w:val="24"/>
        <w:szCs w:val="24"/>
        <w:lang w:val="pt-BR"/>
      </w:rPr>
    </w:lvl>
    <w:lvl w:ilvl="5">
      <w:start w:val="1"/>
      <w:numFmt w:val="decimal"/>
      <w:lvlText w:val="%1.%2.%3.%4.%5.%6."/>
      <w:lvlJc w:val="left"/>
      <w:pPr>
        <w:tabs>
          <w:tab w:val="num" w:pos="0"/>
        </w:tabs>
        <w:ind w:left="1080" w:hanging="1080"/>
      </w:pPr>
      <w:rPr>
        <w:rFonts w:ascii="Arial" w:hAnsi="Arial" w:cs="Arial" w:hint="default"/>
        <w:b/>
        <w:bCs/>
        <w:sz w:val="24"/>
        <w:szCs w:val="24"/>
        <w:lang w:val="pt-BR"/>
      </w:rPr>
    </w:lvl>
    <w:lvl w:ilvl="6">
      <w:start w:val="1"/>
      <w:numFmt w:val="decimal"/>
      <w:lvlText w:val="%1.%2.%3.%4.%5.%6.%7."/>
      <w:lvlJc w:val="left"/>
      <w:pPr>
        <w:tabs>
          <w:tab w:val="num" w:pos="0"/>
        </w:tabs>
        <w:ind w:left="1440" w:hanging="1440"/>
      </w:pPr>
      <w:rPr>
        <w:rFonts w:ascii="Arial" w:hAnsi="Arial" w:cs="Arial" w:hint="default"/>
        <w:b/>
        <w:bCs/>
        <w:sz w:val="24"/>
        <w:szCs w:val="24"/>
        <w:lang w:val="pt-BR"/>
      </w:rPr>
    </w:lvl>
    <w:lvl w:ilvl="7">
      <w:start w:val="1"/>
      <w:numFmt w:val="decimal"/>
      <w:lvlText w:val="%1.%2.%3.%4.%5.%6.%7.%8."/>
      <w:lvlJc w:val="left"/>
      <w:pPr>
        <w:tabs>
          <w:tab w:val="num" w:pos="0"/>
        </w:tabs>
        <w:ind w:left="1440" w:hanging="1440"/>
      </w:pPr>
      <w:rPr>
        <w:rFonts w:ascii="Arial" w:hAnsi="Arial" w:cs="Arial" w:hint="default"/>
        <w:b/>
        <w:bCs/>
        <w:sz w:val="24"/>
        <w:szCs w:val="24"/>
        <w:lang w:val="pt-BR"/>
      </w:rPr>
    </w:lvl>
    <w:lvl w:ilvl="8">
      <w:start w:val="1"/>
      <w:numFmt w:val="decimal"/>
      <w:lvlText w:val="%1.%2.%3.%4.%5.%6.%7.%8.%9."/>
      <w:lvlJc w:val="left"/>
      <w:pPr>
        <w:tabs>
          <w:tab w:val="num" w:pos="0"/>
        </w:tabs>
        <w:ind w:left="1800" w:hanging="1800"/>
      </w:pPr>
      <w:rPr>
        <w:rFonts w:ascii="Arial" w:hAnsi="Arial" w:cs="Arial" w:hint="default"/>
        <w:b/>
        <w:bCs/>
        <w:sz w:val="24"/>
        <w:szCs w:val="24"/>
        <w:lang w:val="pt-BR"/>
      </w:rPr>
    </w:lvl>
  </w:abstractNum>
  <w:abstractNum w:abstractNumId="7" w15:restartNumberingAfterBreak="0">
    <w:nsid w:val="02593F41"/>
    <w:multiLevelType w:val="hybridMultilevel"/>
    <w:tmpl w:val="C6C4C032"/>
    <w:lvl w:ilvl="0" w:tplc="71C88236">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5042268"/>
    <w:multiLevelType w:val="hybridMultilevel"/>
    <w:tmpl w:val="421A6F94"/>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0722397"/>
    <w:multiLevelType w:val="multilevel"/>
    <w:tmpl w:val="71321BA2"/>
    <w:lvl w:ilvl="0">
      <w:start w:val="1"/>
      <w:numFmt w:val="decimal"/>
      <w:lvlText w:val="5.%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0A37DD1"/>
    <w:multiLevelType w:val="hybridMultilevel"/>
    <w:tmpl w:val="3856BB20"/>
    <w:lvl w:ilvl="0" w:tplc="70BECD12">
      <w:start w:val="1"/>
      <w:numFmt w:val="bullet"/>
      <w:lvlText w:val=""/>
      <w:lvlPicBulletId w:val="0"/>
      <w:lvlJc w:val="left"/>
      <w:pPr>
        <w:tabs>
          <w:tab w:val="num" w:pos="720"/>
        </w:tabs>
        <w:ind w:left="720" w:hanging="360"/>
      </w:pPr>
      <w:rPr>
        <w:rFonts w:ascii="Symbol" w:hAnsi="Symbol" w:hint="default"/>
      </w:rPr>
    </w:lvl>
    <w:lvl w:ilvl="1" w:tplc="DCC89A26" w:tentative="1">
      <w:start w:val="1"/>
      <w:numFmt w:val="bullet"/>
      <w:lvlText w:val=""/>
      <w:lvlJc w:val="left"/>
      <w:pPr>
        <w:tabs>
          <w:tab w:val="num" w:pos="1440"/>
        </w:tabs>
        <w:ind w:left="1440" w:hanging="360"/>
      </w:pPr>
      <w:rPr>
        <w:rFonts w:ascii="Symbol" w:hAnsi="Symbol" w:hint="default"/>
      </w:rPr>
    </w:lvl>
    <w:lvl w:ilvl="2" w:tplc="2564BD28" w:tentative="1">
      <w:start w:val="1"/>
      <w:numFmt w:val="bullet"/>
      <w:lvlText w:val=""/>
      <w:lvlJc w:val="left"/>
      <w:pPr>
        <w:tabs>
          <w:tab w:val="num" w:pos="2160"/>
        </w:tabs>
        <w:ind w:left="2160" w:hanging="360"/>
      </w:pPr>
      <w:rPr>
        <w:rFonts w:ascii="Symbol" w:hAnsi="Symbol" w:hint="default"/>
      </w:rPr>
    </w:lvl>
    <w:lvl w:ilvl="3" w:tplc="4E325738" w:tentative="1">
      <w:start w:val="1"/>
      <w:numFmt w:val="bullet"/>
      <w:lvlText w:val=""/>
      <w:lvlJc w:val="left"/>
      <w:pPr>
        <w:tabs>
          <w:tab w:val="num" w:pos="2880"/>
        </w:tabs>
        <w:ind w:left="2880" w:hanging="360"/>
      </w:pPr>
      <w:rPr>
        <w:rFonts w:ascii="Symbol" w:hAnsi="Symbol" w:hint="default"/>
      </w:rPr>
    </w:lvl>
    <w:lvl w:ilvl="4" w:tplc="5B206410" w:tentative="1">
      <w:start w:val="1"/>
      <w:numFmt w:val="bullet"/>
      <w:lvlText w:val=""/>
      <w:lvlJc w:val="left"/>
      <w:pPr>
        <w:tabs>
          <w:tab w:val="num" w:pos="3600"/>
        </w:tabs>
        <w:ind w:left="3600" w:hanging="360"/>
      </w:pPr>
      <w:rPr>
        <w:rFonts w:ascii="Symbol" w:hAnsi="Symbol" w:hint="default"/>
      </w:rPr>
    </w:lvl>
    <w:lvl w:ilvl="5" w:tplc="2A6E05AA" w:tentative="1">
      <w:start w:val="1"/>
      <w:numFmt w:val="bullet"/>
      <w:lvlText w:val=""/>
      <w:lvlJc w:val="left"/>
      <w:pPr>
        <w:tabs>
          <w:tab w:val="num" w:pos="4320"/>
        </w:tabs>
        <w:ind w:left="4320" w:hanging="360"/>
      </w:pPr>
      <w:rPr>
        <w:rFonts w:ascii="Symbol" w:hAnsi="Symbol" w:hint="default"/>
      </w:rPr>
    </w:lvl>
    <w:lvl w:ilvl="6" w:tplc="BB4E48F0" w:tentative="1">
      <w:start w:val="1"/>
      <w:numFmt w:val="bullet"/>
      <w:lvlText w:val=""/>
      <w:lvlJc w:val="left"/>
      <w:pPr>
        <w:tabs>
          <w:tab w:val="num" w:pos="5040"/>
        </w:tabs>
        <w:ind w:left="5040" w:hanging="360"/>
      </w:pPr>
      <w:rPr>
        <w:rFonts w:ascii="Symbol" w:hAnsi="Symbol" w:hint="default"/>
      </w:rPr>
    </w:lvl>
    <w:lvl w:ilvl="7" w:tplc="96023AE8" w:tentative="1">
      <w:start w:val="1"/>
      <w:numFmt w:val="bullet"/>
      <w:lvlText w:val=""/>
      <w:lvlJc w:val="left"/>
      <w:pPr>
        <w:tabs>
          <w:tab w:val="num" w:pos="5760"/>
        </w:tabs>
        <w:ind w:left="5760" w:hanging="360"/>
      </w:pPr>
      <w:rPr>
        <w:rFonts w:ascii="Symbol" w:hAnsi="Symbol" w:hint="default"/>
      </w:rPr>
    </w:lvl>
    <w:lvl w:ilvl="8" w:tplc="358249AA"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11AE71DA"/>
    <w:multiLevelType w:val="hybridMultilevel"/>
    <w:tmpl w:val="0A188B30"/>
    <w:lvl w:ilvl="0" w:tplc="FBDE0ED2">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96B557A"/>
    <w:multiLevelType w:val="multilevel"/>
    <w:tmpl w:val="F162E47A"/>
    <w:lvl w:ilvl="0">
      <w:start w:val="1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7CF5EDA"/>
    <w:multiLevelType w:val="hybridMultilevel"/>
    <w:tmpl w:val="421A6F94"/>
    <w:lvl w:ilvl="0" w:tplc="04160015">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2AFE1536"/>
    <w:multiLevelType w:val="hybridMultilevel"/>
    <w:tmpl w:val="CDF607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2F191C34"/>
    <w:multiLevelType w:val="multilevel"/>
    <w:tmpl w:val="30B04FB6"/>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b w:val="0"/>
        <w:color w:val="auto"/>
        <w:sz w:val="24"/>
        <w:szCs w:val="24"/>
      </w:rPr>
    </w:lvl>
    <w:lvl w:ilvl="2">
      <w:start w:val="1"/>
      <w:numFmt w:val="decimal"/>
      <w:isLgl/>
      <w:lvlText w:val="%1.%2.%3."/>
      <w:lvlJc w:val="left"/>
      <w:pPr>
        <w:ind w:left="720" w:hanging="720"/>
      </w:pPr>
      <w:rPr>
        <w:rFonts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3D243D27"/>
    <w:multiLevelType w:val="multilevel"/>
    <w:tmpl w:val="913A0A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7666391"/>
    <w:multiLevelType w:val="multilevel"/>
    <w:tmpl w:val="0846CBB0"/>
    <w:lvl w:ilvl="0">
      <w:start w:val="1"/>
      <w:numFmt w:val="decimal"/>
      <w:lvlText w:val="%1."/>
      <w:lvlJc w:val="left"/>
      <w:pPr>
        <w:ind w:left="1410" w:hanging="269"/>
      </w:pPr>
      <w:rPr>
        <w:rFonts w:ascii="Arial" w:eastAsia="Arial" w:hAnsi="Arial" w:cs="Arial" w:hint="default"/>
        <w:b/>
        <w:bCs/>
        <w:w w:val="99"/>
        <w:sz w:val="24"/>
        <w:szCs w:val="24"/>
        <w:lang w:val="pt-PT" w:eastAsia="en-US" w:bidi="ar-SA"/>
      </w:rPr>
    </w:lvl>
    <w:lvl w:ilvl="1">
      <w:start w:val="1"/>
      <w:numFmt w:val="decimal"/>
      <w:lvlText w:val="%1.%2"/>
      <w:lvlJc w:val="left"/>
      <w:pPr>
        <w:ind w:left="1141" w:hanging="497"/>
      </w:pPr>
      <w:rPr>
        <w:rFonts w:ascii="Arial MT" w:eastAsia="Arial MT" w:hAnsi="Arial MT" w:cs="Arial MT" w:hint="default"/>
        <w:spacing w:val="0"/>
        <w:w w:val="99"/>
        <w:sz w:val="24"/>
        <w:szCs w:val="24"/>
        <w:lang w:val="pt-PT" w:eastAsia="en-US" w:bidi="ar-SA"/>
      </w:rPr>
    </w:lvl>
    <w:lvl w:ilvl="2">
      <w:start w:val="1"/>
      <w:numFmt w:val="decimal"/>
      <w:lvlText w:val="%1.%2.%3"/>
      <w:lvlJc w:val="left"/>
      <w:pPr>
        <w:ind w:left="1141" w:hanging="615"/>
      </w:pPr>
      <w:rPr>
        <w:rFonts w:ascii="Arial MT" w:eastAsia="Arial MT" w:hAnsi="Arial MT" w:cs="Arial MT" w:hint="default"/>
        <w:spacing w:val="-2"/>
        <w:w w:val="99"/>
        <w:sz w:val="24"/>
        <w:szCs w:val="24"/>
        <w:lang w:val="pt-PT" w:eastAsia="en-US" w:bidi="ar-SA"/>
      </w:rPr>
    </w:lvl>
    <w:lvl w:ilvl="3">
      <w:numFmt w:val="bullet"/>
      <w:lvlText w:val="•"/>
      <w:lvlJc w:val="left"/>
      <w:pPr>
        <w:ind w:left="3500" w:hanging="615"/>
      </w:pPr>
      <w:rPr>
        <w:rFonts w:hint="default"/>
        <w:lang w:val="pt-PT" w:eastAsia="en-US" w:bidi="ar-SA"/>
      </w:rPr>
    </w:lvl>
    <w:lvl w:ilvl="4">
      <w:numFmt w:val="bullet"/>
      <w:lvlText w:val="•"/>
      <w:lvlJc w:val="left"/>
      <w:pPr>
        <w:ind w:left="4540" w:hanging="615"/>
      </w:pPr>
      <w:rPr>
        <w:rFonts w:hint="default"/>
        <w:lang w:val="pt-PT" w:eastAsia="en-US" w:bidi="ar-SA"/>
      </w:rPr>
    </w:lvl>
    <w:lvl w:ilvl="5">
      <w:numFmt w:val="bullet"/>
      <w:lvlText w:val="•"/>
      <w:lvlJc w:val="left"/>
      <w:pPr>
        <w:ind w:left="5580" w:hanging="615"/>
      </w:pPr>
      <w:rPr>
        <w:rFonts w:hint="default"/>
        <w:lang w:val="pt-PT" w:eastAsia="en-US" w:bidi="ar-SA"/>
      </w:rPr>
    </w:lvl>
    <w:lvl w:ilvl="6">
      <w:numFmt w:val="bullet"/>
      <w:lvlText w:val="•"/>
      <w:lvlJc w:val="left"/>
      <w:pPr>
        <w:ind w:left="6620" w:hanging="615"/>
      </w:pPr>
      <w:rPr>
        <w:rFonts w:hint="default"/>
        <w:lang w:val="pt-PT" w:eastAsia="en-US" w:bidi="ar-SA"/>
      </w:rPr>
    </w:lvl>
    <w:lvl w:ilvl="7">
      <w:numFmt w:val="bullet"/>
      <w:lvlText w:val="•"/>
      <w:lvlJc w:val="left"/>
      <w:pPr>
        <w:ind w:left="7660" w:hanging="615"/>
      </w:pPr>
      <w:rPr>
        <w:rFonts w:hint="default"/>
        <w:lang w:val="pt-PT" w:eastAsia="en-US" w:bidi="ar-SA"/>
      </w:rPr>
    </w:lvl>
    <w:lvl w:ilvl="8">
      <w:numFmt w:val="bullet"/>
      <w:lvlText w:val="•"/>
      <w:lvlJc w:val="left"/>
      <w:pPr>
        <w:ind w:left="8700" w:hanging="615"/>
      </w:pPr>
      <w:rPr>
        <w:rFonts w:hint="default"/>
        <w:lang w:val="pt-PT" w:eastAsia="en-US" w:bidi="ar-SA"/>
      </w:rPr>
    </w:lvl>
  </w:abstractNum>
  <w:abstractNum w:abstractNumId="19" w15:restartNumberingAfterBreak="0">
    <w:nsid w:val="4A4A3221"/>
    <w:multiLevelType w:val="hybridMultilevel"/>
    <w:tmpl w:val="81FAC278"/>
    <w:lvl w:ilvl="0" w:tplc="109A63BC">
      <w:start w:val="2"/>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20" w15:restartNumberingAfterBreak="0">
    <w:nsid w:val="4DBC7705"/>
    <w:multiLevelType w:val="multilevel"/>
    <w:tmpl w:val="B2E465B2"/>
    <w:lvl w:ilvl="0">
      <w:start w:val="12"/>
      <w:numFmt w:val="decimal"/>
      <w:lvlText w:val="%1"/>
      <w:lvlJc w:val="left"/>
      <w:pPr>
        <w:ind w:left="465" w:hanging="465"/>
      </w:pPr>
      <w:rPr>
        <w:rFonts w:hint="default"/>
      </w:rPr>
    </w:lvl>
    <w:lvl w:ilvl="1">
      <w:start w:val="1"/>
      <w:numFmt w:val="decimal"/>
      <w:lvlText w:val="%1.%2"/>
      <w:lvlJc w:val="left"/>
      <w:pPr>
        <w:ind w:left="890" w:hanging="465"/>
      </w:pPr>
      <w:rPr>
        <w:rFonts w:hint="default"/>
        <w:b/>
        <w:bCs/>
        <w:color w:val="000000" w:themeColor="text1"/>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E903BE9"/>
    <w:multiLevelType w:val="hybridMultilevel"/>
    <w:tmpl w:val="2A2EB1B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510B4FBE"/>
    <w:multiLevelType w:val="hybridMultilevel"/>
    <w:tmpl w:val="421A6F94"/>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26B2A40"/>
    <w:multiLevelType w:val="multilevel"/>
    <w:tmpl w:val="5CC0BF56"/>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56997F9B"/>
    <w:multiLevelType w:val="multilevel"/>
    <w:tmpl w:val="A61AB316"/>
    <w:lvl w:ilvl="0">
      <w:start w:val="1"/>
      <w:numFmt w:val="decimal"/>
      <w:lvlText w:val="3.%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59128F1"/>
    <w:multiLevelType w:val="hybridMultilevel"/>
    <w:tmpl w:val="BFCEFB3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67F278FE"/>
    <w:multiLevelType w:val="multilevel"/>
    <w:tmpl w:val="E1808FCC"/>
    <w:lvl w:ilvl="0">
      <w:start w:val="13"/>
      <w:numFmt w:val="decimal"/>
      <w:lvlText w:val="%1."/>
      <w:lvlJc w:val="left"/>
      <w:pPr>
        <w:ind w:left="525" w:hanging="52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7" w15:restartNumberingAfterBreak="0">
    <w:nsid w:val="6AA47168"/>
    <w:multiLevelType w:val="hybridMultilevel"/>
    <w:tmpl w:val="606A43BA"/>
    <w:lvl w:ilvl="0" w:tplc="09625DF8">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73990B46"/>
    <w:multiLevelType w:val="hybridMultilevel"/>
    <w:tmpl w:val="A796D470"/>
    <w:lvl w:ilvl="0" w:tplc="0416000F">
      <w:start w:val="1"/>
      <w:numFmt w:val="decimal"/>
      <w:lvlText w:val="%1."/>
      <w:lvlJc w:val="left"/>
      <w:pPr>
        <w:ind w:left="780" w:hanging="360"/>
      </w:pPr>
    </w:lvl>
    <w:lvl w:ilvl="1" w:tplc="04160019" w:tentative="1">
      <w:start w:val="1"/>
      <w:numFmt w:val="lowerLetter"/>
      <w:lvlText w:val="%2."/>
      <w:lvlJc w:val="left"/>
      <w:pPr>
        <w:ind w:left="1500" w:hanging="360"/>
      </w:pPr>
    </w:lvl>
    <w:lvl w:ilvl="2" w:tplc="0416001B" w:tentative="1">
      <w:start w:val="1"/>
      <w:numFmt w:val="lowerRoman"/>
      <w:lvlText w:val="%3."/>
      <w:lvlJc w:val="right"/>
      <w:pPr>
        <w:ind w:left="2220" w:hanging="180"/>
      </w:pPr>
    </w:lvl>
    <w:lvl w:ilvl="3" w:tplc="0416000F" w:tentative="1">
      <w:start w:val="1"/>
      <w:numFmt w:val="decimal"/>
      <w:lvlText w:val="%4."/>
      <w:lvlJc w:val="left"/>
      <w:pPr>
        <w:ind w:left="2940" w:hanging="360"/>
      </w:pPr>
    </w:lvl>
    <w:lvl w:ilvl="4" w:tplc="04160019" w:tentative="1">
      <w:start w:val="1"/>
      <w:numFmt w:val="lowerLetter"/>
      <w:lvlText w:val="%5."/>
      <w:lvlJc w:val="left"/>
      <w:pPr>
        <w:ind w:left="3660" w:hanging="360"/>
      </w:pPr>
    </w:lvl>
    <w:lvl w:ilvl="5" w:tplc="0416001B" w:tentative="1">
      <w:start w:val="1"/>
      <w:numFmt w:val="lowerRoman"/>
      <w:lvlText w:val="%6."/>
      <w:lvlJc w:val="right"/>
      <w:pPr>
        <w:ind w:left="4380" w:hanging="180"/>
      </w:pPr>
    </w:lvl>
    <w:lvl w:ilvl="6" w:tplc="0416000F" w:tentative="1">
      <w:start w:val="1"/>
      <w:numFmt w:val="decimal"/>
      <w:lvlText w:val="%7."/>
      <w:lvlJc w:val="left"/>
      <w:pPr>
        <w:ind w:left="5100" w:hanging="360"/>
      </w:pPr>
    </w:lvl>
    <w:lvl w:ilvl="7" w:tplc="04160019" w:tentative="1">
      <w:start w:val="1"/>
      <w:numFmt w:val="lowerLetter"/>
      <w:lvlText w:val="%8."/>
      <w:lvlJc w:val="left"/>
      <w:pPr>
        <w:ind w:left="5820" w:hanging="360"/>
      </w:pPr>
    </w:lvl>
    <w:lvl w:ilvl="8" w:tplc="0416001B" w:tentative="1">
      <w:start w:val="1"/>
      <w:numFmt w:val="lowerRoman"/>
      <w:lvlText w:val="%9."/>
      <w:lvlJc w:val="right"/>
      <w:pPr>
        <w:ind w:left="6540" w:hanging="180"/>
      </w:pPr>
    </w:lvl>
  </w:abstractNum>
  <w:abstractNum w:abstractNumId="29" w15:restartNumberingAfterBreak="0">
    <w:nsid w:val="74220274"/>
    <w:multiLevelType w:val="multilevel"/>
    <w:tmpl w:val="9552D54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471574A"/>
    <w:multiLevelType w:val="hybridMultilevel"/>
    <w:tmpl w:val="E2986900"/>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31" w15:restartNumberingAfterBreak="0">
    <w:nsid w:val="74A10AA9"/>
    <w:multiLevelType w:val="hybridMultilevel"/>
    <w:tmpl w:val="51C8E8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75836D12"/>
    <w:multiLevelType w:val="hybridMultilevel"/>
    <w:tmpl w:val="1DA0C43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768A54EB"/>
    <w:multiLevelType w:val="multilevel"/>
    <w:tmpl w:val="5AA6254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4" w15:restartNumberingAfterBreak="0">
    <w:nsid w:val="78C27703"/>
    <w:multiLevelType w:val="hybridMultilevel"/>
    <w:tmpl w:val="F636383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7CE4097F"/>
    <w:multiLevelType w:val="hybridMultilevel"/>
    <w:tmpl w:val="0AAA9B2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223218975">
    <w:abstractNumId w:val="17"/>
  </w:num>
  <w:num w:numId="2" w16cid:durableId="1939944129">
    <w:abstractNumId w:val="15"/>
  </w:num>
  <w:num w:numId="3" w16cid:durableId="1509321144">
    <w:abstractNumId w:val="30"/>
  </w:num>
  <w:num w:numId="4" w16cid:durableId="139465798">
    <w:abstractNumId w:val="19"/>
  </w:num>
  <w:num w:numId="5" w16cid:durableId="1087195007">
    <w:abstractNumId w:val="16"/>
  </w:num>
  <w:num w:numId="6" w16cid:durableId="197591446">
    <w:abstractNumId w:val="24"/>
  </w:num>
  <w:num w:numId="7" w16cid:durableId="803474515">
    <w:abstractNumId w:val="9"/>
  </w:num>
  <w:num w:numId="8" w16cid:durableId="1345782325">
    <w:abstractNumId w:val="11"/>
  </w:num>
  <w:num w:numId="9" w16cid:durableId="406926999">
    <w:abstractNumId w:val="23"/>
  </w:num>
  <w:num w:numId="10" w16cid:durableId="1190724876">
    <w:abstractNumId w:val="14"/>
  </w:num>
  <w:num w:numId="11" w16cid:durableId="1631938444">
    <w:abstractNumId w:val="31"/>
  </w:num>
  <w:num w:numId="12" w16cid:durableId="1176461306">
    <w:abstractNumId w:val="28"/>
  </w:num>
  <w:num w:numId="13" w16cid:durableId="469134096">
    <w:abstractNumId w:val="26"/>
  </w:num>
  <w:num w:numId="14" w16cid:durableId="21321722">
    <w:abstractNumId w:val="7"/>
  </w:num>
  <w:num w:numId="15" w16cid:durableId="1533229918">
    <w:abstractNumId w:val="12"/>
  </w:num>
  <w:num w:numId="16" w16cid:durableId="1382678900">
    <w:abstractNumId w:val="6"/>
  </w:num>
  <w:num w:numId="17" w16cid:durableId="520313506">
    <w:abstractNumId w:val="20"/>
  </w:num>
  <w:num w:numId="18" w16cid:durableId="1837376613">
    <w:abstractNumId w:val="18"/>
  </w:num>
  <w:num w:numId="19" w16cid:durableId="1611549245">
    <w:abstractNumId w:val="29"/>
  </w:num>
  <w:num w:numId="20" w16cid:durableId="1459638986">
    <w:abstractNumId w:val="0"/>
  </w:num>
  <w:num w:numId="21" w16cid:durableId="1062866545">
    <w:abstractNumId w:val="1"/>
  </w:num>
  <w:num w:numId="22" w16cid:durableId="549532765">
    <w:abstractNumId w:val="2"/>
  </w:num>
  <w:num w:numId="23" w16cid:durableId="1710304622">
    <w:abstractNumId w:val="3"/>
  </w:num>
  <w:num w:numId="24" w16cid:durableId="1747414745">
    <w:abstractNumId w:val="4"/>
  </w:num>
  <w:num w:numId="25" w16cid:durableId="100270178">
    <w:abstractNumId w:val="5"/>
  </w:num>
  <w:num w:numId="26" w16cid:durableId="398942952">
    <w:abstractNumId w:val="10"/>
  </w:num>
  <w:num w:numId="27" w16cid:durableId="124471175">
    <w:abstractNumId w:val="33"/>
  </w:num>
  <w:num w:numId="28" w16cid:durableId="1497303176">
    <w:abstractNumId w:val="35"/>
  </w:num>
  <w:num w:numId="29" w16cid:durableId="490490092">
    <w:abstractNumId w:val="21"/>
  </w:num>
  <w:num w:numId="30" w16cid:durableId="374081593">
    <w:abstractNumId w:val="13"/>
  </w:num>
  <w:num w:numId="31" w16cid:durableId="908343342">
    <w:abstractNumId w:val="32"/>
  </w:num>
  <w:num w:numId="32" w16cid:durableId="672025552">
    <w:abstractNumId w:val="8"/>
  </w:num>
  <w:num w:numId="33" w16cid:durableId="345375296">
    <w:abstractNumId w:val="27"/>
  </w:num>
  <w:num w:numId="34" w16cid:durableId="146018930">
    <w:abstractNumId w:val="25"/>
  </w:num>
  <w:num w:numId="35" w16cid:durableId="340275582">
    <w:abstractNumId w:val="34"/>
  </w:num>
  <w:num w:numId="36" w16cid:durableId="39957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12249"/>
    <w:rsid w:val="00001A11"/>
    <w:rsid w:val="00001CC5"/>
    <w:rsid w:val="0001029D"/>
    <w:rsid w:val="000103CA"/>
    <w:rsid w:val="00013676"/>
    <w:rsid w:val="000154B7"/>
    <w:rsid w:val="000235E4"/>
    <w:rsid w:val="00024000"/>
    <w:rsid w:val="00024CDD"/>
    <w:rsid w:val="00025AE3"/>
    <w:rsid w:val="00036917"/>
    <w:rsid w:val="0004244F"/>
    <w:rsid w:val="0004577D"/>
    <w:rsid w:val="0005325E"/>
    <w:rsid w:val="000548CB"/>
    <w:rsid w:val="00057F51"/>
    <w:rsid w:val="00060CE6"/>
    <w:rsid w:val="00071B38"/>
    <w:rsid w:val="00096BB7"/>
    <w:rsid w:val="000A73E9"/>
    <w:rsid w:val="000B62CB"/>
    <w:rsid w:val="000C3DC2"/>
    <w:rsid w:val="000D0DFF"/>
    <w:rsid w:val="000E6D72"/>
    <w:rsid w:val="000F7E89"/>
    <w:rsid w:val="00100B1A"/>
    <w:rsid w:val="001039DB"/>
    <w:rsid w:val="0010454E"/>
    <w:rsid w:val="001052F5"/>
    <w:rsid w:val="00121456"/>
    <w:rsid w:val="00123B60"/>
    <w:rsid w:val="00131506"/>
    <w:rsid w:val="00131A91"/>
    <w:rsid w:val="00131CAD"/>
    <w:rsid w:val="0013419A"/>
    <w:rsid w:val="001432CA"/>
    <w:rsid w:val="0016403A"/>
    <w:rsid w:val="00165580"/>
    <w:rsid w:val="0017102A"/>
    <w:rsid w:val="0017343D"/>
    <w:rsid w:val="00184B13"/>
    <w:rsid w:val="001A7473"/>
    <w:rsid w:val="001B14C3"/>
    <w:rsid w:val="001B463C"/>
    <w:rsid w:val="001B58EC"/>
    <w:rsid w:val="001B7DAB"/>
    <w:rsid w:val="001C18A1"/>
    <w:rsid w:val="001C46F8"/>
    <w:rsid w:val="001D1C5E"/>
    <w:rsid w:val="001D38A5"/>
    <w:rsid w:val="001E69C6"/>
    <w:rsid w:val="001F45D7"/>
    <w:rsid w:val="00207631"/>
    <w:rsid w:val="002201A1"/>
    <w:rsid w:val="0022194A"/>
    <w:rsid w:val="002333E6"/>
    <w:rsid w:val="00234BA4"/>
    <w:rsid w:val="00240635"/>
    <w:rsid w:val="00242BA2"/>
    <w:rsid w:val="002444BC"/>
    <w:rsid w:val="00250039"/>
    <w:rsid w:val="002536C7"/>
    <w:rsid w:val="002543AB"/>
    <w:rsid w:val="00254F71"/>
    <w:rsid w:val="00256705"/>
    <w:rsid w:val="00257ACC"/>
    <w:rsid w:val="00262B4E"/>
    <w:rsid w:val="002670E9"/>
    <w:rsid w:val="00271617"/>
    <w:rsid w:val="00275085"/>
    <w:rsid w:val="0029668A"/>
    <w:rsid w:val="0029691F"/>
    <w:rsid w:val="002A4401"/>
    <w:rsid w:val="002C278E"/>
    <w:rsid w:val="002C7A88"/>
    <w:rsid w:val="002D2C82"/>
    <w:rsid w:val="002D4259"/>
    <w:rsid w:val="002D5CE1"/>
    <w:rsid w:val="002D695B"/>
    <w:rsid w:val="002E77F1"/>
    <w:rsid w:val="002F38DD"/>
    <w:rsid w:val="002F47B3"/>
    <w:rsid w:val="00301F02"/>
    <w:rsid w:val="0030764D"/>
    <w:rsid w:val="00310B93"/>
    <w:rsid w:val="00312A1E"/>
    <w:rsid w:val="00317230"/>
    <w:rsid w:val="0032174C"/>
    <w:rsid w:val="003301CA"/>
    <w:rsid w:val="00333702"/>
    <w:rsid w:val="0033543C"/>
    <w:rsid w:val="00344A1C"/>
    <w:rsid w:val="00347633"/>
    <w:rsid w:val="00351FC3"/>
    <w:rsid w:val="00357AF7"/>
    <w:rsid w:val="00361C23"/>
    <w:rsid w:val="00366524"/>
    <w:rsid w:val="00366C4E"/>
    <w:rsid w:val="0037042C"/>
    <w:rsid w:val="003710FD"/>
    <w:rsid w:val="00371F93"/>
    <w:rsid w:val="00372BAD"/>
    <w:rsid w:val="00373D2C"/>
    <w:rsid w:val="00375773"/>
    <w:rsid w:val="00381904"/>
    <w:rsid w:val="00383143"/>
    <w:rsid w:val="00394BAC"/>
    <w:rsid w:val="003B26DC"/>
    <w:rsid w:val="003B5BEE"/>
    <w:rsid w:val="003B6DD9"/>
    <w:rsid w:val="003C3C24"/>
    <w:rsid w:val="003C7FFD"/>
    <w:rsid w:val="003D1432"/>
    <w:rsid w:val="003D58D3"/>
    <w:rsid w:val="003D66DD"/>
    <w:rsid w:val="003E584C"/>
    <w:rsid w:val="003F63FC"/>
    <w:rsid w:val="004006CE"/>
    <w:rsid w:val="00401F13"/>
    <w:rsid w:val="00402BBF"/>
    <w:rsid w:val="00404DA9"/>
    <w:rsid w:val="00420494"/>
    <w:rsid w:val="00423F5B"/>
    <w:rsid w:val="00424EEF"/>
    <w:rsid w:val="00425E2A"/>
    <w:rsid w:val="0043140B"/>
    <w:rsid w:val="00442E2D"/>
    <w:rsid w:val="004463EB"/>
    <w:rsid w:val="00473A61"/>
    <w:rsid w:val="0047599D"/>
    <w:rsid w:val="00475FF6"/>
    <w:rsid w:val="0047728C"/>
    <w:rsid w:val="00477552"/>
    <w:rsid w:val="00482402"/>
    <w:rsid w:val="004849DA"/>
    <w:rsid w:val="0048536C"/>
    <w:rsid w:val="0048727B"/>
    <w:rsid w:val="00492877"/>
    <w:rsid w:val="004970FC"/>
    <w:rsid w:val="004B1448"/>
    <w:rsid w:val="004B7A00"/>
    <w:rsid w:val="004C5C3B"/>
    <w:rsid w:val="004E5395"/>
    <w:rsid w:val="004F0C1E"/>
    <w:rsid w:val="004F3E0D"/>
    <w:rsid w:val="004F6378"/>
    <w:rsid w:val="004F7A1C"/>
    <w:rsid w:val="00502EEF"/>
    <w:rsid w:val="00503917"/>
    <w:rsid w:val="00503CF4"/>
    <w:rsid w:val="00512FC2"/>
    <w:rsid w:val="00513516"/>
    <w:rsid w:val="00517479"/>
    <w:rsid w:val="005269F4"/>
    <w:rsid w:val="00531994"/>
    <w:rsid w:val="00531D4E"/>
    <w:rsid w:val="005331B0"/>
    <w:rsid w:val="00534550"/>
    <w:rsid w:val="00535F37"/>
    <w:rsid w:val="00540C93"/>
    <w:rsid w:val="00544952"/>
    <w:rsid w:val="00547F74"/>
    <w:rsid w:val="005672EB"/>
    <w:rsid w:val="00571F90"/>
    <w:rsid w:val="00574ECB"/>
    <w:rsid w:val="00577FC1"/>
    <w:rsid w:val="00585164"/>
    <w:rsid w:val="00590C6A"/>
    <w:rsid w:val="005940DB"/>
    <w:rsid w:val="005A0B55"/>
    <w:rsid w:val="005A40CC"/>
    <w:rsid w:val="005A529C"/>
    <w:rsid w:val="005B0689"/>
    <w:rsid w:val="005B4DE6"/>
    <w:rsid w:val="005B5064"/>
    <w:rsid w:val="005B7B8C"/>
    <w:rsid w:val="005C2CD4"/>
    <w:rsid w:val="005D3E95"/>
    <w:rsid w:val="005D6D27"/>
    <w:rsid w:val="005E273A"/>
    <w:rsid w:val="005E418A"/>
    <w:rsid w:val="005F2110"/>
    <w:rsid w:val="005F50B1"/>
    <w:rsid w:val="00605DD6"/>
    <w:rsid w:val="00625400"/>
    <w:rsid w:val="00626B08"/>
    <w:rsid w:val="00632265"/>
    <w:rsid w:val="00644FDE"/>
    <w:rsid w:val="00645C60"/>
    <w:rsid w:val="00654061"/>
    <w:rsid w:val="00660029"/>
    <w:rsid w:val="006643D5"/>
    <w:rsid w:val="00671B07"/>
    <w:rsid w:val="006740B9"/>
    <w:rsid w:val="00677D3E"/>
    <w:rsid w:val="00680C3C"/>
    <w:rsid w:val="006828EC"/>
    <w:rsid w:val="006A27B2"/>
    <w:rsid w:val="006A4414"/>
    <w:rsid w:val="006A4759"/>
    <w:rsid w:val="006A6A84"/>
    <w:rsid w:val="006B1D1F"/>
    <w:rsid w:val="006B3E78"/>
    <w:rsid w:val="006D7442"/>
    <w:rsid w:val="006E4A42"/>
    <w:rsid w:val="006F3C3C"/>
    <w:rsid w:val="006F4049"/>
    <w:rsid w:val="006F54C9"/>
    <w:rsid w:val="006F71E0"/>
    <w:rsid w:val="0071386C"/>
    <w:rsid w:val="00715174"/>
    <w:rsid w:val="00717A6F"/>
    <w:rsid w:val="00733DB0"/>
    <w:rsid w:val="00744F9C"/>
    <w:rsid w:val="00745208"/>
    <w:rsid w:val="0074602A"/>
    <w:rsid w:val="00750C26"/>
    <w:rsid w:val="00752DAD"/>
    <w:rsid w:val="0076066E"/>
    <w:rsid w:val="00763B91"/>
    <w:rsid w:val="007670DE"/>
    <w:rsid w:val="007830F8"/>
    <w:rsid w:val="00791F9E"/>
    <w:rsid w:val="007955B6"/>
    <w:rsid w:val="007A6A22"/>
    <w:rsid w:val="007B0239"/>
    <w:rsid w:val="007B266C"/>
    <w:rsid w:val="007B6937"/>
    <w:rsid w:val="007C22F8"/>
    <w:rsid w:val="007C7041"/>
    <w:rsid w:val="007D10E1"/>
    <w:rsid w:val="007D1607"/>
    <w:rsid w:val="007D6A35"/>
    <w:rsid w:val="007E0C5F"/>
    <w:rsid w:val="007E2827"/>
    <w:rsid w:val="007E3B9F"/>
    <w:rsid w:val="007F3249"/>
    <w:rsid w:val="00801193"/>
    <w:rsid w:val="00804012"/>
    <w:rsid w:val="008164B5"/>
    <w:rsid w:val="00817E6D"/>
    <w:rsid w:val="00826B30"/>
    <w:rsid w:val="008271F6"/>
    <w:rsid w:val="008276CE"/>
    <w:rsid w:val="00830AE8"/>
    <w:rsid w:val="0083157A"/>
    <w:rsid w:val="00837911"/>
    <w:rsid w:val="00840159"/>
    <w:rsid w:val="00844CDC"/>
    <w:rsid w:val="00845E3E"/>
    <w:rsid w:val="00851605"/>
    <w:rsid w:val="00853A73"/>
    <w:rsid w:val="0086154C"/>
    <w:rsid w:val="008655A5"/>
    <w:rsid w:val="00865640"/>
    <w:rsid w:val="0086709C"/>
    <w:rsid w:val="0087305A"/>
    <w:rsid w:val="00874540"/>
    <w:rsid w:val="00874B2E"/>
    <w:rsid w:val="0087643A"/>
    <w:rsid w:val="008774B7"/>
    <w:rsid w:val="00877D3E"/>
    <w:rsid w:val="008807A9"/>
    <w:rsid w:val="00895599"/>
    <w:rsid w:val="00897047"/>
    <w:rsid w:val="008A1395"/>
    <w:rsid w:val="008A5EC6"/>
    <w:rsid w:val="008B38A5"/>
    <w:rsid w:val="008C02E9"/>
    <w:rsid w:val="008C255F"/>
    <w:rsid w:val="008E3102"/>
    <w:rsid w:val="00900BE1"/>
    <w:rsid w:val="00911979"/>
    <w:rsid w:val="009120ED"/>
    <w:rsid w:val="00912249"/>
    <w:rsid w:val="0092142C"/>
    <w:rsid w:val="009338AE"/>
    <w:rsid w:val="00937A31"/>
    <w:rsid w:val="00937B36"/>
    <w:rsid w:val="0094225E"/>
    <w:rsid w:val="009432D4"/>
    <w:rsid w:val="0094367C"/>
    <w:rsid w:val="00946189"/>
    <w:rsid w:val="00946A21"/>
    <w:rsid w:val="009473B3"/>
    <w:rsid w:val="00962E64"/>
    <w:rsid w:val="009667AE"/>
    <w:rsid w:val="0097585D"/>
    <w:rsid w:val="0098072E"/>
    <w:rsid w:val="00981264"/>
    <w:rsid w:val="009836E9"/>
    <w:rsid w:val="00995C74"/>
    <w:rsid w:val="00996CF5"/>
    <w:rsid w:val="009A5C36"/>
    <w:rsid w:val="009B426A"/>
    <w:rsid w:val="009B6821"/>
    <w:rsid w:val="009B6EA3"/>
    <w:rsid w:val="009C3129"/>
    <w:rsid w:val="009C6DFA"/>
    <w:rsid w:val="009D21D1"/>
    <w:rsid w:val="009D3BE2"/>
    <w:rsid w:val="009E55D2"/>
    <w:rsid w:val="009F7FF5"/>
    <w:rsid w:val="00A02FAB"/>
    <w:rsid w:val="00A11D49"/>
    <w:rsid w:val="00A171DA"/>
    <w:rsid w:val="00A25663"/>
    <w:rsid w:val="00A37599"/>
    <w:rsid w:val="00A51EF9"/>
    <w:rsid w:val="00A556ED"/>
    <w:rsid w:val="00A61659"/>
    <w:rsid w:val="00A67E8C"/>
    <w:rsid w:val="00A70663"/>
    <w:rsid w:val="00A717BE"/>
    <w:rsid w:val="00A71D83"/>
    <w:rsid w:val="00A80232"/>
    <w:rsid w:val="00A8121D"/>
    <w:rsid w:val="00A81F95"/>
    <w:rsid w:val="00A8400B"/>
    <w:rsid w:val="00A968CF"/>
    <w:rsid w:val="00AA7BAD"/>
    <w:rsid w:val="00AB3BF0"/>
    <w:rsid w:val="00AB3E01"/>
    <w:rsid w:val="00AC03BB"/>
    <w:rsid w:val="00AC6BD2"/>
    <w:rsid w:val="00AC7C1C"/>
    <w:rsid w:val="00AD59C0"/>
    <w:rsid w:val="00AE4B9C"/>
    <w:rsid w:val="00AF20E0"/>
    <w:rsid w:val="00B064F4"/>
    <w:rsid w:val="00B06ADB"/>
    <w:rsid w:val="00B20CC2"/>
    <w:rsid w:val="00B22057"/>
    <w:rsid w:val="00B2319C"/>
    <w:rsid w:val="00B27502"/>
    <w:rsid w:val="00B36215"/>
    <w:rsid w:val="00B40A56"/>
    <w:rsid w:val="00B41A41"/>
    <w:rsid w:val="00B43735"/>
    <w:rsid w:val="00B45670"/>
    <w:rsid w:val="00B46C0E"/>
    <w:rsid w:val="00B50E9A"/>
    <w:rsid w:val="00B5310C"/>
    <w:rsid w:val="00B5509B"/>
    <w:rsid w:val="00B5786C"/>
    <w:rsid w:val="00B60F74"/>
    <w:rsid w:val="00B631A6"/>
    <w:rsid w:val="00B639A8"/>
    <w:rsid w:val="00B67423"/>
    <w:rsid w:val="00B7364A"/>
    <w:rsid w:val="00B73935"/>
    <w:rsid w:val="00B8440B"/>
    <w:rsid w:val="00B9533E"/>
    <w:rsid w:val="00BB0232"/>
    <w:rsid w:val="00BB30CC"/>
    <w:rsid w:val="00BB491A"/>
    <w:rsid w:val="00BD4F0D"/>
    <w:rsid w:val="00BE3E7F"/>
    <w:rsid w:val="00BE553C"/>
    <w:rsid w:val="00BE6C80"/>
    <w:rsid w:val="00BF565F"/>
    <w:rsid w:val="00BF654B"/>
    <w:rsid w:val="00BF7B63"/>
    <w:rsid w:val="00C10FED"/>
    <w:rsid w:val="00C132AC"/>
    <w:rsid w:val="00C16176"/>
    <w:rsid w:val="00C2042B"/>
    <w:rsid w:val="00C26BC9"/>
    <w:rsid w:val="00C26FBC"/>
    <w:rsid w:val="00C30D16"/>
    <w:rsid w:val="00C34953"/>
    <w:rsid w:val="00C4312C"/>
    <w:rsid w:val="00C44494"/>
    <w:rsid w:val="00C45988"/>
    <w:rsid w:val="00C463EA"/>
    <w:rsid w:val="00C61DD8"/>
    <w:rsid w:val="00C6276C"/>
    <w:rsid w:val="00C806F3"/>
    <w:rsid w:val="00C863C8"/>
    <w:rsid w:val="00C910DB"/>
    <w:rsid w:val="00CB2468"/>
    <w:rsid w:val="00CB637E"/>
    <w:rsid w:val="00CC045D"/>
    <w:rsid w:val="00CE087F"/>
    <w:rsid w:val="00CE3C09"/>
    <w:rsid w:val="00CF6681"/>
    <w:rsid w:val="00D00EC7"/>
    <w:rsid w:val="00D01710"/>
    <w:rsid w:val="00D079D2"/>
    <w:rsid w:val="00D12C98"/>
    <w:rsid w:val="00D152B0"/>
    <w:rsid w:val="00D2176E"/>
    <w:rsid w:val="00D229D1"/>
    <w:rsid w:val="00D24B1F"/>
    <w:rsid w:val="00D267FF"/>
    <w:rsid w:val="00D41CCA"/>
    <w:rsid w:val="00D4201A"/>
    <w:rsid w:val="00D464A6"/>
    <w:rsid w:val="00D47449"/>
    <w:rsid w:val="00D62C6F"/>
    <w:rsid w:val="00D66BF5"/>
    <w:rsid w:val="00D66ED8"/>
    <w:rsid w:val="00D70FA4"/>
    <w:rsid w:val="00D71C7C"/>
    <w:rsid w:val="00D7507E"/>
    <w:rsid w:val="00D77934"/>
    <w:rsid w:val="00D92A57"/>
    <w:rsid w:val="00D95295"/>
    <w:rsid w:val="00DA26BE"/>
    <w:rsid w:val="00DA7009"/>
    <w:rsid w:val="00DB052F"/>
    <w:rsid w:val="00DB23DE"/>
    <w:rsid w:val="00DB6B7C"/>
    <w:rsid w:val="00DC08CD"/>
    <w:rsid w:val="00DC3FC5"/>
    <w:rsid w:val="00DC7FA1"/>
    <w:rsid w:val="00DD0F17"/>
    <w:rsid w:val="00DD11C5"/>
    <w:rsid w:val="00DE0E18"/>
    <w:rsid w:val="00DE2EBC"/>
    <w:rsid w:val="00E11018"/>
    <w:rsid w:val="00E163FB"/>
    <w:rsid w:val="00E2388E"/>
    <w:rsid w:val="00E27891"/>
    <w:rsid w:val="00E33D91"/>
    <w:rsid w:val="00E43653"/>
    <w:rsid w:val="00E55D68"/>
    <w:rsid w:val="00E60BA1"/>
    <w:rsid w:val="00E760CF"/>
    <w:rsid w:val="00E8195B"/>
    <w:rsid w:val="00E84D66"/>
    <w:rsid w:val="00E84F89"/>
    <w:rsid w:val="00E96A5E"/>
    <w:rsid w:val="00EA1BED"/>
    <w:rsid w:val="00EB0F37"/>
    <w:rsid w:val="00EB3E89"/>
    <w:rsid w:val="00EB5812"/>
    <w:rsid w:val="00ED22AE"/>
    <w:rsid w:val="00ED5F0D"/>
    <w:rsid w:val="00F0769A"/>
    <w:rsid w:val="00F13A6B"/>
    <w:rsid w:val="00F14CF9"/>
    <w:rsid w:val="00F1703D"/>
    <w:rsid w:val="00F315C1"/>
    <w:rsid w:val="00F369CC"/>
    <w:rsid w:val="00F526B0"/>
    <w:rsid w:val="00F539EA"/>
    <w:rsid w:val="00F5608B"/>
    <w:rsid w:val="00F56732"/>
    <w:rsid w:val="00F606CE"/>
    <w:rsid w:val="00F60D8A"/>
    <w:rsid w:val="00F626E4"/>
    <w:rsid w:val="00F67254"/>
    <w:rsid w:val="00F84E9C"/>
    <w:rsid w:val="00FA02EF"/>
    <w:rsid w:val="00FA0804"/>
    <w:rsid w:val="00FB07BA"/>
    <w:rsid w:val="00FB3037"/>
    <w:rsid w:val="00FB69C0"/>
    <w:rsid w:val="00FC3842"/>
    <w:rsid w:val="00FC4F83"/>
    <w:rsid w:val="00FD1D25"/>
    <w:rsid w:val="00FE0AB9"/>
    <w:rsid w:val="00FE4C71"/>
    <w:rsid w:val="00FE4F85"/>
    <w:rsid w:val="00FE53F6"/>
    <w:rsid w:val="00FF3006"/>
    <w:rsid w:val="00FF59BB"/>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3"/>
    <o:shapelayout v:ext="edit">
      <o:idmap v:ext="edit" data="2"/>
    </o:shapelayout>
  </w:shapeDefaults>
  <w:decimalSymbol w:val=","/>
  <w:listSeparator w:val=";"/>
  <w14:docId w14:val="4E14796D"/>
  <w15:docId w15:val="{A27B011F-579E-477B-8F45-D9BF8E0409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3DB0"/>
    <w:pPr>
      <w:spacing w:after="160" w:line="259" w:lineRule="auto"/>
    </w:pPr>
    <w:rPr>
      <w:sz w:val="22"/>
      <w:szCs w:val="22"/>
      <w:lang w:eastAsia="en-US"/>
    </w:rPr>
  </w:style>
  <w:style w:type="paragraph" w:styleId="Ttulo1">
    <w:name w:val="heading 1"/>
    <w:basedOn w:val="Normal"/>
    <w:next w:val="Normal"/>
    <w:link w:val="Ttulo1Char"/>
    <w:uiPriority w:val="9"/>
    <w:qFormat/>
    <w:rsid w:val="00937A3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har"/>
    <w:uiPriority w:val="9"/>
    <w:semiHidden/>
    <w:unhideWhenUsed/>
    <w:qFormat/>
    <w:rsid w:val="00B41A41"/>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Ttulo3">
    <w:name w:val="heading 3"/>
    <w:basedOn w:val="Normal"/>
    <w:next w:val="Normal"/>
    <w:link w:val="Ttulo3Char"/>
    <w:uiPriority w:val="9"/>
    <w:semiHidden/>
    <w:unhideWhenUsed/>
    <w:qFormat/>
    <w:rsid w:val="00B41A41"/>
    <w:pPr>
      <w:keepNext/>
      <w:keepLines/>
      <w:spacing w:before="160" w:after="80"/>
      <w:outlineLvl w:val="2"/>
    </w:pPr>
    <w:rPr>
      <w:rFonts w:eastAsiaTheme="majorEastAsia" w:cstheme="majorBidi"/>
      <w:color w:val="2E74B5" w:themeColor="accent1" w:themeShade="BF"/>
      <w:sz w:val="28"/>
      <w:szCs w:val="28"/>
    </w:rPr>
  </w:style>
  <w:style w:type="paragraph" w:styleId="Ttulo4">
    <w:name w:val="heading 4"/>
    <w:basedOn w:val="Normal"/>
    <w:next w:val="Normal"/>
    <w:link w:val="Ttulo4Char"/>
    <w:uiPriority w:val="9"/>
    <w:semiHidden/>
    <w:unhideWhenUsed/>
    <w:qFormat/>
    <w:rsid w:val="00B41A41"/>
    <w:pPr>
      <w:keepNext/>
      <w:keepLines/>
      <w:spacing w:before="80" w:after="40"/>
      <w:outlineLvl w:val="3"/>
    </w:pPr>
    <w:rPr>
      <w:rFonts w:eastAsiaTheme="majorEastAsia" w:cstheme="majorBidi"/>
      <w:i/>
      <w:iCs/>
      <w:color w:val="2E74B5" w:themeColor="accent1" w:themeShade="BF"/>
    </w:rPr>
  </w:style>
  <w:style w:type="paragraph" w:styleId="Ttulo5">
    <w:name w:val="heading 5"/>
    <w:basedOn w:val="Normal"/>
    <w:next w:val="Normal"/>
    <w:link w:val="Ttulo5Char"/>
    <w:uiPriority w:val="9"/>
    <w:semiHidden/>
    <w:unhideWhenUsed/>
    <w:qFormat/>
    <w:rsid w:val="00B46C0E"/>
    <w:pPr>
      <w:spacing w:before="240" w:after="60" w:line="240" w:lineRule="auto"/>
      <w:outlineLvl w:val="4"/>
    </w:pPr>
    <w:rPr>
      <w:rFonts w:eastAsia="Times New Roman"/>
      <w:b/>
      <w:bCs/>
      <w:i/>
      <w:iCs/>
      <w:sz w:val="26"/>
      <w:szCs w:val="26"/>
      <w:lang w:eastAsia="pt-BR"/>
    </w:rPr>
  </w:style>
  <w:style w:type="paragraph" w:styleId="Ttulo6">
    <w:name w:val="heading 6"/>
    <w:basedOn w:val="Normal"/>
    <w:next w:val="Normal"/>
    <w:link w:val="Ttulo6Char"/>
    <w:uiPriority w:val="9"/>
    <w:semiHidden/>
    <w:unhideWhenUsed/>
    <w:qFormat/>
    <w:rsid w:val="00B41A41"/>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B41A41"/>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B41A41"/>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B41A41"/>
    <w:pPr>
      <w:keepNext/>
      <w:keepLines/>
      <w:spacing w:after="0"/>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nhideWhenUsed/>
    <w:rsid w:val="00912249"/>
    <w:pPr>
      <w:tabs>
        <w:tab w:val="center" w:pos="4252"/>
        <w:tab w:val="right" w:pos="8504"/>
      </w:tabs>
      <w:spacing w:after="0" w:line="240" w:lineRule="auto"/>
    </w:pPr>
  </w:style>
  <w:style w:type="character" w:customStyle="1" w:styleId="RodapChar">
    <w:name w:val="Rodapé Char"/>
    <w:basedOn w:val="Fontepargpadro"/>
    <w:link w:val="Rodap"/>
    <w:rsid w:val="00912249"/>
  </w:style>
  <w:style w:type="paragraph" w:styleId="Textodebalo">
    <w:name w:val="Balloon Text"/>
    <w:basedOn w:val="Normal"/>
    <w:link w:val="TextodebaloChar"/>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rsid w:val="00912249"/>
    <w:rPr>
      <w:rFonts w:ascii="Segoe UI" w:hAnsi="Segoe UI" w:cs="Segoe UI"/>
      <w:sz w:val="18"/>
      <w:szCs w:val="18"/>
    </w:rPr>
  </w:style>
  <w:style w:type="character" w:customStyle="1" w:styleId="Ttulo5Char">
    <w:name w:val="Título 5 Char"/>
    <w:link w:val="Ttulo5"/>
    <w:uiPriority w:val="9"/>
    <w:semiHidden/>
    <w:rsid w:val="00B46C0E"/>
    <w:rPr>
      <w:rFonts w:ascii="Calibri" w:eastAsia="Times New Roman" w:hAnsi="Calibri" w:cs="Times New Roman"/>
      <w:b/>
      <w:bCs/>
      <w:i/>
      <w:iCs/>
      <w:sz w:val="26"/>
      <w:szCs w:val="26"/>
      <w:lang w:eastAsia="pt-BR"/>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iPriority w:val="99"/>
    <w:unhideWhenUsed/>
    <w:rsid w:val="00A61659"/>
    <w:rPr>
      <w:color w:val="0000FF"/>
      <w:u w:val="single"/>
    </w:rPr>
  </w:style>
  <w:style w:type="character" w:customStyle="1" w:styleId="fontstyle01">
    <w:name w:val="fontstyle01"/>
    <w:basedOn w:val="Fontepargpadro"/>
    <w:rsid w:val="00B5310C"/>
    <w:rPr>
      <w:rFonts w:ascii="CIDFont+F2" w:hAnsi="CIDFont+F2" w:hint="default"/>
      <w:b w:val="0"/>
      <w:bCs w:val="0"/>
      <w:i w:val="0"/>
      <w:iCs w:val="0"/>
      <w:color w:val="000000"/>
      <w:sz w:val="26"/>
      <w:szCs w:val="26"/>
    </w:rPr>
  </w:style>
  <w:style w:type="paragraph" w:styleId="PargrafodaLista">
    <w:name w:val="List Paragraph"/>
    <w:basedOn w:val="Normal"/>
    <w:link w:val="PargrafodaListaChar"/>
    <w:uiPriority w:val="34"/>
    <w:qFormat/>
    <w:rsid w:val="00A8121D"/>
    <w:pPr>
      <w:ind w:left="720"/>
      <w:contextualSpacing/>
    </w:pPr>
  </w:style>
  <w:style w:type="character" w:customStyle="1" w:styleId="Ttulo1Char">
    <w:name w:val="Título 1 Char"/>
    <w:basedOn w:val="Fontepargpadro"/>
    <w:link w:val="Ttulo1"/>
    <w:uiPriority w:val="9"/>
    <w:rsid w:val="00937A31"/>
    <w:rPr>
      <w:rFonts w:asciiTheme="majorHAnsi" w:eastAsiaTheme="majorEastAsia" w:hAnsiTheme="majorHAnsi" w:cstheme="majorBidi"/>
      <w:color w:val="2E74B5" w:themeColor="accent1" w:themeShade="BF"/>
      <w:sz w:val="32"/>
      <w:szCs w:val="32"/>
      <w:lang w:eastAsia="en-US"/>
    </w:rPr>
  </w:style>
  <w:style w:type="character" w:customStyle="1" w:styleId="fontstyle21">
    <w:name w:val="fontstyle21"/>
    <w:basedOn w:val="Fontepargpadro"/>
    <w:rsid w:val="00801193"/>
    <w:rPr>
      <w:rFonts w:ascii="Arial" w:hAnsi="Arial" w:cs="Arial" w:hint="default"/>
      <w:b/>
      <w:bCs/>
      <w:i w:val="0"/>
      <w:iCs w:val="0"/>
      <w:color w:val="000000"/>
      <w:sz w:val="24"/>
      <w:szCs w:val="24"/>
    </w:rPr>
  </w:style>
  <w:style w:type="character" w:customStyle="1" w:styleId="markedcontent">
    <w:name w:val="markedcontent"/>
    <w:basedOn w:val="Fontepargpadro"/>
    <w:rsid w:val="006B3E78"/>
  </w:style>
  <w:style w:type="paragraph" w:styleId="Corpodetexto">
    <w:name w:val="Body Text"/>
    <w:basedOn w:val="Normal"/>
    <w:link w:val="CorpodetextoChar"/>
    <w:rsid w:val="0094225E"/>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rsid w:val="0094225E"/>
    <w:rPr>
      <w:rFonts w:ascii="Arial" w:eastAsia="Times New Roman" w:hAnsi="Arial"/>
      <w:sz w:val="22"/>
      <w:lang w:eastAsia="ar-SA"/>
    </w:rPr>
  </w:style>
  <w:style w:type="paragraph" w:customStyle="1" w:styleId="WW-Recuodecorpodetexto2">
    <w:name w:val="WW-Recuo de corpo de texto 2"/>
    <w:basedOn w:val="Normal"/>
    <w:rsid w:val="0094225E"/>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94225E"/>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94225E"/>
    <w:rPr>
      <w:rFonts w:ascii="Arial" w:eastAsia="Times New Roman" w:hAnsi="Arial" w:cs="Arial"/>
      <w:color w:val="000000"/>
      <w:sz w:val="22"/>
      <w:szCs w:val="22"/>
      <w:lang w:eastAsia="ar-SA"/>
    </w:rPr>
  </w:style>
  <w:style w:type="character" w:customStyle="1" w:styleId="PargrafodaListaChar">
    <w:name w:val="Parágrafo da Lista Char"/>
    <w:link w:val="PargrafodaLista"/>
    <w:uiPriority w:val="1"/>
    <w:locked/>
    <w:rsid w:val="00E8195B"/>
    <w:rPr>
      <w:sz w:val="22"/>
      <w:szCs w:val="22"/>
      <w:lang w:eastAsia="en-US"/>
    </w:rPr>
  </w:style>
  <w:style w:type="paragraph" w:styleId="Recuodecorpodetexto2">
    <w:name w:val="Body Text Indent 2"/>
    <w:basedOn w:val="Normal"/>
    <w:link w:val="Recuodecorpodetexto2Char"/>
    <w:uiPriority w:val="99"/>
    <w:semiHidden/>
    <w:unhideWhenUsed/>
    <w:rsid w:val="00394BAC"/>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394BAC"/>
    <w:rPr>
      <w:sz w:val="22"/>
      <w:szCs w:val="22"/>
      <w:lang w:eastAsia="en-US"/>
    </w:rPr>
  </w:style>
  <w:style w:type="paragraph" w:styleId="SemEspaamento">
    <w:name w:val="No Spacing"/>
    <w:qFormat/>
    <w:rsid w:val="00100B1A"/>
    <w:rPr>
      <w:sz w:val="22"/>
      <w:szCs w:val="22"/>
      <w:lang w:eastAsia="en-US"/>
    </w:rPr>
  </w:style>
  <w:style w:type="table" w:styleId="Tabelacomgrade">
    <w:name w:val="Table Grid"/>
    <w:basedOn w:val="Tabelanormal"/>
    <w:uiPriority w:val="59"/>
    <w:rsid w:val="004E5395"/>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MenoPendente">
    <w:name w:val="Unresolved Mention"/>
    <w:basedOn w:val="Fontepargpadro"/>
    <w:uiPriority w:val="99"/>
    <w:semiHidden/>
    <w:unhideWhenUsed/>
    <w:rsid w:val="00D01710"/>
    <w:rPr>
      <w:color w:val="605E5C"/>
      <w:shd w:val="clear" w:color="auto" w:fill="E1DFDD"/>
    </w:rPr>
  </w:style>
  <w:style w:type="character" w:customStyle="1" w:styleId="Ttulo2Char">
    <w:name w:val="Título 2 Char"/>
    <w:basedOn w:val="Fontepargpadro"/>
    <w:link w:val="Ttulo2"/>
    <w:uiPriority w:val="9"/>
    <w:semiHidden/>
    <w:rsid w:val="00B41A41"/>
    <w:rPr>
      <w:rFonts w:asciiTheme="majorHAnsi" w:eastAsiaTheme="majorEastAsia" w:hAnsiTheme="majorHAnsi" w:cstheme="majorBidi"/>
      <w:color w:val="2E74B5" w:themeColor="accent1" w:themeShade="BF"/>
      <w:sz w:val="32"/>
      <w:szCs w:val="32"/>
      <w:lang w:eastAsia="en-US"/>
    </w:rPr>
  </w:style>
  <w:style w:type="character" w:customStyle="1" w:styleId="Ttulo3Char">
    <w:name w:val="Título 3 Char"/>
    <w:basedOn w:val="Fontepargpadro"/>
    <w:link w:val="Ttulo3"/>
    <w:uiPriority w:val="9"/>
    <w:semiHidden/>
    <w:rsid w:val="00B41A41"/>
    <w:rPr>
      <w:rFonts w:eastAsiaTheme="majorEastAsia" w:cstheme="majorBidi"/>
      <w:color w:val="2E74B5" w:themeColor="accent1" w:themeShade="BF"/>
      <w:sz w:val="28"/>
      <w:szCs w:val="28"/>
      <w:lang w:eastAsia="en-US"/>
    </w:rPr>
  </w:style>
  <w:style w:type="character" w:customStyle="1" w:styleId="Ttulo4Char">
    <w:name w:val="Título 4 Char"/>
    <w:basedOn w:val="Fontepargpadro"/>
    <w:link w:val="Ttulo4"/>
    <w:uiPriority w:val="9"/>
    <w:semiHidden/>
    <w:rsid w:val="00B41A41"/>
    <w:rPr>
      <w:rFonts w:eastAsiaTheme="majorEastAsia" w:cstheme="majorBidi"/>
      <w:i/>
      <w:iCs/>
      <w:color w:val="2E74B5" w:themeColor="accent1" w:themeShade="BF"/>
      <w:sz w:val="22"/>
      <w:szCs w:val="22"/>
      <w:lang w:eastAsia="en-US"/>
    </w:rPr>
  </w:style>
  <w:style w:type="character" w:customStyle="1" w:styleId="Ttulo6Char">
    <w:name w:val="Título 6 Char"/>
    <w:basedOn w:val="Fontepargpadro"/>
    <w:link w:val="Ttulo6"/>
    <w:uiPriority w:val="9"/>
    <w:semiHidden/>
    <w:rsid w:val="00B41A41"/>
    <w:rPr>
      <w:rFonts w:eastAsiaTheme="majorEastAsia" w:cstheme="majorBidi"/>
      <w:i/>
      <w:iCs/>
      <w:color w:val="595959" w:themeColor="text1" w:themeTint="A6"/>
      <w:sz w:val="22"/>
      <w:szCs w:val="22"/>
      <w:lang w:eastAsia="en-US"/>
    </w:rPr>
  </w:style>
  <w:style w:type="character" w:customStyle="1" w:styleId="Ttulo7Char">
    <w:name w:val="Título 7 Char"/>
    <w:basedOn w:val="Fontepargpadro"/>
    <w:link w:val="Ttulo7"/>
    <w:uiPriority w:val="9"/>
    <w:semiHidden/>
    <w:rsid w:val="00B41A41"/>
    <w:rPr>
      <w:rFonts w:eastAsiaTheme="majorEastAsia" w:cstheme="majorBidi"/>
      <w:color w:val="595959" w:themeColor="text1" w:themeTint="A6"/>
      <w:sz w:val="22"/>
      <w:szCs w:val="22"/>
      <w:lang w:eastAsia="en-US"/>
    </w:rPr>
  </w:style>
  <w:style w:type="character" w:customStyle="1" w:styleId="Ttulo8Char">
    <w:name w:val="Título 8 Char"/>
    <w:basedOn w:val="Fontepargpadro"/>
    <w:link w:val="Ttulo8"/>
    <w:uiPriority w:val="9"/>
    <w:semiHidden/>
    <w:rsid w:val="00B41A41"/>
    <w:rPr>
      <w:rFonts w:eastAsiaTheme="majorEastAsia" w:cstheme="majorBidi"/>
      <w:i/>
      <w:iCs/>
      <w:color w:val="272727" w:themeColor="text1" w:themeTint="D8"/>
      <w:sz w:val="22"/>
      <w:szCs w:val="22"/>
      <w:lang w:eastAsia="en-US"/>
    </w:rPr>
  </w:style>
  <w:style w:type="character" w:customStyle="1" w:styleId="Ttulo9Char">
    <w:name w:val="Título 9 Char"/>
    <w:basedOn w:val="Fontepargpadro"/>
    <w:link w:val="Ttulo9"/>
    <w:uiPriority w:val="9"/>
    <w:semiHidden/>
    <w:rsid w:val="00B41A41"/>
    <w:rPr>
      <w:rFonts w:eastAsiaTheme="majorEastAsia" w:cstheme="majorBidi"/>
      <w:color w:val="272727" w:themeColor="text1" w:themeTint="D8"/>
      <w:sz w:val="22"/>
      <w:szCs w:val="22"/>
      <w:lang w:eastAsia="en-US"/>
    </w:rPr>
  </w:style>
  <w:style w:type="character" w:customStyle="1" w:styleId="CorpodetextoChar1">
    <w:name w:val="Corpo de texto Char1"/>
    <w:basedOn w:val="Fontepargpadro"/>
    <w:rsid w:val="00B41A41"/>
    <w:rPr>
      <w:rFonts w:ascii="Arial" w:hAnsi="Arial"/>
      <w:sz w:val="22"/>
      <w:lang w:eastAsia="ar-SA"/>
    </w:rPr>
  </w:style>
  <w:style w:type="character" w:customStyle="1" w:styleId="WW8Num1z0">
    <w:name w:val="WW8Num1z0"/>
    <w:rsid w:val="00B41A41"/>
    <w:rPr>
      <w:rFonts w:ascii="Vladimir Script" w:hAnsi="Vladimir Script"/>
    </w:rPr>
  </w:style>
  <w:style w:type="character" w:customStyle="1" w:styleId="WW8Num1z1">
    <w:name w:val="WW8Num1z1"/>
    <w:rsid w:val="00B41A41"/>
    <w:rPr>
      <w:rFonts w:ascii="Courier New" w:hAnsi="Courier New" w:cs="Courier New"/>
    </w:rPr>
  </w:style>
  <w:style w:type="character" w:customStyle="1" w:styleId="WW8Num1z2">
    <w:name w:val="WW8Num1z2"/>
    <w:rsid w:val="00B41A41"/>
    <w:rPr>
      <w:rFonts w:ascii="Wingdings" w:hAnsi="Wingdings"/>
    </w:rPr>
  </w:style>
  <w:style w:type="character" w:customStyle="1" w:styleId="WW8Num1z3">
    <w:name w:val="WW8Num1z3"/>
    <w:rsid w:val="00B41A41"/>
    <w:rPr>
      <w:rFonts w:ascii="Symbol" w:hAnsi="Symbol"/>
    </w:rPr>
  </w:style>
  <w:style w:type="character" w:customStyle="1" w:styleId="WW8Num3z0">
    <w:name w:val="WW8Num3z0"/>
    <w:rsid w:val="00B41A41"/>
    <w:rPr>
      <w:rFonts w:ascii="Vladimir Script" w:hAnsi="Vladimir Script"/>
    </w:rPr>
  </w:style>
  <w:style w:type="character" w:customStyle="1" w:styleId="WW8Num3z1">
    <w:name w:val="WW8Num3z1"/>
    <w:rsid w:val="00B41A41"/>
    <w:rPr>
      <w:rFonts w:ascii="Courier New" w:hAnsi="Courier New" w:cs="Courier New"/>
    </w:rPr>
  </w:style>
  <w:style w:type="character" w:customStyle="1" w:styleId="WW8Num3z2">
    <w:name w:val="WW8Num3z2"/>
    <w:rsid w:val="00B41A41"/>
    <w:rPr>
      <w:rFonts w:ascii="Wingdings" w:hAnsi="Wingdings"/>
    </w:rPr>
  </w:style>
  <w:style w:type="character" w:customStyle="1" w:styleId="WW8Num3z3">
    <w:name w:val="WW8Num3z3"/>
    <w:rsid w:val="00B41A41"/>
    <w:rPr>
      <w:rFonts w:ascii="Symbol" w:hAnsi="Symbol"/>
    </w:rPr>
  </w:style>
  <w:style w:type="character" w:customStyle="1" w:styleId="WW8Num4z0">
    <w:name w:val="WW8Num4z0"/>
    <w:rsid w:val="00B41A41"/>
    <w:rPr>
      <w:rFonts w:ascii="Vladimir Script" w:hAnsi="Vladimir Script"/>
    </w:rPr>
  </w:style>
  <w:style w:type="character" w:customStyle="1" w:styleId="WW8Num4z1">
    <w:name w:val="WW8Num4z1"/>
    <w:rsid w:val="00B41A41"/>
    <w:rPr>
      <w:rFonts w:ascii="Courier New" w:hAnsi="Courier New" w:cs="Courier New"/>
    </w:rPr>
  </w:style>
  <w:style w:type="character" w:customStyle="1" w:styleId="WW8Num4z2">
    <w:name w:val="WW8Num4z2"/>
    <w:rsid w:val="00B41A41"/>
    <w:rPr>
      <w:rFonts w:ascii="Wingdings" w:hAnsi="Wingdings"/>
    </w:rPr>
  </w:style>
  <w:style w:type="character" w:customStyle="1" w:styleId="WW8Num4z3">
    <w:name w:val="WW8Num4z3"/>
    <w:rsid w:val="00B41A41"/>
    <w:rPr>
      <w:rFonts w:ascii="Symbol" w:hAnsi="Symbol"/>
    </w:rPr>
  </w:style>
  <w:style w:type="character" w:customStyle="1" w:styleId="WW8Num8z0">
    <w:name w:val="WW8Num8z0"/>
    <w:rsid w:val="00B41A41"/>
    <w:rPr>
      <w:rFonts w:ascii="Wingdings" w:hAnsi="Wingdings"/>
    </w:rPr>
  </w:style>
  <w:style w:type="character" w:customStyle="1" w:styleId="WW8Num8z1">
    <w:name w:val="WW8Num8z1"/>
    <w:rsid w:val="00B41A41"/>
    <w:rPr>
      <w:rFonts w:ascii="Courier New" w:hAnsi="Courier New" w:cs="Courier New"/>
    </w:rPr>
  </w:style>
  <w:style w:type="character" w:customStyle="1" w:styleId="WW8Num8z3">
    <w:name w:val="WW8Num8z3"/>
    <w:rsid w:val="00B41A41"/>
    <w:rPr>
      <w:rFonts w:ascii="Symbol" w:hAnsi="Symbol"/>
    </w:rPr>
  </w:style>
  <w:style w:type="character" w:customStyle="1" w:styleId="WW8Num10z0">
    <w:name w:val="WW8Num10z0"/>
    <w:rsid w:val="00B41A41"/>
    <w:rPr>
      <w:rFonts w:ascii="Vladimir Script" w:hAnsi="Vladimir Script"/>
    </w:rPr>
  </w:style>
  <w:style w:type="character" w:customStyle="1" w:styleId="WW8Num10z1">
    <w:name w:val="WW8Num10z1"/>
    <w:rsid w:val="00B41A41"/>
    <w:rPr>
      <w:rFonts w:ascii="Courier New" w:hAnsi="Courier New" w:cs="Courier New"/>
    </w:rPr>
  </w:style>
  <w:style w:type="character" w:customStyle="1" w:styleId="WW8Num10z2">
    <w:name w:val="WW8Num10z2"/>
    <w:rsid w:val="00B41A41"/>
    <w:rPr>
      <w:rFonts w:ascii="Wingdings" w:hAnsi="Wingdings"/>
    </w:rPr>
  </w:style>
  <w:style w:type="character" w:customStyle="1" w:styleId="WW8Num10z3">
    <w:name w:val="WW8Num10z3"/>
    <w:rsid w:val="00B41A41"/>
    <w:rPr>
      <w:rFonts w:ascii="Symbol" w:hAnsi="Symbol"/>
    </w:rPr>
  </w:style>
  <w:style w:type="character" w:customStyle="1" w:styleId="WW8Num11z0">
    <w:name w:val="WW8Num11z0"/>
    <w:rsid w:val="00B41A41"/>
    <w:rPr>
      <w:rFonts w:ascii="Wingdings" w:eastAsia="Lucida Sans Unicode" w:hAnsi="Wingdings" w:cs="Arial"/>
    </w:rPr>
  </w:style>
  <w:style w:type="character" w:customStyle="1" w:styleId="WW8Num11z1">
    <w:name w:val="WW8Num11z1"/>
    <w:rsid w:val="00B41A41"/>
    <w:rPr>
      <w:rFonts w:ascii="Courier New" w:hAnsi="Courier New" w:cs="Courier New"/>
    </w:rPr>
  </w:style>
  <w:style w:type="character" w:customStyle="1" w:styleId="WW8Num11z2">
    <w:name w:val="WW8Num11z2"/>
    <w:rsid w:val="00B41A41"/>
    <w:rPr>
      <w:rFonts w:ascii="Wingdings" w:hAnsi="Wingdings"/>
    </w:rPr>
  </w:style>
  <w:style w:type="character" w:customStyle="1" w:styleId="WW8Num11z3">
    <w:name w:val="WW8Num11z3"/>
    <w:rsid w:val="00B41A41"/>
    <w:rPr>
      <w:rFonts w:ascii="Symbol" w:hAnsi="Symbol"/>
    </w:rPr>
  </w:style>
  <w:style w:type="character" w:customStyle="1" w:styleId="WW8Num12z0">
    <w:name w:val="WW8Num12z0"/>
    <w:rsid w:val="00B41A41"/>
    <w:rPr>
      <w:rFonts w:ascii="Vladimir Script" w:hAnsi="Vladimir Script"/>
    </w:rPr>
  </w:style>
  <w:style w:type="character" w:customStyle="1" w:styleId="WW8Num12z1">
    <w:name w:val="WW8Num12z1"/>
    <w:rsid w:val="00B41A41"/>
    <w:rPr>
      <w:rFonts w:ascii="Courier New" w:hAnsi="Courier New" w:cs="Courier New"/>
    </w:rPr>
  </w:style>
  <w:style w:type="character" w:customStyle="1" w:styleId="WW8Num12z2">
    <w:name w:val="WW8Num12z2"/>
    <w:rsid w:val="00B41A41"/>
    <w:rPr>
      <w:rFonts w:ascii="Wingdings" w:hAnsi="Wingdings"/>
    </w:rPr>
  </w:style>
  <w:style w:type="character" w:customStyle="1" w:styleId="WW8Num12z3">
    <w:name w:val="WW8Num12z3"/>
    <w:rsid w:val="00B41A41"/>
    <w:rPr>
      <w:rFonts w:ascii="Symbol" w:hAnsi="Symbol"/>
    </w:rPr>
  </w:style>
  <w:style w:type="character" w:customStyle="1" w:styleId="WW8Num13z0">
    <w:name w:val="WW8Num13z0"/>
    <w:rsid w:val="00B41A41"/>
    <w:rPr>
      <w:rFonts w:ascii="Symbol" w:eastAsia="Times New Roman" w:hAnsi="Symbol" w:cs="Arial"/>
      <w:b w:val="0"/>
    </w:rPr>
  </w:style>
  <w:style w:type="character" w:customStyle="1" w:styleId="WW8Num13z1">
    <w:name w:val="WW8Num13z1"/>
    <w:rsid w:val="00B41A41"/>
    <w:rPr>
      <w:rFonts w:ascii="Courier New" w:hAnsi="Courier New" w:cs="Courier New"/>
    </w:rPr>
  </w:style>
  <w:style w:type="character" w:customStyle="1" w:styleId="WW8Num13z2">
    <w:name w:val="WW8Num13z2"/>
    <w:rsid w:val="00B41A41"/>
    <w:rPr>
      <w:rFonts w:ascii="Wingdings" w:hAnsi="Wingdings"/>
    </w:rPr>
  </w:style>
  <w:style w:type="character" w:customStyle="1" w:styleId="WW8Num13z3">
    <w:name w:val="WW8Num13z3"/>
    <w:rsid w:val="00B41A41"/>
    <w:rPr>
      <w:rFonts w:ascii="Symbol" w:hAnsi="Symbol"/>
    </w:rPr>
  </w:style>
  <w:style w:type="character" w:customStyle="1" w:styleId="WW8Num14z0">
    <w:name w:val="WW8Num14z0"/>
    <w:rsid w:val="00B41A41"/>
    <w:rPr>
      <w:rFonts w:ascii="Vladimir Script" w:hAnsi="Vladimir Script"/>
    </w:rPr>
  </w:style>
  <w:style w:type="character" w:customStyle="1" w:styleId="WW8Num14z1">
    <w:name w:val="WW8Num14z1"/>
    <w:rsid w:val="00B41A41"/>
    <w:rPr>
      <w:rFonts w:ascii="Courier New" w:hAnsi="Courier New" w:cs="Courier New"/>
    </w:rPr>
  </w:style>
  <w:style w:type="character" w:customStyle="1" w:styleId="WW8Num14z2">
    <w:name w:val="WW8Num14z2"/>
    <w:rsid w:val="00B41A41"/>
    <w:rPr>
      <w:rFonts w:ascii="Wingdings" w:hAnsi="Wingdings"/>
    </w:rPr>
  </w:style>
  <w:style w:type="character" w:customStyle="1" w:styleId="WW8Num14z3">
    <w:name w:val="WW8Num14z3"/>
    <w:rsid w:val="00B41A41"/>
    <w:rPr>
      <w:rFonts w:ascii="Symbol" w:hAnsi="Symbol"/>
    </w:rPr>
  </w:style>
  <w:style w:type="character" w:customStyle="1" w:styleId="Fontepargpadro1">
    <w:name w:val="Fonte parág. padrão1"/>
    <w:rsid w:val="00B41A41"/>
  </w:style>
  <w:style w:type="character" w:customStyle="1" w:styleId="hps">
    <w:name w:val="hps"/>
    <w:basedOn w:val="Fontepargpadro1"/>
    <w:rsid w:val="00B41A41"/>
  </w:style>
  <w:style w:type="character" w:customStyle="1" w:styleId="atn">
    <w:name w:val="atn"/>
    <w:basedOn w:val="Fontepargpadro1"/>
    <w:rsid w:val="00B41A41"/>
  </w:style>
  <w:style w:type="character" w:styleId="Forte">
    <w:name w:val="Strong"/>
    <w:basedOn w:val="Fontepargpadro1"/>
    <w:qFormat/>
    <w:rsid w:val="00B41A41"/>
    <w:rPr>
      <w:b/>
      <w:bCs/>
    </w:rPr>
  </w:style>
  <w:style w:type="character" w:customStyle="1" w:styleId="titproduto">
    <w:name w:val="titproduto"/>
    <w:basedOn w:val="Fontepargpadro1"/>
    <w:rsid w:val="00B41A41"/>
  </w:style>
  <w:style w:type="paragraph" w:customStyle="1" w:styleId="Ttulo10">
    <w:name w:val="Título1"/>
    <w:basedOn w:val="Normal"/>
    <w:next w:val="Corpodetexto"/>
    <w:rsid w:val="00B41A41"/>
    <w:pPr>
      <w:keepNext/>
      <w:suppressAutoHyphens/>
      <w:spacing w:before="240" w:after="120" w:line="360" w:lineRule="auto"/>
      <w:jc w:val="both"/>
    </w:pPr>
    <w:rPr>
      <w:rFonts w:ascii="Arial" w:eastAsia="Lucida Sans Unicode" w:hAnsi="Arial" w:cs="Tahoma"/>
      <w:sz w:val="28"/>
      <w:szCs w:val="28"/>
      <w:lang w:eastAsia="ar-SA"/>
    </w:rPr>
  </w:style>
  <w:style w:type="paragraph" w:styleId="Lista">
    <w:name w:val="List"/>
    <w:basedOn w:val="Corpodetexto"/>
    <w:rsid w:val="00B41A41"/>
    <w:pPr>
      <w:widowControl w:val="0"/>
      <w:spacing w:after="120"/>
      <w:jc w:val="left"/>
    </w:pPr>
    <w:rPr>
      <w:rFonts w:ascii="Times New Roman" w:eastAsia="Lucida Sans Unicode" w:hAnsi="Times New Roman" w:cs="Tahoma"/>
      <w:kern w:val="1"/>
      <w:sz w:val="24"/>
      <w:szCs w:val="24"/>
      <w:lang w:eastAsia="hi-IN" w:bidi="hi-IN"/>
    </w:rPr>
  </w:style>
  <w:style w:type="paragraph" w:customStyle="1" w:styleId="Legenda1">
    <w:name w:val="Legenda1"/>
    <w:basedOn w:val="Normal"/>
    <w:rsid w:val="00B41A41"/>
    <w:pPr>
      <w:suppressLineNumbers/>
      <w:suppressAutoHyphens/>
      <w:spacing w:before="120" w:after="120" w:line="360" w:lineRule="auto"/>
      <w:jc w:val="both"/>
    </w:pPr>
    <w:rPr>
      <w:rFonts w:cs="Tahoma"/>
      <w:i/>
      <w:iCs/>
      <w:sz w:val="24"/>
      <w:szCs w:val="24"/>
      <w:lang w:eastAsia="ar-SA"/>
    </w:rPr>
  </w:style>
  <w:style w:type="paragraph" w:customStyle="1" w:styleId="ndice">
    <w:name w:val="Índice"/>
    <w:basedOn w:val="Normal"/>
    <w:rsid w:val="00B41A41"/>
    <w:pPr>
      <w:suppressLineNumbers/>
      <w:suppressAutoHyphens/>
      <w:spacing w:before="120" w:after="0" w:line="360" w:lineRule="auto"/>
      <w:jc w:val="both"/>
    </w:pPr>
    <w:rPr>
      <w:rFonts w:cs="Tahoma"/>
      <w:lang w:eastAsia="ar-SA"/>
    </w:rPr>
  </w:style>
  <w:style w:type="paragraph" w:customStyle="1" w:styleId="Contedodetabela">
    <w:name w:val="Conteúdo de tabela"/>
    <w:basedOn w:val="Normal"/>
    <w:rsid w:val="00B41A41"/>
    <w:pPr>
      <w:widowControl w:val="0"/>
      <w:suppressLineNumbers/>
      <w:suppressAutoHyphens/>
      <w:spacing w:after="0" w:line="240" w:lineRule="auto"/>
    </w:pPr>
    <w:rPr>
      <w:rFonts w:ascii="Times New Roman" w:eastAsia="Lucida Sans Unicode" w:hAnsi="Times New Roman" w:cs="Tahoma"/>
      <w:kern w:val="1"/>
      <w:sz w:val="24"/>
      <w:szCs w:val="24"/>
      <w:lang w:eastAsia="hi-IN" w:bidi="hi-IN"/>
    </w:rPr>
  </w:style>
  <w:style w:type="character" w:customStyle="1" w:styleId="CabealhoChar1">
    <w:name w:val="Cabeçalho Char1"/>
    <w:basedOn w:val="Fontepargpadro"/>
    <w:rsid w:val="00B41A41"/>
    <w:rPr>
      <w:rFonts w:ascii="Calibri" w:eastAsia="Calibri" w:hAnsi="Calibri" w:cs="Calibri"/>
      <w:sz w:val="22"/>
      <w:szCs w:val="22"/>
      <w:lang w:eastAsia="ar-SA"/>
    </w:rPr>
  </w:style>
  <w:style w:type="character" w:customStyle="1" w:styleId="RodapChar1">
    <w:name w:val="Rodapé Char1"/>
    <w:basedOn w:val="Fontepargpadro"/>
    <w:rsid w:val="00B41A41"/>
    <w:rPr>
      <w:rFonts w:ascii="Calibri" w:eastAsia="Calibri" w:hAnsi="Calibri" w:cs="Calibri"/>
      <w:sz w:val="22"/>
      <w:szCs w:val="22"/>
      <w:lang w:eastAsia="ar-SA"/>
    </w:rPr>
  </w:style>
  <w:style w:type="character" w:customStyle="1" w:styleId="TextodebaloChar1">
    <w:name w:val="Texto de balão Char1"/>
    <w:basedOn w:val="Fontepargpadro"/>
    <w:rsid w:val="00B41A41"/>
    <w:rPr>
      <w:rFonts w:ascii="Tahoma" w:eastAsia="Calibri" w:hAnsi="Tahoma" w:cs="Tahoma"/>
      <w:sz w:val="16"/>
      <w:szCs w:val="16"/>
      <w:lang w:eastAsia="ar-SA"/>
    </w:rPr>
  </w:style>
  <w:style w:type="paragraph" w:styleId="NormalWeb">
    <w:name w:val="Normal (Web)"/>
    <w:basedOn w:val="Normal"/>
    <w:rsid w:val="00B41A41"/>
    <w:pPr>
      <w:suppressAutoHyphens/>
      <w:spacing w:before="280" w:after="280" w:line="240" w:lineRule="auto"/>
    </w:pPr>
    <w:rPr>
      <w:rFonts w:ascii="Times New Roman" w:eastAsia="Times New Roman" w:hAnsi="Times New Roman"/>
      <w:sz w:val="24"/>
      <w:szCs w:val="24"/>
      <w:lang w:eastAsia="ar-SA"/>
    </w:rPr>
  </w:style>
  <w:style w:type="paragraph" w:customStyle="1" w:styleId="Corpodetexto21">
    <w:name w:val="Corpo de texto 21"/>
    <w:basedOn w:val="Normal"/>
    <w:rsid w:val="00B41A41"/>
    <w:pPr>
      <w:widowControl w:val="0"/>
      <w:suppressAutoHyphens/>
      <w:spacing w:after="120" w:line="480" w:lineRule="auto"/>
    </w:pPr>
    <w:rPr>
      <w:rFonts w:ascii="Times New Roman" w:eastAsia="Lucida Sans Unicode" w:hAnsi="Times New Roman" w:cs="Mangal"/>
      <w:kern w:val="1"/>
      <w:sz w:val="24"/>
      <w:szCs w:val="21"/>
      <w:lang w:eastAsia="hi-IN" w:bidi="hi-IN"/>
    </w:rPr>
  </w:style>
  <w:style w:type="paragraph" w:customStyle="1" w:styleId="Ttulodetabela">
    <w:name w:val="Título de tabela"/>
    <w:basedOn w:val="Contedodetabela"/>
    <w:rsid w:val="00B41A41"/>
    <w:pPr>
      <w:jc w:val="center"/>
    </w:pPr>
    <w:rPr>
      <w:b/>
      <w:bCs/>
    </w:rPr>
  </w:style>
  <w:style w:type="character" w:styleId="Refdecomentrio">
    <w:name w:val="annotation reference"/>
    <w:basedOn w:val="Fontepargpadro"/>
    <w:uiPriority w:val="99"/>
    <w:semiHidden/>
    <w:unhideWhenUsed/>
    <w:rsid w:val="00B41A41"/>
    <w:rPr>
      <w:sz w:val="16"/>
      <w:szCs w:val="16"/>
    </w:rPr>
  </w:style>
  <w:style w:type="paragraph" w:styleId="Textodecomentrio">
    <w:name w:val="annotation text"/>
    <w:basedOn w:val="Normal"/>
    <w:link w:val="TextodecomentrioChar"/>
    <w:uiPriority w:val="99"/>
    <w:semiHidden/>
    <w:unhideWhenUsed/>
    <w:rsid w:val="00B41A41"/>
    <w:pPr>
      <w:suppressAutoHyphens/>
      <w:spacing w:before="120" w:after="0" w:line="360" w:lineRule="auto"/>
      <w:jc w:val="both"/>
    </w:pPr>
    <w:rPr>
      <w:rFonts w:cs="Calibri"/>
      <w:sz w:val="20"/>
      <w:szCs w:val="20"/>
      <w:lang w:eastAsia="ar-SA"/>
    </w:rPr>
  </w:style>
  <w:style w:type="character" w:customStyle="1" w:styleId="TextodecomentrioChar">
    <w:name w:val="Texto de comentário Char"/>
    <w:basedOn w:val="Fontepargpadro"/>
    <w:link w:val="Textodecomentrio"/>
    <w:uiPriority w:val="99"/>
    <w:semiHidden/>
    <w:rsid w:val="00B41A41"/>
    <w:rPr>
      <w:rFonts w:cs="Calibri"/>
      <w:lang w:eastAsia="ar-SA"/>
    </w:rPr>
  </w:style>
  <w:style w:type="paragraph" w:styleId="Assuntodocomentrio">
    <w:name w:val="annotation subject"/>
    <w:basedOn w:val="Textodecomentrio"/>
    <w:next w:val="Textodecomentrio"/>
    <w:link w:val="AssuntodocomentrioChar"/>
    <w:uiPriority w:val="99"/>
    <w:semiHidden/>
    <w:unhideWhenUsed/>
    <w:rsid w:val="00B41A41"/>
    <w:rPr>
      <w:b/>
      <w:bCs/>
    </w:rPr>
  </w:style>
  <w:style w:type="character" w:customStyle="1" w:styleId="AssuntodocomentrioChar">
    <w:name w:val="Assunto do comentário Char"/>
    <w:basedOn w:val="TextodecomentrioChar"/>
    <w:link w:val="Assuntodocomentrio"/>
    <w:uiPriority w:val="99"/>
    <w:semiHidden/>
    <w:rsid w:val="00B41A41"/>
    <w:rPr>
      <w:rFonts w:cs="Calibri"/>
      <w:b/>
      <w:bCs/>
      <w:lang w:eastAsia="ar-SA"/>
    </w:rPr>
  </w:style>
  <w:style w:type="paragraph" w:styleId="Textodenotadefim">
    <w:name w:val="endnote text"/>
    <w:basedOn w:val="Normal"/>
    <w:link w:val="TextodenotadefimChar"/>
    <w:uiPriority w:val="99"/>
    <w:semiHidden/>
    <w:unhideWhenUsed/>
    <w:rsid w:val="00B41A41"/>
    <w:pPr>
      <w:suppressAutoHyphens/>
      <w:spacing w:before="120" w:after="0" w:line="360" w:lineRule="auto"/>
      <w:jc w:val="both"/>
    </w:pPr>
    <w:rPr>
      <w:rFonts w:cs="Calibri"/>
      <w:sz w:val="20"/>
      <w:szCs w:val="20"/>
      <w:lang w:eastAsia="ar-SA"/>
    </w:rPr>
  </w:style>
  <w:style w:type="character" w:customStyle="1" w:styleId="TextodenotadefimChar">
    <w:name w:val="Texto de nota de fim Char"/>
    <w:basedOn w:val="Fontepargpadro"/>
    <w:link w:val="Textodenotadefim"/>
    <w:uiPriority w:val="99"/>
    <w:semiHidden/>
    <w:rsid w:val="00B41A41"/>
    <w:rPr>
      <w:rFonts w:cs="Calibri"/>
      <w:lang w:eastAsia="ar-SA"/>
    </w:rPr>
  </w:style>
  <w:style w:type="character" w:styleId="Refdenotadefim">
    <w:name w:val="endnote reference"/>
    <w:basedOn w:val="Fontepargpadro"/>
    <w:uiPriority w:val="99"/>
    <w:semiHidden/>
    <w:unhideWhenUsed/>
    <w:rsid w:val="00B41A41"/>
    <w:rPr>
      <w:vertAlign w:val="superscript"/>
    </w:rPr>
  </w:style>
  <w:style w:type="character" w:customStyle="1" w:styleId="eop">
    <w:name w:val="eop"/>
    <w:basedOn w:val="Fontepargpadro"/>
    <w:rsid w:val="00B41A41"/>
  </w:style>
  <w:style w:type="character" w:customStyle="1" w:styleId="normaltextrun">
    <w:name w:val="normaltextrun"/>
    <w:basedOn w:val="Fontepargpadro"/>
    <w:rsid w:val="00B41A41"/>
  </w:style>
  <w:style w:type="paragraph" w:customStyle="1" w:styleId="Default">
    <w:name w:val="Default"/>
    <w:rsid w:val="00B41A41"/>
    <w:pPr>
      <w:autoSpaceDE w:val="0"/>
      <w:autoSpaceDN w:val="0"/>
      <w:adjustRightInd w:val="0"/>
    </w:pPr>
    <w:rPr>
      <w:rFonts w:ascii="Times New Roman" w:eastAsia="MS Mincho" w:hAnsi="Times New Roman"/>
      <w:color w:val="000000"/>
      <w:sz w:val="24"/>
      <w:szCs w:val="24"/>
      <w:lang w:eastAsia="ja-JP"/>
    </w:rPr>
  </w:style>
  <w:style w:type="paragraph" w:styleId="Ttulo">
    <w:name w:val="Title"/>
    <w:basedOn w:val="Normal"/>
    <w:next w:val="Normal"/>
    <w:link w:val="TtuloChar"/>
    <w:uiPriority w:val="10"/>
    <w:qFormat/>
    <w:rsid w:val="00B41A4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B41A41"/>
    <w:rPr>
      <w:rFonts w:asciiTheme="majorHAnsi" w:eastAsiaTheme="majorEastAsia" w:hAnsiTheme="majorHAnsi" w:cstheme="majorBidi"/>
      <w:spacing w:val="-10"/>
      <w:kern w:val="28"/>
      <w:sz w:val="56"/>
      <w:szCs w:val="56"/>
      <w:lang w:eastAsia="en-US"/>
    </w:rPr>
  </w:style>
  <w:style w:type="paragraph" w:styleId="Subttulo">
    <w:name w:val="Subtitle"/>
    <w:basedOn w:val="Normal"/>
    <w:next w:val="Normal"/>
    <w:link w:val="SubttuloChar"/>
    <w:uiPriority w:val="11"/>
    <w:qFormat/>
    <w:rsid w:val="00B41A41"/>
    <w:pPr>
      <w:numPr>
        <w:ilvl w:val="1"/>
      </w:numPr>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B41A41"/>
    <w:rPr>
      <w:rFonts w:eastAsiaTheme="majorEastAsia" w:cstheme="majorBidi"/>
      <w:color w:val="595959" w:themeColor="text1" w:themeTint="A6"/>
      <w:spacing w:val="15"/>
      <w:sz w:val="28"/>
      <w:szCs w:val="28"/>
      <w:lang w:eastAsia="en-US"/>
    </w:rPr>
  </w:style>
  <w:style w:type="paragraph" w:styleId="Citao">
    <w:name w:val="Quote"/>
    <w:basedOn w:val="Normal"/>
    <w:next w:val="Normal"/>
    <w:link w:val="CitaoChar"/>
    <w:uiPriority w:val="29"/>
    <w:qFormat/>
    <w:rsid w:val="00B41A41"/>
    <w:pPr>
      <w:spacing w:before="160"/>
      <w:jc w:val="center"/>
    </w:pPr>
    <w:rPr>
      <w:i/>
      <w:iCs/>
      <w:color w:val="404040" w:themeColor="text1" w:themeTint="BF"/>
    </w:rPr>
  </w:style>
  <w:style w:type="character" w:customStyle="1" w:styleId="CitaoChar">
    <w:name w:val="Citação Char"/>
    <w:basedOn w:val="Fontepargpadro"/>
    <w:link w:val="Citao"/>
    <w:uiPriority w:val="29"/>
    <w:rsid w:val="00B41A41"/>
    <w:rPr>
      <w:i/>
      <w:iCs/>
      <w:color w:val="404040" w:themeColor="text1" w:themeTint="BF"/>
      <w:sz w:val="22"/>
      <w:szCs w:val="22"/>
      <w:lang w:eastAsia="en-US"/>
    </w:rPr>
  </w:style>
  <w:style w:type="character" w:styleId="nfaseIntensa">
    <w:name w:val="Intense Emphasis"/>
    <w:basedOn w:val="Fontepargpadro"/>
    <w:uiPriority w:val="21"/>
    <w:qFormat/>
    <w:rsid w:val="00B41A41"/>
    <w:rPr>
      <w:i/>
      <w:iCs/>
      <w:color w:val="2E74B5" w:themeColor="accent1" w:themeShade="BF"/>
    </w:rPr>
  </w:style>
  <w:style w:type="paragraph" w:styleId="CitaoIntensa">
    <w:name w:val="Intense Quote"/>
    <w:basedOn w:val="Normal"/>
    <w:next w:val="Normal"/>
    <w:link w:val="CitaoIntensaChar"/>
    <w:uiPriority w:val="30"/>
    <w:qFormat/>
    <w:rsid w:val="00B41A41"/>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CitaoIntensaChar">
    <w:name w:val="Citação Intensa Char"/>
    <w:basedOn w:val="Fontepargpadro"/>
    <w:link w:val="CitaoIntensa"/>
    <w:uiPriority w:val="30"/>
    <w:rsid w:val="00B41A41"/>
    <w:rPr>
      <w:i/>
      <w:iCs/>
      <w:color w:val="2E74B5" w:themeColor="accent1" w:themeShade="BF"/>
      <w:sz w:val="22"/>
      <w:szCs w:val="22"/>
      <w:lang w:eastAsia="en-US"/>
    </w:rPr>
  </w:style>
  <w:style w:type="character" w:styleId="RefernciaIntensa">
    <w:name w:val="Intense Reference"/>
    <w:basedOn w:val="Fontepargpadro"/>
    <w:uiPriority w:val="32"/>
    <w:qFormat/>
    <w:rsid w:val="00B41A41"/>
    <w:rPr>
      <w:b/>
      <w:bCs/>
      <w:smallCaps/>
      <w:color w:val="2E74B5" w:themeColor="accent1" w:themeShade="BF"/>
      <w:spacing w:val="5"/>
    </w:rPr>
  </w:style>
  <w:style w:type="character" w:styleId="HiperlinkVisitado">
    <w:name w:val="FollowedHyperlink"/>
    <w:basedOn w:val="Fontepargpadro"/>
    <w:uiPriority w:val="99"/>
    <w:semiHidden/>
    <w:unhideWhenUsed/>
    <w:rsid w:val="001052F5"/>
    <w:rPr>
      <w:color w:val="96607D"/>
      <w:u w:val="single"/>
    </w:rPr>
  </w:style>
  <w:style w:type="paragraph" w:customStyle="1" w:styleId="msonormal0">
    <w:name w:val="msonormal"/>
    <w:basedOn w:val="Normal"/>
    <w:rsid w:val="001052F5"/>
    <w:pPr>
      <w:spacing w:before="100" w:beforeAutospacing="1" w:after="100" w:afterAutospacing="1" w:line="240" w:lineRule="auto"/>
    </w:pPr>
    <w:rPr>
      <w:rFonts w:ascii="Times New Roman" w:eastAsia="Times New Roman" w:hAnsi="Times New Roman"/>
      <w:sz w:val="24"/>
      <w:szCs w:val="24"/>
      <w:lang w:eastAsia="pt-BR"/>
    </w:rPr>
  </w:style>
  <w:style w:type="paragraph" w:customStyle="1" w:styleId="font5">
    <w:name w:val="font5"/>
    <w:basedOn w:val="Normal"/>
    <w:rsid w:val="001052F5"/>
    <w:pPr>
      <w:spacing w:before="100" w:beforeAutospacing="1" w:after="100" w:afterAutospacing="1" w:line="240" w:lineRule="auto"/>
    </w:pPr>
    <w:rPr>
      <w:rFonts w:ascii="Arial" w:eastAsia="Times New Roman" w:hAnsi="Arial" w:cs="Arial"/>
      <w:b/>
      <w:bCs/>
      <w:color w:val="000000"/>
      <w:sz w:val="18"/>
      <w:szCs w:val="18"/>
      <w:lang w:eastAsia="pt-BR"/>
    </w:rPr>
  </w:style>
  <w:style w:type="paragraph" w:customStyle="1" w:styleId="font6">
    <w:name w:val="font6"/>
    <w:basedOn w:val="Normal"/>
    <w:rsid w:val="001052F5"/>
    <w:pPr>
      <w:spacing w:before="100" w:beforeAutospacing="1" w:after="100" w:afterAutospacing="1" w:line="240" w:lineRule="auto"/>
    </w:pPr>
    <w:rPr>
      <w:rFonts w:ascii="Aptos Narrow" w:eastAsia="Times New Roman" w:hAnsi="Aptos Narrow"/>
      <w:b/>
      <w:bCs/>
      <w:color w:val="000000"/>
      <w:sz w:val="18"/>
      <w:szCs w:val="18"/>
      <w:lang w:eastAsia="pt-BR"/>
    </w:rPr>
  </w:style>
  <w:style w:type="paragraph" w:customStyle="1" w:styleId="xl65">
    <w:name w:val="xl65"/>
    <w:basedOn w:val="Normal"/>
    <w:rsid w:val="001052F5"/>
    <w:pPr>
      <w:pBdr>
        <w:top w:val="single" w:sz="4" w:space="0" w:color="A6A6A6"/>
        <w:left w:val="single" w:sz="4" w:space="0" w:color="000000"/>
        <w:bottom w:val="single" w:sz="4" w:space="0" w:color="A6A6A6"/>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66">
    <w:name w:val="xl66"/>
    <w:basedOn w:val="Normal"/>
    <w:rsid w:val="001052F5"/>
    <w:pPr>
      <w:pBdr>
        <w:top w:val="single" w:sz="4" w:space="0" w:color="A6A6A6"/>
        <w:left w:val="single" w:sz="4" w:space="0" w:color="A6A6A6"/>
        <w:bottom w:val="single" w:sz="4" w:space="0" w:color="A6A6A6"/>
        <w:right w:val="single" w:sz="4" w:space="0" w:color="A6A6A6"/>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67">
    <w:name w:val="xl67"/>
    <w:basedOn w:val="Normal"/>
    <w:rsid w:val="001052F5"/>
    <w:pPr>
      <w:pBdr>
        <w:top w:val="single" w:sz="4" w:space="0" w:color="000000"/>
        <w:left w:val="single" w:sz="4" w:space="0" w:color="000000"/>
        <w:right w:val="single" w:sz="4" w:space="0" w:color="000000"/>
      </w:pBdr>
      <w:shd w:val="clear" w:color="000000" w:fill="DAE9F8"/>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68">
    <w:name w:val="xl68"/>
    <w:basedOn w:val="Normal"/>
    <w:rsid w:val="001052F5"/>
    <w:pPr>
      <w:pBdr>
        <w:top w:val="single" w:sz="4" w:space="0" w:color="000000"/>
        <w:left w:val="single" w:sz="4" w:space="0" w:color="000000"/>
        <w:right w:val="single" w:sz="4" w:space="0" w:color="000000"/>
      </w:pBdr>
      <w:shd w:val="clear" w:color="000000" w:fill="C9D4ED"/>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69">
    <w:name w:val="xl69"/>
    <w:basedOn w:val="Normal"/>
    <w:rsid w:val="001052F5"/>
    <w:pPr>
      <w:pBdr>
        <w:top w:val="single" w:sz="4" w:space="0" w:color="auto"/>
        <w:left w:val="single" w:sz="4" w:space="0" w:color="auto"/>
        <w:bottom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70">
    <w:name w:val="xl70"/>
    <w:basedOn w:val="Normal"/>
    <w:rsid w:val="001052F5"/>
    <w:pPr>
      <w:pBdr>
        <w:top w:val="single" w:sz="4" w:space="0" w:color="auto"/>
        <w:left w:val="single" w:sz="4" w:space="0" w:color="auto"/>
        <w:bottom w:val="single" w:sz="4" w:space="0" w:color="auto"/>
        <w:right w:val="single" w:sz="4"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71">
    <w:name w:val="xl71"/>
    <w:basedOn w:val="Normal"/>
    <w:rsid w:val="001052F5"/>
    <w:pPr>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72">
    <w:name w:val="xl72"/>
    <w:basedOn w:val="Normal"/>
    <w:rsid w:val="001052F5"/>
    <w:pPr>
      <w:pBdr>
        <w:top w:val="single" w:sz="4" w:space="0" w:color="000000"/>
        <w:right w:val="single" w:sz="4" w:space="0" w:color="000000"/>
      </w:pBdr>
      <w:shd w:val="clear" w:color="000000" w:fill="DAE9F8"/>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73">
    <w:name w:val="xl73"/>
    <w:basedOn w:val="Normal"/>
    <w:rsid w:val="001052F5"/>
    <w:pPr>
      <w:pBdr>
        <w:top w:val="single" w:sz="4" w:space="0" w:color="auto"/>
        <w:bottom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74">
    <w:name w:val="xl74"/>
    <w:basedOn w:val="Normal"/>
    <w:rsid w:val="001052F5"/>
    <w:pPr>
      <w:pBdr>
        <w:top w:val="single" w:sz="4" w:space="0" w:color="auto"/>
        <w:left w:val="single" w:sz="4" w:space="0" w:color="auto"/>
        <w:bottom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75">
    <w:name w:val="xl75"/>
    <w:basedOn w:val="Normal"/>
    <w:rsid w:val="001052F5"/>
    <w:pPr>
      <w:pBdr>
        <w:top w:val="single" w:sz="4" w:space="0" w:color="A6A6A6"/>
        <w:left w:val="single" w:sz="4" w:space="0" w:color="A6A6A6"/>
        <w:bottom w:val="single" w:sz="4" w:space="0" w:color="A6A6A6"/>
        <w:right w:val="single" w:sz="4" w:space="0" w:color="A6A6A6"/>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76">
    <w:name w:val="xl76"/>
    <w:basedOn w:val="Normal"/>
    <w:rsid w:val="001052F5"/>
    <w:pPr>
      <w:pBdr>
        <w:top w:val="single" w:sz="4" w:space="0" w:color="A6A6A6"/>
        <w:left w:val="single" w:sz="4" w:space="0" w:color="A6A6A6"/>
        <w:bottom w:val="single" w:sz="4" w:space="0" w:color="A6A6A6"/>
        <w:right w:val="single" w:sz="4" w:space="0" w:color="A6A6A6"/>
      </w:pBdr>
      <w:shd w:val="clear" w:color="000000" w:fill="747474"/>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77">
    <w:name w:val="xl77"/>
    <w:basedOn w:val="Normal"/>
    <w:rsid w:val="001052F5"/>
    <w:pPr>
      <w:pBdr>
        <w:top w:val="single" w:sz="4" w:space="0" w:color="A6A6A6"/>
        <w:left w:val="single" w:sz="4" w:space="0" w:color="A6A6A6"/>
        <w:bottom w:val="single" w:sz="4" w:space="0" w:color="A6A6A6"/>
        <w:right w:val="single" w:sz="4" w:space="0" w:color="A6A6A6"/>
      </w:pBdr>
      <w:shd w:val="clear" w:color="000000" w:fill="4D93D9"/>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78">
    <w:name w:val="xl78"/>
    <w:basedOn w:val="Normal"/>
    <w:rsid w:val="001052F5"/>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79">
    <w:name w:val="xl79"/>
    <w:basedOn w:val="Normal"/>
    <w:rsid w:val="001052F5"/>
    <w:pP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80">
    <w:name w:val="xl80"/>
    <w:basedOn w:val="Normal"/>
    <w:rsid w:val="001052F5"/>
    <w:pPr>
      <w:pBdr>
        <w:top w:val="single" w:sz="4" w:space="0" w:color="A6A6A6"/>
        <w:left w:val="single" w:sz="4" w:space="0" w:color="A6A6A6"/>
        <w:bottom w:val="single" w:sz="4" w:space="0" w:color="A6A6A6"/>
        <w:right w:val="single" w:sz="4" w:space="0" w:color="A6A6A6"/>
      </w:pBdr>
      <w:shd w:val="clear" w:color="000000" w:fill="FFFFFF"/>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81">
    <w:name w:val="xl81"/>
    <w:basedOn w:val="Normal"/>
    <w:rsid w:val="001052F5"/>
    <w:pPr>
      <w:pBdr>
        <w:top w:val="single" w:sz="4" w:space="0" w:color="000000"/>
        <w:left w:val="single" w:sz="4" w:space="0" w:color="000000"/>
        <w:right w:val="single" w:sz="4" w:space="0" w:color="000000"/>
      </w:pBdr>
      <w:shd w:val="clear" w:color="000000" w:fill="C9D4ED"/>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82">
    <w:name w:val="xl82"/>
    <w:basedOn w:val="Normal"/>
    <w:rsid w:val="001052F5"/>
    <w:pPr>
      <w:pBdr>
        <w:left w:val="single" w:sz="4" w:space="0" w:color="000000"/>
        <w:bottom w:val="single" w:sz="4" w:space="0" w:color="A6A6A6"/>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83">
    <w:name w:val="xl83"/>
    <w:basedOn w:val="Normal"/>
    <w:rsid w:val="001052F5"/>
    <w:pPr>
      <w:pBdr>
        <w:left w:val="single" w:sz="4" w:space="0" w:color="A6A6A6"/>
        <w:bottom w:val="single" w:sz="4" w:space="0" w:color="A6A6A6"/>
        <w:right w:val="single" w:sz="4" w:space="0" w:color="A6A6A6"/>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84">
    <w:name w:val="xl84"/>
    <w:basedOn w:val="Normal"/>
    <w:rsid w:val="001052F5"/>
    <w:pPr>
      <w:pBdr>
        <w:left w:val="single" w:sz="4" w:space="0" w:color="A6A6A6"/>
        <w:bottom w:val="single" w:sz="4" w:space="0" w:color="A6A6A6"/>
        <w:right w:val="single" w:sz="4" w:space="0" w:color="A6A6A6"/>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85">
    <w:name w:val="xl85"/>
    <w:basedOn w:val="Normal"/>
    <w:rsid w:val="001052F5"/>
    <w:pPr>
      <w:pBdr>
        <w:left w:val="single" w:sz="4" w:space="0" w:color="auto"/>
        <w:bottom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86">
    <w:name w:val="xl86"/>
    <w:basedOn w:val="Normal"/>
    <w:rsid w:val="001052F5"/>
    <w:pPr>
      <w:pBdr>
        <w:bottom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87">
    <w:name w:val="xl87"/>
    <w:basedOn w:val="Normal"/>
    <w:rsid w:val="001052F5"/>
    <w:pPr>
      <w:pBdr>
        <w:left w:val="single" w:sz="4" w:space="0" w:color="auto"/>
        <w:bottom w:val="single" w:sz="4" w:space="0" w:color="auto"/>
        <w:right w:val="single" w:sz="4"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88">
    <w:name w:val="xl88"/>
    <w:basedOn w:val="Normal"/>
    <w:rsid w:val="001052F5"/>
    <w:pPr>
      <w:pBdr>
        <w:top w:val="single" w:sz="8" w:space="0" w:color="auto"/>
        <w:left w:val="single" w:sz="4" w:space="0" w:color="000000"/>
        <w:bottom w:val="single" w:sz="4" w:space="0" w:color="A6A6A6"/>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89">
    <w:name w:val="xl89"/>
    <w:basedOn w:val="Normal"/>
    <w:rsid w:val="001052F5"/>
    <w:pPr>
      <w:pBdr>
        <w:top w:val="single" w:sz="8" w:space="0" w:color="auto"/>
        <w:left w:val="single" w:sz="4" w:space="0" w:color="A6A6A6"/>
        <w:bottom w:val="single" w:sz="4" w:space="0" w:color="A6A6A6"/>
        <w:right w:val="single" w:sz="4" w:space="0" w:color="A6A6A6"/>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90">
    <w:name w:val="xl90"/>
    <w:basedOn w:val="Normal"/>
    <w:rsid w:val="001052F5"/>
    <w:pPr>
      <w:pBdr>
        <w:top w:val="single" w:sz="8" w:space="0" w:color="auto"/>
        <w:left w:val="single" w:sz="4" w:space="0" w:color="A6A6A6"/>
        <w:bottom w:val="single" w:sz="4" w:space="0" w:color="A6A6A6"/>
        <w:right w:val="single" w:sz="4" w:space="0" w:color="A6A6A6"/>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91">
    <w:name w:val="xl91"/>
    <w:basedOn w:val="Normal"/>
    <w:rsid w:val="001052F5"/>
    <w:pPr>
      <w:pBdr>
        <w:top w:val="single" w:sz="8" w:space="0" w:color="auto"/>
        <w:left w:val="single" w:sz="4" w:space="0" w:color="auto"/>
        <w:bottom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92">
    <w:name w:val="xl92"/>
    <w:basedOn w:val="Normal"/>
    <w:rsid w:val="001052F5"/>
    <w:pPr>
      <w:pBdr>
        <w:top w:val="single" w:sz="8" w:space="0" w:color="auto"/>
        <w:left w:val="single" w:sz="4" w:space="0" w:color="auto"/>
        <w:bottom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93">
    <w:name w:val="xl93"/>
    <w:basedOn w:val="Normal"/>
    <w:rsid w:val="001052F5"/>
    <w:pPr>
      <w:pBdr>
        <w:top w:val="single" w:sz="8" w:space="0" w:color="auto"/>
        <w:left w:val="single" w:sz="4" w:space="0" w:color="auto"/>
        <w:bottom w:val="single" w:sz="4" w:space="0" w:color="auto"/>
        <w:right w:val="single" w:sz="4"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94">
    <w:name w:val="xl94"/>
    <w:basedOn w:val="Normal"/>
    <w:rsid w:val="001052F5"/>
    <w:pPr>
      <w:pBdr>
        <w:top w:val="single" w:sz="8" w:space="0" w:color="auto"/>
        <w:left w:val="single" w:sz="4" w:space="0" w:color="auto"/>
        <w:bottom w:val="single" w:sz="4" w:space="0" w:color="auto"/>
        <w:right w:val="single" w:sz="8"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95">
    <w:name w:val="xl95"/>
    <w:basedOn w:val="Normal"/>
    <w:rsid w:val="001052F5"/>
    <w:pPr>
      <w:pBdr>
        <w:top w:val="single" w:sz="4" w:space="0" w:color="auto"/>
        <w:left w:val="single" w:sz="4" w:space="0" w:color="auto"/>
        <w:bottom w:val="single" w:sz="4" w:space="0" w:color="auto"/>
        <w:right w:val="single" w:sz="8"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96">
    <w:name w:val="xl96"/>
    <w:basedOn w:val="Normal"/>
    <w:rsid w:val="001052F5"/>
    <w:pPr>
      <w:pBdr>
        <w:top w:val="single" w:sz="4" w:space="0" w:color="A6A6A6"/>
        <w:left w:val="single" w:sz="4" w:space="0" w:color="000000"/>
        <w:bottom w:val="single" w:sz="8" w:space="0" w:color="auto"/>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97">
    <w:name w:val="xl97"/>
    <w:basedOn w:val="Normal"/>
    <w:rsid w:val="001052F5"/>
    <w:pPr>
      <w:pBdr>
        <w:top w:val="single" w:sz="4" w:space="0" w:color="A6A6A6"/>
        <w:left w:val="single" w:sz="4" w:space="0" w:color="A6A6A6"/>
        <w:bottom w:val="single" w:sz="8" w:space="0" w:color="auto"/>
        <w:right w:val="single" w:sz="4" w:space="0" w:color="A6A6A6"/>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98">
    <w:name w:val="xl98"/>
    <w:basedOn w:val="Normal"/>
    <w:rsid w:val="001052F5"/>
    <w:pPr>
      <w:pBdr>
        <w:top w:val="single" w:sz="4" w:space="0" w:color="A6A6A6"/>
        <w:left w:val="single" w:sz="4" w:space="0" w:color="A6A6A6"/>
        <w:bottom w:val="single" w:sz="8" w:space="0" w:color="auto"/>
        <w:right w:val="single" w:sz="4" w:space="0" w:color="A6A6A6"/>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99">
    <w:name w:val="xl99"/>
    <w:basedOn w:val="Normal"/>
    <w:rsid w:val="001052F5"/>
    <w:pPr>
      <w:pBdr>
        <w:top w:val="single" w:sz="4" w:space="0" w:color="auto"/>
        <w:left w:val="single" w:sz="4" w:space="0" w:color="auto"/>
        <w:bottom w:val="single" w:sz="8"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00">
    <w:name w:val="xl100"/>
    <w:basedOn w:val="Normal"/>
    <w:rsid w:val="001052F5"/>
    <w:pPr>
      <w:pBdr>
        <w:top w:val="single" w:sz="4" w:space="0" w:color="auto"/>
        <w:bottom w:val="single" w:sz="8"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01">
    <w:name w:val="xl101"/>
    <w:basedOn w:val="Normal"/>
    <w:rsid w:val="001052F5"/>
    <w:pPr>
      <w:pBdr>
        <w:top w:val="single" w:sz="4" w:space="0" w:color="auto"/>
        <w:left w:val="single" w:sz="4" w:space="0" w:color="auto"/>
        <w:bottom w:val="single" w:sz="8" w:space="0" w:color="auto"/>
        <w:right w:val="single" w:sz="4"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02">
    <w:name w:val="xl102"/>
    <w:basedOn w:val="Normal"/>
    <w:rsid w:val="001052F5"/>
    <w:pPr>
      <w:pBdr>
        <w:top w:val="single" w:sz="4" w:space="0" w:color="auto"/>
        <w:left w:val="single" w:sz="4" w:space="0" w:color="auto"/>
        <w:bottom w:val="single" w:sz="8" w:space="0" w:color="auto"/>
        <w:right w:val="single" w:sz="8"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03">
    <w:name w:val="xl103"/>
    <w:basedOn w:val="Normal"/>
    <w:rsid w:val="001052F5"/>
    <w:pPr>
      <w:pBdr>
        <w:top w:val="single" w:sz="8" w:space="0" w:color="auto"/>
        <w:bottom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04">
    <w:name w:val="xl104"/>
    <w:basedOn w:val="Normal"/>
    <w:rsid w:val="001052F5"/>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05">
    <w:name w:val="xl105"/>
    <w:basedOn w:val="Normal"/>
    <w:rsid w:val="001052F5"/>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06">
    <w:name w:val="xl106"/>
    <w:basedOn w:val="Normal"/>
    <w:rsid w:val="001052F5"/>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07">
    <w:name w:val="xl107"/>
    <w:basedOn w:val="Normal"/>
    <w:rsid w:val="001052F5"/>
    <w:pPr>
      <w:pBdr>
        <w:top w:val="single" w:sz="4" w:space="0" w:color="A6A6A6"/>
        <w:left w:val="single" w:sz="4" w:space="0" w:color="000000"/>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08">
    <w:name w:val="xl108"/>
    <w:basedOn w:val="Normal"/>
    <w:rsid w:val="001052F5"/>
    <w:pPr>
      <w:pBdr>
        <w:top w:val="single" w:sz="4" w:space="0" w:color="A6A6A6"/>
        <w:left w:val="single" w:sz="4" w:space="0" w:color="A6A6A6"/>
        <w:right w:val="single" w:sz="4" w:space="0" w:color="A6A6A6"/>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109">
    <w:name w:val="xl109"/>
    <w:basedOn w:val="Normal"/>
    <w:rsid w:val="001052F5"/>
    <w:pPr>
      <w:pBdr>
        <w:top w:val="single" w:sz="4" w:space="0" w:color="A6A6A6"/>
        <w:left w:val="single" w:sz="4" w:space="0" w:color="A6A6A6"/>
        <w:right w:val="single" w:sz="4" w:space="0" w:color="A6A6A6"/>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10">
    <w:name w:val="xl110"/>
    <w:basedOn w:val="Normal"/>
    <w:rsid w:val="001052F5"/>
    <w:pPr>
      <w:pBdr>
        <w:top w:val="single" w:sz="4" w:space="0" w:color="auto"/>
        <w:left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11">
    <w:name w:val="xl111"/>
    <w:basedOn w:val="Normal"/>
    <w:rsid w:val="001052F5"/>
    <w:pPr>
      <w:pBdr>
        <w:top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12">
    <w:name w:val="xl112"/>
    <w:basedOn w:val="Normal"/>
    <w:rsid w:val="001052F5"/>
    <w:pPr>
      <w:pBdr>
        <w:top w:val="single" w:sz="4" w:space="0" w:color="auto"/>
        <w:left w:val="single" w:sz="4" w:space="0" w:color="auto"/>
        <w:right w:val="single" w:sz="4"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13">
    <w:name w:val="xl113"/>
    <w:basedOn w:val="Normal"/>
    <w:rsid w:val="001052F5"/>
    <w:pPr>
      <w:pBdr>
        <w:top w:val="single" w:sz="4" w:space="0" w:color="auto"/>
        <w:left w:val="single" w:sz="4" w:space="0" w:color="auto"/>
        <w:right w:val="single" w:sz="8"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14">
    <w:name w:val="xl114"/>
    <w:basedOn w:val="Normal"/>
    <w:rsid w:val="001052F5"/>
    <w:pPr>
      <w:pBdr>
        <w:left w:val="single" w:sz="4" w:space="0" w:color="A6A6A6"/>
        <w:bottom w:val="single" w:sz="4" w:space="0" w:color="A6A6A6"/>
        <w:right w:val="single" w:sz="4" w:space="0" w:color="A6A6A6"/>
      </w:pBdr>
      <w:shd w:val="clear" w:color="000000" w:fill="747474"/>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15">
    <w:name w:val="xl115"/>
    <w:basedOn w:val="Normal"/>
    <w:rsid w:val="001052F5"/>
    <w:pPr>
      <w:pBdr>
        <w:top w:val="single" w:sz="8" w:space="0" w:color="auto"/>
        <w:left w:val="single" w:sz="4" w:space="0" w:color="A6A6A6"/>
        <w:bottom w:val="single" w:sz="4" w:space="0" w:color="A6A6A6"/>
        <w:right w:val="single" w:sz="4" w:space="0" w:color="A6A6A6"/>
      </w:pBdr>
      <w:shd w:val="clear" w:color="000000" w:fill="747474"/>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16">
    <w:name w:val="xl116"/>
    <w:basedOn w:val="Normal"/>
    <w:rsid w:val="001052F5"/>
    <w:pPr>
      <w:pBdr>
        <w:top w:val="single" w:sz="4" w:space="0" w:color="A6A6A6"/>
        <w:left w:val="single" w:sz="4" w:space="0" w:color="A6A6A6"/>
        <w:bottom w:val="single" w:sz="8" w:space="0" w:color="auto"/>
        <w:right w:val="single" w:sz="4" w:space="0" w:color="A6A6A6"/>
      </w:pBdr>
      <w:shd w:val="clear" w:color="000000" w:fill="747474"/>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17">
    <w:name w:val="xl117"/>
    <w:basedOn w:val="Normal"/>
    <w:rsid w:val="001052F5"/>
    <w:pPr>
      <w:pBdr>
        <w:left w:val="single" w:sz="4" w:space="0" w:color="auto"/>
        <w:bottom w:val="single" w:sz="4" w:space="0" w:color="auto"/>
        <w:right w:val="single" w:sz="8"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18">
    <w:name w:val="xl118"/>
    <w:basedOn w:val="Normal"/>
    <w:rsid w:val="001052F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19">
    <w:name w:val="xl119"/>
    <w:basedOn w:val="Normal"/>
    <w:rsid w:val="001052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120">
    <w:name w:val="xl120"/>
    <w:basedOn w:val="Normal"/>
    <w:rsid w:val="001052F5"/>
    <w:pPr>
      <w:pBdr>
        <w:top w:val="single" w:sz="4" w:space="0" w:color="auto"/>
        <w:left w:val="single" w:sz="4" w:space="0" w:color="auto"/>
        <w:bottom w:val="single" w:sz="4" w:space="0" w:color="auto"/>
        <w:right w:val="single" w:sz="4" w:space="0" w:color="auto"/>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21">
    <w:name w:val="xl121"/>
    <w:basedOn w:val="Normal"/>
    <w:rsid w:val="001052F5"/>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22">
    <w:name w:val="xl122"/>
    <w:basedOn w:val="Normal"/>
    <w:rsid w:val="001052F5"/>
    <w:pPr>
      <w:pBdr>
        <w:top w:val="single" w:sz="8"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23">
    <w:name w:val="xl123"/>
    <w:basedOn w:val="Normal"/>
    <w:rsid w:val="001052F5"/>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124">
    <w:name w:val="xl124"/>
    <w:basedOn w:val="Normal"/>
    <w:rsid w:val="001052F5"/>
    <w:pPr>
      <w:pBdr>
        <w:top w:val="single" w:sz="8" w:space="0" w:color="auto"/>
        <w:left w:val="single" w:sz="4" w:space="0" w:color="auto"/>
        <w:bottom w:val="single" w:sz="4" w:space="0" w:color="auto"/>
        <w:right w:val="single" w:sz="4" w:space="0" w:color="auto"/>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25">
    <w:name w:val="xl125"/>
    <w:basedOn w:val="Normal"/>
    <w:rsid w:val="001052F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26">
    <w:name w:val="xl126"/>
    <w:basedOn w:val="Normal"/>
    <w:rsid w:val="001052F5"/>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27">
    <w:name w:val="xl127"/>
    <w:basedOn w:val="Normal"/>
    <w:rsid w:val="001052F5"/>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28">
    <w:name w:val="xl128"/>
    <w:basedOn w:val="Normal"/>
    <w:rsid w:val="001052F5"/>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129">
    <w:name w:val="xl129"/>
    <w:basedOn w:val="Normal"/>
    <w:rsid w:val="001052F5"/>
    <w:pPr>
      <w:pBdr>
        <w:top w:val="single" w:sz="4" w:space="0" w:color="auto"/>
        <w:left w:val="single" w:sz="4" w:space="0" w:color="auto"/>
        <w:bottom w:val="single" w:sz="8" w:space="0" w:color="auto"/>
        <w:right w:val="single" w:sz="4" w:space="0" w:color="auto"/>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30">
    <w:name w:val="xl130"/>
    <w:basedOn w:val="Normal"/>
    <w:rsid w:val="001052F5"/>
    <w:pPr>
      <w:pBdr>
        <w:left w:val="single" w:sz="4" w:space="0" w:color="A6A6A6"/>
        <w:bottom w:val="single" w:sz="4" w:space="0" w:color="A6A6A6"/>
        <w:right w:val="single" w:sz="4" w:space="0" w:color="A6A6A6"/>
      </w:pBdr>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131">
    <w:name w:val="xl131"/>
    <w:basedOn w:val="Normal"/>
    <w:rsid w:val="001052F5"/>
    <w:pPr>
      <w:pBdr>
        <w:top w:val="single" w:sz="8" w:space="0" w:color="auto"/>
        <w:left w:val="single" w:sz="4" w:space="0" w:color="A6A6A6"/>
        <w:bottom w:val="single" w:sz="4" w:space="0" w:color="A6A6A6"/>
        <w:right w:val="single" w:sz="4" w:space="0" w:color="A6A6A6"/>
      </w:pBdr>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132">
    <w:name w:val="xl132"/>
    <w:basedOn w:val="Normal"/>
    <w:rsid w:val="001052F5"/>
    <w:pPr>
      <w:pBdr>
        <w:top w:val="single" w:sz="4" w:space="0" w:color="A6A6A6"/>
        <w:left w:val="single" w:sz="4" w:space="0" w:color="A6A6A6"/>
        <w:bottom w:val="single" w:sz="8" w:space="0" w:color="auto"/>
        <w:right w:val="single" w:sz="4" w:space="0" w:color="A6A6A6"/>
      </w:pBdr>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133">
    <w:name w:val="xl133"/>
    <w:basedOn w:val="Normal"/>
    <w:rsid w:val="001052F5"/>
    <w:pPr>
      <w:pBdr>
        <w:top w:val="single" w:sz="8" w:space="0" w:color="auto"/>
        <w:bottom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34">
    <w:name w:val="xl134"/>
    <w:basedOn w:val="Normal"/>
    <w:rsid w:val="001052F5"/>
    <w:pPr>
      <w:pBdr>
        <w:top w:val="single" w:sz="4" w:space="0" w:color="auto"/>
        <w:bottom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35">
    <w:name w:val="xl135"/>
    <w:basedOn w:val="Normal"/>
    <w:rsid w:val="001052F5"/>
    <w:pPr>
      <w:pBdr>
        <w:top w:val="single" w:sz="4" w:space="0" w:color="auto"/>
        <w:left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36">
    <w:name w:val="xl136"/>
    <w:basedOn w:val="Normal"/>
    <w:rsid w:val="001052F5"/>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37">
    <w:name w:val="xl137"/>
    <w:basedOn w:val="Normal"/>
    <w:rsid w:val="001052F5"/>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38">
    <w:name w:val="xl138"/>
    <w:basedOn w:val="Normal"/>
    <w:rsid w:val="001052F5"/>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39">
    <w:name w:val="xl139"/>
    <w:basedOn w:val="Normal"/>
    <w:rsid w:val="001052F5"/>
    <w:pPr>
      <w:pBdr>
        <w:top w:val="single" w:sz="4" w:space="0" w:color="auto"/>
        <w:left w:val="single" w:sz="4" w:space="0" w:color="auto"/>
        <w:bottom w:val="single" w:sz="4" w:space="0" w:color="auto"/>
        <w:right w:val="single" w:sz="4"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40">
    <w:name w:val="xl140"/>
    <w:basedOn w:val="Normal"/>
    <w:rsid w:val="001052F5"/>
    <w:pPr>
      <w:pBdr>
        <w:top w:val="single" w:sz="4" w:space="0" w:color="auto"/>
        <w:left w:val="single" w:sz="4" w:space="0" w:color="auto"/>
        <w:bottom w:val="single" w:sz="8" w:space="0" w:color="auto"/>
        <w:right w:val="single" w:sz="4"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41">
    <w:name w:val="xl141"/>
    <w:basedOn w:val="Normal"/>
    <w:rsid w:val="001052F5"/>
    <w:pPr>
      <w:pBdr>
        <w:top w:val="single" w:sz="4" w:space="0" w:color="A6A6A6"/>
        <w:left w:val="single" w:sz="4" w:space="0" w:color="000000"/>
        <w:bottom w:val="single" w:sz="4" w:space="0" w:color="A6A6A6"/>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42">
    <w:name w:val="xl142"/>
    <w:basedOn w:val="Normal"/>
    <w:rsid w:val="001052F5"/>
    <w:pPr>
      <w:shd w:val="clear" w:color="000000" w:fill="335295"/>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43">
    <w:name w:val="xl143"/>
    <w:basedOn w:val="Normal"/>
    <w:rsid w:val="001052F5"/>
    <w:pPr>
      <w:pBdr>
        <w:top w:val="single" w:sz="8" w:space="0" w:color="auto"/>
        <w:left w:val="single" w:sz="4" w:space="0" w:color="auto"/>
        <w:bottom w:val="single" w:sz="4" w:space="0" w:color="auto"/>
        <w:right w:val="single" w:sz="8"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color w:val="FF0000"/>
      <w:sz w:val="24"/>
      <w:szCs w:val="24"/>
      <w:lang w:eastAsia="pt-BR"/>
    </w:rPr>
  </w:style>
  <w:style w:type="paragraph" w:customStyle="1" w:styleId="xl144">
    <w:name w:val="xl144"/>
    <w:basedOn w:val="Normal"/>
    <w:rsid w:val="001052F5"/>
    <w:pPr>
      <w:pBdr>
        <w:top w:val="single" w:sz="4" w:space="0" w:color="auto"/>
        <w:left w:val="single" w:sz="4" w:space="0" w:color="auto"/>
        <w:bottom w:val="single" w:sz="4" w:space="0" w:color="auto"/>
        <w:right w:val="single" w:sz="8"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color w:val="FF0000"/>
      <w:sz w:val="24"/>
      <w:szCs w:val="24"/>
      <w:lang w:eastAsia="pt-BR"/>
    </w:rPr>
  </w:style>
  <w:style w:type="paragraph" w:customStyle="1" w:styleId="xl145">
    <w:name w:val="xl145"/>
    <w:basedOn w:val="Normal"/>
    <w:rsid w:val="001052F5"/>
    <w:pPr>
      <w:pBdr>
        <w:left w:val="single" w:sz="4" w:space="0" w:color="auto"/>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46">
    <w:name w:val="xl146"/>
    <w:basedOn w:val="Normal"/>
    <w:rsid w:val="001052F5"/>
    <w:pPr>
      <w:pBdr>
        <w:right w:val="single" w:sz="4" w:space="0" w:color="auto"/>
      </w:pBdr>
      <w:shd w:val="clear" w:color="000000" w:fill="DAE9F8"/>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47">
    <w:name w:val="xl147"/>
    <w:basedOn w:val="Normal"/>
    <w:rsid w:val="001052F5"/>
    <w:pPr>
      <w:pBdr>
        <w:left w:val="single" w:sz="4" w:space="0" w:color="auto"/>
        <w:right w:val="single" w:sz="4"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48">
    <w:name w:val="xl148"/>
    <w:basedOn w:val="Normal"/>
    <w:rsid w:val="001052F5"/>
    <w:pPr>
      <w:pBdr>
        <w:left w:val="single" w:sz="4" w:space="0" w:color="auto"/>
        <w:right w:val="single" w:sz="8" w:space="0" w:color="auto"/>
      </w:pBdr>
      <w:shd w:val="clear" w:color="000000" w:fill="A6C9EC"/>
      <w:spacing w:before="100" w:beforeAutospacing="1" w:after="100" w:afterAutospacing="1" w:line="240" w:lineRule="auto"/>
      <w:jc w:val="center"/>
      <w:textAlignment w:val="center"/>
    </w:pPr>
    <w:rPr>
      <w:rFonts w:ascii="Times New Roman" w:eastAsia="Times New Roman" w:hAnsi="Times New Roman"/>
      <w:sz w:val="24"/>
      <w:szCs w:val="24"/>
      <w:lang w:eastAsia="pt-BR"/>
    </w:rPr>
  </w:style>
  <w:style w:type="paragraph" w:customStyle="1" w:styleId="xl149">
    <w:name w:val="xl149"/>
    <w:basedOn w:val="Normal"/>
    <w:rsid w:val="001052F5"/>
    <w:pPr>
      <w:pBdr>
        <w:top w:val="single" w:sz="4" w:space="0" w:color="A6A6A6"/>
        <w:left w:val="single" w:sz="4" w:space="0" w:color="A6A6A6"/>
        <w:right w:val="single" w:sz="4" w:space="0" w:color="A6A6A6"/>
      </w:pBdr>
      <w:shd w:val="clear" w:color="000000" w:fill="FFFFFF"/>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50">
    <w:name w:val="xl150"/>
    <w:basedOn w:val="Normal"/>
    <w:rsid w:val="001052F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51">
    <w:name w:val="xl151"/>
    <w:basedOn w:val="Normal"/>
    <w:rsid w:val="001052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52">
    <w:name w:val="xl152"/>
    <w:basedOn w:val="Normal"/>
    <w:rsid w:val="001052F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53">
    <w:name w:val="xl153"/>
    <w:basedOn w:val="Normal"/>
    <w:rsid w:val="001052F5"/>
    <w:pPr>
      <w:pBdr>
        <w:top w:val="single" w:sz="4" w:space="0" w:color="auto"/>
        <w:left w:val="single" w:sz="4" w:space="0" w:color="auto"/>
        <w:right w:val="single" w:sz="4" w:space="0" w:color="auto"/>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54">
    <w:name w:val="xl154"/>
    <w:basedOn w:val="Normal"/>
    <w:rsid w:val="001052F5"/>
    <w:pPr>
      <w:pBdr>
        <w:top w:val="single" w:sz="8" w:space="0" w:color="auto"/>
        <w:left w:val="single" w:sz="4" w:space="0" w:color="000000"/>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55">
    <w:name w:val="xl155"/>
    <w:basedOn w:val="Normal"/>
    <w:rsid w:val="001052F5"/>
    <w:pPr>
      <w:pBdr>
        <w:top w:val="single" w:sz="8" w:space="0" w:color="auto"/>
        <w:left w:val="single" w:sz="4" w:space="0" w:color="A6A6A6"/>
        <w:right w:val="single" w:sz="4" w:space="0" w:color="A6A6A6"/>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156">
    <w:name w:val="xl156"/>
    <w:basedOn w:val="Normal"/>
    <w:rsid w:val="001052F5"/>
    <w:pPr>
      <w:pBdr>
        <w:top w:val="single" w:sz="8" w:space="0" w:color="auto"/>
        <w:left w:val="single" w:sz="4" w:space="0" w:color="A6A6A6"/>
        <w:right w:val="single" w:sz="4" w:space="0" w:color="A6A6A6"/>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57">
    <w:name w:val="xl157"/>
    <w:basedOn w:val="Normal"/>
    <w:rsid w:val="001052F5"/>
    <w:pPr>
      <w:pBdr>
        <w:left w:val="single" w:sz="4" w:space="0" w:color="000000"/>
        <w:bottom w:val="single" w:sz="8" w:space="0" w:color="auto"/>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58">
    <w:name w:val="xl158"/>
    <w:basedOn w:val="Normal"/>
    <w:rsid w:val="001052F5"/>
    <w:pPr>
      <w:pBdr>
        <w:left w:val="single" w:sz="4" w:space="0" w:color="A6A6A6"/>
        <w:bottom w:val="single" w:sz="8" w:space="0" w:color="auto"/>
        <w:right w:val="single" w:sz="4" w:space="0" w:color="A6A6A6"/>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8"/>
      <w:szCs w:val="18"/>
      <w:lang w:eastAsia="pt-BR"/>
    </w:rPr>
  </w:style>
  <w:style w:type="paragraph" w:customStyle="1" w:styleId="xl159">
    <w:name w:val="xl159"/>
    <w:basedOn w:val="Normal"/>
    <w:rsid w:val="001052F5"/>
    <w:pPr>
      <w:pBdr>
        <w:left w:val="single" w:sz="4" w:space="0" w:color="A6A6A6"/>
        <w:bottom w:val="single" w:sz="8" w:space="0" w:color="auto"/>
        <w:right w:val="single" w:sz="4" w:space="0" w:color="A6A6A6"/>
      </w:pBdr>
      <w:shd w:val="clear" w:color="000000" w:fill="226E4A"/>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 w:type="paragraph" w:customStyle="1" w:styleId="xl160">
    <w:name w:val="xl160"/>
    <w:basedOn w:val="Normal"/>
    <w:rsid w:val="001052F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pt-BR"/>
    </w:rPr>
  </w:style>
  <w:style w:type="paragraph" w:customStyle="1" w:styleId="xl161">
    <w:name w:val="xl161"/>
    <w:basedOn w:val="Normal"/>
    <w:rsid w:val="001052F5"/>
    <w:pPr>
      <w:pBdr>
        <w:left w:val="single" w:sz="4" w:space="0" w:color="000000"/>
        <w:bottom w:val="single" w:sz="4" w:space="0" w:color="A6A6A6"/>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62">
    <w:name w:val="xl162"/>
    <w:basedOn w:val="Normal"/>
    <w:rsid w:val="001052F5"/>
    <w:pPr>
      <w:pBdr>
        <w:top w:val="single" w:sz="4" w:space="0" w:color="A6A6A6"/>
        <w:left w:val="single" w:sz="4" w:space="0" w:color="000000"/>
        <w:bottom w:val="single" w:sz="8" w:space="0" w:color="auto"/>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63">
    <w:name w:val="xl163"/>
    <w:basedOn w:val="Normal"/>
    <w:rsid w:val="001052F5"/>
    <w:pPr>
      <w:pBdr>
        <w:top w:val="single" w:sz="8" w:space="0" w:color="auto"/>
        <w:left w:val="single" w:sz="4" w:space="0" w:color="000000"/>
        <w:bottom w:val="single" w:sz="4" w:space="0" w:color="A6A6A6"/>
        <w:right w:val="single" w:sz="4" w:space="0" w:color="A6A6A6"/>
      </w:pBdr>
      <w:shd w:val="clear" w:color="000000" w:fill="D9D9D9"/>
      <w:spacing w:before="100" w:beforeAutospacing="1" w:after="100" w:afterAutospacing="1" w:line="240" w:lineRule="auto"/>
      <w:jc w:val="center"/>
      <w:textAlignment w:val="center"/>
    </w:pPr>
    <w:rPr>
      <w:rFonts w:ascii="Arial" w:eastAsia="Times New Roman" w:hAnsi="Arial" w:cs="Arial"/>
      <w:b/>
      <w:bCs/>
      <w:sz w:val="18"/>
      <w:szCs w:val="18"/>
      <w:lang w:eastAsia="pt-BR"/>
    </w:rPr>
  </w:style>
  <w:style w:type="paragraph" w:customStyle="1" w:styleId="xl164">
    <w:name w:val="xl164"/>
    <w:basedOn w:val="Normal"/>
    <w:rsid w:val="001052F5"/>
    <w:pPr>
      <w:pBdr>
        <w:top w:val="single" w:sz="4" w:space="0" w:color="A6A6A6"/>
        <w:left w:val="single" w:sz="4" w:space="0" w:color="A6A6A6"/>
        <w:right w:val="single" w:sz="4" w:space="0" w:color="A6A6A6"/>
      </w:pBdr>
      <w:shd w:val="clear" w:color="000000" w:fill="747474"/>
      <w:spacing w:before="100" w:beforeAutospacing="1" w:after="100" w:afterAutospacing="1" w:line="240" w:lineRule="auto"/>
      <w:jc w:val="center"/>
      <w:textAlignment w:val="center"/>
    </w:pPr>
    <w:rPr>
      <w:rFonts w:ascii="Arial" w:eastAsia="Times New Roman" w:hAnsi="Arial" w:cs="Arial"/>
      <w:b/>
      <w:bCs/>
      <w:color w:val="FFFFFF"/>
      <w:sz w:val="18"/>
      <w:szCs w:val="18"/>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804039">
      <w:bodyDiv w:val="1"/>
      <w:marLeft w:val="0"/>
      <w:marRight w:val="0"/>
      <w:marTop w:val="0"/>
      <w:marBottom w:val="0"/>
      <w:divBdr>
        <w:top w:val="none" w:sz="0" w:space="0" w:color="auto"/>
        <w:left w:val="none" w:sz="0" w:space="0" w:color="auto"/>
        <w:bottom w:val="none" w:sz="0" w:space="0" w:color="auto"/>
        <w:right w:val="none" w:sz="0" w:space="0" w:color="auto"/>
      </w:divBdr>
    </w:div>
    <w:div w:id="162748359">
      <w:bodyDiv w:val="1"/>
      <w:marLeft w:val="0"/>
      <w:marRight w:val="0"/>
      <w:marTop w:val="0"/>
      <w:marBottom w:val="0"/>
      <w:divBdr>
        <w:top w:val="none" w:sz="0" w:space="0" w:color="auto"/>
        <w:left w:val="none" w:sz="0" w:space="0" w:color="auto"/>
        <w:bottom w:val="none" w:sz="0" w:space="0" w:color="auto"/>
        <w:right w:val="none" w:sz="0" w:space="0" w:color="auto"/>
      </w:divBdr>
    </w:div>
    <w:div w:id="182667382">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671176314">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1799833920">
      <w:bodyDiv w:val="1"/>
      <w:marLeft w:val="0"/>
      <w:marRight w:val="0"/>
      <w:marTop w:val="0"/>
      <w:marBottom w:val="0"/>
      <w:divBdr>
        <w:top w:val="none" w:sz="0" w:space="0" w:color="auto"/>
        <w:left w:val="none" w:sz="0" w:space="0" w:color="auto"/>
        <w:bottom w:val="none" w:sz="0" w:space="0" w:color="auto"/>
        <w:right w:val="none" w:sz="0" w:space="0" w:color="auto"/>
      </w:divBdr>
    </w:div>
    <w:div w:id="1942108582">
      <w:bodyDiv w:val="1"/>
      <w:marLeft w:val="0"/>
      <w:marRight w:val="0"/>
      <w:marTop w:val="0"/>
      <w:marBottom w:val="0"/>
      <w:divBdr>
        <w:top w:val="none" w:sz="0" w:space="0" w:color="auto"/>
        <w:left w:val="none" w:sz="0" w:space="0" w:color="auto"/>
        <w:bottom w:val="none" w:sz="0" w:space="0" w:color="auto"/>
        <w:right w:val="none" w:sz="0" w:space="0" w:color="auto"/>
      </w:divBdr>
    </w:div>
    <w:div w:id="2099935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nfe@cesama.com.br"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gov.br/inmetro/pt-br/assuntos/acreditacao-reconhecimento-bpl/organismos-acreditados"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voliveira@cesama.com.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F2AC90AA814914E854D623320714959" ma:contentTypeVersion="12" ma:contentTypeDescription="Crie um novo documento." ma:contentTypeScope="" ma:versionID="d546cd284127fde4dfb816d9880ea1d4">
  <xsd:schema xmlns:xsd="http://www.w3.org/2001/XMLSchema" xmlns:xs="http://www.w3.org/2001/XMLSchema" xmlns:p="http://schemas.microsoft.com/office/2006/metadata/properties" xmlns:ns2="ae26fde2-e551-44cc-bb3d-97d15e1cc3e2" xmlns:ns3="1106a010-593a-4bba-b0e9-e2cab68e6128" targetNamespace="http://schemas.microsoft.com/office/2006/metadata/properties" ma:root="true" ma:fieldsID="b70568957f309f6dd4889e34d8a89419" ns2:_="" ns3:_="">
    <xsd:import namespace="ae26fde2-e551-44cc-bb3d-97d15e1cc3e2"/>
    <xsd:import namespace="1106a010-593a-4bba-b0e9-e2cab68e612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26fde2-e551-44cc-bb3d-97d15e1cc3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Marcações de imagem" ma:readOnly="false" ma:fieldId="{5cf76f15-5ced-4ddc-b409-7134ff3c332f}" ma:taxonomyMulti="true" ma:sspId="f75f9be8-9e36-4943-8f08-c39e8bc8cc9c" ma:termSetId="09814cd3-568e-fe90-9814-8d621ff8fb84" ma:anchorId="fba54fb3-c3e1-fe81-a776-ca4b69148c4d" ma:open="true" ma:isKeyword="false">
      <xsd:complexType>
        <xsd:sequence>
          <xsd:element ref="pc:Terms" minOccurs="0" maxOccurs="1"/>
        </xsd:sequence>
      </xsd:complex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106a010-593a-4bba-b0e9-e2cab68e6128"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219ad283-d3d6-4e5f-b47c-384bd2d1e41a}" ma:internalName="TaxCatchAll" ma:showField="CatchAllData" ma:web="1106a010-593a-4bba-b0e9-e2cab68e612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e26fde2-e551-44cc-bb3d-97d15e1cc3e2">
      <Terms xmlns="http://schemas.microsoft.com/office/infopath/2007/PartnerControls"/>
    </lcf76f155ced4ddcb4097134ff3c332f>
    <TaxCatchAll xmlns="1106a010-593a-4bba-b0e9-e2cab68e612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D46919D-98BE-4332-8652-B8AE28B8D3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26fde2-e551-44cc-bb3d-97d15e1cc3e2"/>
    <ds:schemaRef ds:uri="1106a010-593a-4bba-b0e9-e2cab68e612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218F574-4D9E-4B3E-87A4-DE2AC04B09EE}">
  <ds:schemaRefs>
    <ds:schemaRef ds:uri="http://schemas.microsoft.com/office/2006/metadata/properties"/>
    <ds:schemaRef ds:uri="http://schemas.microsoft.com/office/infopath/2007/PartnerControls"/>
    <ds:schemaRef ds:uri="ae26fde2-e551-44cc-bb3d-97d15e1cc3e2"/>
    <ds:schemaRef ds:uri="1106a010-593a-4bba-b0e9-e2cab68e6128"/>
  </ds:schemaRefs>
</ds:datastoreItem>
</file>

<file path=customXml/itemProps3.xml><?xml version="1.0" encoding="utf-8"?>
<ds:datastoreItem xmlns:ds="http://schemas.openxmlformats.org/officeDocument/2006/customXml" ds:itemID="{2F0689E3-9A80-4C59-817D-5AB1364BA7F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1015</TotalTime>
  <Pages>63</Pages>
  <Words>14537</Words>
  <Characters>77629</Characters>
  <Application>Microsoft Office Word</Application>
  <DocSecurity>0</DocSecurity>
  <Lines>5971</Lines>
  <Paragraphs>3840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88326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Renata Neves De Mello</cp:lastModifiedBy>
  <cp:revision>316</cp:revision>
  <cp:lastPrinted>2025-07-16T14:23:00Z</cp:lastPrinted>
  <dcterms:created xsi:type="dcterms:W3CDTF">2022-04-12T14:39:00Z</dcterms:created>
  <dcterms:modified xsi:type="dcterms:W3CDTF">2025-07-28T18:09:00Z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fb1262fd1bfd33d21fe40552fbc37785d3e8ab70c9348fa39c5ecdd3bb9ea764</vt:lpwstr>
  </property>
  <property fmtid="{D5CDD505-2E9C-101B-9397-08002B2CF9AE}" pid="3" name="ContentTypeId">
    <vt:lpwstr>0x010100EF2AC90AA814914E854D623320714959</vt:lpwstr>
  </property>
  <property fmtid="{D5CDD505-2E9C-101B-9397-08002B2CF9AE}" pid="4" name="MediaServiceImageTags">
    <vt:lpwstr/>
  </property>
</Properties>
</file>